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483975" w:rsidP="00DC6639">
      <w:pPr>
        <w:jc w:val="center"/>
        <w:rPr>
          <w:b/>
          <w:sz w:val="24"/>
          <w:szCs w:val="24"/>
        </w:rP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22pt;margin-top:-37.2pt;width:45pt;height:57pt;z-index:251657728;mso-wrap-distance-left:504.05pt;mso-wrap-distance-right:504.05pt;mso-position-horizontal-relative:margin">
            <v:imagedata r:id="rId8" o:title="" gain="126031f"/>
            <w10:wrap type="topAndBottom" anchorx="margin"/>
          </v:shape>
        </w:pict>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1C4FF5">
              <w:t>27.09.2016</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1C4FF5">
            <w:pPr>
              <w:tabs>
                <w:tab w:val="left" w:pos="3123"/>
                <w:tab w:val="left" w:pos="3270"/>
              </w:tabs>
              <w:jc w:val="right"/>
            </w:pPr>
            <w:r w:rsidRPr="00360CF1">
              <w:t xml:space="preserve">№ </w:t>
            </w:r>
            <w:r w:rsidR="001C4FF5">
              <w:t>2268</w:t>
            </w:r>
          </w:p>
        </w:tc>
      </w:tr>
    </w:tbl>
    <w:p w:rsidR="002805A2" w:rsidRPr="00B05448" w:rsidRDefault="002805A2" w:rsidP="002805A2">
      <w:pPr>
        <w:rPr>
          <w:szCs w:val="30"/>
        </w:rPr>
      </w:pPr>
    </w:p>
    <w:p w:rsidR="00FB4BC9" w:rsidRDefault="00FB4BC9" w:rsidP="002805A2">
      <w:pPr>
        <w:rPr>
          <w:szCs w:val="30"/>
        </w:rPr>
      </w:pPr>
    </w:p>
    <w:p w:rsidR="00115545" w:rsidRPr="00115545" w:rsidRDefault="00115545" w:rsidP="00115545">
      <w:pPr>
        <w:ind w:right="5525"/>
        <w:jc w:val="both"/>
      </w:pPr>
      <w:bookmarkStart w:id="0" w:name="_GoBack"/>
      <w:r w:rsidRPr="00115545">
        <w:t>О внесении изменений в пост</w:t>
      </w:r>
      <w:r w:rsidRPr="00115545">
        <w:t>а</w:t>
      </w:r>
      <w:r w:rsidRPr="00115545">
        <w:t xml:space="preserve">новление администрации района от 02.12.2013 № </w:t>
      </w:r>
      <w:r>
        <w:t xml:space="preserve">2553 </w:t>
      </w:r>
      <w:r w:rsidRPr="00115545">
        <w:t>«Об утве</w:t>
      </w:r>
      <w:r w:rsidRPr="00115545">
        <w:t>р</w:t>
      </w:r>
      <w:r w:rsidRPr="00115545">
        <w:t>ждении муниципальной програ</w:t>
      </w:r>
      <w:r w:rsidRPr="00115545">
        <w:t>м</w:t>
      </w:r>
      <w:r w:rsidRPr="00115545">
        <w:t>мы «Развитие жилищно-коммунального комплекса и п</w:t>
      </w:r>
      <w:r w:rsidRPr="00115545">
        <w:t>о</w:t>
      </w:r>
      <w:r w:rsidRPr="00115545">
        <w:t>вышение энергетической эффе</w:t>
      </w:r>
      <w:r w:rsidRPr="00115545">
        <w:t>к</w:t>
      </w:r>
      <w:r w:rsidRPr="00115545">
        <w:t>тивности вНижневартовском ра</w:t>
      </w:r>
      <w:r w:rsidRPr="00115545">
        <w:t>й</w:t>
      </w:r>
      <w:r w:rsidRPr="00115545">
        <w:t>оне на 2014−2020 годы»</w:t>
      </w:r>
    </w:p>
    <w:bookmarkEnd w:id="0"/>
    <w:p w:rsidR="00115545" w:rsidRDefault="00115545" w:rsidP="00115545">
      <w:pPr>
        <w:ind w:right="5102"/>
      </w:pPr>
    </w:p>
    <w:p w:rsidR="00115545" w:rsidRPr="00115545" w:rsidRDefault="00115545" w:rsidP="00115545">
      <w:pPr>
        <w:ind w:right="5102"/>
      </w:pPr>
    </w:p>
    <w:p w:rsidR="00115545" w:rsidRPr="00115545" w:rsidRDefault="00115545" w:rsidP="00733F07">
      <w:pPr>
        <w:autoSpaceDE w:val="0"/>
        <w:autoSpaceDN w:val="0"/>
        <w:adjustRightInd w:val="0"/>
        <w:ind w:firstLine="709"/>
        <w:jc w:val="both"/>
      </w:pPr>
      <w:r w:rsidRPr="00115545">
        <w:t>В соответствии со статьей 179 Бюджетного кодекса Российской Федер</w:t>
      </w:r>
      <w:r w:rsidRPr="00115545">
        <w:t>а</w:t>
      </w:r>
      <w:r w:rsidRPr="00115545">
        <w:t>ции, руководствуясь постановлением администрации района от 05.08.2013 № 1663 «О муниципальных программах Нижневартовск</w:t>
      </w:r>
      <w:r w:rsidR="00733F07">
        <w:t>о</w:t>
      </w:r>
      <w:r w:rsidRPr="00115545">
        <w:t xml:space="preserve">го района», с целью уточнения объемов финансирования мероприятий муниципальной программы: </w:t>
      </w:r>
    </w:p>
    <w:p w:rsidR="00115545" w:rsidRPr="00115545" w:rsidRDefault="00115545" w:rsidP="00733F07">
      <w:pPr>
        <w:autoSpaceDE w:val="0"/>
        <w:autoSpaceDN w:val="0"/>
        <w:adjustRightInd w:val="0"/>
        <w:ind w:firstLine="709"/>
        <w:jc w:val="both"/>
      </w:pPr>
    </w:p>
    <w:p w:rsidR="00115545" w:rsidRPr="00115545" w:rsidRDefault="00115545" w:rsidP="00733F07">
      <w:pPr>
        <w:autoSpaceDE w:val="0"/>
        <w:autoSpaceDN w:val="0"/>
        <w:adjustRightInd w:val="0"/>
        <w:ind w:firstLine="709"/>
        <w:jc w:val="both"/>
      </w:pPr>
      <w:r w:rsidRPr="00115545">
        <w:t>1. Внести изменения в постановление администрации района от 02.12.2013 №</w:t>
      </w:r>
      <w:r w:rsidR="00733F07">
        <w:t xml:space="preserve">2553 </w:t>
      </w:r>
      <w:r w:rsidRPr="00115545">
        <w:rPr>
          <w:sz w:val="20"/>
          <w:szCs w:val="20"/>
        </w:rPr>
        <w:t>«</w:t>
      </w:r>
      <w:r w:rsidRPr="00115545">
        <w:t>Об утверждении муниципальной программы «Развитие ж</w:t>
      </w:r>
      <w:r w:rsidRPr="00115545">
        <w:t>и</w:t>
      </w:r>
      <w:r w:rsidRPr="00115545">
        <w:t>лищно-коммунального комплекса и повышение энергетической эффективности вНижневартовском районе на 2014−2020 годы»:</w:t>
      </w:r>
    </w:p>
    <w:p w:rsidR="00115545" w:rsidRPr="00115545" w:rsidRDefault="00115545" w:rsidP="00733F07">
      <w:pPr>
        <w:autoSpaceDE w:val="0"/>
        <w:autoSpaceDN w:val="0"/>
        <w:adjustRightInd w:val="0"/>
        <w:ind w:firstLine="709"/>
        <w:jc w:val="both"/>
      </w:pPr>
      <w:r w:rsidRPr="00115545">
        <w:t>1.1. Пункт 3 постановления изложить в новой редакции:</w:t>
      </w:r>
    </w:p>
    <w:p w:rsidR="00115545" w:rsidRPr="00115545" w:rsidRDefault="00115545" w:rsidP="00733F07">
      <w:pPr>
        <w:widowControl w:val="0"/>
        <w:ind w:firstLine="709"/>
        <w:jc w:val="both"/>
        <w:rPr>
          <w:lang w:eastAsia="ar-SA"/>
        </w:rPr>
      </w:pPr>
      <w:r w:rsidRPr="00115545">
        <w:rPr>
          <w:lang w:eastAsia="ar-SA"/>
        </w:rPr>
        <w:t>«3. Определить общий объем финансирования муниципальной програ</w:t>
      </w:r>
      <w:r w:rsidRPr="00115545">
        <w:rPr>
          <w:lang w:eastAsia="ar-SA"/>
        </w:rPr>
        <w:t>м</w:t>
      </w:r>
      <w:r w:rsidRPr="00115545">
        <w:rPr>
          <w:lang w:eastAsia="ar-SA"/>
        </w:rPr>
        <w:t>мы за счет всех источников финансирования в сумме 1 829 266,14 тыс. рублей,                в том числе:</w:t>
      </w:r>
    </w:p>
    <w:p w:rsidR="00115545" w:rsidRPr="00115545" w:rsidRDefault="00115545" w:rsidP="00733F07">
      <w:pPr>
        <w:widowControl w:val="0"/>
        <w:ind w:firstLine="709"/>
        <w:jc w:val="both"/>
      </w:pPr>
      <w:r w:rsidRPr="00115545">
        <w:t>за счет средств бюджета района – 1 364 192,83 тыс. руб.;</w:t>
      </w:r>
    </w:p>
    <w:p w:rsidR="00115545" w:rsidRPr="00115545" w:rsidRDefault="00115545" w:rsidP="00733F07">
      <w:pPr>
        <w:widowControl w:val="0"/>
        <w:ind w:firstLine="709"/>
        <w:jc w:val="both"/>
        <w:rPr>
          <w:lang w:eastAsia="ar-SA"/>
        </w:rPr>
      </w:pPr>
      <w:r w:rsidRPr="00115545">
        <w:rPr>
          <w:lang w:eastAsia="ar-SA"/>
        </w:rPr>
        <w:t>за счет средств бюджета округа – 465 073,31 тыс. руб.;</w:t>
      </w:r>
    </w:p>
    <w:p w:rsidR="00115545" w:rsidRPr="00115545" w:rsidRDefault="00115545" w:rsidP="00733F07">
      <w:pPr>
        <w:widowControl w:val="0"/>
        <w:ind w:firstLine="709"/>
        <w:jc w:val="both"/>
        <w:rPr>
          <w:lang w:eastAsia="ar-SA"/>
        </w:rPr>
      </w:pPr>
      <w:r w:rsidRPr="00115545">
        <w:rPr>
          <w:lang w:eastAsia="ar-SA"/>
        </w:rPr>
        <w:t>за счет средств бюджета поселений – 0,00 тыс. руб.</w:t>
      </w:r>
    </w:p>
    <w:p w:rsidR="00115545" w:rsidRPr="00115545" w:rsidRDefault="00115545" w:rsidP="00733F07">
      <w:pPr>
        <w:widowControl w:val="0"/>
        <w:ind w:firstLine="709"/>
        <w:jc w:val="both"/>
        <w:rPr>
          <w:lang w:eastAsia="ar-SA"/>
        </w:rPr>
      </w:pPr>
      <w:r w:rsidRPr="00115545">
        <w:rPr>
          <w:lang w:eastAsia="ar-SA"/>
        </w:rPr>
        <w:t>Объемы финансирования муниципальной программы на 2014−2020 годы могут подлежать корректировке в течение финансового года, исходя из во</w:t>
      </w:r>
      <w:r w:rsidRPr="00115545">
        <w:rPr>
          <w:lang w:eastAsia="ar-SA"/>
        </w:rPr>
        <w:t>з</w:t>
      </w:r>
      <w:r w:rsidRPr="00115545">
        <w:rPr>
          <w:lang w:eastAsia="ar-SA"/>
        </w:rPr>
        <w:t>можностей бюджета района, бюджета округа, путем уточнения по сумме и</w:t>
      </w:r>
      <w:r w:rsidRPr="00115545">
        <w:rPr>
          <w:lang w:eastAsia="ar-SA"/>
        </w:rPr>
        <w:t>с</w:t>
      </w:r>
      <w:r w:rsidRPr="00115545">
        <w:rPr>
          <w:lang w:eastAsia="ar-SA"/>
        </w:rPr>
        <w:t>точников финансирования и мероприятиям.</w:t>
      </w:r>
    </w:p>
    <w:p w:rsidR="00115545" w:rsidRPr="00115545" w:rsidRDefault="00115545" w:rsidP="00733F07">
      <w:pPr>
        <w:widowControl w:val="0"/>
        <w:ind w:firstLine="709"/>
        <w:jc w:val="both"/>
        <w:rPr>
          <w:lang w:eastAsia="ar-SA"/>
        </w:rPr>
      </w:pPr>
      <w:r w:rsidRPr="00115545">
        <w:rPr>
          <w:lang w:eastAsia="ar-SA"/>
        </w:rPr>
        <w:t>Ежегодно объемы финансирования муниципальной программы опред</w:t>
      </w:r>
      <w:r w:rsidRPr="00115545">
        <w:rPr>
          <w:lang w:eastAsia="ar-SA"/>
        </w:rPr>
        <w:t>е</w:t>
      </w:r>
      <w:r w:rsidRPr="00115545">
        <w:rPr>
          <w:lang w:eastAsia="ar-SA"/>
        </w:rPr>
        <w:lastRenderedPageBreak/>
        <w:t>ляются в соответствии с утвержденным бюджетом на соответствующий фина</w:t>
      </w:r>
      <w:r w:rsidRPr="00115545">
        <w:rPr>
          <w:lang w:eastAsia="ar-SA"/>
        </w:rPr>
        <w:t>н</w:t>
      </w:r>
      <w:r w:rsidRPr="00115545">
        <w:rPr>
          <w:lang w:eastAsia="ar-SA"/>
        </w:rPr>
        <w:t xml:space="preserve">совый год. </w:t>
      </w:r>
    </w:p>
    <w:p w:rsidR="00115545" w:rsidRPr="00115545" w:rsidRDefault="00115545" w:rsidP="00733F07">
      <w:pPr>
        <w:widowControl w:val="0"/>
        <w:ind w:firstLine="709"/>
        <w:jc w:val="both"/>
        <w:rPr>
          <w:lang w:eastAsia="ar-SA"/>
        </w:rPr>
      </w:pPr>
      <w:r w:rsidRPr="00115545">
        <w:rPr>
          <w:lang w:eastAsia="ar-SA"/>
        </w:rPr>
        <w:t>Финансирование муниципальной программы за счет бюджета автономн</w:t>
      </w:r>
      <w:r w:rsidRPr="00115545">
        <w:rPr>
          <w:lang w:eastAsia="ar-SA"/>
        </w:rPr>
        <w:t>о</w:t>
      </w:r>
      <w:r w:rsidRPr="00115545">
        <w:rPr>
          <w:lang w:eastAsia="ar-SA"/>
        </w:rPr>
        <w:t>го округа осуществляется в рамках реализации государственной программы Ханты-Мансийского автономного округа – Югры«Развитие жилищно-коммунального комплекса и повышение энергетической эффективности в Ха</w:t>
      </w:r>
      <w:r w:rsidRPr="00115545">
        <w:rPr>
          <w:lang w:eastAsia="ar-SA"/>
        </w:rPr>
        <w:t>н</w:t>
      </w:r>
      <w:r w:rsidRPr="00115545">
        <w:rPr>
          <w:lang w:eastAsia="ar-SA"/>
        </w:rPr>
        <w:t xml:space="preserve">ты-Мансийском </w:t>
      </w:r>
      <w:r w:rsidR="00733F07">
        <w:rPr>
          <w:lang w:eastAsia="ar-SA"/>
        </w:rPr>
        <w:t>автономном округе – Югре на 2016</w:t>
      </w:r>
      <w:r w:rsidRPr="00115545">
        <w:rPr>
          <w:lang w:eastAsia="ar-SA"/>
        </w:rPr>
        <w:t>–2020 годы», утвержденной постановлением Правительства Ханты-Мансийского автономного округа − Югры от 09.10.2013 № 423-п, путем заключения соглашений о реализации м</w:t>
      </w:r>
      <w:r w:rsidRPr="00115545">
        <w:rPr>
          <w:lang w:eastAsia="ar-SA"/>
        </w:rPr>
        <w:t>у</w:t>
      </w:r>
      <w:r w:rsidRPr="00115545">
        <w:rPr>
          <w:lang w:eastAsia="ar-SA"/>
        </w:rPr>
        <w:t>ниципальной программы.</w:t>
      </w:r>
    </w:p>
    <w:p w:rsidR="00115545" w:rsidRDefault="00115545" w:rsidP="00115545">
      <w:pPr>
        <w:widowControl w:val="0"/>
        <w:ind w:firstLine="709"/>
        <w:jc w:val="both"/>
        <w:rPr>
          <w:bCs/>
        </w:rPr>
      </w:pPr>
      <w:r w:rsidRPr="00115545">
        <w:t>1.2. Р</w:t>
      </w:r>
      <w:r w:rsidRPr="00115545">
        <w:rPr>
          <w:bCs/>
        </w:rPr>
        <w:t>аздел «</w:t>
      </w:r>
      <w:r w:rsidRPr="00115545">
        <w:t>Финансовое обеспечение муниципальной программы</w:t>
      </w:r>
      <w:r w:rsidRPr="00115545">
        <w:rPr>
          <w:bCs/>
        </w:rPr>
        <w:t>» Па</w:t>
      </w:r>
      <w:r w:rsidRPr="00115545">
        <w:rPr>
          <w:bCs/>
        </w:rPr>
        <w:t>с</w:t>
      </w:r>
      <w:r w:rsidRPr="00115545">
        <w:rPr>
          <w:bCs/>
        </w:rPr>
        <w:t>порта муниципальной программы изложить в новой ре</w:t>
      </w:r>
      <w:r w:rsidR="00733F07">
        <w:rPr>
          <w:bCs/>
        </w:rPr>
        <w:t>дак</w:t>
      </w:r>
      <w:r w:rsidRPr="00115545">
        <w:rPr>
          <w:bCs/>
        </w:rPr>
        <w:t>ции:</w:t>
      </w:r>
    </w:p>
    <w:p w:rsidR="00733F07" w:rsidRPr="00115545" w:rsidRDefault="00733F07" w:rsidP="00115545">
      <w:pPr>
        <w:widowControl w:val="0"/>
        <w:ind w:firstLine="709"/>
        <w:jc w:val="both"/>
        <w:rPr>
          <w:bCs/>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5209"/>
      </w:tblGrid>
      <w:tr w:rsidR="00733F07" w:rsidTr="00733F07">
        <w:tc>
          <w:tcPr>
            <w:tcW w:w="4644" w:type="dxa"/>
          </w:tcPr>
          <w:p w:rsidR="00733F07" w:rsidRDefault="00733F07" w:rsidP="00733F07">
            <w:pPr>
              <w:jc w:val="both"/>
            </w:pPr>
            <w:r>
              <w:t>«</w:t>
            </w:r>
            <w:r w:rsidRPr="007049C6">
              <w:t>Финансовое обеспечение муниц</w:t>
            </w:r>
            <w:r w:rsidRPr="007049C6">
              <w:t>и</w:t>
            </w:r>
            <w:r w:rsidRPr="007049C6">
              <w:t>пальной программы</w:t>
            </w:r>
          </w:p>
        </w:tc>
        <w:tc>
          <w:tcPr>
            <w:tcW w:w="5210" w:type="dxa"/>
          </w:tcPr>
          <w:p w:rsidR="00733F07" w:rsidRPr="00115545" w:rsidRDefault="00733F07" w:rsidP="00733F07">
            <w:pPr>
              <w:widowControl w:val="0"/>
              <w:jc w:val="both"/>
              <w:rPr>
                <w:lang w:eastAsia="en-US"/>
              </w:rPr>
            </w:pPr>
            <w:r w:rsidRPr="00115545">
              <w:rPr>
                <w:sz w:val="24"/>
                <w:szCs w:val="24"/>
                <w:lang w:eastAsia="ar-SA"/>
              </w:rPr>
              <w:t>«</w:t>
            </w:r>
            <w:r w:rsidRPr="00115545">
              <w:rPr>
                <w:lang w:eastAsia="ar-SA"/>
              </w:rPr>
              <w:t>общий объем финансирования муниц</w:t>
            </w:r>
            <w:r w:rsidRPr="00115545">
              <w:rPr>
                <w:lang w:eastAsia="ar-SA"/>
              </w:rPr>
              <w:t>и</w:t>
            </w:r>
            <w:r w:rsidRPr="00115545">
              <w:rPr>
                <w:lang w:eastAsia="ar-SA"/>
              </w:rPr>
              <w:t>пальной программы в 2014–2020 годах составит 1 829 266,14 тыс. рублей, в том числе:</w:t>
            </w:r>
          </w:p>
          <w:p w:rsidR="00733F07" w:rsidRPr="00115545" w:rsidRDefault="00733F07" w:rsidP="00733F07">
            <w:pPr>
              <w:widowControl w:val="0"/>
              <w:jc w:val="both"/>
              <w:rPr>
                <w:lang w:eastAsia="ar-SA"/>
              </w:rPr>
            </w:pPr>
            <w:r w:rsidRPr="00115545">
              <w:rPr>
                <w:lang w:eastAsia="ar-SA"/>
              </w:rPr>
              <w:t>в 2014 году – 463 020,56 тыс. руб.;</w:t>
            </w:r>
          </w:p>
          <w:p w:rsidR="00733F07" w:rsidRPr="00115545" w:rsidRDefault="00733F07" w:rsidP="00733F07">
            <w:pPr>
              <w:widowControl w:val="0"/>
              <w:jc w:val="both"/>
              <w:rPr>
                <w:lang w:eastAsia="ar-SA"/>
              </w:rPr>
            </w:pPr>
            <w:r w:rsidRPr="00115545">
              <w:rPr>
                <w:lang w:eastAsia="ar-SA"/>
              </w:rPr>
              <w:t>в 2015 году – 401 134,80 тыс. руб.;</w:t>
            </w:r>
          </w:p>
          <w:p w:rsidR="00733F07" w:rsidRPr="00115545" w:rsidRDefault="00733F07" w:rsidP="00733F07">
            <w:pPr>
              <w:widowControl w:val="0"/>
              <w:jc w:val="both"/>
              <w:rPr>
                <w:lang w:eastAsia="ar-SA"/>
              </w:rPr>
            </w:pPr>
            <w:r w:rsidRPr="00115545">
              <w:rPr>
                <w:lang w:eastAsia="ar-SA"/>
              </w:rPr>
              <w:t>в 2016 году – 408 189,78 тыс. руб.;</w:t>
            </w:r>
          </w:p>
          <w:p w:rsidR="00733F07" w:rsidRPr="00115545" w:rsidRDefault="00733F07" w:rsidP="00733F07">
            <w:pPr>
              <w:widowControl w:val="0"/>
              <w:jc w:val="both"/>
              <w:rPr>
                <w:lang w:eastAsia="ar-SA"/>
              </w:rPr>
            </w:pPr>
            <w:r w:rsidRPr="00115545">
              <w:rPr>
                <w:lang w:eastAsia="ar-SA"/>
              </w:rPr>
              <w:t>в 2017 году – 179 743,40 тыс. руб.;</w:t>
            </w:r>
          </w:p>
          <w:p w:rsidR="00733F07" w:rsidRPr="00115545" w:rsidRDefault="00733F07" w:rsidP="00733F07">
            <w:pPr>
              <w:widowControl w:val="0"/>
              <w:jc w:val="both"/>
              <w:rPr>
                <w:lang w:eastAsia="ar-SA"/>
              </w:rPr>
            </w:pPr>
            <w:r w:rsidRPr="00115545">
              <w:rPr>
                <w:lang w:eastAsia="ar-SA"/>
              </w:rPr>
              <w:t>в 2018 году – 162 480,90 тыс. руб.;</w:t>
            </w:r>
          </w:p>
          <w:p w:rsidR="00733F07" w:rsidRPr="00115545" w:rsidRDefault="00733F07" w:rsidP="00733F07">
            <w:pPr>
              <w:widowControl w:val="0"/>
              <w:jc w:val="both"/>
              <w:rPr>
                <w:lang w:eastAsia="ar-SA"/>
              </w:rPr>
            </w:pPr>
            <w:r w:rsidRPr="00115545">
              <w:rPr>
                <w:lang w:eastAsia="ar-SA"/>
              </w:rPr>
              <w:t>в 2019 году – 148 854,70 тыс. руб.;</w:t>
            </w:r>
          </w:p>
          <w:p w:rsidR="00733F07" w:rsidRPr="00115545" w:rsidRDefault="00733F07" w:rsidP="00733F07">
            <w:pPr>
              <w:widowControl w:val="0"/>
              <w:jc w:val="both"/>
              <w:rPr>
                <w:lang w:eastAsia="ar-SA"/>
              </w:rPr>
            </w:pPr>
            <w:r w:rsidRPr="00115545">
              <w:rPr>
                <w:lang w:eastAsia="ar-SA"/>
              </w:rPr>
              <w:t>в 2020 году – 65 842,00 тыс. руб.;</w:t>
            </w:r>
          </w:p>
          <w:p w:rsidR="00733F07" w:rsidRPr="00115545" w:rsidRDefault="00733F07" w:rsidP="00733F07">
            <w:pPr>
              <w:widowControl w:val="0"/>
              <w:jc w:val="both"/>
              <w:rPr>
                <w:spacing w:val="-5"/>
                <w:lang w:eastAsia="ar-SA"/>
              </w:rPr>
            </w:pPr>
            <w:r w:rsidRPr="00115545">
              <w:rPr>
                <w:spacing w:val="-5"/>
                <w:lang w:eastAsia="ar-SA"/>
              </w:rPr>
              <w:t>из них:</w:t>
            </w:r>
          </w:p>
          <w:p w:rsidR="00733F07" w:rsidRPr="00115545" w:rsidRDefault="00733F07" w:rsidP="00733F07">
            <w:pPr>
              <w:widowControl w:val="0"/>
              <w:jc w:val="both"/>
              <w:rPr>
                <w:spacing w:val="-5"/>
                <w:lang w:eastAsia="ar-SA"/>
              </w:rPr>
            </w:pPr>
            <w:r w:rsidRPr="00115545">
              <w:rPr>
                <w:spacing w:val="-5"/>
                <w:lang w:eastAsia="ar-SA"/>
              </w:rPr>
              <w:t>за счет средств бюджета округа:</w:t>
            </w:r>
          </w:p>
          <w:p w:rsidR="00733F07" w:rsidRPr="00115545" w:rsidRDefault="00733F07" w:rsidP="00733F07">
            <w:pPr>
              <w:widowControl w:val="0"/>
              <w:jc w:val="both"/>
              <w:rPr>
                <w:lang w:eastAsia="ar-SA"/>
              </w:rPr>
            </w:pPr>
            <w:r w:rsidRPr="00115545">
              <w:rPr>
                <w:lang w:eastAsia="ar-SA"/>
              </w:rPr>
              <w:t>в 2014 году –73 051,81  тыс. руб.;</w:t>
            </w:r>
          </w:p>
          <w:p w:rsidR="00733F07" w:rsidRPr="00115545" w:rsidRDefault="00733F07" w:rsidP="00733F07">
            <w:pPr>
              <w:widowControl w:val="0"/>
              <w:jc w:val="both"/>
              <w:rPr>
                <w:lang w:eastAsia="ar-SA"/>
              </w:rPr>
            </w:pPr>
            <w:r w:rsidRPr="00115545">
              <w:rPr>
                <w:lang w:eastAsia="ar-SA"/>
              </w:rPr>
              <w:t>в 2015 году – 83 674,51 тыс. руб.;</w:t>
            </w:r>
          </w:p>
          <w:p w:rsidR="00733F07" w:rsidRPr="00115545" w:rsidRDefault="00733F07" w:rsidP="00733F07">
            <w:pPr>
              <w:widowControl w:val="0"/>
              <w:jc w:val="both"/>
              <w:rPr>
                <w:lang w:eastAsia="ar-SA"/>
              </w:rPr>
            </w:pPr>
            <w:r w:rsidRPr="00115545">
              <w:rPr>
                <w:lang w:eastAsia="ar-SA"/>
              </w:rPr>
              <w:t>в 2016 году – 90 004,00тыс. руб.;</w:t>
            </w:r>
          </w:p>
          <w:p w:rsidR="00733F07" w:rsidRPr="00115545" w:rsidRDefault="00733F07" w:rsidP="00733F07">
            <w:pPr>
              <w:widowControl w:val="0"/>
              <w:jc w:val="both"/>
              <w:rPr>
                <w:lang w:eastAsia="ar-SA"/>
              </w:rPr>
            </w:pPr>
            <w:r w:rsidRPr="00115545">
              <w:rPr>
                <w:lang w:eastAsia="ar-SA"/>
              </w:rPr>
              <w:t>в 2017 году –81 220,70 тыс. руб.;</w:t>
            </w:r>
          </w:p>
          <w:p w:rsidR="00733F07" w:rsidRPr="00115545" w:rsidRDefault="00733F07" w:rsidP="00733F07">
            <w:pPr>
              <w:widowControl w:val="0"/>
              <w:jc w:val="both"/>
              <w:rPr>
                <w:lang w:eastAsia="ar-SA"/>
              </w:rPr>
            </w:pPr>
            <w:r w:rsidRPr="00115545">
              <w:rPr>
                <w:lang w:eastAsia="ar-SA"/>
              </w:rPr>
              <w:t>в 2018 году –76 702,10 тыс. руб.;</w:t>
            </w:r>
          </w:p>
          <w:p w:rsidR="00733F07" w:rsidRPr="00115545" w:rsidRDefault="00733F07" w:rsidP="00733F07">
            <w:pPr>
              <w:widowControl w:val="0"/>
              <w:jc w:val="both"/>
              <w:rPr>
                <w:lang w:eastAsia="ar-SA"/>
              </w:rPr>
            </w:pPr>
            <w:r w:rsidRPr="00115545">
              <w:rPr>
                <w:lang w:eastAsia="ar-SA"/>
              </w:rPr>
              <w:t>в 2019 году –60 420,20 тыс. руб.</w:t>
            </w:r>
          </w:p>
          <w:p w:rsidR="00733F07" w:rsidRPr="00115545" w:rsidRDefault="00733F07" w:rsidP="00733F07">
            <w:pPr>
              <w:widowControl w:val="0"/>
              <w:jc w:val="both"/>
            </w:pPr>
            <w:r w:rsidRPr="00115545">
              <w:t>за счет средств бюджета района:</w:t>
            </w:r>
          </w:p>
          <w:p w:rsidR="00733F07" w:rsidRPr="00115545" w:rsidRDefault="00733F07" w:rsidP="00733F07">
            <w:pPr>
              <w:widowControl w:val="0"/>
              <w:jc w:val="both"/>
              <w:rPr>
                <w:lang w:eastAsia="ar-SA"/>
              </w:rPr>
            </w:pPr>
            <w:r w:rsidRPr="00115545">
              <w:rPr>
                <w:lang w:eastAsia="ar-SA"/>
              </w:rPr>
              <w:t>в 2014 году – 389 968,75 тыс. руб.;</w:t>
            </w:r>
          </w:p>
          <w:p w:rsidR="00733F07" w:rsidRPr="00115545" w:rsidRDefault="00733F07" w:rsidP="00733F07">
            <w:pPr>
              <w:widowControl w:val="0"/>
              <w:jc w:val="both"/>
              <w:rPr>
                <w:lang w:eastAsia="ar-SA"/>
              </w:rPr>
            </w:pPr>
            <w:r w:rsidRPr="00115545">
              <w:rPr>
                <w:lang w:eastAsia="ar-SA"/>
              </w:rPr>
              <w:t>в 2015 году – 317 460,29 тыс. руб.;</w:t>
            </w:r>
          </w:p>
          <w:p w:rsidR="00733F07" w:rsidRPr="00115545" w:rsidRDefault="00733F07" w:rsidP="00733F07">
            <w:pPr>
              <w:widowControl w:val="0"/>
              <w:jc w:val="both"/>
              <w:rPr>
                <w:lang w:eastAsia="ar-SA"/>
              </w:rPr>
            </w:pPr>
            <w:r w:rsidRPr="00115545">
              <w:rPr>
                <w:lang w:eastAsia="ar-SA"/>
              </w:rPr>
              <w:t>в 2016 году – 318 185,79 тыс. руб.;</w:t>
            </w:r>
          </w:p>
          <w:p w:rsidR="00733F07" w:rsidRPr="00115545" w:rsidRDefault="00733F07" w:rsidP="00733F07">
            <w:pPr>
              <w:widowControl w:val="0"/>
              <w:jc w:val="both"/>
              <w:rPr>
                <w:lang w:eastAsia="ar-SA"/>
              </w:rPr>
            </w:pPr>
            <w:r w:rsidRPr="00115545">
              <w:rPr>
                <w:lang w:eastAsia="ar-SA"/>
              </w:rPr>
              <w:t>в 2017 году – 98 522,70 тыс. руб.;</w:t>
            </w:r>
          </w:p>
          <w:p w:rsidR="00733F07" w:rsidRPr="00115545" w:rsidRDefault="00733F07" w:rsidP="00733F07">
            <w:pPr>
              <w:widowControl w:val="0"/>
              <w:jc w:val="both"/>
              <w:rPr>
                <w:lang w:eastAsia="ar-SA"/>
              </w:rPr>
            </w:pPr>
            <w:r w:rsidRPr="00115545">
              <w:rPr>
                <w:lang w:eastAsia="ar-SA"/>
              </w:rPr>
              <w:t>в 2018 году – 85 778,80 тыс. руб.;</w:t>
            </w:r>
          </w:p>
          <w:p w:rsidR="00733F07" w:rsidRPr="00115545" w:rsidRDefault="00733F07" w:rsidP="00733F07">
            <w:pPr>
              <w:widowControl w:val="0"/>
              <w:jc w:val="both"/>
              <w:rPr>
                <w:lang w:eastAsia="ar-SA"/>
              </w:rPr>
            </w:pPr>
            <w:r w:rsidRPr="00115545">
              <w:rPr>
                <w:lang w:eastAsia="ar-SA"/>
              </w:rPr>
              <w:t>в 2019 году – 88 434,50 тыс. руб.;</w:t>
            </w:r>
          </w:p>
          <w:p w:rsidR="00733F07" w:rsidRPr="00115545" w:rsidRDefault="00733F07" w:rsidP="00733F07">
            <w:pPr>
              <w:widowControl w:val="0"/>
              <w:jc w:val="both"/>
              <w:rPr>
                <w:lang w:eastAsia="ar-SA"/>
              </w:rPr>
            </w:pPr>
            <w:r w:rsidRPr="00115545">
              <w:rPr>
                <w:lang w:eastAsia="ar-SA"/>
              </w:rPr>
              <w:t>в 2020 году – 65 842,0 тыс. руб.;</w:t>
            </w:r>
          </w:p>
          <w:p w:rsidR="00733F07" w:rsidRPr="00115545" w:rsidRDefault="00733F07" w:rsidP="00733F07">
            <w:pPr>
              <w:widowControl w:val="0"/>
              <w:jc w:val="both"/>
            </w:pPr>
            <w:r w:rsidRPr="00115545">
              <w:t>за счет средств бюджета поселений:</w:t>
            </w:r>
          </w:p>
          <w:p w:rsidR="00733F07" w:rsidRPr="00115545" w:rsidRDefault="00733F07" w:rsidP="00733F07">
            <w:pPr>
              <w:widowControl w:val="0"/>
              <w:jc w:val="both"/>
              <w:rPr>
                <w:lang w:eastAsia="ar-SA"/>
              </w:rPr>
            </w:pPr>
            <w:r w:rsidRPr="00115545">
              <w:rPr>
                <w:lang w:eastAsia="ar-SA"/>
              </w:rPr>
              <w:t>в 2016 году – 0,00 тыс. руб.»</w:t>
            </w:r>
          </w:p>
          <w:p w:rsidR="00733F07" w:rsidRDefault="00733F07" w:rsidP="00733F07">
            <w:pPr>
              <w:jc w:val="both"/>
            </w:pPr>
          </w:p>
        </w:tc>
      </w:tr>
    </w:tbl>
    <w:p w:rsidR="00733F07" w:rsidRDefault="00733F07" w:rsidP="00115545">
      <w:pPr>
        <w:widowControl w:val="0"/>
        <w:jc w:val="both"/>
        <w:rPr>
          <w:sz w:val="24"/>
          <w:szCs w:val="24"/>
          <w:lang w:eastAsia="ar-SA"/>
        </w:rPr>
      </w:pPr>
    </w:p>
    <w:p w:rsidR="00733F07" w:rsidRDefault="00733F07" w:rsidP="00115545">
      <w:pPr>
        <w:widowControl w:val="0"/>
        <w:jc w:val="both"/>
        <w:rPr>
          <w:sz w:val="24"/>
          <w:szCs w:val="24"/>
          <w:lang w:eastAsia="ar-SA"/>
        </w:rPr>
      </w:pPr>
    </w:p>
    <w:p w:rsidR="00115545" w:rsidRPr="00115545" w:rsidRDefault="00115545" w:rsidP="00733F07">
      <w:pPr>
        <w:widowControl w:val="0"/>
        <w:ind w:firstLine="709"/>
        <w:jc w:val="both"/>
        <w:rPr>
          <w:bCs/>
        </w:rPr>
      </w:pPr>
      <w:r w:rsidRPr="00115545">
        <w:lastRenderedPageBreak/>
        <w:t>1.3. Пункт 4.3.р</w:t>
      </w:r>
      <w:r w:rsidRPr="00115545">
        <w:rPr>
          <w:bCs/>
        </w:rPr>
        <w:t xml:space="preserve">аздела </w:t>
      </w:r>
      <w:r w:rsidRPr="00115545">
        <w:t>IV. «Механизм реализации муниципальной пр</w:t>
      </w:r>
      <w:r w:rsidRPr="00115545">
        <w:t>о</w:t>
      </w:r>
      <w:r w:rsidRPr="00115545">
        <w:t>граммы</w:t>
      </w:r>
      <w:r w:rsidRPr="00115545">
        <w:rPr>
          <w:bCs/>
        </w:rPr>
        <w:t>» муниципальной программы дополнить абзацами:</w:t>
      </w:r>
    </w:p>
    <w:p w:rsidR="00115545" w:rsidRPr="00115545" w:rsidRDefault="00733F07" w:rsidP="00733F07">
      <w:pPr>
        <w:widowControl w:val="0"/>
        <w:ind w:firstLine="709"/>
        <w:jc w:val="both"/>
        <w:rPr>
          <w:bCs/>
        </w:rPr>
      </w:pPr>
      <w:r>
        <w:rPr>
          <w:bCs/>
        </w:rPr>
        <w:t>«</w:t>
      </w:r>
      <w:r w:rsidR="00115545" w:rsidRPr="00115545">
        <w:rPr>
          <w:bCs/>
        </w:rPr>
        <w:t>Предоставление субсидий бюджетам муниципальных образований на поддержку мероприятий муниципальных программ, предусматривающих ф</w:t>
      </w:r>
      <w:r w:rsidR="00115545" w:rsidRPr="00115545">
        <w:rPr>
          <w:bCs/>
        </w:rPr>
        <w:t>и</w:t>
      </w:r>
      <w:r w:rsidR="00115545" w:rsidRPr="00115545">
        <w:rPr>
          <w:bCs/>
        </w:rPr>
        <w:t>нансирование инвестиционных проектов в сфере жилищно-коммунального х</w:t>
      </w:r>
      <w:r w:rsidR="00115545" w:rsidRPr="00115545">
        <w:rPr>
          <w:bCs/>
        </w:rPr>
        <w:t>о</w:t>
      </w:r>
      <w:r w:rsidR="00115545" w:rsidRPr="00115545">
        <w:rPr>
          <w:bCs/>
        </w:rPr>
        <w:t>зяйства, реализуемых на основе концессионных соглашений, будет осущест</w:t>
      </w:r>
      <w:r w:rsidR="00115545" w:rsidRPr="00115545">
        <w:rPr>
          <w:bCs/>
        </w:rPr>
        <w:t>в</w:t>
      </w:r>
      <w:r w:rsidR="00115545" w:rsidRPr="00115545">
        <w:rPr>
          <w:bCs/>
        </w:rPr>
        <w:t>ляться в соответствии с Порядком, приведенным в приложении 18 к государс</w:t>
      </w:r>
      <w:r w:rsidR="00115545" w:rsidRPr="00115545">
        <w:rPr>
          <w:bCs/>
        </w:rPr>
        <w:t>т</w:t>
      </w:r>
      <w:r w:rsidR="00115545" w:rsidRPr="00115545">
        <w:rPr>
          <w:bCs/>
        </w:rPr>
        <w:t>венной программе Ханты-Мансийского автономного округа – Югры «Развитие жилищно-коммунального комплекса и повышение энергетической эффекти</w:t>
      </w:r>
      <w:r w:rsidR="00115545" w:rsidRPr="00115545">
        <w:rPr>
          <w:bCs/>
        </w:rPr>
        <w:t>в</w:t>
      </w:r>
      <w:r w:rsidR="00115545" w:rsidRPr="00115545">
        <w:rPr>
          <w:bCs/>
        </w:rPr>
        <w:t>ности в Ханты-Мансийском автономном округе – Югре на 2016–2020 годы», утвержденной постановлением Правительства Ханты-Мансийского автономн</w:t>
      </w:r>
      <w:r w:rsidR="00115545" w:rsidRPr="00115545">
        <w:rPr>
          <w:bCs/>
        </w:rPr>
        <w:t>о</w:t>
      </w:r>
      <w:r w:rsidR="00115545" w:rsidRPr="00115545">
        <w:rPr>
          <w:bCs/>
        </w:rPr>
        <w:t>го округа – Югры от 09.10.2013 № 423-п.</w:t>
      </w:r>
    </w:p>
    <w:p w:rsidR="00115545" w:rsidRPr="00115545" w:rsidRDefault="00115545" w:rsidP="00733F07">
      <w:pPr>
        <w:widowControl w:val="0"/>
        <w:ind w:firstLine="709"/>
        <w:jc w:val="both"/>
      </w:pPr>
      <w:r w:rsidRPr="00115545">
        <w:rPr>
          <w:bCs/>
        </w:rPr>
        <w:t>Уровень софинансирования мероприятия за счет средств бюджета авто-номного округа определен в размере 95 процентов, уровень софинансирования за счет средств местного бюджета – 5 процентов.</w:t>
      </w:r>
      <w:r w:rsidR="00733F07">
        <w:rPr>
          <w:bCs/>
        </w:rPr>
        <w:t>».</w:t>
      </w:r>
    </w:p>
    <w:p w:rsidR="00115545" w:rsidRPr="00115545" w:rsidRDefault="00115545" w:rsidP="00733F07">
      <w:pPr>
        <w:ind w:firstLine="709"/>
        <w:jc w:val="both"/>
        <w:rPr>
          <w:bCs/>
        </w:rPr>
      </w:pPr>
      <w:r w:rsidRPr="00115545">
        <w:t>1.4. Внести изменения в приложение 2 к муниципальной программе и</w:t>
      </w:r>
      <w:r w:rsidRPr="00115545">
        <w:t>з</w:t>
      </w:r>
      <w:r w:rsidRPr="00115545">
        <w:t>ложив в новой редакции пункты: 1.1</w:t>
      </w:r>
      <w:r w:rsidR="00733F07">
        <w:t>.</w:t>
      </w:r>
      <w:r w:rsidRPr="00115545">
        <w:t>; 1.1.23</w:t>
      </w:r>
      <w:r w:rsidR="00733F07">
        <w:t>.</w:t>
      </w:r>
      <w:r w:rsidRPr="00115545">
        <w:t>; 1.1.30</w:t>
      </w:r>
      <w:r w:rsidR="00733F07">
        <w:t>.</w:t>
      </w:r>
      <w:r w:rsidRPr="00115545">
        <w:t>; 1.1.36</w:t>
      </w:r>
      <w:r w:rsidR="00733F07">
        <w:t>.</w:t>
      </w:r>
      <w:r w:rsidRPr="00115545">
        <w:t>; 1.1.38</w:t>
      </w:r>
      <w:r w:rsidR="00733F07">
        <w:t>.</w:t>
      </w:r>
      <w:r w:rsidRPr="00115545">
        <w:t>; 1.1.39</w:t>
      </w:r>
      <w:r w:rsidR="00733F07">
        <w:t>.</w:t>
      </w:r>
      <w:r w:rsidRPr="00115545">
        <w:t>; 1.1.40</w:t>
      </w:r>
      <w:r w:rsidR="00733F07">
        <w:t>.</w:t>
      </w:r>
      <w:r w:rsidRPr="00115545">
        <w:t>; 1.1.42</w:t>
      </w:r>
      <w:r w:rsidR="00733F07">
        <w:t>.</w:t>
      </w:r>
      <w:r w:rsidRPr="00115545">
        <w:t>; 1.1.43</w:t>
      </w:r>
      <w:r w:rsidR="00733F07">
        <w:t>.</w:t>
      </w:r>
      <w:r w:rsidRPr="00115545">
        <w:t xml:space="preserve">; </w:t>
      </w:r>
      <w:r w:rsidR="00733F07">
        <w:t>«</w:t>
      </w:r>
      <w:r w:rsidRPr="00115545">
        <w:t>Итого по мероприятию 1.1</w:t>
      </w:r>
      <w:r w:rsidR="00733F07">
        <w:t>.»</w:t>
      </w:r>
      <w:r w:rsidRPr="00115545">
        <w:t>; 1.2</w:t>
      </w:r>
      <w:r w:rsidR="00733F07">
        <w:t>.</w:t>
      </w:r>
      <w:r w:rsidRPr="00115545">
        <w:t>; 1.2.1</w:t>
      </w:r>
      <w:r w:rsidR="00733F07">
        <w:t>.</w:t>
      </w:r>
      <w:r w:rsidRPr="00115545">
        <w:t>; 1.2.85</w:t>
      </w:r>
      <w:r w:rsidR="00733F07">
        <w:t>.</w:t>
      </w:r>
      <w:r w:rsidRPr="00115545">
        <w:t>; 1.2.87</w:t>
      </w:r>
      <w:r w:rsidR="00733F07">
        <w:t>.</w:t>
      </w:r>
      <w:r w:rsidRPr="00115545">
        <w:t>; 1.2.88</w:t>
      </w:r>
      <w:r w:rsidR="00733F07">
        <w:t>.</w:t>
      </w:r>
      <w:r w:rsidRPr="00115545">
        <w:t>; 1.2.89</w:t>
      </w:r>
      <w:r w:rsidR="00733F07">
        <w:t>.</w:t>
      </w:r>
      <w:r w:rsidRPr="00115545">
        <w:t>; 1.2.90</w:t>
      </w:r>
      <w:r w:rsidR="00733F07">
        <w:t>.</w:t>
      </w:r>
      <w:r w:rsidRPr="00115545">
        <w:t>; 1.2.9</w:t>
      </w:r>
      <w:r w:rsidR="00733F07">
        <w:t>.</w:t>
      </w:r>
      <w:r w:rsidRPr="00115545">
        <w:t>; 1.2.92</w:t>
      </w:r>
      <w:r w:rsidR="00733F07">
        <w:t>.</w:t>
      </w:r>
      <w:r w:rsidRPr="00115545">
        <w:t>; 1.2.98</w:t>
      </w:r>
      <w:r w:rsidR="00733F07">
        <w:t>.</w:t>
      </w:r>
      <w:r w:rsidRPr="00115545">
        <w:t>; 1.2.99</w:t>
      </w:r>
      <w:r w:rsidR="00733F07">
        <w:t>.</w:t>
      </w:r>
      <w:r w:rsidRPr="00115545">
        <w:t>; 1.2.101</w:t>
      </w:r>
      <w:r w:rsidR="00733F07">
        <w:t>.</w:t>
      </w:r>
      <w:r w:rsidRPr="00115545">
        <w:t>; 1.2.102</w:t>
      </w:r>
      <w:r w:rsidR="00733F07">
        <w:t>.</w:t>
      </w:r>
      <w:r w:rsidRPr="00115545">
        <w:t>; 1.2.110</w:t>
      </w:r>
      <w:r w:rsidR="00733F07">
        <w:t>.</w:t>
      </w:r>
      <w:r w:rsidRPr="00115545">
        <w:t>; 1.2.111</w:t>
      </w:r>
      <w:r w:rsidR="00733F07">
        <w:t>.</w:t>
      </w:r>
      <w:r w:rsidRPr="00115545">
        <w:t>; 1.2.112</w:t>
      </w:r>
      <w:r w:rsidR="00733F07">
        <w:t>.</w:t>
      </w:r>
      <w:r w:rsidRPr="00115545">
        <w:t xml:space="preserve">; </w:t>
      </w:r>
      <w:r w:rsidR="00733F07">
        <w:t>«</w:t>
      </w:r>
      <w:r w:rsidRPr="00115545">
        <w:t>Итого по мероприятию 1.2</w:t>
      </w:r>
      <w:r w:rsidR="00733F07">
        <w:t>.»</w:t>
      </w:r>
      <w:r w:rsidRPr="00115545">
        <w:t>; 1.3</w:t>
      </w:r>
      <w:r w:rsidR="00733F07">
        <w:t>.</w:t>
      </w:r>
      <w:r w:rsidRPr="00115545">
        <w:t>; 1.3.1</w:t>
      </w:r>
      <w:r w:rsidR="00733F07">
        <w:t>.</w:t>
      </w:r>
      <w:r w:rsidRPr="00115545">
        <w:t>; 1.3.2</w:t>
      </w:r>
      <w:r w:rsidR="00733F07">
        <w:t>.</w:t>
      </w:r>
      <w:r w:rsidRPr="00115545">
        <w:t>; 1.3.3</w:t>
      </w:r>
      <w:r w:rsidR="00733F07">
        <w:t>.</w:t>
      </w:r>
      <w:r w:rsidRPr="00115545">
        <w:t>; 1.3.4</w:t>
      </w:r>
      <w:r w:rsidR="00733F07">
        <w:t>.</w:t>
      </w:r>
      <w:r w:rsidRPr="00115545">
        <w:t>; 1.3.5</w:t>
      </w:r>
      <w:r w:rsidR="00733F07">
        <w:t>.</w:t>
      </w:r>
      <w:r w:rsidRPr="00115545">
        <w:t>; 1.3.6</w:t>
      </w:r>
      <w:r w:rsidR="00733F07">
        <w:t>.</w:t>
      </w:r>
      <w:r w:rsidRPr="00115545">
        <w:t>;</w:t>
      </w:r>
      <w:r w:rsidR="00136C5B">
        <w:t xml:space="preserve"> 13.9.; 13.11.;</w:t>
      </w:r>
      <w:r w:rsidR="00733F07">
        <w:t>«</w:t>
      </w:r>
      <w:r w:rsidRPr="00115545">
        <w:t>Итого по мероприятию 1.3</w:t>
      </w:r>
      <w:r w:rsidR="00733F07">
        <w:t>.»</w:t>
      </w:r>
      <w:r w:rsidRPr="00115545">
        <w:t>; 1.4</w:t>
      </w:r>
      <w:r w:rsidR="00733F07">
        <w:t>.</w:t>
      </w:r>
      <w:r w:rsidRPr="00115545">
        <w:t>; 1.4.1</w:t>
      </w:r>
      <w:r w:rsidR="00733F07">
        <w:t>.</w:t>
      </w:r>
      <w:r w:rsidRPr="00115545">
        <w:t>; 1.4.2</w:t>
      </w:r>
      <w:r w:rsidR="00733F07">
        <w:t>.</w:t>
      </w:r>
      <w:r w:rsidRPr="00115545">
        <w:t xml:space="preserve">; </w:t>
      </w:r>
      <w:r w:rsidR="00733F07">
        <w:t>«</w:t>
      </w:r>
      <w:r w:rsidRPr="00115545">
        <w:t>Ит</w:t>
      </w:r>
      <w:r w:rsidRPr="00115545">
        <w:t>о</w:t>
      </w:r>
      <w:r w:rsidRPr="00115545">
        <w:t>го по мероприятию 1.4</w:t>
      </w:r>
      <w:r w:rsidR="00733F07">
        <w:t>.»</w:t>
      </w:r>
      <w:r w:rsidRPr="00115545">
        <w:t xml:space="preserve">; </w:t>
      </w:r>
      <w:r w:rsidR="00733F07">
        <w:t>«</w:t>
      </w:r>
      <w:r w:rsidRPr="00115545">
        <w:t>Итого по Подпрограмме 1</w:t>
      </w:r>
      <w:r w:rsidR="00733F07">
        <w:t>»</w:t>
      </w:r>
      <w:r w:rsidRPr="00115545">
        <w:t>; 3.1</w:t>
      </w:r>
      <w:r w:rsidR="00733F07">
        <w:t>.</w:t>
      </w:r>
      <w:r w:rsidRPr="00115545">
        <w:t>; 3.1.1</w:t>
      </w:r>
      <w:r w:rsidR="00733F07">
        <w:t>.</w:t>
      </w:r>
      <w:r w:rsidRPr="00115545">
        <w:t>; 3.1.2</w:t>
      </w:r>
      <w:r w:rsidR="00733F07">
        <w:t>.</w:t>
      </w:r>
      <w:r w:rsidRPr="00115545">
        <w:t xml:space="preserve">; </w:t>
      </w:r>
      <w:r w:rsidR="00733F07">
        <w:t>«</w:t>
      </w:r>
      <w:r w:rsidRPr="00115545">
        <w:t>Итого по мероприятию 3.1</w:t>
      </w:r>
      <w:r w:rsidR="00733F07">
        <w:t>.»</w:t>
      </w:r>
      <w:r w:rsidRPr="00115545">
        <w:t xml:space="preserve">; </w:t>
      </w:r>
      <w:r w:rsidR="00733F07">
        <w:t>«</w:t>
      </w:r>
      <w:r w:rsidRPr="00115545">
        <w:t>Итого по Подпрограмме 3</w:t>
      </w:r>
      <w:r w:rsidR="00733F07">
        <w:t xml:space="preserve">»; </w:t>
      </w:r>
      <w:r w:rsidRPr="00115545">
        <w:t>4.1</w:t>
      </w:r>
      <w:r w:rsidR="00733F07">
        <w:t>.</w:t>
      </w:r>
      <w:r w:rsidRPr="00115545">
        <w:t>; 4.1.1</w:t>
      </w:r>
      <w:r w:rsidR="00733F07">
        <w:t>.</w:t>
      </w:r>
      <w:r w:rsidRPr="00115545">
        <w:t>; 4.1.2</w:t>
      </w:r>
      <w:r w:rsidR="00733F07">
        <w:t>.</w:t>
      </w:r>
      <w:r w:rsidRPr="00115545">
        <w:t>; 4.1.33</w:t>
      </w:r>
      <w:r w:rsidR="00733F07">
        <w:t>.</w:t>
      </w:r>
      <w:r w:rsidRPr="00115545">
        <w:t>; 4.1.34</w:t>
      </w:r>
      <w:r w:rsidR="00733F07">
        <w:t>.</w:t>
      </w:r>
      <w:r w:rsidRPr="00115545">
        <w:t>; 4.1.35</w:t>
      </w:r>
      <w:r w:rsidR="00733F07">
        <w:t>.</w:t>
      </w:r>
      <w:r w:rsidRPr="00115545">
        <w:t xml:space="preserve">; </w:t>
      </w:r>
      <w:r w:rsidR="00733F07">
        <w:t>«</w:t>
      </w:r>
      <w:r w:rsidRPr="00115545">
        <w:t>Итого по мероприятию 4.1</w:t>
      </w:r>
      <w:r w:rsidR="00733F07">
        <w:t>.»</w:t>
      </w:r>
      <w:r w:rsidRPr="00115545">
        <w:t xml:space="preserve">; </w:t>
      </w:r>
      <w:r w:rsidR="00733F07">
        <w:t>«</w:t>
      </w:r>
      <w:r w:rsidRPr="00115545">
        <w:t>Итого по Подпрограмме 4</w:t>
      </w:r>
      <w:r w:rsidR="00733F07">
        <w:t>»</w:t>
      </w:r>
      <w:r w:rsidRPr="00115545">
        <w:t xml:space="preserve">; 5.1.; </w:t>
      </w:r>
      <w:r w:rsidR="00733F07">
        <w:t>«</w:t>
      </w:r>
      <w:r w:rsidRPr="00115545">
        <w:t>Итого по мероприятию 5</w:t>
      </w:r>
      <w:r w:rsidR="00733F07">
        <w:t>»</w:t>
      </w:r>
      <w:r w:rsidRPr="00115545">
        <w:t xml:space="preserve">; </w:t>
      </w:r>
      <w:r w:rsidR="00733F07">
        <w:t>«</w:t>
      </w:r>
      <w:r w:rsidRPr="00115545">
        <w:t>Итого по Подпрограмме 5</w:t>
      </w:r>
      <w:r w:rsidR="00733F07">
        <w:t>»</w:t>
      </w:r>
      <w:r w:rsidRPr="00115545">
        <w:t xml:space="preserve">; </w:t>
      </w:r>
      <w:r w:rsidR="00733F07">
        <w:t>«</w:t>
      </w:r>
      <w:r w:rsidRPr="00115545">
        <w:t>всего по муниц</w:t>
      </w:r>
      <w:r w:rsidRPr="00115545">
        <w:t>и</w:t>
      </w:r>
      <w:r w:rsidRPr="00115545">
        <w:t>пальной Программе</w:t>
      </w:r>
      <w:r w:rsidR="00733F07">
        <w:t>»</w:t>
      </w:r>
      <w:r w:rsidRPr="00115545">
        <w:t>;</w:t>
      </w:r>
      <w:r w:rsidR="00733F07">
        <w:t>«</w:t>
      </w:r>
      <w:r w:rsidRPr="00115545">
        <w:t xml:space="preserve">в том числе: </w:t>
      </w:r>
      <w:r w:rsidRPr="00115545">
        <w:rPr>
          <w:bCs/>
        </w:rPr>
        <w:t>инвестиции в объекты государственной и муниципальной собственности,прочие расходы</w:t>
      </w:r>
      <w:r w:rsidR="00733F07">
        <w:rPr>
          <w:bCs/>
        </w:rPr>
        <w:t>»</w:t>
      </w:r>
      <w:r w:rsidRPr="00115545">
        <w:rPr>
          <w:bCs/>
        </w:rPr>
        <w:t xml:space="preserve">; </w:t>
      </w:r>
      <w:r w:rsidR="00733F07">
        <w:rPr>
          <w:bCs/>
        </w:rPr>
        <w:t>«</w:t>
      </w:r>
      <w:r w:rsidRPr="00115545">
        <w:rPr>
          <w:bCs/>
        </w:rPr>
        <w:t>в том числе по исполнит</w:t>
      </w:r>
      <w:r w:rsidRPr="00115545">
        <w:rPr>
          <w:bCs/>
        </w:rPr>
        <w:t>е</w:t>
      </w:r>
      <w:r w:rsidRPr="00115545">
        <w:rPr>
          <w:bCs/>
        </w:rPr>
        <w:t>лям: Муниципальное казенное учреждение «Управление капитального стро</w:t>
      </w:r>
      <w:r w:rsidRPr="00115545">
        <w:rPr>
          <w:bCs/>
        </w:rPr>
        <w:t>и</w:t>
      </w:r>
      <w:r w:rsidRPr="00115545">
        <w:rPr>
          <w:bCs/>
        </w:rPr>
        <w:t>тельства по застройке Нижневартовского района»</w:t>
      </w:r>
      <w:r w:rsidR="00733F07">
        <w:rPr>
          <w:bCs/>
        </w:rPr>
        <w:t>, о</w:t>
      </w:r>
      <w:r w:rsidRPr="00115545">
        <w:rPr>
          <w:bCs/>
        </w:rPr>
        <w:t>тдел жилищно-коммунального хозяйства, энергетики и строительства</w:t>
      </w:r>
      <w:r w:rsidR="00733F07">
        <w:rPr>
          <w:bCs/>
        </w:rPr>
        <w:t>»</w:t>
      </w:r>
      <w:r w:rsidRPr="00115545">
        <w:rPr>
          <w:bCs/>
        </w:rPr>
        <w:t>, согласно приложению к постановлению.</w:t>
      </w:r>
    </w:p>
    <w:p w:rsidR="00115545" w:rsidRPr="00115545" w:rsidRDefault="00115545" w:rsidP="00733F07">
      <w:pPr>
        <w:widowControl w:val="0"/>
        <w:ind w:firstLine="709"/>
        <w:jc w:val="both"/>
      </w:pPr>
    </w:p>
    <w:p w:rsidR="00115545" w:rsidRPr="00115545" w:rsidRDefault="00115545" w:rsidP="00733F07">
      <w:pPr>
        <w:widowControl w:val="0"/>
        <w:ind w:firstLine="709"/>
        <w:jc w:val="both"/>
      </w:pPr>
      <w:r w:rsidRPr="00115545">
        <w:t xml:space="preserve">2. </w:t>
      </w:r>
      <w:r w:rsidR="00733F07">
        <w:t>С</w:t>
      </w:r>
      <w:r w:rsidR="00733F07" w:rsidRPr="007049C6">
        <w:t>лужб</w:t>
      </w:r>
      <w:r w:rsidR="00733F07">
        <w:t>е</w:t>
      </w:r>
      <w:r w:rsidR="00733F07" w:rsidRPr="007049C6">
        <w:t xml:space="preserve"> документационного обеспечения управления организации де</w:t>
      </w:r>
      <w:r w:rsidR="00733F07" w:rsidRPr="007049C6">
        <w:t>я</w:t>
      </w:r>
      <w:r w:rsidR="00733F07" w:rsidRPr="007049C6">
        <w:t>тельности администрации района разместить постановление на официальном веб-сайте администрации района</w:t>
      </w:r>
      <w:r w:rsidR="00733F07">
        <w:t>:</w:t>
      </w:r>
      <w:hyperlink r:id="rId9" w:history="1">
        <w:r w:rsidR="00733F07" w:rsidRPr="007049C6">
          <w:rPr>
            <w:lang w:val="en-US"/>
          </w:rPr>
          <w:t>www</w:t>
        </w:r>
        <w:r w:rsidR="00733F07" w:rsidRPr="007049C6">
          <w:t>.</w:t>
        </w:r>
        <w:r w:rsidR="00733F07" w:rsidRPr="007049C6">
          <w:rPr>
            <w:lang w:val="en-US"/>
          </w:rPr>
          <w:t>nvraion</w:t>
        </w:r>
        <w:r w:rsidR="00733F07" w:rsidRPr="007049C6">
          <w:t>.</w:t>
        </w:r>
        <w:r w:rsidR="00733F07" w:rsidRPr="007049C6">
          <w:rPr>
            <w:lang w:val="en-US"/>
          </w:rPr>
          <w:t>ru</w:t>
        </w:r>
      </w:hyperlink>
      <w:r w:rsidRPr="00115545">
        <w:t>.</w:t>
      </w:r>
    </w:p>
    <w:p w:rsidR="00115545" w:rsidRPr="00115545" w:rsidRDefault="00115545" w:rsidP="00733F07">
      <w:pPr>
        <w:widowControl w:val="0"/>
        <w:ind w:firstLine="709"/>
        <w:jc w:val="both"/>
      </w:pPr>
    </w:p>
    <w:p w:rsidR="00115545" w:rsidRPr="00115545" w:rsidRDefault="00115545" w:rsidP="00733F07">
      <w:pPr>
        <w:widowControl w:val="0"/>
        <w:ind w:firstLine="709"/>
        <w:jc w:val="both"/>
      </w:pPr>
      <w:r w:rsidRPr="00115545">
        <w:t>3. Пресс-службе администрации района (А.В. Мартынова) опубликовать постановление в приложении «Официальный бюллетень» к газете «Новости Приобья».</w:t>
      </w:r>
    </w:p>
    <w:p w:rsidR="00115545" w:rsidRPr="00115545" w:rsidRDefault="00115545" w:rsidP="00733F07">
      <w:pPr>
        <w:widowControl w:val="0"/>
        <w:ind w:firstLine="709"/>
        <w:jc w:val="both"/>
      </w:pPr>
    </w:p>
    <w:p w:rsidR="00115545" w:rsidRDefault="00115545" w:rsidP="00733F07">
      <w:pPr>
        <w:widowControl w:val="0"/>
        <w:ind w:firstLine="709"/>
        <w:jc w:val="both"/>
      </w:pPr>
      <w:r w:rsidRPr="00115545">
        <w:t>4. Постановление вступает в силу после его официального опубликования (обнародования).</w:t>
      </w:r>
    </w:p>
    <w:p w:rsidR="00733F07" w:rsidRDefault="00733F07" w:rsidP="00733F07">
      <w:pPr>
        <w:widowControl w:val="0"/>
        <w:ind w:firstLine="709"/>
        <w:jc w:val="both"/>
      </w:pPr>
    </w:p>
    <w:p w:rsidR="00733F07" w:rsidRDefault="00733F07" w:rsidP="00733F07">
      <w:pPr>
        <w:widowControl w:val="0"/>
        <w:ind w:firstLine="709"/>
        <w:jc w:val="both"/>
      </w:pPr>
    </w:p>
    <w:p w:rsidR="00733F07" w:rsidRDefault="00733F07" w:rsidP="00733F07">
      <w:pPr>
        <w:widowControl w:val="0"/>
        <w:ind w:firstLine="709"/>
        <w:jc w:val="both"/>
      </w:pPr>
    </w:p>
    <w:p w:rsidR="00733F07" w:rsidRPr="00115545" w:rsidRDefault="00733F07" w:rsidP="00733F07">
      <w:pPr>
        <w:widowControl w:val="0"/>
        <w:ind w:firstLine="709"/>
        <w:jc w:val="both"/>
      </w:pPr>
    </w:p>
    <w:p w:rsidR="00115545" w:rsidRPr="00115545" w:rsidRDefault="00115545" w:rsidP="00733F07">
      <w:pPr>
        <w:widowControl w:val="0"/>
        <w:autoSpaceDE w:val="0"/>
        <w:autoSpaceDN w:val="0"/>
        <w:adjustRightInd w:val="0"/>
        <w:ind w:firstLine="709"/>
        <w:jc w:val="both"/>
      </w:pPr>
      <w:r w:rsidRPr="00115545">
        <w:t>5. Контроль за выполнением постановления возложить на заместителя главы района по жилищно-коммунальному хозяйству и строительству А.Ю. Бурылова.</w:t>
      </w:r>
    </w:p>
    <w:p w:rsidR="00115545" w:rsidRPr="00115545" w:rsidRDefault="00115545" w:rsidP="00115545">
      <w:pPr>
        <w:jc w:val="both"/>
      </w:pPr>
    </w:p>
    <w:p w:rsidR="00E609D7" w:rsidRDefault="00E609D7" w:rsidP="002805A2">
      <w:pPr>
        <w:rPr>
          <w:szCs w:val="30"/>
        </w:rPr>
      </w:pPr>
    </w:p>
    <w:p w:rsidR="00E609D7" w:rsidRDefault="00E609D7" w:rsidP="002805A2">
      <w:pPr>
        <w:rPr>
          <w:szCs w:val="30"/>
        </w:rPr>
      </w:pPr>
    </w:p>
    <w:p w:rsidR="0009425C" w:rsidRDefault="0009425C" w:rsidP="0009425C">
      <w:pPr>
        <w:tabs>
          <w:tab w:val="left" w:pos="4860"/>
        </w:tabs>
        <w:jc w:val="both"/>
        <w:rPr>
          <w:szCs w:val="27"/>
        </w:rPr>
      </w:pPr>
      <w:r>
        <w:rPr>
          <w:szCs w:val="27"/>
        </w:rPr>
        <w:t>Глава района                                                                                        Б.А. Саломатин</w:t>
      </w:r>
    </w:p>
    <w:p w:rsidR="0009425C" w:rsidRDefault="0009425C" w:rsidP="0009425C">
      <w:pPr>
        <w:rPr>
          <w:szCs w:val="30"/>
        </w:rPr>
      </w:pPr>
    </w:p>
    <w:p w:rsidR="007E2794" w:rsidRDefault="007E2794" w:rsidP="0009425C">
      <w:pPr>
        <w:rPr>
          <w:szCs w:val="30"/>
        </w:rPr>
      </w:pPr>
    </w:p>
    <w:p w:rsidR="007E2794" w:rsidRDefault="007E2794" w:rsidP="0009425C">
      <w:pPr>
        <w:rPr>
          <w:szCs w:val="30"/>
        </w:rPr>
      </w:pPr>
    </w:p>
    <w:p w:rsidR="00115545" w:rsidRDefault="00115545" w:rsidP="0009425C">
      <w:pPr>
        <w:rPr>
          <w:szCs w:val="30"/>
        </w:rPr>
        <w:sectPr w:rsidR="00115545" w:rsidSect="00DD6169">
          <w:headerReference w:type="default" r:id="rId10"/>
          <w:headerReference w:type="first" r:id="rId11"/>
          <w:pgSz w:w="11904" w:h="16836"/>
          <w:pgMar w:top="1134" w:right="567" w:bottom="1134" w:left="1701" w:header="720" w:footer="720" w:gutter="0"/>
          <w:cols w:space="720"/>
          <w:titlePg/>
          <w:docGrid w:linePitch="326"/>
        </w:sectPr>
      </w:pPr>
    </w:p>
    <w:p w:rsidR="00115545" w:rsidRPr="00115545" w:rsidRDefault="00115545" w:rsidP="00115545">
      <w:pPr>
        <w:ind w:left="10206"/>
        <w:jc w:val="both"/>
      </w:pPr>
      <w:r w:rsidRPr="00115545">
        <w:lastRenderedPageBreak/>
        <w:t xml:space="preserve">Приложение  к постановлению </w:t>
      </w:r>
    </w:p>
    <w:p w:rsidR="00115545" w:rsidRPr="00115545" w:rsidRDefault="00115545" w:rsidP="00115545">
      <w:pPr>
        <w:ind w:left="10206"/>
        <w:jc w:val="both"/>
      </w:pPr>
      <w:r w:rsidRPr="00115545">
        <w:t>администрации района</w:t>
      </w:r>
    </w:p>
    <w:p w:rsidR="00115545" w:rsidRPr="00115545" w:rsidRDefault="00115545" w:rsidP="00115545">
      <w:pPr>
        <w:ind w:left="10206"/>
        <w:jc w:val="both"/>
      </w:pPr>
      <w:r w:rsidRPr="00115545">
        <w:t xml:space="preserve">от </w:t>
      </w:r>
      <w:r w:rsidR="001C4FF5">
        <w:t>27.09.2016</w:t>
      </w:r>
      <w:r w:rsidRPr="00115545">
        <w:t xml:space="preserve"> № </w:t>
      </w:r>
      <w:r w:rsidR="001C4FF5">
        <w:t>2268</w:t>
      </w:r>
    </w:p>
    <w:p w:rsidR="00115545" w:rsidRPr="00115545" w:rsidRDefault="00115545" w:rsidP="00115545">
      <w:pPr>
        <w:ind w:left="10206"/>
        <w:jc w:val="both"/>
      </w:pPr>
    </w:p>
    <w:p w:rsidR="00115545" w:rsidRPr="00115545" w:rsidRDefault="00115545" w:rsidP="00115545">
      <w:pPr>
        <w:jc w:val="center"/>
        <w:rPr>
          <w:b/>
        </w:rPr>
      </w:pPr>
      <w:r w:rsidRPr="00115545">
        <w:rPr>
          <w:b/>
        </w:rPr>
        <w:t>Изменения</w:t>
      </w:r>
      <w:r w:rsidR="00733F07">
        <w:rPr>
          <w:b/>
        </w:rPr>
        <w:t>, которые вносятся</w:t>
      </w:r>
      <w:r w:rsidRPr="00115545">
        <w:rPr>
          <w:b/>
        </w:rPr>
        <w:t xml:space="preserve"> в приложение 2 к муниципальной программе</w:t>
      </w:r>
    </w:p>
    <w:p w:rsidR="00115545" w:rsidRPr="00115545" w:rsidRDefault="00115545" w:rsidP="00115545">
      <w:pPr>
        <w:jc w:val="center"/>
        <w:rPr>
          <w:b/>
        </w:rPr>
      </w:pPr>
      <w:r w:rsidRPr="00115545">
        <w:rPr>
          <w:b/>
        </w:rPr>
        <w:t xml:space="preserve">«Развитие жилищно-коммунального комплекса и повышение энергетической эффективности </w:t>
      </w:r>
    </w:p>
    <w:p w:rsidR="00115545" w:rsidRPr="00115545" w:rsidRDefault="00115545" w:rsidP="00115545">
      <w:pPr>
        <w:jc w:val="center"/>
        <w:rPr>
          <w:b/>
        </w:rPr>
      </w:pPr>
      <w:r w:rsidRPr="00115545">
        <w:rPr>
          <w:b/>
        </w:rPr>
        <w:t>вНижневартовском районе на 2014−2020 годы»</w:t>
      </w:r>
    </w:p>
    <w:p w:rsidR="00115545" w:rsidRDefault="00115545" w:rsidP="00156B7F">
      <w:pPr>
        <w:rPr>
          <w:b/>
        </w:rPr>
      </w:pPr>
    </w:p>
    <w:p w:rsidR="00156B7F" w:rsidRPr="00156B7F" w:rsidRDefault="00156B7F" w:rsidP="00156B7F">
      <w:r w:rsidRPr="00156B7F">
        <w:t>«</w:t>
      </w:r>
    </w:p>
    <w:tbl>
      <w:tblPr>
        <w:tblW w:w="15669" w:type="dxa"/>
        <w:jc w:val="righ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237"/>
        <w:gridCol w:w="740"/>
        <w:gridCol w:w="678"/>
        <w:gridCol w:w="850"/>
        <w:gridCol w:w="39"/>
        <w:gridCol w:w="1237"/>
        <w:gridCol w:w="1640"/>
        <w:gridCol w:w="1476"/>
        <w:gridCol w:w="1843"/>
        <w:gridCol w:w="1418"/>
        <w:gridCol w:w="1260"/>
        <w:gridCol w:w="1260"/>
        <w:gridCol w:w="1140"/>
      </w:tblGrid>
      <w:tr w:rsidR="00115545" w:rsidRPr="00115545" w:rsidTr="000351F8">
        <w:trPr>
          <w:trHeight w:val="300"/>
          <w:jc w:val="right"/>
        </w:trPr>
        <w:tc>
          <w:tcPr>
            <w:tcW w:w="851" w:type="dxa"/>
            <w:vMerge w:val="restart"/>
            <w:shd w:val="clear" w:color="auto" w:fill="auto"/>
            <w:noWrap/>
            <w:hideMark/>
          </w:tcPr>
          <w:p w:rsidR="00733F07" w:rsidRPr="00733F07" w:rsidRDefault="00115545" w:rsidP="00733F07">
            <w:pPr>
              <w:jc w:val="center"/>
              <w:rPr>
                <w:b/>
                <w:sz w:val="18"/>
                <w:szCs w:val="18"/>
              </w:rPr>
            </w:pPr>
            <w:r w:rsidRPr="00115545">
              <w:rPr>
                <w:b/>
                <w:sz w:val="18"/>
                <w:szCs w:val="18"/>
              </w:rPr>
              <w:t xml:space="preserve">№ </w:t>
            </w:r>
          </w:p>
          <w:p w:rsidR="00115545" w:rsidRPr="00115545" w:rsidRDefault="00733F07" w:rsidP="00733F07">
            <w:pPr>
              <w:jc w:val="center"/>
              <w:rPr>
                <w:b/>
                <w:sz w:val="18"/>
                <w:szCs w:val="18"/>
              </w:rPr>
            </w:pPr>
            <w:r w:rsidRPr="00733F07">
              <w:rPr>
                <w:b/>
                <w:sz w:val="18"/>
                <w:szCs w:val="18"/>
              </w:rPr>
              <w:t>п/</w:t>
            </w:r>
            <w:r w:rsidR="00115545" w:rsidRPr="00115545">
              <w:rPr>
                <w:b/>
                <w:sz w:val="18"/>
                <w:szCs w:val="18"/>
              </w:rPr>
              <w:t>п</w:t>
            </w:r>
          </w:p>
        </w:tc>
        <w:tc>
          <w:tcPr>
            <w:tcW w:w="1237" w:type="dxa"/>
            <w:vMerge w:val="restart"/>
            <w:shd w:val="clear" w:color="auto" w:fill="auto"/>
            <w:hideMark/>
          </w:tcPr>
          <w:p w:rsidR="00115545" w:rsidRPr="00115545" w:rsidRDefault="00115545" w:rsidP="00733F07">
            <w:pPr>
              <w:jc w:val="center"/>
              <w:rPr>
                <w:b/>
                <w:sz w:val="18"/>
                <w:szCs w:val="18"/>
              </w:rPr>
            </w:pPr>
            <w:r w:rsidRPr="00115545">
              <w:rPr>
                <w:b/>
                <w:sz w:val="18"/>
                <w:szCs w:val="18"/>
              </w:rPr>
              <w:t>Наименов</w:t>
            </w:r>
            <w:r w:rsidRPr="00115545">
              <w:rPr>
                <w:b/>
                <w:sz w:val="18"/>
                <w:szCs w:val="18"/>
              </w:rPr>
              <w:t>а</w:t>
            </w:r>
            <w:r w:rsidRPr="00115545">
              <w:rPr>
                <w:b/>
                <w:sz w:val="18"/>
                <w:szCs w:val="18"/>
              </w:rPr>
              <w:t>ние осно</w:t>
            </w:r>
            <w:r w:rsidRPr="00115545">
              <w:rPr>
                <w:b/>
                <w:sz w:val="18"/>
                <w:szCs w:val="18"/>
              </w:rPr>
              <w:t>в</w:t>
            </w:r>
            <w:r w:rsidRPr="00115545">
              <w:rPr>
                <w:b/>
                <w:sz w:val="18"/>
                <w:szCs w:val="18"/>
              </w:rPr>
              <w:t>ного ме-роприяти</w:t>
            </w:r>
            <w:r w:rsidRPr="00115545">
              <w:rPr>
                <w:b/>
                <w:sz w:val="18"/>
                <w:szCs w:val="18"/>
              </w:rPr>
              <w:t>я</w:t>
            </w:r>
            <w:r w:rsidRPr="00115545">
              <w:rPr>
                <w:b/>
                <w:sz w:val="18"/>
                <w:szCs w:val="18"/>
              </w:rPr>
              <w:t>му-ниципал</w:t>
            </w:r>
            <w:r w:rsidRPr="00115545">
              <w:rPr>
                <w:b/>
                <w:sz w:val="18"/>
                <w:szCs w:val="18"/>
              </w:rPr>
              <w:t>ь</w:t>
            </w:r>
            <w:r w:rsidRPr="00115545">
              <w:rPr>
                <w:b/>
                <w:sz w:val="18"/>
                <w:szCs w:val="18"/>
              </w:rPr>
              <w:t>ной пр</w:t>
            </w:r>
            <w:r w:rsidRPr="00115545">
              <w:rPr>
                <w:b/>
                <w:sz w:val="18"/>
                <w:szCs w:val="18"/>
              </w:rPr>
              <w:t>о</w:t>
            </w:r>
            <w:r w:rsidRPr="00115545">
              <w:rPr>
                <w:b/>
                <w:sz w:val="18"/>
                <w:szCs w:val="18"/>
              </w:rPr>
              <w:t>граммы (на-именование меропри</w:t>
            </w:r>
            <w:r w:rsidRPr="00115545">
              <w:rPr>
                <w:b/>
                <w:sz w:val="18"/>
                <w:szCs w:val="18"/>
              </w:rPr>
              <w:t>я</w:t>
            </w:r>
            <w:r w:rsidRPr="00115545">
              <w:rPr>
                <w:b/>
                <w:sz w:val="18"/>
                <w:szCs w:val="18"/>
              </w:rPr>
              <w:t>тия /объекта)</w:t>
            </w:r>
          </w:p>
        </w:tc>
        <w:tc>
          <w:tcPr>
            <w:tcW w:w="740" w:type="dxa"/>
            <w:vMerge w:val="restart"/>
            <w:shd w:val="clear" w:color="auto" w:fill="auto"/>
            <w:hideMark/>
          </w:tcPr>
          <w:p w:rsidR="00115545" w:rsidRPr="00115545" w:rsidRDefault="00115545" w:rsidP="00733F07">
            <w:pPr>
              <w:jc w:val="center"/>
              <w:rPr>
                <w:b/>
                <w:sz w:val="18"/>
                <w:szCs w:val="18"/>
              </w:rPr>
            </w:pPr>
            <w:r w:rsidRPr="00115545">
              <w:rPr>
                <w:b/>
                <w:sz w:val="18"/>
                <w:szCs w:val="18"/>
              </w:rPr>
              <w:t>О</w:t>
            </w:r>
            <w:r w:rsidRPr="00115545">
              <w:rPr>
                <w:b/>
                <w:sz w:val="18"/>
                <w:szCs w:val="18"/>
              </w:rPr>
              <w:t>т</w:t>
            </w:r>
            <w:r w:rsidRPr="00115545">
              <w:rPr>
                <w:b/>
                <w:sz w:val="18"/>
                <w:szCs w:val="18"/>
              </w:rPr>
              <w:t>ве</w:t>
            </w:r>
            <w:r w:rsidRPr="00115545">
              <w:rPr>
                <w:b/>
                <w:sz w:val="18"/>
                <w:szCs w:val="18"/>
              </w:rPr>
              <w:t>т</w:t>
            </w:r>
            <w:r w:rsidRPr="00115545">
              <w:rPr>
                <w:b/>
                <w:sz w:val="18"/>
                <w:szCs w:val="18"/>
              </w:rPr>
              <w:t>ственный и</w:t>
            </w:r>
            <w:r w:rsidRPr="00115545">
              <w:rPr>
                <w:b/>
                <w:sz w:val="18"/>
                <w:szCs w:val="18"/>
              </w:rPr>
              <w:t>с</w:t>
            </w:r>
            <w:r w:rsidRPr="00115545">
              <w:rPr>
                <w:b/>
                <w:sz w:val="18"/>
                <w:szCs w:val="18"/>
              </w:rPr>
              <w:t>по</w:t>
            </w:r>
            <w:r w:rsidRPr="00115545">
              <w:rPr>
                <w:b/>
                <w:sz w:val="18"/>
                <w:szCs w:val="18"/>
              </w:rPr>
              <w:t>л</w:t>
            </w:r>
            <w:r w:rsidRPr="00115545">
              <w:rPr>
                <w:b/>
                <w:sz w:val="18"/>
                <w:szCs w:val="18"/>
              </w:rPr>
              <w:t>н</w:t>
            </w:r>
            <w:r w:rsidRPr="00115545">
              <w:rPr>
                <w:b/>
                <w:sz w:val="18"/>
                <w:szCs w:val="18"/>
              </w:rPr>
              <w:t>и</w:t>
            </w:r>
            <w:r w:rsidRPr="00115545">
              <w:rPr>
                <w:b/>
                <w:sz w:val="18"/>
                <w:szCs w:val="18"/>
              </w:rPr>
              <w:t>тель/ сои</w:t>
            </w:r>
            <w:r w:rsidRPr="00115545">
              <w:rPr>
                <w:b/>
                <w:sz w:val="18"/>
                <w:szCs w:val="18"/>
              </w:rPr>
              <w:t>с</w:t>
            </w:r>
            <w:r w:rsidRPr="00115545">
              <w:rPr>
                <w:b/>
                <w:sz w:val="18"/>
                <w:szCs w:val="18"/>
              </w:rPr>
              <w:t>по</w:t>
            </w:r>
            <w:r w:rsidRPr="00115545">
              <w:rPr>
                <w:b/>
                <w:sz w:val="18"/>
                <w:szCs w:val="18"/>
              </w:rPr>
              <w:t>л</w:t>
            </w:r>
            <w:r w:rsidRPr="00115545">
              <w:rPr>
                <w:b/>
                <w:sz w:val="18"/>
                <w:szCs w:val="18"/>
              </w:rPr>
              <w:t>н</w:t>
            </w:r>
            <w:r w:rsidRPr="00115545">
              <w:rPr>
                <w:b/>
                <w:sz w:val="18"/>
                <w:szCs w:val="18"/>
              </w:rPr>
              <w:t>и</w:t>
            </w:r>
            <w:r w:rsidRPr="00115545">
              <w:rPr>
                <w:b/>
                <w:sz w:val="18"/>
                <w:szCs w:val="18"/>
              </w:rPr>
              <w:t>тель</w:t>
            </w:r>
          </w:p>
        </w:tc>
        <w:tc>
          <w:tcPr>
            <w:tcW w:w="678" w:type="dxa"/>
            <w:vMerge w:val="restart"/>
            <w:shd w:val="clear" w:color="auto" w:fill="auto"/>
            <w:hideMark/>
          </w:tcPr>
          <w:p w:rsidR="00115545" w:rsidRPr="00115545" w:rsidRDefault="00115545" w:rsidP="00733F07">
            <w:pPr>
              <w:jc w:val="center"/>
              <w:rPr>
                <w:b/>
                <w:sz w:val="18"/>
                <w:szCs w:val="18"/>
              </w:rPr>
            </w:pPr>
            <w:r w:rsidRPr="00115545">
              <w:rPr>
                <w:b/>
                <w:sz w:val="18"/>
                <w:szCs w:val="18"/>
              </w:rPr>
              <w:t>И</w:t>
            </w:r>
            <w:r w:rsidRPr="00115545">
              <w:rPr>
                <w:b/>
                <w:sz w:val="18"/>
                <w:szCs w:val="18"/>
              </w:rPr>
              <w:t>с</w:t>
            </w:r>
            <w:r w:rsidRPr="00115545">
              <w:rPr>
                <w:b/>
                <w:sz w:val="18"/>
                <w:szCs w:val="18"/>
              </w:rPr>
              <w:t>то</w:t>
            </w:r>
            <w:r w:rsidRPr="00115545">
              <w:rPr>
                <w:b/>
                <w:sz w:val="18"/>
                <w:szCs w:val="18"/>
              </w:rPr>
              <w:t>ч</w:t>
            </w:r>
            <w:r w:rsidRPr="00115545">
              <w:rPr>
                <w:b/>
                <w:sz w:val="18"/>
                <w:szCs w:val="18"/>
              </w:rPr>
              <w:t>ник ф</w:t>
            </w:r>
            <w:r w:rsidRPr="00115545">
              <w:rPr>
                <w:b/>
                <w:sz w:val="18"/>
                <w:szCs w:val="18"/>
              </w:rPr>
              <w:t>и</w:t>
            </w:r>
            <w:r w:rsidRPr="00115545">
              <w:rPr>
                <w:b/>
                <w:sz w:val="18"/>
                <w:szCs w:val="18"/>
              </w:rPr>
              <w:t>на</w:t>
            </w:r>
            <w:r w:rsidRPr="00115545">
              <w:rPr>
                <w:b/>
                <w:sz w:val="18"/>
                <w:szCs w:val="18"/>
              </w:rPr>
              <w:t>н</w:t>
            </w:r>
            <w:r w:rsidRPr="00115545">
              <w:rPr>
                <w:b/>
                <w:sz w:val="18"/>
                <w:szCs w:val="18"/>
              </w:rPr>
              <w:t>с</w:t>
            </w:r>
            <w:r w:rsidRPr="00115545">
              <w:rPr>
                <w:b/>
                <w:sz w:val="18"/>
                <w:szCs w:val="18"/>
              </w:rPr>
              <w:t>и</w:t>
            </w:r>
            <w:r w:rsidRPr="00115545">
              <w:rPr>
                <w:b/>
                <w:sz w:val="18"/>
                <w:szCs w:val="18"/>
              </w:rPr>
              <w:t>р</w:t>
            </w:r>
            <w:r w:rsidRPr="00115545">
              <w:rPr>
                <w:b/>
                <w:sz w:val="18"/>
                <w:szCs w:val="18"/>
              </w:rPr>
              <w:t>о</w:t>
            </w:r>
            <w:r w:rsidRPr="00115545">
              <w:rPr>
                <w:b/>
                <w:sz w:val="18"/>
                <w:szCs w:val="18"/>
              </w:rPr>
              <w:t>в</w:t>
            </w:r>
            <w:r w:rsidRPr="00115545">
              <w:rPr>
                <w:b/>
                <w:sz w:val="18"/>
                <w:szCs w:val="18"/>
              </w:rPr>
              <w:t>а</w:t>
            </w:r>
            <w:r w:rsidRPr="00115545">
              <w:rPr>
                <w:b/>
                <w:sz w:val="18"/>
                <w:szCs w:val="18"/>
              </w:rPr>
              <w:t>ния</w:t>
            </w:r>
          </w:p>
        </w:tc>
        <w:tc>
          <w:tcPr>
            <w:tcW w:w="850" w:type="dxa"/>
            <w:vMerge w:val="restart"/>
            <w:shd w:val="clear" w:color="auto" w:fill="auto"/>
            <w:hideMark/>
          </w:tcPr>
          <w:p w:rsidR="00115545" w:rsidRPr="00115545" w:rsidRDefault="00115545" w:rsidP="00733F07">
            <w:pPr>
              <w:jc w:val="center"/>
              <w:rPr>
                <w:b/>
                <w:sz w:val="18"/>
                <w:szCs w:val="18"/>
              </w:rPr>
            </w:pPr>
            <w:r w:rsidRPr="00115545">
              <w:rPr>
                <w:b/>
                <w:sz w:val="18"/>
                <w:szCs w:val="18"/>
              </w:rPr>
              <w:t>Номер показа-теля из табл</w:t>
            </w:r>
            <w:r w:rsidRPr="00115545">
              <w:rPr>
                <w:b/>
                <w:sz w:val="18"/>
                <w:szCs w:val="18"/>
              </w:rPr>
              <w:t>и</w:t>
            </w:r>
            <w:r w:rsidR="00B80AAC">
              <w:rPr>
                <w:b/>
                <w:sz w:val="18"/>
                <w:szCs w:val="18"/>
              </w:rPr>
              <w:t>цы «Целе-вые</w:t>
            </w:r>
            <w:r w:rsidRPr="00115545">
              <w:rPr>
                <w:b/>
                <w:sz w:val="18"/>
                <w:szCs w:val="18"/>
              </w:rPr>
              <w:t xml:space="preserve"> показа-те</w:t>
            </w:r>
            <w:r w:rsidR="00B80AAC">
              <w:rPr>
                <w:b/>
                <w:sz w:val="18"/>
                <w:szCs w:val="18"/>
              </w:rPr>
              <w:t>л</w:t>
            </w:r>
            <w:r w:rsidR="00B80AAC">
              <w:rPr>
                <w:b/>
                <w:sz w:val="18"/>
                <w:szCs w:val="18"/>
              </w:rPr>
              <w:t>и</w:t>
            </w:r>
            <w:r w:rsidRPr="00115545">
              <w:rPr>
                <w:b/>
                <w:sz w:val="18"/>
                <w:szCs w:val="18"/>
              </w:rPr>
              <w:t>мун</w:t>
            </w:r>
            <w:r w:rsidRPr="00115545">
              <w:rPr>
                <w:b/>
                <w:sz w:val="18"/>
                <w:szCs w:val="18"/>
              </w:rPr>
              <w:t>и</w:t>
            </w:r>
            <w:r w:rsidRPr="00115545">
              <w:rPr>
                <w:b/>
                <w:sz w:val="18"/>
                <w:szCs w:val="18"/>
              </w:rPr>
              <w:t>ци-пал</w:t>
            </w:r>
            <w:r w:rsidRPr="00115545">
              <w:rPr>
                <w:b/>
                <w:sz w:val="18"/>
                <w:szCs w:val="18"/>
              </w:rPr>
              <w:t>ь</w:t>
            </w:r>
            <w:r w:rsidRPr="00115545">
              <w:rPr>
                <w:b/>
                <w:sz w:val="18"/>
                <w:szCs w:val="18"/>
              </w:rPr>
              <w:t>ной пр</w:t>
            </w:r>
            <w:r w:rsidRPr="00115545">
              <w:rPr>
                <w:b/>
                <w:sz w:val="18"/>
                <w:szCs w:val="18"/>
              </w:rPr>
              <w:t>о</w:t>
            </w:r>
            <w:r w:rsidRPr="00115545">
              <w:rPr>
                <w:b/>
                <w:sz w:val="18"/>
                <w:szCs w:val="18"/>
              </w:rPr>
              <w:t>гра</w:t>
            </w:r>
            <w:r w:rsidRPr="00115545">
              <w:rPr>
                <w:b/>
                <w:sz w:val="18"/>
                <w:szCs w:val="18"/>
              </w:rPr>
              <w:t>м</w:t>
            </w:r>
            <w:r w:rsidRPr="00115545">
              <w:rPr>
                <w:b/>
                <w:sz w:val="18"/>
                <w:szCs w:val="18"/>
              </w:rPr>
              <w:t>мы»</w:t>
            </w:r>
          </w:p>
        </w:tc>
        <w:tc>
          <w:tcPr>
            <w:tcW w:w="11313" w:type="dxa"/>
            <w:gridSpan w:val="9"/>
            <w:shd w:val="clear" w:color="auto" w:fill="auto"/>
            <w:noWrap/>
            <w:hideMark/>
          </w:tcPr>
          <w:p w:rsidR="00115545" w:rsidRPr="00115545" w:rsidRDefault="00115545" w:rsidP="00733F07">
            <w:pPr>
              <w:jc w:val="center"/>
              <w:rPr>
                <w:b/>
                <w:sz w:val="18"/>
                <w:szCs w:val="18"/>
              </w:rPr>
            </w:pPr>
            <w:r w:rsidRPr="00115545">
              <w:rPr>
                <w:b/>
                <w:sz w:val="18"/>
                <w:szCs w:val="18"/>
              </w:rPr>
              <w:t>Финансовые затраты на реализацию (тыс.рублей)</w:t>
            </w:r>
          </w:p>
        </w:tc>
      </w:tr>
      <w:tr w:rsidR="00115545" w:rsidRPr="00115545" w:rsidTr="000351F8">
        <w:trPr>
          <w:trHeight w:val="300"/>
          <w:jc w:val="right"/>
        </w:trPr>
        <w:tc>
          <w:tcPr>
            <w:tcW w:w="851" w:type="dxa"/>
            <w:vMerge/>
            <w:hideMark/>
          </w:tcPr>
          <w:p w:rsidR="00115545" w:rsidRPr="00115545" w:rsidRDefault="00115545" w:rsidP="00733F07">
            <w:pPr>
              <w:jc w:val="center"/>
              <w:rPr>
                <w:b/>
                <w:sz w:val="18"/>
                <w:szCs w:val="18"/>
              </w:rPr>
            </w:pPr>
          </w:p>
        </w:tc>
        <w:tc>
          <w:tcPr>
            <w:tcW w:w="1237" w:type="dxa"/>
            <w:vMerge/>
            <w:hideMark/>
          </w:tcPr>
          <w:p w:rsidR="00115545" w:rsidRPr="00115545" w:rsidRDefault="00115545" w:rsidP="00733F07">
            <w:pPr>
              <w:jc w:val="center"/>
              <w:rPr>
                <w:b/>
                <w:sz w:val="18"/>
                <w:szCs w:val="18"/>
              </w:rPr>
            </w:pPr>
          </w:p>
        </w:tc>
        <w:tc>
          <w:tcPr>
            <w:tcW w:w="740" w:type="dxa"/>
            <w:vMerge/>
            <w:hideMark/>
          </w:tcPr>
          <w:p w:rsidR="00115545" w:rsidRPr="00115545" w:rsidRDefault="00115545" w:rsidP="00733F07">
            <w:pPr>
              <w:jc w:val="center"/>
              <w:rPr>
                <w:b/>
                <w:sz w:val="18"/>
                <w:szCs w:val="18"/>
              </w:rPr>
            </w:pPr>
          </w:p>
        </w:tc>
        <w:tc>
          <w:tcPr>
            <w:tcW w:w="678" w:type="dxa"/>
            <w:vMerge/>
            <w:hideMark/>
          </w:tcPr>
          <w:p w:rsidR="00115545" w:rsidRPr="00115545" w:rsidRDefault="00115545" w:rsidP="00733F07">
            <w:pPr>
              <w:jc w:val="center"/>
              <w:rPr>
                <w:b/>
                <w:sz w:val="18"/>
                <w:szCs w:val="18"/>
              </w:rPr>
            </w:pPr>
          </w:p>
        </w:tc>
        <w:tc>
          <w:tcPr>
            <w:tcW w:w="850" w:type="dxa"/>
            <w:vMerge/>
            <w:hideMark/>
          </w:tcPr>
          <w:p w:rsidR="00115545" w:rsidRPr="00115545" w:rsidRDefault="00115545" w:rsidP="00733F07">
            <w:pPr>
              <w:jc w:val="center"/>
              <w:rPr>
                <w:b/>
                <w:sz w:val="18"/>
                <w:szCs w:val="18"/>
              </w:rPr>
            </w:pPr>
          </w:p>
        </w:tc>
        <w:tc>
          <w:tcPr>
            <w:tcW w:w="1276" w:type="dxa"/>
            <w:gridSpan w:val="2"/>
            <w:vMerge w:val="restart"/>
            <w:shd w:val="clear" w:color="auto" w:fill="auto"/>
            <w:hideMark/>
          </w:tcPr>
          <w:p w:rsidR="00115545" w:rsidRPr="00115545" w:rsidRDefault="00115545" w:rsidP="00733F07">
            <w:pPr>
              <w:jc w:val="center"/>
              <w:rPr>
                <w:b/>
                <w:sz w:val="18"/>
                <w:szCs w:val="18"/>
              </w:rPr>
            </w:pPr>
            <w:r w:rsidRPr="00115545">
              <w:rPr>
                <w:b/>
                <w:sz w:val="18"/>
                <w:szCs w:val="18"/>
              </w:rPr>
              <w:t>всего</w:t>
            </w:r>
          </w:p>
        </w:tc>
        <w:tc>
          <w:tcPr>
            <w:tcW w:w="10037" w:type="dxa"/>
            <w:gridSpan w:val="7"/>
            <w:shd w:val="clear" w:color="auto" w:fill="auto"/>
            <w:hideMark/>
          </w:tcPr>
          <w:p w:rsidR="00115545" w:rsidRPr="00115545" w:rsidRDefault="00115545" w:rsidP="00733F07">
            <w:pPr>
              <w:jc w:val="center"/>
              <w:rPr>
                <w:b/>
                <w:sz w:val="18"/>
                <w:szCs w:val="18"/>
              </w:rPr>
            </w:pPr>
            <w:r w:rsidRPr="00115545">
              <w:rPr>
                <w:b/>
                <w:sz w:val="18"/>
                <w:szCs w:val="18"/>
              </w:rPr>
              <w:t>в том числе</w:t>
            </w:r>
          </w:p>
        </w:tc>
      </w:tr>
      <w:tr w:rsidR="00115545" w:rsidRPr="00115545" w:rsidTr="000351F8">
        <w:trPr>
          <w:trHeight w:val="300"/>
          <w:jc w:val="right"/>
        </w:trPr>
        <w:tc>
          <w:tcPr>
            <w:tcW w:w="851" w:type="dxa"/>
            <w:vMerge/>
            <w:hideMark/>
          </w:tcPr>
          <w:p w:rsidR="00115545" w:rsidRPr="00115545" w:rsidRDefault="00115545" w:rsidP="00733F07">
            <w:pPr>
              <w:jc w:val="center"/>
              <w:rPr>
                <w:b/>
                <w:sz w:val="18"/>
                <w:szCs w:val="18"/>
              </w:rPr>
            </w:pPr>
          </w:p>
        </w:tc>
        <w:tc>
          <w:tcPr>
            <w:tcW w:w="1237" w:type="dxa"/>
            <w:vMerge/>
            <w:hideMark/>
          </w:tcPr>
          <w:p w:rsidR="00115545" w:rsidRPr="00115545" w:rsidRDefault="00115545" w:rsidP="00733F07">
            <w:pPr>
              <w:jc w:val="center"/>
              <w:rPr>
                <w:b/>
                <w:sz w:val="18"/>
                <w:szCs w:val="18"/>
              </w:rPr>
            </w:pPr>
          </w:p>
        </w:tc>
        <w:tc>
          <w:tcPr>
            <w:tcW w:w="740" w:type="dxa"/>
            <w:vMerge/>
            <w:hideMark/>
          </w:tcPr>
          <w:p w:rsidR="00115545" w:rsidRPr="00115545" w:rsidRDefault="00115545" w:rsidP="00733F07">
            <w:pPr>
              <w:jc w:val="center"/>
              <w:rPr>
                <w:b/>
                <w:sz w:val="18"/>
                <w:szCs w:val="18"/>
              </w:rPr>
            </w:pPr>
          </w:p>
        </w:tc>
        <w:tc>
          <w:tcPr>
            <w:tcW w:w="678" w:type="dxa"/>
            <w:vMerge/>
            <w:hideMark/>
          </w:tcPr>
          <w:p w:rsidR="00115545" w:rsidRPr="00115545" w:rsidRDefault="00115545" w:rsidP="00733F07">
            <w:pPr>
              <w:jc w:val="center"/>
              <w:rPr>
                <w:b/>
                <w:sz w:val="18"/>
                <w:szCs w:val="18"/>
              </w:rPr>
            </w:pPr>
          </w:p>
        </w:tc>
        <w:tc>
          <w:tcPr>
            <w:tcW w:w="850" w:type="dxa"/>
            <w:vMerge/>
            <w:hideMark/>
          </w:tcPr>
          <w:p w:rsidR="00115545" w:rsidRPr="00115545" w:rsidRDefault="00115545" w:rsidP="00733F07">
            <w:pPr>
              <w:jc w:val="center"/>
              <w:rPr>
                <w:b/>
                <w:sz w:val="18"/>
                <w:szCs w:val="18"/>
              </w:rPr>
            </w:pPr>
          </w:p>
        </w:tc>
        <w:tc>
          <w:tcPr>
            <w:tcW w:w="1276" w:type="dxa"/>
            <w:gridSpan w:val="2"/>
            <w:vMerge/>
            <w:hideMark/>
          </w:tcPr>
          <w:p w:rsidR="00115545" w:rsidRPr="00115545" w:rsidRDefault="00115545" w:rsidP="00733F07">
            <w:pPr>
              <w:jc w:val="center"/>
              <w:rPr>
                <w:b/>
                <w:sz w:val="18"/>
                <w:szCs w:val="18"/>
              </w:rPr>
            </w:pPr>
          </w:p>
        </w:tc>
        <w:tc>
          <w:tcPr>
            <w:tcW w:w="1640" w:type="dxa"/>
            <w:shd w:val="clear" w:color="auto" w:fill="auto"/>
            <w:noWrap/>
            <w:hideMark/>
          </w:tcPr>
          <w:p w:rsidR="00115545" w:rsidRPr="00115545" w:rsidRDefault="00115545" w:rsidP="00733F07">
            <w:pPr>
              <w:jc w:val="center"/>
              <w:rPr>
                <w:b/>
                <w:sz w:val="18"/>
                <w:szCs w:val="18"/>
              </w:rPr>
            </w:pPr>
            <w:r w:rsidRPr="00115545">
              <w:rPr>
                <w:b/>
                <w:sz w:val="18"/>
                <w:szCs w:val="18"/>
              </w:rPr>
              <w:t>2014 г</w:t>
            </w:r>
            <w:r w:rsidR="00733F07">
              <w:rPr>
                <w:b/>
                <w:sz w:val="18"/>
                <w:szCs w:val="18"/>
              </w:rPr>
              <w:t>од</w:t>
            </w:r>
          </w:p>
        </w:tc>
        <w:tc>
          <w:tcPr>
            <w:tcW w:w="1476" w:type="dxa"/>
            <w:shd w:val="clear" w:color="auto" w:fill="auto"/>
            <w:noWrap/>
            <w:hideMark/>
          </w:tcPr>
          <w:p w:rsidR="00115545" w:rsidRPr="00115545" w:rsidRDefault="00115545" w:rsidP="00733F07">
            <w:pPr>
              <w:jc w:val="center"/>
              <w:rPr>
                <w:b/>
                <w:sz w:val="18"/>
                <w:szCs w:val="18"/>
              </w:rPr>
            </w:pPr>
            <w:r w:rsidRPr="00115545">
              <w:rPr>
                <w:b/>
                <w:sz w:val="18"/>
                <w:szCs w:val="18"/>
              </w:rPr>
              <w:t>2015 г</w:t>
            </w:r>
            <w:r w:rsidR="00733F07">
              <w:rPr>
                <w:b/>
                <w:sz w:val="18"/>
                <w:szCs w:val="18"/>
              </w:rPr>
              <w:t>од</w:t>
            </w:r>
          </w:p>
        </w:tc>
        <w:tc>
          <w:tcPr>
            <w:tcW w:w="1843" w:type="dxa"/>
            <w:shd w:val="clear" w:color="auto" w:fill="auto"/>
            <w:noWrap/>
            <w:hideMark/>
          </w:tcPr>
          <w:p w:rsidR="00115545" w:rsidRPr="00115545" w:rsidRDefault="00115545" w:rsidP="00733F07">
            <w:pPr>
              <w:jc w:val="center"/>
              <w:rPr>
                <w:b/>
                <w:sz w:val="18"/>
                <w:szCs w:val="18"/>
              </w:rPr>
            </w:pPr>
            <w:r w:rsidRPr="00115545">
              <w:rPr>
                <w:b/>
                <w:sz w:val="18"/>
                <w:szCs w:val="18"/>
              </w:rPr>
              <w:t>2016 г</w:t>
            </w:r>
            <w:r w:rsidR="00733F07">
              <w:rPr>
                <w:b/>
                <w:sz w:val="18"/>
                <w:szCs w:val="18"/>
              </w:rPr>
              <w:t>од</w:t>
            </w:r>
          </w:p>
        </w:tc>
        <w:tc>
          <w:tcPr>
            <w:tcW w:w="1418" w:type="dxa"/>
            <w:shd w:val="clear" w:color="auto" w:fill="auto"/>
            <w:noWrap/>
            <w:hideMark/>
          </w:tcPr>
          <w:p w:rsidR="00115545" w:rsidRPr="00115545" w:rsidRDefault="00115545" w:rsidP="00733F07">
            <w:pPr>
              <w:jc w:val="center"/>
              <w:rPr>
                <w:b/>
                <w:sz w:val="18"/>
                <w:szCs w:val="18"/>
              </w:rPr>
            </w:pPr>
            <w:r w:rsidRPr="00115545">
              <w:rPr>
                <w:b/>
                <w:sz w:val="18"/>
                <w:szCs w:val="18"/>
              </w:rPr>
              <w:t>2017 г</w:t>
            </w:r>
            <w:r w:rsidR="00733F07">
              <w:rPr>
                <w:b/>
                <w:sz w:val="18"/>
                <w:szCs w:val="18"/>
              </w:rPr>
              <w:t>од</w:t>
            </w:r>
          </w:p>
        </w:tc>
        <w:tc>
          <w:tcPr>
            <w:tcW w:w="1260" w:type="dxa"/>
            <w:shd w:val="clear" w:color="auto" w:fill="auto"/>
            <w:noWrap/>
            <w:hideMark/>
          </w:tcPr>
          <w:p w:rsidR="00115545" w:rsidRPr="00115545" w:rsidRDefault="00115545" w:rsidP="00733F07">
            <w:pPr>
              <w:jc w:val="center"/>
              <w:rPr>
                <w:b/>
                <w:sz w:val="18"/>
                <w:szCs w:val="18"/>
              </w:rPr>
            </w:pPr>
            <w:r w:rsidRPr="00115545">
              <w:rPr>
                <w:b/>
                <w:sz w:val="18"/>
                <w:szCs w:val="18"/>
              </w:rPr>
              <w:t>2018 г</w:t>
            </w:r>
            <w:r w:rsidR="00733F07">
              <w:rPr>
                <w:b/>
                <w:sz w:val="18"/>
                <w:szCs w:val="18"/>
              </w:rPr>
              <w:t>од</w:t>
            </w:r>
          </w:p>
        </w:tc>
        <w:tc>
          <w:tcPr>
            <w:tcW w:w="1260" w:type="dxa"/>
            <w:shd w:val="clear" w:color="auto" w:fill="auto"/>
            <w:noWrap/>
            <w:hideMark/>
          </w:tcPr>
          <w:p w:rsidR="00115545" w:rsidRPr="00115545" w:rsidRDefault="00115545" w:rsidP="00733F07">
            <w:pPr>
              <w:jc w:val="center"/>
              <w:rPr>
                <w:b/>
                <w:sz w:val="18"/>
                <w:szCs w:val="18"/>
              </w:rPr>
            </w:pPr>
            <w:r w:rsidRPr="00115545">
              <w:rPr>
                <w:b/>
                <w:sz w:val="18"/>
                <w:szCs w:val="18"/>
              </w:rPr>
              <w:t>2019 г</w:t>
            </w:r>
            <w:r w:rsidR="00733F07">
              <w:rPr>
                <w:b/>
                <w:sz w:val="18"/>
                <w:szCs w:val="18"/>
              </w:rPr>
              <w:t>од</w:t>
            </w:r>
          </w:p>
        </w:tc>
        <w:tc>
          <w:tcPr>
            <w:tcW w:w="1140" w:type="dxa"/>
            <w:shd w:val="clear" w:color="auto" w:fill="auto"/>
            <w:noWrap/>
            <w:hideMark/>
          </w:tcPr>
          <w:p w:rsidR="00115545" w:rsidRPr="00115545" w:rsidRDefault="00115545" w:rsidP="00733F07">
            <w:pPr>
              <w:jc w:val="center"/>
              <w:rPr>
                <w:b/>
                <w:sz w:val="18"/>
                <w:szCs w:val="18"/>
              </w:rPr>
            </w:pPr>
            <w:r w:rsidRPr="00115545">
              <w:rPr>
                <w:b/>
                <w:sz w:val="18"/>
                <w:szCs w:val="18"/>
              </w:rPr>
              <w:t>2020 г</w:t>
            </w:r>
            <w:r w:rsidR="00733F07" w:rsidRPr="00733F07">
              <w:rPr>
                <w:b/>
                <w:sz w:val="18"/>
                <w:szCs w:val="18"/>
              </w:rPr>
              <w:t>од</w:t>
            </w:r>
          </w:p>
        </w:tc>
      </w:tr>
      <w:tr w:rsidR="00115545" w:rsidRPr="00115545" w:rsidTr="000351F8">
        <w:trPr>
          <w:trHeight w:val="300"/>
          <w:jc w:val="right"/>
        </w:trPr>
        <w:tc>
          <w:tcPr>
            <w:tcW w:w="15669" w:type="dxa"/>
            <w:gridSpan w:val="14"/>
            <w:shd w:val="clear" w:color="auto" w:fill="auto"/>
            <w:noWrap/>
            <w:hideMark/>
          </w:tcPr>
          <w:p w:rsidR="00115545" w:rsidRPr="00B80AAC" w:rsidRDefault="00115545" w:rsidP="00733F07">
            <w:pPr>
              <w:jc w:val="center"/>
              <w:rPr>
                <w:b/>
                <w:sz w:val="18"/>
                <w:szCs w:val="18"/>
              </w:rPr>
            </w:pPr>
            <w:r w:rsidRPr="00B80AAC">
              <w:rPr>
                <w:b/>
                <w:sz w:val="18"/>
                <w:szCs w:val="18"/>
              </w:rPr>
              <w:t>Цел</w:t>
            </w:r>
            <w:r w:rsidR="00B80AAC">
              <w:rPr>
                <w:b/>
                <w:sz w:val="18"/>
                <w:szCs w:val="18"/>
              </w:rPr>
              <w:t>ь 1 «</w:t>
            </w:r>
            <w:r w:rsidRPr="00B80AAC">
              <w:rPr>
                <w:b/>
                <w:sz w:val="18"/>
                <w:szCs w:val="18"/>
              </w:rPr>
              <w:t>Повышение надежности и качества предоставл</w:t>
            </w:r>
            <w:r w:rsidR="00B80AAC">
              <w:rPr>
                <w:b/>
                <w:sz w:val="18"/>
                <w:szCs w:val="18"/>
              </w:rPr>
              <w:t>ения жилищно-коммунальных услуг»</w:t>
            </w:r>
          </w:p>
        </w:tc>
      </w:tr>
      <w:tr w:rsidR="00115545" w:rsidRPr="00115545" w:rsidTr="000351F8">
        <w:trPr>
          <w:trHeight w:val="300"/>
          <w:jc w:val="right"/>
        </w:trPr>
        <w:tc>
          <w:tcPr>
            <w:tcW w:w="15669" w:type="dxa"/>
            <w:gridSpan w:val="14"/>
            <w:shd w:val="clear" w:color="auto" w:fill="auto"/>
            <w:noWrap/>
            <w:hideMark/>
          </w:tcPr>
          <w:p w:rsidR="00115545" w:rsidRPr="00B80AAC" w:rsidRDefault="00115545" w:rsidP="00733F07">
            <w:pPr>
              <w:jc w:val="center"/>
              <w:rPr>
                <w:b/>
                <w:sz w:val="18"/>
                <w:szCs w:val="18"/>
              </w:rPr>
            </w:pPr>
            <w:r w:rsidRPr="00B80AAC">
              <w:rPr>
                <w:b/>
                <w:sz w:val="18"/>
                <w:szCs w:val="18"/>
              </w:rPr>
              <w:t>Задача 1 Обеспечение условий для выполнения полномочий по предоставлению качественных коммунальных услуг</w:t>
            </w:r>
          </w:p>
        </w:tc>
      </w:tr>
      <w:tr w:rsidR="00115545" w:rsidRPr="00115545" w:rsidTr="000351F8">
        <w:trPr>
          <w:trHeight w:val="300"/>
          <w:jc w:val="right"/>
        </w:trPr>
        <w:tc>
          <w:tcPr>
            <w:tcW w:w="15669" w:type="dxa"/>
            <w:gridSpan w:val="14"/>
            <w:shd w:val="clear" w:color="auto" w:fill="auto"/>
            <w:noWrap/>
            <w:hideMark/>
          </w:tcPr>
          <w:p w:rsidR="00115545" w:rsidRPr="00B80AAC" w:rsidRDefault="00115545" w:rsidP="00733F07">
            <w:pPr>
              <w:jc w:val="center"/>
              <w:rPr>
                <w:b/>
                <w:sz w:val="18"/>
                <w:szCs w:val="18"/>
              </w:rPr>
            </w:pPr>
            <w:r w:rsidRPr="00B80AAC">
              <w:rPr>
                <w:b/>
                <w:sz w:val="18"/>
                <w:szCs w:val="18"/>
              </w:rPr>
              <w:t>Подпрограмма 1 «Создание условий для обеспечения качественными коммунальными услугами»</w:t>
            </w:r>
          </w:p>
        </w:tc>
      </w:tr>
      <w:tr w:rsidR="00115545" w:rsidRPr="00115545" w:rsidTr="000351F8">
        <w:trPr>
          <w:trHeight w:val="300"/>
          <w:jc w:val="right"/>
        </w:trPr>
        <w:tc>
          <w:tcPr>
            <w:tcW w:w="851" w:type="dxa"/>
            <w:vMerge w:val="restart"/>
            <w:shd w:val="clear" w:color="auto" w:fill="auto"/>
            <w:noWrap/>
            <w:hideMark/>
          </w:tcPr>
          <w:p w:rsidR="00115545" w:rsidRPr="00115545" w:rsidRDefault="00115545" w:rsidP="00733F07">
            <w:pPr>
              <w:jc w:val="center"/>
              <w:rPr>
                <w:sz w:val="18"/>
                <w:szCs w:val="18"/>
              </w:rPr>
            </w:pPr>
            <w:r w:rsidRPr="00115545">
              <w:rPr>
                <w:sz w:val="18"/>
                <w:szCs w:val="18"/>
              </w:rPr>
              <w:t>1.1.</w:t>
            </w:r>
          </w:p>
        </w:tc>
        <w:tc>
          <w:tcPr>
            <w:tcW w:w="1237" w:type="dxa"/>
            <w:vMerge w:val="restart"/>
            <w:shd w:val="clear" w:color="auto" w:fill="auto"/>
            <w:hideMark/>
          </w:tcPr>
          <w:p w:rsidR="00115545" w:rsidRPr="00115545" w:rsidRDefault="00115545" w:rsidP="00733F07">
            <w:pPr>
              <w:jc w:val="center"/>
              <w:rPr>
                <w:sz w:val="18"/>
                <w:szCs w:val="18"/>
              </w:rPr>
            </w:pPr>
            <w:r w:rsidRPr="00115545">
              <w:rPr>
                <w:sz w:val="18"/>
                <w:szCs w:val="18"/>
              </w:rPr>
              <w:t>Основное мероприятие 1.1</w:t>
            </w:r>
            <w:r w:rsidR="00F17A8C">
              <w:rPr>
                <w:sz w:val="18"/>
                <w:szCs w:val="18"/>
              </w:rPr>
              <w:t>.</w:t>
            </w:r>
            <w:r w:rsidRPr="00115545">
              <w:rPr>
                <w:sz w:val="18"/>
                <w:szCs w:val="18"/>
              </w:rPr>
              <w:t>: Реко</w:t>
            </w:r>
            <w:r w:rsidRPr="00115545">
              <w:rPr>
                <w:sz w:val="18"/>
                <w:szCs w:val="18"/>
              </w:rPr>
              <w:t>н</w:t>
            </w:r>
            <w:r w:rsidRPr="00115545">
              <w:rPr>
                <w:sz w:val="18"/>
                <w:szCs w:val="18"/>
              </w:rPr>
              <w:t>струкция, расширение, модерниз</w:t>
            </w:r>
            <w:r w:rsidRPr="00115545">
              <w:rPr>
                <w:sz w:val="18"/>
                <w:szCs w:val="18"/>
              </w:rPr>
              <w:t>а</w:t>
            </w:r>
            <w:r w:rsidRPr="00115545">
              <w:rPr>
                <w:sz w:val="18"/>
                <w:szCs w:val="18"/>
              </w:rPr>
              <w:t>ция, стро</w:t>
            </w:r>
            <w:r w:rsidRPr="00115545">
              <w:rPr>
                <w:sz w:val="18"/>
                <w:szCs w:val="18"/>
              </w:rPr>
              <w:t>и</w:t>
            </w:r>
            <w:r w:rsidRPr="00115545">
              <w:rPr>
                <w:sz w:val="18"/>
                <w:szCs w:val="18"/>
              </w:rPr>
              <w:t>тельство объектов системы водоснабж</w:t>
            </w:r>
            <w:r w:rsidRPr="00115545">
              <w:rPr>
                <w:sz w:val="18"/>
                <w:szCs w:val="18"/>
              </w:rPr>
              <w:t>е</w:t>
            </w:r>
            <w:r w:rsidRPr="00115545">
              <w:rPr>
                <w:sz w:val="18"/>
                <w:szCs w:val="18"/>
              </w:rPr>
              <w:lastRenderedPageBreak/>
              <w:t>ния и вод</w:t>
            </w:r>
            <w:r w:rsidRPr="00115545">
              <w:rPr>
                <w:sz w:val="18"/>
                <w:szCs w:val="18"/>
              </w:rPr>
              <w:t>о</w:t>
            </w:r>
            <w:r w:rsidRPr="00115545">
              <w:rPr>
                <w:sz w:val="18"/>
                <w:szCs w:val="18"/>
              </w:rPr>
              <w:t>отведения, теплосна</w:t>
            </w:r>
            <w:r w:rsidRPr="00115545">
              <w:rPr>
                <w:sz w:val="18"/>
                <w:szCs w:val="18"/>
              </w:rPr>
              <w:t>б</w:t>
            </w:r>
            <w:r w:rsidRPr="00115545">
              <w:rPr>
                <w:sz w:val="18"/>
                <w:szCs w:val="18"/>
              </w:rPr>
              <w:t>жения, газ</w:t>
            </w:r>
            <w:r w:rsidRPr="00115545">
              <w:rPr>
                <w:sz w:val="18"/>
                <w:szCs w:val="18"/>
              </w:rPr>
              <w:t>о</w:t>
            </w:r>
            <w:r w:rsidRPr="00115545">
              <w:rPr>
                <w:sz w:val="18"/>
                <w:szCs w:val="18"/>
              </w:rPr>
              <w:t>снабжения, электр</w:t>
            </w:r>
            <w:r w:rsidRPr="00115545">
              <w:rPr>
                <w:sz w:val="18"/>
                <w:szCs w:val="18"/>
              </w:rPr>
              <w:t>о</w:t>
            </w:r>
            <w:r w:rsidRPr="00115545">
              <w:rPr>
                <w:sz w:val="18"/>
                <w:szCs w:val="18"/>
              </w:rPr>
              <w:t>снабжения</w:t>
            </w:r>
          </w:p>
        </w:tc>
        <w:tc>
          <w:tcPr>
            <w:tcW w:w="740" w:type="dxa"/>
            <w:vMerge w:val="restart"/>
            <w:shd w:val="clear" w:color="auto" w:fill="auto"/>
            <w:hideMark/>
          </w:tcPr>
          <w:p w:rsidR="00115545" w:rsidRPr="00115545" w:rsidRDefault="00B80AAC" w:rsidP="00733F07">
            <w:pPr>
              <w:jc w:val="center"/>
              <w:rPr>
                <w:sz w:val="18"/>
                <w:szCs w:val="18"/>
              </w:rPr>
            </w:pPr>
            <w:r>
              <w:rPr>
                <w:sz w:val="18"/>
                <w:szCs w:val="18"/>
              </w:rPr>
              <w:lastRenderedPageBreak/>
              <w:t>м</w:t>
            </w:r>
            <w:r w:rsidR="00115545" w:rsidRPr="00115545">
              <w:rPr>
                <w:sz w:val="18"/>
                <w:szCs w:val="18"/>
              </w:rPr>
              <w:t>ун</w:t>
            </w:r>
            <w:r w:rsidR="00115545" w:rsidRPr="00115545">
              <w:rPr>
                <w:sz w:val="18"/>
                <w:szCs w:val="18"/>
              </w:rPr>
              <w:t>и</w:t>
            </w:r>
            <w:r w:rsidR="00115545" w:rsidRPr="00115545">
              <w:rPr>
                <w:sz w:val="18"/>
                <w:szCs w:val="18"/>
              </w:rPr>
              <w:t>ц</w:t>
            </w:r>
            <w:r w:rsidR="00115545" w:rsidRPr="00115545">
              <w:rPr>
                <w:sz w:val="18"/>
                <w:szCs w:val="18"/>
              </w:rPr>
              <w:t>и</w:t>
            </w:r>
            <w:r w:rsidR="00115545" w:rsidRPr="00115545">
              <w:rPr>
                <w:sz w:val="18"/>
                <w:szCs w:val="18"/>
              </w:rPr>
              <w:t>пал</w:t>
            </w:r>
            <w:r w:rsidR="00115545" w:rsidRPr="00115545">
              <w:rPr>
                <w:sz w:val="18"/>
                <w:szCs w:val="18"/>
              </w:rPr>
              <w:t>ь</w:t>
            </w:r>
            <w:r w:rsidR="00115545" w:rsidRPr="00115545">
              <w:rPr>
                <w:sz w:val="18"/>
                <w:szCs w:val="18"/>
              </w:rPr>
              <w:t>ное казе</w:t>
            </w:r>
            <w:r w:rsidR="00115545" w:rsidRPr="00115545">
              <w:rPr>
                <w:sz w:val="18"/>
                <w:szCs w:val="18"/>
              </w:rPr>
              <w:t>н</w:t>
            </w:r>
            <w:r w:rsidR="00115545" w:rsidRPr="00115545">
              <w:rPr>
                <w:sz w:val="18"/>
                <w:szCs w:val="18"/>
              </w:rPr>
              <w:t>ное учр</w:t>
            </w:r>
            <w:r w:rsidR="00115545" w:rsidRPr="00115545">
              <w:rPr>
                <w:sz w:val="18"/>
                <w:szCs w:val="18"/>
              </w:rPr>
              <w:t>е</w:t>
            </w:r>
            <w:r w:rsidR="00115545" w:rsidRPr="00115545">
              <w:rPr>
                <w:sz w:val="18"/>
                <w:szCs w:val="18"/>
              </w:rPr>
              <w:t>жд</w:t>
            </w:r>
            <w:r w:rsidR="00115545" w:rsidRPr="00115545">
              <w:rPr>
                <w:sz w:val="18"/>
                <w:szCs w:val="18"/>
              </w:rPr>
              <w:t>е</w:t>
            </w:r>
            <w:r>
              <w:rPr>
                <w:sz w:val="18"/>
                <w:szCs w:val="18"/>
              </w:rPr>
              <w:t>ние «</w:t>
            </w:r>
            <w:r w:rsidR="00115545" w:rsidRPr="00115545">
              <w:rPr>
                <w:sz w:val="18"/>
                <w:szCs w:val="18"/>
              </w:rPr>
              <w:t>Управл</w:t>
            </w:r>
            <w:r w:rsidR="00115545" w:rsidRPr="00115545">
              <w:rPr>
                <w:sz w:val="18"/>
                <w:szCs w:val="18"/>
              </w:rPr>
              <w:t>е</w:t>
            </w:r>
            <w:r w:rsidR="00115545" w:rsidRPr="00115545">
              <w:rPr>
                <w:sz w:val="18"/>
                <w:szCs w:val="18"/>
              </w:rPr>
              <w:lastRenderedPageBreak/>
              <w:t>ние кап</w:t>
            </w:r>
            <w:r w:rsidR="00115545" w:rsidRPr="00115545">
              <w:rPr>
                <w:sz w:val="18"/>
                <w:szCs w:val="18"/>
              </w:rPr>
              <w:t>и</w:t>
            </w:r>
            <w:r w:rsidR="00115545" w:rsidRPr="00115545">
              <w:rPr>
                <w:sz w:val="18"/>
                <w:szCs w:val="18"/>
              </w:rPr>
              <w:t>тал</w:t>
            </w:r>
            <w:r w:rsidR="00115545" w:rsidRPr="00115545">
              <w:rPr>
                <w:sz w:val="18"/>
                <w:szCs w:val="18"/>
              </w:rPr>
              <w:t>ь</w:t>
            </w:r>
            <w:r w:rsidR="00115545" w:rsidRPr="00115545">
              <w:rPr>
                <w:sz w:val="18"/>
                <w:szCs w:val="18"/>
              </w:rPr>
              <w:t>ного стро</w:t>
            </w:r>
            <w:r w:rsidR="00115545" w:rsidRPr="00115545">
              <w:rPr>
                <w:sz w:val="18"/>
                <w:szCs w:val="18"/>
              </w:rPr>
              <w:t>и</w:t>
            </w:r>
            <w:r w:rsidR="00115545" w:rsidRPr="00115545">
              <w:rPr>
                <w:sz w:val="18"/>
                <w:szCs w:val="18"/>
              </w:rPr>
              <w:t>тел</w:t>
            </w:r>
            <w:r w:rsidR="00115545" w:rsidRPr="00115545">
              <w:rPr>
                <w:sz w:val="18"/>
                <w:szCs w:val="18"/>
              </w:rPr>
              <w:t>ь</w:t>
            </w:r>
            <w:r w:rsidR="00115545" w:rsidRPr="00115545">
              <w:rPr>
                <w:sz w:val="18"/>
                <w:szCs w:val="18"/>
              </w:rPr>
              <w:t>ства по з</w:t>
            </w:r>
            <w:r w:rsidR="00115545" w:rsidRPr="00115545">
              <w:rPr>
                <w:sz w:val="18"/>
                <w:szCs w:val="18"/>
              </w:rPr>
              <w:t>а</w:t>
            </w:r>
            <w:r w:rsidR="00115545" w:rsidRPr="00115545">
              <w:rPr>
                <w:sz w:val="18"/>
                <w:szCs w:val="18"/>
              </w:rPr>
              <w:t>стро</w:t>
            </w:r>
            <w:r w:rsidR="00115545" w:rsidRPr="00115545">
              <w:rPr>
                <w:sz w:val="18"/>
                <w:szCs w:val="18"/>
              </w:rPr>
              <w:t>й</w:t>
            </w:r>
            <w:r w:rsidR="00115545" w:rsidRPr="00115545">
              <w:rPr>
                <w:sz w:val="18"/>
                <w:szCs w:val="18"/>
              </w:rPr>
              <w:t>ке Ни</w:t>
            </w:r>
            <w:r w:rsidR="00115545" w:rsidRPr="00115545">
              <w:rPr>
                <w:sz w:val="18"/>
                <w:szCs w:val="18"/>
              </w:rPr>
              <w:t>ж</w:t>
            </w:r>
            <w:r w:rsidR="00115545" w:rsidRPr="00115545">
              <w:rPr>
                <w:sz w:val="18"/>
                <w:szCs w:val="18"/>
              </w:rPr>
              <w:t>нева</w:t>
            </w:r>
            <w:r w:rsidR="00115545" w:rsidRPr="00115545">
              <w:rPr>
                <w:sz w:val="18"/>
                <w:szCs w:val="18"/>
              </w:rPr>
              <w:t>р</w:t>
            </w:r>
            <w:r w:rsidR="00115545" w:rsidRPr="00115545">
              <w:rPr>
                <w:sz w:val="18"/>
                <w:szCs w:val="18"/>
              </w:rPr>
              <w:t>то</w:t>
            </w:r>
            <w:r w:rsidR="00115545" w:rsidRPr="00115545">
              <w:rPr>
                <w:sz w:val="18"/>
                <w:szCs w:val="18"/>
              </w:rPr>
              <w:t>в</w:t>
            </w:r>
            <w:r w:rsidR="00115545" w:rsidRPr="00115545">
              <w:rPr>
                <w:sz w:val="18"/>
                <w:szCs w:val="18"/>
              </w:rPr>
              <w:t>ского ра</w:t>
            </w:r>
            <w:r w:rsidR="00115545" w:rsidRPr="00115545">
              <w:rPr>
                <w:sz w:val="18"/>
                <w:szCs w:val="18"/>
              </w:rPr>
              <w:t>й</w:t>
            </w:r>
            <w:r w:rsidR="00115545" w:rsidRPr="00115545">
              <w:rPr>
                <w:sz w:val="18"/>
                <w:szCs w:val="18"/>
              </w:rPr>
              <w:t>о</w:t>
            </w:r>
            <w:r>
              <w:rPr>
                <w:sz w:val="18"/>
                <w:szCs w:val="18"/>
              </w:rPr>
              <w:t>на»</w:t>
            </w:r>
          </w:p>
        </w:tc>
        <w:tc>
          <w:tcPr>
            <w:tcW w:w="678" w:type="dxa"/>
            <w:shd w:val="clear" w:color="auto" w:fill="auto"/>
            <w:noWrap/>
            <w:hideMark/>
          </w:tcPr>
          <w:p w:rsidR="00115545" w:rsidRPr="00115545" w:rsidRDefault="00115545" w:rsidP="00733F07">
            <w:pPr>
              <w:jc w:val="center"/>
              <w:rPr>
                <w:sz w:val="18"/>
                <w:szCs w:val="18"/>
              </w:rPr>
            </w:pPr>
            <w:r w:rsidRPr="00115545">
              <w:rPr>
                <w:sz w:val="18"/>
                <w:szCs w:val="18"/>
              </w:rPr>
              <w:lastRenderedPageBreak/>
              <w:t>всего</w:t>
            </w:r>
          </w:p>
        </w:tc>
        <w:tc>
          <w:tcPr>
            <w:tcW w:w="850" w:type="dxa"/>
            <w:vMerge w:val="restart"/>
            <w:shd w:val="clear" w:color="auto" w:fill="auto"/>
            <w:hideMark/>
          </w:tcPr>
          <w:p w:rsidR="00115545" w:rsidRPr="00115545" w:rsidRDefault="00115545" w:rsidP="00733F07">
            <w:pPr>
              <w:jc w:val="center"/>
              <w:rPr>
                <w:sz w:val="18"/>
                <w:szCs w:val="18"/>
              </w:rPr>
            </w:pPr>
            <w:r w:rsidRPr="00115545">
              <w:rPr>
                <w:sz w:val="18"/>
                <w:szCs w:val="18"/>
              </w:rPr>
              <w:t>непо-средст-венный 2.3.15, 2.3.7; конеч-ный 2.3.8,</w:t>
            </w:r>
            <w:r w:rsidRPr="00115545">
              <w:rPr>
                <w:sz w:val="18"/>
                <w:szCs w:val="18"/>
              </w:rPr>
              <w:br/>
              <w:t>2.3.1- 2.3.5,</w:t>
            </w:r>
          </w:p>
        </w:tc>
        <w:tc>
          <w:tcPr>
            <w:tcW w:w="1276" w:type="dxa"/>
            <w:gridSpan w:val="2"/>
            <w:shd w:val="clear" w:color="auto" w:fill="auto"/>
            <w:noWrap/>
            <w:hideMark/>
          </w:tcPr>
          <w:p w:rsidR="00115545" w:rsidRPr="00115545" w:rsidRDefault="00115545" w:rsidP="00733F07">
            <w:pPr>
              <w:jc w:val="center"/>
              <w:rPr>
                <w:sz w:val="18"/>
                <w:szCs w:val="18"/>
              </w:rPr>
            </w:pPr>
            <w:r w:rsidRPr="00115545">
              <w:rPr>
                <w:sz w:val="18"/>
                <w:szCs w:val="18"/>
              </w:rPr>
              <w:t>333 530,50</w:t>
            </w:r>
          </w:p>
        </w:tc>
        <w:tc>
          <w:tcPr>
            <w:tcW w:w="1640" w:type="dxa"/>
            <w:shd w:val="clear" w:color="auto" w:fill="auto"/>
            <w:noWrap/>
            <w:hideMark/>
          </w:tcPr>
          <w:p w:rsidR="00115545" w:rsidRPr="00115545" w:rsidRDefault="00115545" w:rsidP="00733F07">
            <w:pPr>
              <w:jc w:val="center"/>
              <w:rPr>
                <w:sz w:val="18"/>
                <w:szCs w:val="18"/>
              </w:rPr>
            </w:pPr>
            <w:r w:rsidRPr="00115545">
              <w:rPr>
                <w:sz w:val="18"/>
                <w:szCs w:val="18"/>
              </w:rPr>
              <w:t>117 785,47</w:t>
            </w:r>
          </w:p>
        </w:tc>
        <w:tc>
          <w:tcPr>
            <w:tcW w:w="1476" w:type="dxa"/>
            <w:shd w:val="clear" w:color="auto" w:fill="auto"/>
            <w:noWrap/>
            <w:hideMark/>
          </w:tcPr>
          <w:p w:rsidR="00115545" w:rsidRPr="00115545" w:rsidRDefault="00115545" w:rsidP="00733F07">
            <w:pPr>
              <w:jc w:val="center"/>
              <w:rPr>
                <w:sz w:val="18"/>
                <w:szCs w:val="18"/>
              </w:rPr>
            </w:pPr>
            <w:r w:rsidRPr="00115545">
              <w:rPr>
                <w:sz w:val="18"/>
                <w:szCs w:val="18"/>
              </w:rPr>
              <w:t>66 099,78</w:t>
            </w:r>
          </w:p>
        </w:tc>
        <w:tc>
          <w:tcPr>
            <w:tcW w:w="1843" w:type="dxa"/>
            <w:shd w:val="clear" w:color="auto" w:fill="auto"/>
            <w:noWrap/>
            <w:hideMark/>
          </w:tcPr>
          <w:p w:rsidR="00115545" w:rsidRPr="00115545" w:rsidRDefault="00115545" w:rsidP="00733F07">
            <w:pPr>
              <w:jc w:val="center"/>
              <w:rPr>
                <w:sz w:val="18"/>
                <w:szCs w:val="18"/>
              </w:rPr>
            </w:pPr>
            <w:r w:rsidRPr="00115545">
              <w:rPr>
                <w:sz w:val="18"/>
                <w:szCs w:val="18"/>
              </w:rPr>
              <w:t>103 887,76</w:t>
            </w:r>
          </w:p>
        </w:tc>
        <w:tc>
          <w:tcPr>
            <w:tcW w:w="1418" w:type="dxa"/>
            <w:shd w:val="clear" w:color="auto" w:fill="auto"/>
            <w:noWrap/>
            <w:hideMark/>
          </w:tcPr>
          <w:p w:rsidR="00115545" w:rsidRPr="00115545" w:rsidRDefault="00115545" w:rsidP="00733F07">
            <w:pPr>
              <w:jc w:val="center"/>
              <w:rPr>
                <w:sz w:val="18"/>
                <w:szCs w:val="18"/>
              </w:rPr>
            </w:pPr>
            <w:r w:rsidRPr="00115545">
              <w:rPr>
                <w:sz w:val="18"/>
                <w:szCs w:val="18"/>
              </w:rPr>
              <w:t>25 000,50</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20 757,00</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w:t>
            </w:r>
          </w:p>
        </w:tc>
        <w:tc>
          <w:tcPr>
            <w:tcW w:w="1140" w:type="dxa"/>
            <w:shd w:val="clear" w:color="auto" w:fill="auto"/>
            <w:noWrap/>
            <w:hideMark/>
          </w:tcPr>
          <w:p w:rsidR="00115545" w:rsidRPr="00115545" w:rsidRDefault="00115545" w:rsidP="00733F07">
            <w:pPr>
              <w:jc w:val="center"/>
              <w:rPr>
                <w:sz w:val="18"/>
                <w:szCs w:val="18"/>
              </w:rPr>
            </w:pPr>
            <w:r w:rsidRPr="00115545">
              <w:rPr>
                <w:sz w:val="18"/>
                <w:szCs w:val="18"/>
              </w:rPr>
              <w:t>-</w:t>
            </w:r>
          </w:p>
        </w:tc>
      </w:tr>
      <w:tr w:rsidR="00115545" w:rsidRPr="00115545" w:rsidTr="000351F8">
        <w:trPr>
          <w:trHeight w:val="720"/>
          <w:jc w:val="right"/>
        </w:trPr>
        <w:tc>
          <w:tcPr>
            <w:tcW w:w="851" w:type="dxa"/>
            <w:vMerge/>
            <w:hideMark/>
          </w:tcPr>
          <w:p w:rsidR="00115545" w:rsidRPr="00115545" w:rsidRDefault="00115545" w:rsidP="00733F07">
            <w:pPr>
              <w:jc w:val="center"/>
              <w:rPr>
                <w:sz w:val="18"/>
                <w:szCs w:val="18"/>
              </w:rPr>
            </w:pPr>
          </w:p>
        </w:tc>
        <w:tc>
          <w:tcPr>
            <w:tcW w:w="1237" w:type="dxa"/>
            <w:vMerge/>
            <w:hideMark/>
          </w:tcPr>
          <w:p w:rsidR="00115545" w:rsidRPr="00115545" w:rsidRDefault="00115545" w:rsidP="00733F07">
            <w:pPr>
              <w:jc w:val="center"/>
              <w:rPr>
                <w:sz w:val="18"/>
                <w:szCs w:val="18"/>
              </w:rPr>
            </w:pPr>
          </w:p>
        </w:tc>
        <w:tc>
          <w:tcPr>
            <w:tcW w:w="740" w:type="dxa"/>
            <w:vMerge/>
            <w:hideMark/>
          </w:tcPr>
          <w:p w:rsidR="00115545" w:rsidRPr="00115545" w:rsidRDefault="00115545" w:rsidP="00733F07">
            <w:pPr>
              <w:jc w:val="center"/>
              <w:rPr>
                <w:sz w:val="18"/>
                <w:szCs w:val="18"/>
              </w:rPr>
            </w:pPr>
          </w:p>
        </w:tc>
        <w:tc>
          <w:tcPr>
            <w:tcW w:w="678" w:type="dxa"/>
            <w:shd w:val="clear" w:color="auto" w:fill="auto"/>
            <w:hideMark/>
          </w:tcPr>
          <w:p w:rsidR="00115545" w:rsidRPr="00115545" w:rsidRDefault="00115545" w:rsidP="00733F07">
            <w:pPr>
              <w:jc w:val="center"/>
              <w:rPr>
                <w:sz w:val="18"/>
                <w:szCs w:val="18"/>
              </w:rPr>
            </w:pPr>
            <w:r w:rsidRPr="00115545">
              <w:rPr>
                <w:sz w:val="18"/>
                <w:szCs w:val="18"/>
              </w:rPr>
              <w:t>бю</w:t>
            </w:r>
            <w:r w:rsidRPr="00115545">
              <w:rPr>
                <w:sz w:val="18"/>
                <w:szCs w:val="18"/>
              </w:rPr>
              <w:t>д</w:t>
            </w:r>
            <w:r w:rsidRPr="00115545">
              <w:rPr>
                <w:sz w:val="18"/>
                <w:szCs w:val="18"/>
              </w:rPr>
              <w:t>жет авт</w:t>
            </w:r>
            <w:r w:rsidRPr="00115545">
              <w:rPr>
                <w:sz w:val="18"/>
                <w:szCs w:val="18"/>
              </w:rPr>
              <w:t>о</w:t>
            </w:r>
            <w:r w:rsidRPr="00115545">
              <w:rPr>
                <w:sz w:val="18"/>
                <w:szCs w:val="18"/>
              </w:rPr>
              <w:t>но</w:t>
            </w:r>
            <w:r w:rsidRPr="00115545">
              <w:rPr>
                <w:sz w:val="18"/>
                <w:szCs w:val="18"/>
              </w:rPr>
              <w:t>м</w:t>
            </w:r>
            <w:r w:rsidRPr="00115545">
              <w:rPr>
                <w:sz w:val="18"/>
                <w:szCs w:val="18"/>
              </w:rPr>
              <w:t>ного окр</w:t>
            </w:r>
            <w:r w:rsidRPr="00115545">
              <w:rPr>
                <w:sz w:val="18"/>
                <w:szCs w:val="18"/>
              </w:rPr>
              <w:t>у</w:t>
            </w:r>
            <w:r w:rsidRPr="00115545">
              <w:rPr>
                <w:sz w:val="18"/>
                <w:szCs w:val="18"/>
              </w:rPr>
              <w:t>га</w:t>
            </w:r>
          </w:p>
        </w:tc>
        <w:tc>
          <w:tcPr>
            <w:tcW w:w="850" w:type="dxa"/>
            <w:vMerge/>
            <w:hideMark/>
          </w:tcPr>
          <w:p w:rsidR="00115545" w:rsidRPr="00115545" w:rsidRDefault="00115545" w:rsidP="00733F07">
            <w:pPr>
              <w:jc w:val="center"/>
              <w:rPr>
                <w:sz w:val="18"/>
                <w:szCs w:val="18"/>
              </w:rPr>
            </w:pPr>
          </w:p>
        </w:tc>
        <w:tc>
          <w:tcPr>
            <w:tcW w:w="1276" w:type="dxa"/>
            <w:gridSpan w:val="2"/>
            <w:shd w:val="clear" w:color="auto" w:fill="auto"/>
            <w:noWrap/>
            <w:hideMark/>
          </w:tcPr>
          <w:p w:rsidR="00115545" w:rsidRPr="00115545" w:rsidRDefault="00115545" w:rsidP="00733F07">
            <w:pPr>
              <w:jc w:val="center"/>
              <w:rPr>
                <w:sz w:val="18"/>
                <w:szCs w:val="18"/>
              </w:rPr>
            </w:pPr>
            <w:r w:rsidRPr="00115545">
              <w:rPr>
                <w:sz w:val="18"/>
                <w:szCs w:val="18"/>
              </w:rPr>
              <w:t>72 887,60</w:t>
            </w:r>
          </w:p>
        </w:tc>
        <w:tc>
          <w:tcPr>
            <w:tcW w:w="1640" w:type="dxa"/>
            <w:shd w:val="clear" w:color="auto" w:fill="auto"/>
            <w:noWrap/>
            <w:hideMark/>
          </w:tcPr>
          <w:p w:rsidR="00115545" w:rsidRPr="00115545" w:rsidRDefault="00115545" w:rsidP="00733F07">
            <w:pPr>
              <w:jc w:val="center"/>
              <w:rPr>
                <w:sz w:val="18"/>
                <w:szCs w:val="18"/>
              </w:rPr>
            </w:pPr>
            <w:r w:rsidRPr="00115545">
              <w:rPr>
                <w:sz w:val="18"/>
                <w:szCs w:val="18"/>
              </w:rPr>
              <w:t>29 418,00</w:t>
            </w:r>
          </w:p>
        </w:tc>
        <w:tc>
          <w:tcPr>
            <w:tcW w:w="1476" w:type="dxa"/>
            <w:shd w:val="clear" w:color="auto" w:fill="auto"/>
            <w:noWrap/>
            <w:hideMark/>
          </w:tcPr>
          <w:p w:rsidR="00115545" w:rsidRPr="00115545" w:rsidRDefault="00115545" w:rsidP="00733F07">
            <w:pPr>
              <w:jc w:val="center"/>
              <w:rPr>
                <w:sz w:val="18"/>
                <w:szCs w:val="18"/>
              </w:rPr>
            </w:pPr>
            <w:r w:rsidRPr="00115545">
              <w:rPr>
                <w:sz w:val="18"/>
                <w:szCs w:val="18"/>
              </w:rPr>
              <w:t>-</w:t>
            </w:r>
          </w:p>
        </w:tc>
        <w:tc>
          <w:tcPr>
            <w:tcW w:w="1843" w:type="dxa"/>
            <w:shd w:val="clear" w:color="auto" w:fill="auto"/>
            <w:noWrap/>
            <w:hideMark/>
          </w:tcPr>
          <w:p w:rsidR="00115545" w:rsidRPr="00115545" w:rsidRDefault="00115545" w:rsidP="00733F07">
            <w:pPr>
              <w:jc w:val="center"/>
              <w:rPr>
                <w:sz w:val="18"/>
                <w:szCs w:val="18"/>
              </w:rPr>
            </w:pPr>
            <w:r w:rsidRPr="00115545">
              <w:rPr>
                <w:sz w:val="18"/>
                <w:szCs w:val="18"/>
              </w:rPr>
              <w:t>-</w:t>
            </w:r>
          </w:p>
        </w:tc>
        <w:tc>
          <w:tcPr>
            <w:tcW w:w="1418" w:type="dxa"/>
            <w:shd w:val="clear" w:color="auto" w:fill="auto"/>
            <w:noWrap/>
            <w:hideMark/>
          </w:tcPr>
          <w:p w:rsidR="00115545" w:rsidRPr="00115545" w:rsidRDefault="00115545" w:rsidP="00733F07">
            <w:pPr>
              <w:jc w:val="center"/>
              <w:rPr>
                <w:sz w:val="18"/>
                <w:szCs w:val="18"/>
              </w:rPr>
            </w:pPr>
            <w:r w:rsidRPr="00115545">
              <w:rPr>
                <w:sz w:val="18"/>
                <w:szCs w:val="18"/>
              </w:rPr>
              <w:t>23 750,50</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19 719,10</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w:t>
            </w:r>
          </w:p>
        </w:tc>
        <w:tc>
          <w:tcPr>
            <w:tcW w:w="1140" w:type="dxa"/>
            <w:shd w:val="clear" w:color="auto" w:fill="auto"/>
            <w:noWrap/>
            <w:hideMark/>
          </w:tcPr>
          <w:p w:rsidR="00115545" w:rsidRPr="00115545" w:rsidRDefault="00115545" w:rsidP="00733F07">
            <w:pPr>
              <w:jc w:val="center"/>
              <w:rPr>
                <w:sz w:val="18"/>
                <w:szCs w:val="18"/>
              </w:rPr>
            </w:pPr>
            <w:r w:rsidRPr="00115545">
              <w:rPr>
                <w:sz w:val="18"/>
                <w:szCs w:val="18"/>
              </w:rPr>
              <w:t>-</w:t>
            </w:r>
          </w:p>
        </w:tc>
      </w:tr>
      <w:tr w:rsidR="00115545" w:rsidRPr="00115545" w:rsidTr="000351F8">
        <w:trPr>
          <w:trHeight w:val="480"/>
          <w:jc w:val="right"/>
        </w:trPr>
        <w:tc>
          <w:tcPr>
            <w:tcW w:w="851" w:type="dxa"/>
            <w:vMerge/>
            <w:hideMark/>
          </w:tcPr>
          <w:p w:rsidR="00115545" w:rsidRPr="00115545" w:rsidRDefault="00115545" w:rsidP="00733F07">
            <w:pPr>
              <w:jc w:val="center"/>
              <w:rPr>
                <w:sz w:val="18"/>
                <w:szCs w:val="18"/>
              </w:rPr>
            </w:pPr>
          </w:p>
        </w:tc>
        <w:tc>
          <w:tcPr>
            <w:tcW w:w="1237" w:type="dxa"/>
            <w:vMerge/>
            <w:hideMark/>
          </w:tcPr>
          <w:p w:rsidR="00115545" w:rsidRPr="00115545" w:rsidRDefault="00115545" w:rsidP="00733F07">
            <w:pPr>
              <w:jc w:val="center"/>
              <w:rPr>
                <w:sz w:val="18"/>
                <w:szCs w:val="18"/>
              </w:rPr>
            </w:pPr>
          </w:p>
        </w:tc>
        <w:tc>
          <w:tcPr>
            <w:tcW w:w="740" w:type="dxa"/>
            <w:vMerge/>
            <w:hideMark/>
          </w:tcPr>
          <w:p w:rsidR="00115545" w:rsidRPr="00115545" w:rsidRDefault="00115545" w:rsidP="00733F07">
            <w:pPr>
              <w:jc w:val="center"/>
              <w:rPr>
                <w:sz w:val="18"/>
                <w:szCs w:val="18"/>
              </w:rPr>
            </w:pPr>
          </w:p>
        </w:tc>
        <w:tc>
          <w:tcPr>
            <w:tcW w:w="678" w:type="dxa"/>
            <w:shd w:val="clear" w:color="auto" w:fill="auto"/>
            <w:hideMark/>
          </w:tcPr>
          <w:p w:rsidR="00115545" w:rsidRPr="00115545" w:rsidRDefault="00115545" w:rsidP="00733F07">
            <w:pPr>
              <w:jc w:val="center"/>
              <w:rPr>
                <w:sz w:val="18"/>
                <w:szCs w:val="18"/>
              </w:rPr>
            </w:pPr>
            <w:r w:rsidRPr="00115545">
              <w:rPr>
                <w:sz w:val="18"/>
                <w:szCs w:val="18"/>
              </w:rPr>
              <w:t>бю</w:t>
            </w:r>
            <w:r w:rsidRPr="00115545">
              <w:rPr>
                <w:sz w:val="18"/>
                <w:szCs w:val="18"/>
              </w:rPr>
              <w:t>д</w:t>
            </w:r>
            <w:r w:rsidRPr="00115545">
              <w:rPr>
                <w:sz w:val="18"/>
                <w:szCs w:val="18"/>
              </w:rPr>
              <w:t>жет ра</w:t>
            </w:r>
            <w:r w:rsidRPr="00115545">
              <w:rPr>
                <w:sz w:val="18"/>
                <w:szCs w:val="18"/>
              </w:rPr>
              <w:t>й</w:t>
            </w:r>
            <w:r w:rsidRPr="00115545">
              <w:rPr>
                <w:sz w:val="18"/>
                <w:szCs w:val="18"/>
              </w:rPr>
              <w:lastRenderedPageBreak/>
              <w:t>она</w:t>
            </w:r>
          </w:p>
        </w:tc>
        <w:tc>
          <w:tcPr>
            <w:tcW w:w="850" w:type="dxa"/>
            <w:vMerge/>
            <w:hideMark/>
          </w:tcPr>
          <w:p w:rsidR="00115545" w:rsidRPr="00115545" w:rsidRDefault="00115545" w:rsidP="00733F07">
            <w:pPr>
              <w:jc w:val="center"/>
              <w:rPr>
                <w:sz w:val="18"/>
                <w:szCs w:val="18"/>
              </w:rPr>
            </w:pPr>
          </w:p>
        </w:tc>
        <w:tc>
          <w:tcPr>
            <w:tcW w:w="1276" w:type="dxa"/>
            <w:gridSpan w:val="2"/>
            <w:shd w:val="clear" w:color="auto" w:fill="auto"/>
            <w:noWrap/>
            <w:hideMark/>
          </w:tcPr>
          <w:p w:rsidR="00115545" w:rsidRPr="00115545" w:rsidRDefault="00115545" w:rsidP="00733F07">
            <w:pPr>
              <w:jc w:val="center"/>
              <w:rPr>
                <w:sz w:val="18"/>
                <w:szCs w:val="18"/>
              </w:rPr>
            </w:pPr>
            <w:r w:rsidRPr="00115545">
              <w:rPr>
                <w:sz w:val="18"/>
                <w:szCs w:val="18"/>
              </w:rPr>
              <w:t>260 642,90</w:t>
            </w:r>
          </w:p>
        </w:tc>
        <w:tc>
          <w:tcPr>
            <w:tcW w:w="1640" w:type="dxa"/>
            <w:shd w:val="clear" w:color="auto" w:fill="auto"/>
            <w:noWrap/>
            <w:hideMark/>
          </w:tcPr>
          <w:p w:rsidR="00115545" w:rsidRPr="00115545" w:rsidRDefault="00115545" w:rsidP="00733F07">
            <w:pPr>
              <w:jc w:val="center"/>
              <w:rPr>
                <w:sz w:val="18"/>
                <w:szCs w:val="18"/>
              </w:rPr>
            </w:pPr>
            <w:r w:rsidRPr="00115545">
              <w:rPr>
                <w:sz w:val="18"/>
                <w:szCs w:val="18"/>
              </w:rPr>
              <w:t>88 367,47</w:t>
            </w:r>
          </w:p>
        </w:tc>
        <w:tc>
          <w:tcPr>
            <w:tcW w:w="1476" w:type="dxa"/>
            <w:shd w:val="clear" w:color="auto" w:fill="auto"/>
            <w:noWrap/>
            <w:hideMark/>
          </w:tcPr>
          <w:p w:rsidR="00115545" w:rsidRPr="00115545" w:rsidRDefault="00115545" w:rsidP="00733F07">
            <w:pPr>
              <w:jc w:val="center"/>
              <w:rPr>
                <w:sz w:val="18"/>
                <w:szCs w:val="18"/>
              </w:rPr>
            </w:pPr>
            <w:r w:rsidRPr="00115545">
              <w:rPr>
                <w:sz w:val="18"/>
                <w:szCs w:val="18"/>
              </w:rPr>
              <w:t>66 099,78</w:t>
            </w:r>
          </w:p>
        </w:tc>
        <w:tc>
          <w:tcPr>
            <w:tcW w:w="1843" w:type="dxa"/>
            <w:shd w:val="clear" w:color="auto" w:fill="auto"/>
            <w:noWrap/>
            <w:hideMark/>
          </w:tcPr>
          <w:p w:rsidR="00115545" w:rsidRPr="00115545" w:rsidRDefault="00115545" w:rsidP="00733F07">
            <w:pPr>
              <w:jc w:val="center"/>
              <w:rPr>
                <w:sz w:val="18"/>
                <w:szCs w:val="18"/>
              </w:rPr>
            </w:pPr>
            <w:r w:rsidRPr="00115545">
              <w:rPr>
                <w:sz w:val="18"/>
                <w:szCs w:val="18"/>
              </w:rPr>
              <w:t>103 887,76</w:t>
            </w:r>
          </w:p>
        </w:tc>
        <w:tc>
          <w:tcPr>
            <w:tcW w:w="1418" w:type="dxa"/>
            <w:shd w:val="clear" w:color="auto" w:fill="auto"/>
            <w:noWrap/>
            <w:hideMark/>
          </w:tcPr>
          <w:p w:rsidR="00115545" w:rsidRPr="00115545" w:rsidRDefault="00115545" w:rsidP="00733F07">
            <w:pPr>
              <w:jc w:val="center"/>
              <w:rPr>
                <w:sz w:val="18"/>
                <w:szCs w:val="18"/>
              </w:rPr>
            </w:pPr>
            <w:r w:rsidRPr="00115545">
              <w:rPr>
                <w:sz w:val="18"/>
                <w:szCs w:val="18"/>
              </w:rPr>
              <w:t>1 250,00</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1 037,90</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w:t>
            </w:r>
          </w:p>
        </w:tc>
        <w:tc>
          <w:tcPr>
            <w:tcW w:w="1140" w:type="dxa"/>
            <w:shd w:val="clear" w:color="auto" w:fill="auto"/>
            <w:noWrap/>
            <w:hideMark/>
          </w:tcPr>
          <w:p w:rsidR="00115545" w:rsidRPr="00115545" w:rsidRDefault="00115545" w:rsidP="00733F07">
            <w:pPr>
              <w:jc w:val="center"/>
              <w:rPr>
                <w:sz w:val="18"/>
                <w:szCs w:val="18"/>
              </w:rPr>
            </w:pPr>
            <w:r w:rsidRPr="00115545">
              <w:rPr>
                <w:sz w:val="18"/>
                <w:szCs w:val="18"/>
              </w:rPr>
              <w:t>-</w:t>
            </w:r>
          </w:p>
        </w:tc>
      </w:tr>
      <w:tr w:rsidR="00115545" w:rsidRPr="00115545" w:rsidTr="000351F8">
        <w:trPr>
          <w:trHeight w:val="1920"/>
          <w:jc w:val="right"/>
        </w:trPr>
        <w:tc>
          <w:tcPr>
            <w:tcW w:w="851" w:type="dxa"/>
            <w:vMerge/>
            <w:hideMark/>
          </w:tcPr>
          <w:p w:rsidR="00115545" w:rsidRPr="00115545" w:rsidRDefault="00115545" w:rsidP="00733F07">
            <w:pPr>
              <w:jc w:val="center"/>
              <w:rPr>
                <w:sz w:val="18"/>
                <w:szCs w:val="18"/>
              </w:rPr>
            </w:pPr>
          </w:p>
        </w:tc>
        <w:tc>
          <w:tcPr>
            <w:tcW w:w="1237" w:type="dxa"/>
            <w:vMerge/>
            <w:hideMark/>
          </w:tcPr>
          <w:p w:rsidR="00115545" w:rsidRPr="00115545" w:rsidRDefault="00115545" w:rsidP="00733F07">
            <w:pPr>
              <w:jc w:val="center"/>
              <w:rPr>
                <w:sz w:val="18"/>
                <w:szCs w:val="18"/>
              </w:rPr>
            </w:pPr>
          </w:p>
        </w:tc>
        <w:tc>
          <w:tcPr>
            <w:tcW w:w="740" w:type="dxa"/>
            <w:vMerge/>
            <w:hideMark/>
          </w:tcPr>
          <w:p w:rsidR="00115545" w:rsidRPr="00115545" w:rsidRDefault="00115545" w:rsidP="00733F07">
            <w:pPr>
              <w:jc w:val="center"/>
              <w:rPr>
                <w:sz w:val="18"/>
                <w:szCs w:val="18"/>
              </w:rPr>
            </w:pPr>
          </w:p>
        </w:tc>
        <w:tc>
          <w:tcPr>
            <w:tcW w:w="678" w:type="dxa"/>
            <w:shd w:val="clear" w:color="auto" w:fill="auto"/>
            <w:hideMark/>
          </w:tcPr>
          <w:p w:rsidR="00115545" w:rsidRPr="00115545" w:rsidRDefault="00115545" w:rsidP="00733F07">
            <w:pPr>
              <w:jc w:val="center"/>
              <w:rPr>
                <w:sz w:val="18"/>
                <w:szCs w:val="18"/>
              </w:rPr>
            </w:pPr>
            <w:r w:rsidRPr="00115545">
              <w:rPr>
                <w:sz w:val="18"/>
                <w:szCs w:val="18"/>
              </w:rPr>
              <w:t>в т.ч.безво</w:t>
            </w:r>
            <w:r w:rsidRPr="00115545">
              <w:rPr>
                <w:sz w:val="18"/>
                <w:szCs w:val="18"/>
              </w:rPr>
              <w:t>з</w:t>
            </w:r>
            <w:r w:rsidRPr="00115545">
              <w:rPr>
                <w:sz w:val="18"/>
                <w:szCs w:val="18"/>
              </w:rPr>
              <w:t>мез</w:t>
            </w:r>
            <w:r w:rsidRPr="00115545">
              <w:rPr>
                <w:sz w:val="18"/>
                <w:szCs w:val="18"/>
              </w:rPr>
              <w:t>д</w:t>
            </w:r>
            <w:r w:rsidRPr="00115545">
              <w:rPr>
                <w:sz w:val="18"/>
                <w:szCs w:val="18"/>
              </w:rPr>
              <w:t>ные п</w:t>
            </w:r>
            <w:r w:rsidRPr="00115545">
              <w:rPr>
                <w:sz w:val="18"/>
                <w:szCs w:val="18"/>
              </w:rPr>
              <w:t>о</w:t>
            </w:r>
            <w:r w:rsidRPr="00115545">
              <w:rPr>
                <w:sz w:val="18"/>
                <w:szCs w:val="18"/>
              </w:rPr>
              <w:t>сту</w:t>
            </w:r>
            <w:r w:rsidRPr="00115545">
              <w:rPr>
                <w:sz w:val="18"/>
                <w:szCs w:val="18"/>
              </w:rPr>
              <w:t>п</w:t>
            </w:r>
            <w:r w:rsidRPr="00115545">
              <w:rPr>
                <w:sz w:val="18"/>
                <w:szCs w:val="18"/>
              </w:rPr>
              <w:t>ления ф</w:t>
            </w:r>
            <w:r w:rsidRPr="00115545">
              <w:rPr>
                <w:sz w:val="18"/>
                <w:szCs w:val="18"/>
              </w:rPr>
              <w:t>и</w:t>
            </w:r>
            <w:r w:rsidRPr="00115545">
              <w:rPr>
                <w:sz w:val="18"/>
                <w:szCs w:val="18"/>
              </w:rPr>
              <w:t>зич</w:t>
            </w:r>
            <w:r w:rsidRPr="00115545">
              <w:rPr>
                <w:sz w:val="18"/>
                <w:szCs w:val="18"/>
              </w:rPr>
              <w:t>е</w:t>
            </w:r>
            <w:r w:rsidRPr="00115545">
              <w:rPr>
                <w:sz w:val="18"/>
                <w:szCs w:val="18"/>
              </w:rPr>
              <w:t>ских и юр</w:t>
            </w:r>
            <w:r w:rsidRPr="00115545">
              <w:rPr>
                <w:sz w:val="18"/>
                <w:szCs w:val="18"/>
              </w:rPr>
              <w:t>и</w:t>
            </w:r>
            <w:r w:rsidRPr="00115545">
              <w:rPr>
                <w:sz w:val="18"/>
                <w:szCs w:val="18"/>
              </w:rPr>
              <w:t>дич</w:t>
            </w:r>
            <w:r w:rsidRPr="00115545">
              <w:rPr>
                <w:sz w:val="18"/>
                <w:szCs w:val="18"/>
              </w:rPr>
              <w:t>е</w:t>
            </w:r>
            <w:r w:rsidRPr="00115545">
              <w:rPr>
                <w:sz w:val="18"/>
                <w:szCs w:val="18"/>
              </w:rPr>
              <w:t>ских лиц</w:t>
            </w:r>
          </w:p>
        </w:tc>
        <w:tc>
          <w:tcPr>
            <w:tcW w:w="850" w:type="dxa"/>
            <w:vMerge/>
            <w:hideMark/>
          </w:tcPr>
          <w:p w:rsidR="00115545" w:rsidRPr="00115545" w:rsidRDefault="00115545" w:rsidP="00733F07">
            <w:pPr>
              <w:jc w:val="center"/>
              <w:rPr>
                <w:sz w:val="18"/>
                <w:szCs w:val="18"/>
              </w:rPr>
            </w:pPr>
          </w:p>
        </w:tc>
        <w:tc>
          <w:tcPr>
            <w:tcW w:w="1276" w:type="dxa"/>
            <w:gridSpan w:val="2"/>
            <w:shd w:val="clear" w:color="auto" w:fill="auto"/>
            <w:noWrap/>
            <w:hideMark/>
          </w:tcPr>
          <w:p w:rsidR="00115545" w:rsidRPr="00115545" w:rsidRDefault="00115545" w:rsidP="00733F07">
            <w:pPr>
              <w:jc w:val="center"/>
              <w:rPr>
                <w:sz w:val="18"/>
                <w:szCs w:val="18"/>
              </w:rPr>
            </w:pPr>
            <w:r w:rsidRPr="00115545">
              <w:rPr>
                <w:sz w:val="18"/>
                <w:szCs w:val="18"/>
              </w:rPr>
              <w:t>119 252,41</w:t>
            </w:r>
          </w:p>
        </w:tc>
        <w:tc>
          <w:tcPr>
            <w:tcW w:w="1640" w:type="dxa"/>
            <w:shd w:val="clear" w:color="auto" w:fill="auto"/>
            <w:noWrap/>
            <w:hideMark/>
          </w:tcPr>
          <w:p w:rsidR="00115545" w:rsidRPr="00115545" w:rsidRDefault="00115545" w:rsidP="00733F07">
            <w:pPr>
              <w:jc w:val="center"/>
              <w:rPr>
                <w:sz w:val="18"/>
                <w:szCs w:val="18"/>
              </w:rPr>
            </w:pPr>
            <w:r w:rsidRPr="00115545">
              <w:rPr>
                <w:sz w:val="18"/>
                <w:szCs w:val="18"/>
              </w:rPr>
              <w:t>248,23</w:t>
            </w:r>
          </w:p>
        </w:tc>
        <w:tc>
          <w:tcPr>
            <w:tcW w:w="1476" w:type="dxa"/>
            <w:shd w:val="clear" w:color="auto" w:fill="auto"/>
            <w:noWrap/>
            <w:hideMark/>
          </w:tcPr>
          <w:p w:rsidR="00115545" w:rsidRPr="00115545" w:rsidRDefault="00115545" w:rsidP="00733F07">
            <w:pPr>
              <w:jc w:val="center"/>
              <w:rPr>
                <w:sz w:val="18"/>
                <w:szCs w:val="18"/>
              </w:rPr>
            </w:pPr>
            <w:r w:rsidRPr="00115545">
              <w:rPr>
                <w:sz w:val="18"/>
                <w:szCs w:val="18"/>
              </w:rPr>
              <w:t>36 819,34</w:t>
            </w:r>
          </w:p>
        </w:tc>
        <w:tc>
          <w:tcPr>
            <w:tcW w:w="1843" w:type="dxa"/>
            <w:shd w:val="clear" w:color="auto" w:fill="auto"/>
            <w:noWrap/>
            <w:hideMark/>
          </w:tcPr>
          <w:p w:rsidR="00115545" w:rsidRPr="00115545" w:rsidRDefault="00115545" w:rsidP="00733F07">
            <w:pPr>
              <w:jc w:val="center"/>
              <w:rPr>
                <w:sz w:val="18"/>
                <w:szCs w:val="18"/>
              </w:rPr>
            </w:pPr>
            <w:r w:rsidRPr="00115545">
              <w:rPr>
                <w:sz w:val="18"/>
                <w:szCs w:val="18"/>
              </w:rPr>
              <w:t>82 184,83</w:t>
            </w:r>
          </w:p>
        </w:tc>
        <w:tc>
          <w:tcPr>
            <w:tcW w:w="1418" w:type="dxa"/>
            <w:shd w:val="clear" w:color="auto" w:fill="auto"/>
            <w:noWrap/>
            <w:hideMark/>
          </w:tcPr>
          <w:p w:rsidR="00115545" w:rsidRPr="00115545" w:rsidRDefault="00115545" w:rsidP="00733F07">
            <w:pPr>
              <w:jc w:val="center"/>
              <w:rPr>
                <w:sz w:val="18"/>
                <w:szCs w:val="18"/>
              </w:rPr>
            </w:pPr>
            <w:r w:rsidRPr="00115545">
              <w:rPr>
                <w:sz w:val="18"/>
                <w:szCs w:val="18"/>
              </w:rPr>
              <w:t>-</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w:t>
            </w:r>
          </w:p>
        </w:tc>
        <w:tc>
          <w:tcPr>
            <w:tcW w:w="1140" w:type="dxa"/>
            <w:shd w:val="clear" w:color="auto" w:fill="auto"/>
            <w:noWrap/>
            <w:hideMark/>
          </w:tcPr>
          <w:p w:rsidR="00115545" w:rsidRPr="00115545" w:rsidRDefault="00115545" w:rsidP="00733F07">
            <w:pPr>
              <w:jc w:val="center"/>
              <w:rPr>
                <w:sz w:val="18"/>
                <w:szCs w:val="18"/>
              </w:rPr>
            </w:pPr>
            <w:r w:rsidRPr="00115545">
              <w:rPr>
                <w:sz w:val="18"/>
                <w:szCs w:val="18"/>
              </w:rPr>
              <w:t>-</w:t>
            </w:r>
          </w:p>
        </w:tc>
      </w:tr>
      <w:tr w:rsidR="00115545" w:rsidRPr="00115545" w:rsidTr="000351F8">
        <w:trPr>
          <w:trHeight w:val="300"/>
          <w:jc w:val="right"/>
        </w:trPr>
        <w:tc>
          <w:tcPr>
            <w:tcW w:w="851" w:type="dxa"/>
            <w:vMerge w:val="restart"/>
            <w:shd w:val="clear" w:color="auto" w:fill="auto"/>
            <w:noWrap/>
            <w:hideMark/>
          </w:tcPr>
          <w:p w:rsidR="00115545" w:rsidRPr="00115545" w:rsidRDefault="00115545" w:rsidP="00733F07">
            <w:pPr>
              <w:jc w:val="center"/>
              <w:rPr>
                <w:sz w:val="18"/>
                <w:szCs w:val="18"/>
              </w:rPr>
            </w:pPr>
            <w:r w:rsidRPr="00115545">
              <w:rPr>
                <w:sz w:val="18"/>
                <w:szCs w:val="18"/>
              </w:rPr>
              <w:t>1.1.23</w:t>
            </w:r>
            <w:r w:rsidR="00B80AAC">
              <w:rPr>
                <w:sz w:val="18"/>
                <w:szCs w:val="18"/>
              </w:rPr>
              <w:t>.</w:t>
            </w:r>
          </w:p>
        </w:tc>
        <w:tc>
          <w:tcPr>
            <w:tcW w:w="1237" w:type="dxa"/>
            <w:vMerge w:val="restart"/>
            <w:shd w:val="clear" w:color="auto" w:fill="auto"/>
            <w:hideMark/>
          </w:tcPr>
          <w:p w:rsidR="00115545" w:rsidRPr="00115545" w:rsidRDefault="00115545" w:rsidP="00733F07">
            <w:pPr>
              <w:jc w:val="center"/>
              <w:rPr>
                <w:sz w:val="18"/>
                <w:szCs w:val="18"/>
              </w:rPr>
            </w:pPr>
            <w:r w:rsidRPr="00115545">
              <w:rPr>
                <w:sz w:val="18"/>
                <w:szCs w:val="18"/>
              </w:rPr>
              <w:t>Разработка проектов нормативов допустимого сброса з</w:t>
            </w:r>
            <w:r w:rsidRPr="00115545">
              <w:rPr>
                <w:sz w:val="18"/>
                <w:szCs w:val="18"/>
              </w:rPr>
              <w:t>а</w:t>
            </w:r>
            <w:r w:rsidRPr="00115545">
              <w:rPr>
                <w:sz w:val="18"/>
                <w:szCs w:val="18"/>
              </w:rPr>
              <w:t>грязняющих веществ в водоемы со сточными водами от канализац</w:t>
            </w:r>
            <w:r w:rsidRPr="00115545">
              <w:rPr>
                <w:sz w:val="18"/>
                <w:szCs w:val="18"/>
              </w:rPr>
              <w:t>и</w:t>
            </w:r>
            <w:r w:rsidRPr="00115545">
              <w:rPr>
                <w:sz w:val="18"/>
                <w:szCs w:val="18"/>
              </w:rPr>
              <w:t>онных оч</w:t>
            </w:r>
            <w:r w:rsidRPr="00115545">
              <w:rPr>
                <w:sz w:val="18"/>
                <w:szCs w:val="18"/>
              </w:rPr>
              <w:t>и</w:t>
            </w:r>
            <w:r w:rsidRPr="00115545">
              <w:rPr>
                <w:sz w:val="18"/>
                <w:szCs w:val="18"/>
              </w:rPr>
              <w:t>стных с</w:t>
            </w:r>
            <w:r w:rsidRPr="00115545">
              <w:rPr>
                <w:sz w:val="18"/>
                <w:szCs w:val="18"/>
              </w:rPr>
              <w:t>о</w:t>
            </w:r>
            <w:r w:rsidRPr="00115545">
              <w:rPr>
                <w:sz w:val="18"/>
                <w:szCs w:val="18"/>
              </w:rPr>
              <w:t>оружений в населенных пунктах Нижнева</w:t>
            </w:r>
            <w:r w:rsidRPr="00115545">
              <w:rPr>
                <w:sz w:val="18"/>
                <w:szCs w:val="18"/>
              </w:rPr>
              <w:t>р</w:t>
            </w:r>
            <w:r w:rsidRPr="00115545">
              <w:rPr>
                <w:sz w:val="18"/>
                <w:szCs w:val="18"/>
              </w:rPr>
              <w:t>тов</w:t>
            </w:r>
            <w:r w:rsidR="00B80AAC">
              <w:rPr>
                <w:sz w:val="18"/>
                <w:szCs w:val="18"/>
              </w:rPr>
              <w:t>ского района</w:t>
            </w:r>
          </w:p>
        </w:tc>
        <w:tc>
          <w:tcPr>
            <w:tcW w:w="740" w:type="dxa"/>
            <w:vMerge w:val="restart"/>
            <w:shd w:val="clear" w:color="auto" w:fill="auto"/>
            <w:hideMark/>
          </w:tcPr>
          <w:p w:rsidR="00115545" w:rsidRPr="00115545" w:rsidRDefault="00B80AAC" w:rsidP="00733F07">
            <w:pPr>
              <w:jc w:val="center"/>
              <w:rPr>
                <w:sz w:val="18"/>
                <w:szCs w:val="18"/>
              </w:rPr>
            </w:pPr>
            <w:r>
              <w:rPr>
                <w:sz w:val="18"/>
                <w:szCs w:val="18"/>
              </w:rPr>
              <w:t>м</w:t>
            </w:r>
            <w:r w:rsidR="00115545" w:rsidRPr="00115545">
              <w:rPr>
                <w:sz w:val="18"/>
                <w:szCs w:val="18"/>
              </w:rPr>
              <w:t>ун</w:t>
            </w:r>
            <w:r w:rsidR="00115545" w:rsidRPr="00115545">
              <w:rPr>
                <w:sz w:val="18"/>
                <w:szCs w:val="18"/>
              </w:rPr>
              <w:t>и</w:t>
            </w:r>
            <w:r w:rsidR="00115545" w:rsidRPr="00115545">
              <w:rPr>
                <w:sz w:val="18"/>
                <w:szCs w:val="18"/>
              </w:rPr>
              <w:t>ц</w:t>
            </w:r>
            <w:r w:rsidR="00115545" w:rsidRPr="00115545">
              <w:rPr>
                <w:sz w:val="18"/>
                <w:szCs w:val="18"/>
              </w:rPr>
              <w:t>и</w:t>
            </w:r>
            <w:r w:rsidR="00115545" w:rsidRPr="00115545">
              <w:rPr>
                <w:sz w:val="18"/>
                <w:szCs w:val="18"/>
              </w:rPr>
              <w:t>пал</w:t>
            </w:r>
            <w:r w:rsidR="00115545" w:rsidRPr="00115545">
              <w:rPr>
                <w:sz w:val="18"/>
                <w:szCs w:val="18"/>
              </w:rPr>
              <w:t>ь</w:t>
            </w:r>
            <w:r w:rsidR="00115545" w:rsidRPr="00115545">
              <w:rPr>
                <w:sz w:val="18"/>
                <w:szCs w:val="18"/>
              </w:rPr>
              <w:t>ное казе</w:t>
            </w:r>
            <w:r w:rsidR="00115545" w:rsidRPr="00115545">
              <w:rPr>
                <w:sz w:val="18"/>
                <w:szCs w:val="18"/>
              </w:rPr>
              <w:t>н</w:t>
            </w:r>
            <w:r w:rsidR="00115545" w:rsidRPr="00115545">
              <w:rPr>
                <w:sz w:val="18"/>
                <w:szCs w:val="18"/>
              </w:rPr>
              <w:t>ное учр</w:t>
            </w:r>
            <w:r w:rsidR="00115545" w:rsidRPr="00115545">
              <w:rPr>
                <w:sz w:val="18"/>
                <w:szCs w:val="18"/>
              </w:rPr>
              <w:t>е</w:t>
            </w:r>
            <w:r w:rsidR="00115545" w:rsidRPr="00115545">
              <w:rPr>
                <w:sz w:val="18"/>
                <w:szCs w:val="18"/>
              </w:rPr>
              <w:t>жд</w:t>
            </w:r>
            <w:r w:rsidR="00115545" w:rsidRPr="00115545">
              <w:rPr>
                <w:sz w:val="18"/>
                <w:szCs w:val="18"/>
              </w:rPr>
              <w:t>е</w:t>
            </w:r>
            <w:r>
              <w:rPr>
                <w:sz w:val="18"/>
                <w:szCs w:val="18"/>
              </w:rPr>
              <w:t>ние «</w:t>
            </w:r>
            <w:r w:rsidR="00115545" w:rsidRPr="00115545">
              <w:rPr>
                <w:sz w:val="18"/>
                <w:szCs w:val="18"/>
              </w:rPr>
              <w:t>Управл</w:t>
            </w:r>
            <w:r w:rsidR="00115545" w:rsidRPr="00115545">
              <w:rPr>
                <w:sz w:val="18"/>
                <w:szCs w:val="18"/>
              </w:rPr>
              <w:t>е</w:t>
            </w:r>
            <w:r w:rsidR="00115545" w:rsidRPr="00115545">
              <w:rPr>
                <w:sz w:val="18"/>
                <w:szCs w:val="18"/>
              </w:rPr>
              <w:t>ние кап</w:t>
            </w:r>
            <w:r w:rsidR="00115545" w:rsidRPr="00115545">
              <w:rPr>
                <w:sz w:val="18"/>
                <w:szCs w:val="18"/>
              </w:rPr>
              <w:t>и</w:t>
            </w:r>
            <w:r w:rsidR="00115545" w:rsidRPr="00115545">
              <w:rPr>
                <w:sz w:val="18"/>
                <w:szCs w:val="18"/>
              </w:rPr>
              <w:t>тал</w:t>
            </w:r>
            <w:r w:rsidR="00115545" w:rsidRPr="00115545">
              <w:rPr>
                <w:sz w:val="18"/>
                <w:szCs w:val="18"/>
              </w:rPr>
              <w:t>ь</w:t>
            </w:r>
            <w:r w:rsidR="00115545" w:rsidRPr="00115545">
              <w:rPr>
                <w:sz w:val="18"/>
                <w:szCs w:val="18"/>
              </w:rPr>
              <w:t>ного стро</w:t>
            </w:r>
            <w:r w:rsidR="00115545" w:rsidRPr="00115545">
              <w:rPr>
                <w:sz w:val="18"/>
                <w:szCs w:val="18"/>
              </w:rPr>
              <w:t>и</w:t>
            </w:r>
            <w:r w:rsidR="00115545" w:rsidRPr="00115545">
              <w:rPr>
                <w:sz w:val="18"/>
                <w:szCs w:val="18"/>
              </w:rPr>
              <w:t>тел</w:t>
            </w:r>
            <w:r w:rsidR="00115545" w:rsidRPr="00115545">
              <w:rPr>
                <w:sz w:val="18"/>
                <w:szCs w:val="18"/>
              </w:rPr>
              <w:t>ь</w:t>
            </w:r>
            <w:r w:rsidR="00115545" w:rsidRPr="00115545">
              <w:rPr>
                <w:sz w:val="18"/>
                <w:szCs w:val="18"/>
              </w:rPr>
              <w:t>ства по з</w:t>
            </w:r>
            <w:r w:rsidR="00115545" w:rsidRPr="00115545">
              <w:rPr>
                <w:sz w:val="18"/>
                <w:szCs w:val="18"/>
              </w:rPr>
              <w:t>а</w:t>
            </w:r>
            <w:r w:rsidR="00115545" w:rsidRPr="00115545">
              <w:rPr>
                <w:sz w:val="18"/>
                <w:szCs w:val="18"/>
              </w:rPr>
              <w:t>стро</w:t>
            </w:r>
            <w:r w:rsidR="00115545" w:rsidRPr="00115545">
              <w:rPr>
                <w:sz w:val="18"/>
                <w:szCs w:val="18"/>
              </w:rPr>
              <w:t>й</w:t>
            </w:r>
            <w:r w:rsidR="00115545" w:rsidRPr="00115545">
              <w:rPr>
                <w:sz w:val="18"/>
                <w:szCs w:val="18"/>
              </w:rPr>
              <w:t>ке Ни</w:t>
            </w:r>
            <w:r w:rsidR="00115545" w:rsidRPr="00115545">
              <w:rPr>
                <w:sz w:val="18"/>
                <w:szCs w:val="18"/>
              </w:rPr>
              <w:t>ж</w:t>
            </w:r>
            <w:r w:rsidR="00115545" w:rsidRPr="00115545">
              <w:rPr>
                <w:sz w:val="18"/>
                <w:szCs w:val="18"/>
              </w:rPr>
              <w:t>нева</w:t>
            </w:r>
            <w:r w:rsidR="00115545" w:rsidRPr="00115545">
              <w:rPr>
                <w:sz w:val="18"/>
                <w:szCs w:val="18"/>
              </w:rPr>
              <w:t>р</w:t>
            </w:r>
            <w:r w:rsidR="00115545" w:rsidRPr="00115545">
              <w:rPr>
                <w:sz w:val="18"/>
                <w:szCs w:val="18"/>
              </w:rPr>
              <w:t>то</w:t>
            </w:r>
            <w:r w:rsidR="00115545" w:rsidRPr="00115545">
              <w:rPr>
                <w:sz w:val="18"/>
                <w:szCs w:val="18"/>
              </w:rPr>
              <w:t>в</w:t>
            </w:r>
            <w:r w:rsidR="00115545" w:rsidRPr="00115545">
              <w:rPr>
                <w:sz w:val="18"/>
                <w:szCs w:val="18"/>
              </w:rPr>
              <w:t>ского ра</w:t>
            </w:r>
            <w:r w:rsidR="00115545" w:rsidRPr="00115545">
              <w:rPr>
                <w:sz w:val="18"/>
                <w:szCs w:val="18"/>
              </w:rPr>
              <w:t>й</w:t>
            </w:r>
            <w:r w:rsidR="00115545" w:rsidRPr="00115545">
              <w:rPr>
                <w:sz w:val="18"/>
                <w:szCs w:val="18"/>
              </w:rPr>
              <w:t>о</w:t>
            </w:r>
            <w:r>
              <w:rPr>
                <w:sz w:val="18"/>
                <w:szCs w:val="18"/>
              </w:rPr>
              <w:t>на»</w:t>
            </w:r>
          </w:p>
        </w:tc>
        <w:tc>
          <w:tcPr>
            <w:tcW w:w="678" w:type="dxa"/>
            <w:shd w:val="clear" w:color="auto" w:fill="auto"/>
            <w:noWrap/>
            <w:hideMark/>
          </w:tcPr>
          <w:p w:rsidR="00115545" w:rsidRPr="00115545" w:rsidRDefault="00115545" w:rsidP="00733F07">
            <w:pPr>
              <w:jc w:val="center"/>
              <w:rPr>
                <w:sz w:val="18"/>
                <w:szCs w:val="18"/>
              </w:rPr>
            </w:pPr>
            <w:r w:rsidRPr="00115545">
              <w:rPr>
                <w:sz w:val="18"/>
                <w:szCs w:val="18"/>
              </w:rPr>
              <w:t>всего</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noWrap/>
            <w:hideMark/>
          </w:tcPr>
          <w:p w:rsidR="00115545" w:rsidRPr="00115545" w:rsidRDefault="00115545" w:rsidP="00733F07">
            <w:pPr>
              <w:jc w:val="center"/>
              <w:rPr>
                <w:sz w:val="18"/>
                <w:szCs w:val="18"/>
              </w:rPr>
            </w:pPr>
            <w:r w:rsidRPr="00115545">
              <w:rPr>
                <w:sz w:val="18"/>
                <w:szCs w:val="18"/>
              </w:rPr>
              <w:t>2 650,00</w:t>
            </w:r>
          </w:p>
        </w:tc>
        <w:tc>
          <w:tcPr>
            <w:tcW w:w="1640" w:type="dxa"/>
            <w:shd w:val="clear" w:color="auto" w:fill="auto"/>
            <w:noWrap/>
            <w:hideMark/>
          </w:tcPr>
          <w:p w:rsidR="00115545" w:rsidRPr="00115545" w:rsidRDefault="00115545" w:rsidP="00733F07">
            <w:pPr>
              <w:jc w:val="center"/>
              <w:rPr>
                <w:sz w:val="18"/>
                <w:szCs w:val="18"/>
              </w:rPr>
            </w:pPr>
            <w:r w:rsidRPr="00115545">
              <w:rPr>
                <w:sz w:val="18"/>
                <w:szCs w:val="18"/>
              </w:rPr>
              <w:t>600,00</w:t>
            </w:r>
          </w:p>
        </w:tc>
        <w:tc>
          <w:tcPr>
            <w:tcW w:w="1476" w:type="dxa"/>
            <w:shd w:val="clear" w:color="auto" w:fill="auto"/>
            <w:noWrap/>
            <w:hideMark/>
          </w:tcPr>
          <w:p w:rsidR="00115545" w:rsidRPr="00115545" w:rsidRDefault="00115545" w:rsidP="00733F07">
            <w:pPr>
              <w:jc w:val="center"/>
              <w:rPr>
                <w:sz w:val="18"/>
                <w:szCs w:val="18"/>
              </w:rPr>
            </w:pPr>
            <w:r w:rsidRPr="00115545">
              <w:rPr>
                <w:sz w:val="18"/>
                <w:szCs w:val="18"/>
              </w:rPr>
              <w:t>1 435,00</w:t>
            </w:r>
          </w:p>
        </w:tc>
        <w:tc>
          <w:tcPr>
            <w:tcW w:w="1843" w:type="dxa"/>
            <w:shd w:val="clear" w:color="auto" w:fill="auto"/>
            <w:noWrap/>
            <w:hideMark/>
          </w:tcPr>
          <w:p w:rsidR="00115545" w:rsidRPr="00115545" w:rsidRDefault="00115545" w:rsidP="00733F07">
            <w:pPr>
              <w:jc w:val="center"/>
              <w:rPr>
                <w:sz w:val="18"/>
                <w:szCs w:val="18"/>
              </w:rPr>
            </w:pPr>
            <w:r w:rsidRPr="00115545">
              <w:rPr>
                <w:sz w:val="18"/>
                <w:szCs w:val="18"/>
              </w:rPr>
              <w:t>615,00</w:t>
            </w:r>
          </w:p>
        </w:tc>
        <w:tc>
          <w:tcPr>
            <w:tcW w:w="1418" w:type="dxa"/>
            <w:shd w:val="clear" w:color="auto" w:fill="auto"/>
            <w:noWrap/>
            <w:hideMark/>
          </w:tcPr>
          <w:p w:rsidR="00115545" w:rsidRPr="00115545" w:rsidRDefault="00115545" w:rsidP="00733F07">
            <w:pPr>
              <w:jc w:val="center"/>
              <w:rPr>
                <w:sz w:val="18"/>
                <w:szCs w:val="18"/>
              </w:rPr>
            </w:pPr>
            <w:r w:rsidRPr="00115545">
              <w:rPr>
                <w:sz w:val="18"/>
                <w:szCs w:val="18"/>
              </w:rPr>
              <w:t>-</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w:t>
            </w:r>
          </w:p>
        </w:tc>
        <w:tc>
          <w:tcPr>
            <w:tcW w:w="1140" w:type="dxa"/>
            <w:shd w:val="clear" w:color="auto" w:fill="auto"/>
            <w:noWrap/>
            <w:hideMark/>
          </w:tcPr>
          <w:p w:rsidR="00115545" w:rsidRPr="00115545" w:rsidRDefault="00115545" w:rsidP="00733F07">
            <w:pPr>
              <w:jc w:val="center"/>
              <w:rPr>
                <w:sz w:val="18"/>
                <w:szCs w:val="18"/>
              </w:rPr>
            </w:pPr>
            <w:r w:rsidRPr="00115545">
              <w:rPr>
                <w:sz w:val="18"/>
                <w:szCs w:val="18"/>
              </w:rPr>
              <w:t>-</w:t>
            </w:r>
          </w:p>
        </w:tc>
      </w:tr>
      <w:tr w:rsidR="00115545" w:rsidRPr="00115545" w:rsidTr="000351F8">
        <w:trPr>
          <w:trHeight w:val="720"/>
          <w:jc w:val="right"/>
        </w:trPr>
        <w:tc>
          <w:tcPr>
            <w:tcW w:w="851" w:type="dxa"/>
            <w:vMerge/>
            <w:hideMark/>
          </w:tcPr>
          <w:p w:rsidR="00115545" w:rsidRPr="00115545" w:rsidRDefault="00115545" w:rsidP="00733F07">
            <w:pPr>
              <w:jc w:val="center"/>
              <w:rPr>
                <w:sz w:val="18"/>
                <w:szCs w:val="18"/>
              </w:rPr>
            </w:pPr>
          </w:p>
        </w:tc>
        <w:tc>
          <w:tcPr>
            <w:tcW w:w="1237" w:type="dxa"/>
            <w:vMerge/>
            <w:hideMark/>
          </w:tcPr>
          <w:p w:rsidR="00115545" w:rsidRPr="00115545" w:rsidRDefault="00115545" w:rsidP="00733F07">
            <w:pPr>
              <w:jc w:val="center"/>
              <w:rPr>
                <w:sz w:val="18"/>
                <w:szCs w:val="18"/>
              </w:rPr>
            </w:pPr>
          </w:p>
        </w:tc>
        <w:tc>
          <w:tcPr>
            <w:tcW w:w="740" w:type="dxa"/>
            <w:vMerge/>
            <w:hideMark/>
          </w:tcPr>
          <w:p w:rsidR="00115545" w:rsidRPr="00115545" w:rsidRDefault="00115545" w:rsidP="00733F07">
            <w:pPr>
              <w:jc w:val="center"/>
              <w:rPr>
                <w:sz w:val="18"/>
                <w:szCs w:val="18"/>
              </w:rPr>
            </w:pPr>
          </w:p>
        </w:tc>
        <w:tc>
          <w:tcPr>
            <w:tcW w:w="678" w:type="dxa"/>
            <w:shd w:val="clear" w:color="auto" w:fill="auto"/>
            <w:hideMark/>
          </w:tcPr>
          <w:p w:rsidR="00115545" w:rsidRPr="00115545" w:rsidRDefault="00115545" w:rsidP="00733F07">
            <w:pPr>
              <w:jc w:val="center"/>
              <w:rPr>
                <w:sz w:val="18"/>
                <w:szCs w:val="18"/>
              </w:rPr>
            </w:pPr>
            <w:r w:rsidRPr="00115545">
              <w:rPr>
                <w:sz w:val="18"/>
                <w:szCs w:val="18"/>
              </w:rPr>
              <w:t>бю</w:t>
            </w:r>
            <w:r w:rsidRPr="00115545">
              <w:rPr>
                <w:sz w:val="18"/>
                <w:szCs w:val="18"/>
              </w:rPr>
              <w:t>д</w:t>
            </w:r>
            <w:r w:rsidRPr="00115545">
              <w:rPr>
                <w:sz w:val="18"/>
                <w:szCs w:val="18"/>
              </w:rPr>
              <w:t>жет авт</w:t>
            </w:r>
            <w:r w:rsidRPr="00115545">
              <w:rPr>
                <w:sz w:val="18"/>
                <w:szCs w:val="18"/>
              </w:rPr>
              <w:t>о</w:t>
            </w:r>
            <w:r w:rsidRPr="00115545">
              <w:rPr>
                <w:sz w:val="18"/>
                <w:szCs w:val="18"/>
              </w:rPr>
              <w:t>но</w:t>
            </w:r>
            <w:r w:rsidRPr="00115545">
              <w:rPr>
                <w:sz w:val="18"/>
                <w:szCs w:val="18"/>
              </w:rPr>
              <w:t>м</w:t>
            </w:r>
            <w:r w:rsidRPr="00115545">
              <w:rPr>
                <w:sz w:val="18"/>
                <w:szCs w:val="18"/>
              </w:rPr>
              <w:t>ного окр</w:t>
            </w:r>
            <w:r w:rsidRPr="00115545">
              <w:rPr>
                <w:sz w:val="18"/>
                <w:szCs w:val="18"/>
              </w:rPr>
              <w:t>у</w:t>
            </w:r>
            <w:r w:rsidRPr="00115545">
              <w:rPr>
                <w:sz w:val="18"/>
                <w:szCs w:val="18"/>
              </w:rPr>
              <w:t>га</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noWrap/>
            <w:hideMark/>
          </w:tcPr>
          <w:p w:rsidR="00115545" w:rsidRPr="00115545" w:rsidRDefault="00115545" w:rsidP="00733F07">
            <w:pPr>
              <w:jc w:val="center"/>
              <w:rPr>
                <w:sz w:val="18"/>
                <w:szCs w:val="18"/>
              </w:rPr>
            </w:pPr>
          </w:p>
        </w:tc>
        <w:tc>
          <w:tcPr>
            <w:tcW w:w="1640" w:type="dxa"/>
            <w:shd w:val="clear" w:color="auto" w:fill="auto"/>
            <w:noWrap/>
            <w:hideMark/>
          </w:tcPr>
          <w:p w:rsidR="00115545" w:rsidRPr="00115545" w:rsidRDefault="00115545" w:rsidP="00733F07">
            <w:pPr>
              <w:jc w:val="center"/>
              <w:rPr>
                <w:sz w:val="18"/>
                <w:szCs w:val="18"/>
              </w:rPr>
            </w:pPr>
          </w:p>
        </w:tc>
        <w:tc>
          <w:tcPr>
            <w:tcW w:w="1476" w:type="dxa"/>
            <w:shd w:val="clear" w:color="auto" w:fill="auto"/>
            <w:noWrap/>
            <w:hideMark/>
          </w:tcPr>
          <w:p w:rsidR="00115545" w:rsidRPr="00115545" w:rsidRDefault="00115545" w:rsidP="00733F07">
            <w:pPr>
              <w:jc w:val="center"/>
              <w:rPr>
                <w:sz w:val="18"/>
                <w:szCs w:val="18"/>
              </w:rPr>
            </w:pPr>
          </w:p>
        </w:tc>
        <w:tc>
          <w:tcPr>
            <w:tcW w:w="1843" w:type="dxa"/>
            <w:shd w:val="clear" w:color="auto" w:fill="auto"/>
            <w:noWrap/>
            <w:hideMark/>
          </w:tcPr>
          <w:p w:rsidR="00115545" w:rsidRPr="00115545" w:rsidRDefault="00115545" w:rsidP="00733F07">
            <w:pPr>
              <w:jc w:val="center"/>
              <w:rPr>
                <w:sz w:val="18"/>
                <w:szCs w:val="18"/>
              </w:rPr>
            </w:pPr>
          </w:p>
        </w:tc>
        <w:tc>
          <w:tcPr>
            <w:tcW w:w="1418"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140" w:type="dxa"/>
            <w:shd w:val="clear" w:color="auto" w:fill="auto"/>
            <w:noWrap/>
            <w:hideMark/>
          </w:tcPr>
          <w:p w:rsidR="00115545" w:rsidRPr="00115545" w:rsidRDefault="00115545" w:rsidP="00733F07">
            <w:pPr>
              <w:jc w:val="center"/>
              <w:rPr>
                <w:sz w:val="18"/>
                <w:szCs w:val="18"/>
              </w:rPr>
            </w:pPr>
          </w:p>
        </w:tc>
      </w:tr>
      <w:tr w:rsidR="00115545" w:rsidRPr="00115545" w:rsidTr="000351F8">
        <w:trPr>
          <w:trHeight w:val="480"/>
          <w:jc w:val="right"/>
        </w:trPr>
        <w:tc>
          <w:tcPr>
            <w:tcW w:w="851" w:type="dxa"/>
            <w:vMerge/>
            <w:hideMark/>
          </w:tcPr>
          <w:p w:rsidR="00115545" w:rsidRPr="00115545" w:rsidRDefault="00115545" w:rsidP="00733F07">
            <w:pPr>
              <w:jc w:val="center"/>
              <w:rPr>
                <w:sz w:val="18"/>
                <w:szCs w:val="18"/>
              </w:rPr>
            </w:pPr>
          </w:p>
        </w:tc>
        <w:tc>
          <w:tcPr>
            <w:tcW w:w="1237" w:type="dxa"/>
            <w:vMerge/>
            <w:hideMark/>
          </w:tcPr>
          <w:p w:rsidR="00115545" w:rsidRPr="00115545" w:rsidRDefault="00115545" w:rsidP="00733F07">
            <w:pPr>
              <w:jc w:val="center"/>
              <w:rPr>
                <w:sz w:val="18"/>
                <w:szCs w:val="18"/>
              </w:rPr>
            </w:pPr>
          </w:p>
        </w:tc>
        <w:tc>
          <w:tcPr>
            <w:tcW w:w="740" w:type="dxa"/>
            <w:vMerge/>
            <w:hideMark/>
          </w:tcPr>
          <w:p w:rsidR="00115545" w:rsidRPr="00115545" w:rsidRDefault="00115545" w:rsidP="00733F07">
            <w:pPr>
              <w:jc w:val="center"/>
              <w:rPr>
                <w:sz w:val="18"/>
                <w:szCs w:val="18"/>
              </w:rPr>
            </w:pPr>
          </w:p>
        </w:tc>
        <w:tc>
          <w:tcPr>
            <w:tcW w:w="678" w:type="dxa"/>
            <w:shd w:val="clear" w:color="auto" w:fill="auto"/>
            <w:hideMark/>
          </w:tcPr>
          <w:p w:rsidR="00115545" w:rsidRPr="00115545" w:rsidRDefault="00115545" w:rsidP="00733F07">
            <w:pPr>
              <w:jc w:val="center"/>
              <w:rPr>
                <w:sz w:val="18"/>
                <w:szCs w:val="18"/>
              </w:rPr>
            </w:pPr>
            <w:r w:rsidRPr="00115545">
              <w:rPr>
                <w:sz w:val="18"/>
                <w:szCs w:val="18"/>
              </w:rPr>
              <w:t>бю</w:t>
            </w:r>
            <w:r w:rsidRPr="00115545">
              <w:rPr>
                <w:sz w:val="18"/>
                <w:szCs w:val="18"/>
              </w:rPr>
              <w:t>д</w:t>
            </w:r>
            <w:r w:rsidRPr="00115545">
              <w:rPr>
                <w:sz w:val="18"/>
                <w:szCs w:val="18"/>
              </w:rPr>
              <w:t>жет ра</w:t>
            </w:r>
            <w:r w:rsidRPr="00115545">
              <w:rPr>
                <w:sz w:val="18"/>
                <w:szCs w:val="18"/>
              </w:rPr>
              <w:t>й</w:t>
            </w:r>
            <w:r w:rsidRPr="00115545">
              <w:rPr>
                <w:sz w:val="18"/>
                <w:szCs w:val="18"/>
              </w:rPr>
              <w:t>она</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noWrap/>
            <w:hideMark/>
          </w:tcPr>
          <w:p w:rsidR="00115545" w:rsidRPr="00115545" w:rsidRDefault="00115545" w:rsidP="00733F07">
            <w:pPr>
              <w:jc w:val="center"/>
              <w:rPr>
                <w:sz w:val="18"/>
                <w:szCs w:val="18"/>
              </w:rPr>
            </w:pPr>
            <w:r w:rsidRPr="00115545">
              <w:rPr>
                <w:sz w:val="18"/>
                <w:szCs w:val="18"/>
              </w:rPr>
              <w:t>2 650,00</w:t>
            </w:r>
          </w:p>
        </w:tc>
        <w:tc>
          <w:tcPr>
            <w:tcW w:w="1640" w:type="dxa"/>
            <w:shd w:val="clear" w:color="auto" w:fill="auto"/>
            <w:noWrap/>
            <w:hideMark/>
          </w:tcPr>
          <w:p w:rsidR="00115545" w:rsidRPr="00115545" w:rsidRDefault="00115545" w:rsidP="00733F07">
            <w:pPr>
              <w:jc w:val="center"/>
              <w:rPr>
                <w:sz w:val="18"/>
                <w:szCs w:val="18"/>
              </w:rPr>
            </w:pPr>
            <w:r w:rsidRPr="00115545">
              <w:rPr>
                <w:sz w:val="18"/>
                <w:szCs w:val="18"/>
              </w:rPr>
              <w:t>600,00</w:t>
            </w:r>
          </w:p>
        </w:tc>
        <w:tc>
          <w:tcPr>
            <w:tcW w:w="1476" w:type="dxa"/>
            <w:shd w:val="clear" w:color="auto" w:fill="auto"/>
            <w:noWrap/>
            <w:hideMark/>
          </w:tcPr>
          <w:p w:rsidR="00115545" w:rsidRPr="00115545" w:rsidRDefault="00115545" w:rsidP="00733F07">
            <w:pPr>
              <w:jc w:val="center"/>
              <w:rPr>
                <w:sz w:val="18"/>
                <w:szCs w:val="18"/>
              </w:rPr>
            </w:pPr>
            <w:r w:rsidRPr="00115545">
              <w:rPr>
                <w:sz w:val="18"/>
                <w:szCs w:val="18"/>
              </w:rPr>
              <w:t>1 435,00</w:t>
            </w:r>
          </w:p>
        </w:tc>
        <w:tc>
          <w:tcPr>
            <w:tcW w:w="1843" w:type="dxa"/>
            <w:shd w:val="clear" w:color="auto" w:fill="auto"/>
            <w:noWrap/>
            <w:hideMark/>
          </w:tcPr>
          <w:p w:rsidR="00115545" w:rsidRPr="00115545" w:rsidRDefault="00115545" w:rsidP="00733F07">
            <w:pPr>
              <w:jc w:val="center"/>
              <w:rPr>
                <w:sz w:val="18"/>
                <w:szCs w:val="18"/>
              </w:rPr>
            </w:pPr>
            <w:r w:rsidRPr="00115545">
              <w:rPr>
                <w:sz w:val="18"/>
                <w:szCs w:val="18"/>
              </w:rPr>
              <w:t>615,00</w:t>
            </w:r>
          </w:p>
        </w:tc>
        <w:tc>
          <w:tcPr>
            <w:tcW w:w="1418"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140" w:type="dxa"/>
            <w:shd w:val="clear" w:color="auto" w:fill="auto"/>
            <w:noWrap/>
            <w:hideMark/>
          </w:tcPr>
          <w:p w:rsidR="00115545" w:rsidRPr="00115545" w:rsidRDefault="00115545" w:rsidP="00733F07">
            <w:pPr>
              <w:jc w:val="center"/>
              <w:rPr>
                <w:sz w:val="18"/>
                <w:szCs w:val="18"/>
              </w:rPr>
            </w:pPr>
          </w:p>
        </w:tc>
      </w:tr>
      <w:tr w:rsidR="00115545" w:rsidRPr="00115545" w:rsidTr="000351F8">
        <w:trPr>
          <w:trHeight w:val="300"/>
          <w:jc w:val="right"/>
        </w:trPr>
        <w:tc>
          <w:tcPr>
            <w:tcW w:w="851" w:type="dxa"/>
            <w:vMerge w:val="restart"/>
            <w:shd w:val="clear" w:color="auto" w:fill="auto"/>
            <w:noWrap/>
            <w:hideMark/>
          </w:tcPr>
          <w:p w:rsidR="00115545" w:rsidRPr="00115545" w:rsidRDefault="00115545" w:rsidP="00733F07">
            <w:pPr>
              <w:jc w:val="center"/>
              <w:rPr>
                <w:sz w:val="18"/>
                <w:szCs w:val="18"/>
              </w:rPr>
            </w:pPr>
            <w:r w:rsidRPr="00115545">
              <w:rPr>
                <w:sz w:val="18"/>
                <w:szCs w:val="18"/>
              </w:rPr>
              <w:lastRenderedPageBreak/>
              <w:t>1.1.30</w:t>
            </w:r>
            <w:r w:rsidR="00B80AAC">
              <w:rPr>
                <w:sz w:val="18"/>
                <w:szCs w:val="18"/>
              </w:rPr>
              <w:t>.</w:t>
            </w:r>
          </w:p>
        </w:tc>
        <w:tc>
          <w:tcPr>
            <w:tcW w:w="1237" w:type="dxa"/>
            <w:vMerge w:val="restart"/>
            <w:shd w:val="clear" w:color="auto" w:fill="auto"/>
            <w:hideMark/>
          </w:tcPr>
          <w:p w:rsidR="00115545" w:rsidRPr="00115545" w:rsidRDefault="00115545" w:rsidP="00733F07">
            <w:pPr>
              <w:jc w:val="center"/>
              <w:rPr>
                <w:sz w:val="18"/>
                <w:szCs w:val="18"/>
              </w:rPr>
            </w:pPr>
            <w:r w:rsidRPr="00115545">
              <w:rPr>
                <w:sz w:val="18"/>
                <w:szCs w:val="18"/>
              </w:rPr>
              <w:t>П. Ваховск:  реконстру</w:t>
            </w:r>
            <w:r w:rsidRPr="00115545">
              <w:rPr>
                <w:sz w:val="18"/>
                <w:szCs w:val="18"/>
              </w:rPr>
              <w:t>к</w:t>
            </w:r>
            <w:r w:rsidRPr="00115545">
              <w:rPr>
                <w:sz w:val="18"/>
                <w:szCs w:val="18"/>
              </w:rPr>
              <w:t>ция канал</w:t>
            </w:r>
            <w:r w:rsidRPr="00115545">
              <w:rPr>
                <w:sz w:val="18"/>
                <w:szCs w:val="18"/>
              </w:rPr>
              <w:t>и</w:t>
            </w:r>
            <w:r w:rsidRPr="00115545">
              <w:rPr>
                <w:sz w:val="18"/>
                <w:szCs w:val="18"/>
              </w:rPr>
              <w:t>зационных очистных сооружений производ</w:t>
            </w:r>
            <w:r w:rsidRPr="00115545">
              <w:rPr>
                <w:sz w:val="18"/>
                <w:szCs w:val="18"/>
              </w:rPr>
              <w:t>и</w:t>
            </w:r>
            <w:r w:rsidRPr="00115545">
              <w:rPr>
                <w:sz w:val="18"/>
                <w:szCs w:val="18"/>
              </w:rPr>
              <w:t>тельностью 200 м3/сут.</w:t>
            </w:r>
          </w:p>
        </w:tc>
        <w:tc>
          <w:tcPr>
            <w:tcW w:w="740" w:type="dxa"/>
            <w:vMerge w:val="restart"/>
            <w:shd w:val="clear" w:color="auto" w:fill="auto"/>
            <w:hideMark/>
          </w:tcPr>
          <w:p w:rsidR="00115545" w:rsidRPr="00115545" w:rsidRDefault="00B80AAC" w:rsidP="00733F07">
            <w:pPr>
              <w:jc w:val="center"/>
              <w:rPr>
                <w:sz w:val="18"/>
                <w:szCs w:val="18"/>
              </w:rPr>
            </w:pPr>
            <w:r>
              <w:rPr>
                <w:sz w:val="18"/>
                <w:szCs w:val="18"/>
              </w:rPr>
              <w:t>м</w:t>
            </w:r>
            <w:r w:rsidR="00115545" w:rsidRPr="00115545">
              <w:rPr>
                <w:sz w:val="18"/>
                <w:szCs w:val="18"/>
              </w:rPr>
              <w:t>ун</w:t>
            </w:r>
            <w:r w:rsidR="00115545" w:rsidRPr="00115545">
              <w:rPr>
                <w:sz w:val="18"/>
                <w:szCs w:val="18"/>
              </w:rPr>
              <w:t>и</w:t>
            </w:r>
            <w:r w:rsidR="00115545" w:rsidRPr="00115545">
              <w:rPr>
                <w:sz w:val="18"/>
                <w:szCs w:val="18"/>
              </w:rPr>
              <w:t>ц</w:t>
            </w:r>
            <w:r w:rsidR="00115545" w:rsidRPr="00115545">
              <w:rPr>
                <w:sz w:val="18"/>
                <w:szCs w:val="18"/>
              </w:rPr>
              <w:t>и</w:t>
            </w:r>
            <w:r w:rsidR="00115545" w:rsidRPr="00115545">
              <w:rPr>
                <w:sz w:val="18"/>
                <w:szCs w:val="18"/>
              </w:rPr>
              <w:t>пал</w:t>
            </w:r>
            <w:r w:rsidR="00115545" w:rsidRPr="00115545">
              <w:rPr>
                <w:sz w:val="18"/>
                <w:szCs w:val="18"/>
              </w:rPr>
              <w:t>ь</w:t>
            </w:r>
            <w:r w:rsidR="00115545" w:rsidRPr="00115545">
              <w:rPr>
                <w:sz w:val="18"/>
                <w:szCs w:val="18"/>
              </w:rPr>
              <w:t>ное казе</w:t>
            </w:r>
            <w:r w:rsidR="00115545" w:rsidRPr="00115545">
              <w:rPr>
                <w:sz w:val="18"/>
                <w:szCs w:val="18"/>
              </w:rPr>
              <w:t>н</w:t>
            </w:r>
            <w:r w:rsidR="00115545" w:rsidRPr="00115545">
              <w:rPr>
                <w:sz w:val="18"/>
                <w:szCs w:val="18"/>
              </w:rPr>
              <w:t>ное учр</w:t>
            </w:r>
            <w:r w:rsidR="00115545" w:rsidRPr="00115545">
              <w:rPr>
                <w:sz w:val="18"/>
                <w:szCs w:val="18"/>
              </w:rPr>
              <w:t>е</w:t>
            </w:r>
            <w:r w:rsidR="00115545" w:rsidRPr="00115545">
              <w:rPr>
                <w:sz w:val="18"/>
                <w:szCs w:val="18"/>
              </w:rPr>
              <w:t>жд</w:t>
            </w:r>
            <w:r w:rsidR="00115545" w:rsidRPr="00115545">
              <w:rPr>
                <w:sz w:val="18"/>
                <w:szCs w:val="18"/>
              </w:rPr>
              <w:t>е</w:t>
            </w:r>
            <w:r>
              <w:rPr>
                <w:sz w:val="18"/>
                <w:szCs w:val="18"/>
              </w:rPr>
              <w:t>ние «</w:t>
            </w:r>
            <w:r w:rsidR="00115545" w:rsidRPr="00115545">
              <w:rPr>
                <w:sz w:val="18"/>
                <w:szCs w:val="18"/>
              </w:rPr>
              <w:t>Управл</w:t>
            </w:r>
            <w:r w:rsidR="00115545" w:rsidRPr="00115545">
              <w:rPr>
                <w:sz w:val="18"/>
                <w:szCs w:val="18"/>
              </w:rPr>
              <w:t>е</w:t>
            </w:r>
            <w:r w:rsidR="00115545" w:rsidRPr="00115545">
              <w:rPr>
                <w:sz w:val="18"/>
                <w:szCs w:val="18"/>
              </w:rPr>
              <w:t>ние кап</w:t>
            </w:r>
            <w:r w:rsidR="00115545" w:rsidRPr="00115545">
              <w:rPr>
                <w:sz w:val="18"/>
                <w:szCs w:val="18"/>
              </w:rPr>
              <w:t>и</w:t>
            </w:r>
            <w:r w:rsidR="00115545" w:rsidRPr="00115545">
              <w:rPr>
                <w:sz w:val="18"/>
                <w:szCs w:val="18"/>
              </w:rPr>
              <w:t>тал</w:t>
            </w:r>
            <w:r w:rsidR="00115545" w:rsidRPr="00115545">
              <w:rPr>
                <w:sz w:val="18"/>
                <w:szCs w:val="18"/>
              </w:rPr>
              <w:t>ь</w:t>
            </w:r>
            <w:r w:rsidR="00115545" w:rsidRPr="00115545">
              <w:rPr>
                <w:sz w:val="18"/>
                <w:szCs w:val="18"/>
              </w:rPr>
              <w:t>ного стро</w:t>
            </w:r>
            <w:r w:rsidR="00115545" w:rsidRPr="00115545">
              <w:rPr>
                <w:sz w:val="18"/>
                <w:szCs w:val="18"/>
              </w:rPr>
              <w:t>и</w:t>
            </w:r>
            <w:r w:rsidR="00115545" w:rsidRPr="00115545">
              <w:rPr>
                <w:sz w:val="18"/>
                <w:szCs w:val="18"/>
              </w:rPr>
              <w:t>тел</w:t>
            </w:r>
            <w:r w:rsidR="00115545" w:rsidRPr="00115545">
              <w:rPr>
                <w:sz w:val="18"/>
                <w:szCs w:val="18"/>
              </w:rPr>
              <w:t>ь</w:t>
            </w:r>
            <w:r w:rsidR="00115545" w:rsidRPr="00115545">
              <w:rPr>
                <w:sz w:val="18"/>
                <w:szCs w:val="18"/>
              </w:rPr>
              <w:t>ства по з</w:t>
            </w:r>
            <w:r w:rsidR="00115545" w:rsidRPr="00115545">
              <w:rPr>
                <w:sz w:val="18"/>
                <w:szCs w:val="18"/>
              </w:rPr>
              <w:t>а</w:t>
            </w:r>
            <w:r w:rsidR="00115545" w:rsidRPr="00115545">
              <w:rPr>
                <w:sz w:val="18"/>
                <w:szCs w:val="18"/>
              </w:rPr>
              <w:t>стро</w:t>
            </w:r>
            <w:r w:rsidR="00115545" w:rsidRPr="00115545">
              <w:rPr>
                <w:sz w:val="18"/>
                <w:szCs w:val="18"/>
              </w:rPr>
              <w:t>й</w:t>
            </w:r>
            <w:r w:rsidR="00115545" w:rsidRPr="00115545">
              <w:rPr>
                <w:sz w:val="18"/>
                <w:szCs w:val="18"/>
              </w:rPr>
              <w:t>ке Ни</w:t>
            </w:r>
            <w:r w:rsidR="00115545" w:rsidRPr="00115545">
              <w:rPr>
                <w:sz w:val="18"/>
                <w:szCs w:val="18"/>
              </w:rPr>
              <w:t>ж</w:t>
            </w:r>
            <w:r w:rsidR="00115545" w:rsidRPr="00115545">
              <w:rPr>
                <w:sz w:val="18"/>
                <w:szCs w:val="18"/>
              </w:rPr>
              <w:t>нева</w:t>
            </w:r>
            <w:r w:rsidR="00115545" w:rsidRPr="00115545">
              <w:rPr>
                <w:sz w:val="18"/>
                <w:szCs w:val="18"/>
              </w:rPr>
              <w:t>р</w:t>
            </w:r>
            <w:r w:rsidR="00115545" w:rsidRPr="00115545">
              <w:rPr>
                <w:sz w:val="18"/>
                <w:szCs w:val="18"/>
              </w:rPr>
              <w:t>то</w:t>
            </w:r>
            <w:r w:rsidR="00115545" w:rsidRPr="00115545">
              <w:rPr>
                <w:sz w:val="18"/>
                <w:szCs w:val="18"/>
              </w:rPr>
              <w:t>в</w:t>
            </w:r>
            <w:r w:rsidR="00115545" w:rsidRPr="00115545">
              <w:rPr>
                <w:sz w:val="18"/>
                <w:szCs w:val="18"/>
              </w:rPr>
              <w:t>ского ра</w:t>
            </w:r>
            <w:r w:rsidR="00115545" w:rsidRPr="00115545">
              <w:rPr>
                <w:sz w:val="18"/>
                <w:szCs w:val="18"/>
              </w:rPr>
              <w:t>й</w:t>
            </w:r>
            <w:r w:rsidR="00115545" w:rsidRPr="00115545">
              <w:rPr>
                <w:sz w:val="18"/>
                <w:szCs w:val="18"/>
              </w:rPr>
              <w:t>о</w:t>
            </w:r>
            <w:r>
              <w:rPr>
                <w:sz w:val="18"/>
                <w:szCs w:val="18"/>
              </w:rPr>
              <w:t>на»</w:t>
            </w:r>
          </w:p>
        </w:tc>
        <w:tc>
          <w:tcPr>
            <w:tcW w:w="678" w:type="dxa"/>
            <w:shd w:val="clear" w:color="auto" w:fill="auto"/>
            <w:noWrap/>
            <w:hideMark/>
          </w:tcPr>
          <w:p w:rsidR="00115545" w:rsidRPr="00115545" w:rsidRDefault="00115545" w:rsidP="00733F07">
            <w:pPr>
              <w:jc w:val="center"/>
              <w:rPr>
                <w:sz w:val="18"/>
                <w:szCs w:val="18"/>
              </w:rPr>
            </w:pPr>
            <w:r w:rsidRPr="00115545">
              <w:rPr>
                <w:sz w:val="18"/>
                <w:szCs w:val="18"/>
              </w:rPr>
              <w:t>всего</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noWrap/>
            <w:hideMark/>
          </w:tcPr>
          <w:p w:rsidR="00115545" w:rsidRPr="00115545" w:rsidRDefault="00115545" w:rsidP="00733F07">
            <w:pPr>
              <w:jc w:val="center"/>
              <w:rPr>
                <w:sz w:val="18"/>
                <w:szCs w:val="18"/>
              </w:rPr>
            </w:pPr>
            <w:r w:rsidRPr="00115545">
              <w:rPr>
                <w:sz w:val="18"/>
                <w:szCs w:val="18"/>
              </w:rPr>
              <w:t>2 530,00</w:t>
            </w:r>
          </w:p>
        </w:tc>
        <w:tc>
          <w:tcPr>
            <w:tcW w:w="1640" w:type="dxa"/>
            <w:shd w:val="clear" w:color="auto" w:fill="auto"/>
            <w:noWrap/>
            <w:hideMark/>
          </w:tcPr>
          <w:p w:rsidR="00115545" w:rsidRPr="00115545" w:rsidRDefault="00115545" w:rsidP="00733F07">
            <w:pPr>
              <w:jc w:val="center"/>
              <w:rPr>
                <w:sz w:val="18"/>
                <w:szCs w:val="18"/>
              </w:rPr>
            </w:pPr>
            <w:r w:rsidRPr="00115545">
              <w:rPr>
                <w:sz w:val="18"/>
                <w:szCs w:val="18"/>
              </w:rPr>
              <w:t>875,00</w:t>
            </w:r>
          </w:p>
        </w:tc>
        <w:tc>
          <w:tcPr>
            <w:tcW w:w="1476" w:type="dxa"/>
            <w:shd w:val="clear" w:color="auto" w:fill="auto"/>
            <w:noWrap/>
            <w:hideMark/>
          </w:tcPr>
          <w:p w:rsidR="00115545" w:rsidRPr="00115545" w:rsidRDefault="00115545" w:rsidP="00733F07">
            <w:pPr>
              <w:jc w:val="center"/>
              <w:rPr>
                <w:sz w:val="18"/>
                <w:szCs w:val="18"/>
              </w:rPr>
            </w:pPr>
            <w:r w:rsidRPr="00115545">
              <w:rPr>
                <w:sz w:val="18"/>
                <w:szCs w:val="18"/>
              </w:rPr>
              <w:t>-</w:t>
            </w:r>
          </w:p>
        </w:tc>
        <w:tc>
          <w:tcPr>
            <w:tcW w:w="1843" w:type="dxa"/>
            <w:shd w:val="clear" w:color="auto" w:fill="auto"/>
            <w:noWrap/>
            <w:hideMark/>
          </w:tcPr>
          <w:p w:rsidR="00115545" w:rsidRPr="00115545" w:rsidRDefault="00115545" w:rsidP="00733F07">
            <w:pPr>
              <w:jc w:val="center"/>
              <w:rPr>
                <w:sz w:val="18"/>
                <w:szCs w:val="18"/>
              </w:rPr>
            </w:pPr>
            <w:r w:rsidRPr="00115545">
              <w:rPr>
                <w:sz w:val="18"/>
                <w:szCs w:val="18"/>
              </w:rPr>
              <w:t>1 655,00</w:t>
            </w:r>
          </w:p>
        </w:tc>
        <w:tc>
          <w:tcPr>
            <w:tcW w:w="1418" w:type="dxa"/>
            <w:shd w:val="clear" w:color="auto" w:fill="auto"/>
            <w:noWrap/>
            <w:hideMark/>
          </w:tcPr>
          <w:p w:rsidR="00115545" w:rsidRPr="00115545" w:rsidRDefault="00115545" w:rsidP="00733F07">
            <w:pPr>
              <w:jc w:val="center"/>
              <w:rPr>
                <w:sz w:val="18"/>
                <w:szCs w:val="18"/>
              </w:rPr>
            </w:pPr>
            <w:r w:rsidRPr="00115545">
              <w:rPr>
                <w:sz w:val="18"/>
                <w:szCs w:val="18"/>
              </w:rPr>
              <w:t>-</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w:t>
            </w:r>
          </w:p>
        </w:tc>
        <w:tc>
          <w:tcPr>
            <w:tcW w:w="1140" w:type="dxa"/>
            <w:shd w:val="clear" w:color="auto" w:fill="auto"/>
            <w:noWrap/>
            <w:hideMark/>
          </w:tcPr>
          <w:p w:rsidR="00115545" w:rsidRPr="00115545" w:rsidRDefault="00115545" w:rsidP="00733F07">
            <w:pPr>
              <w:jc w:val="center"/>
              <w:rPr>
                <w:sz w:val="18"/>
                <w:szCs w:val="18"/>
              </w:rPr>
            </w:pPr>
            <w:r w:rsidRPr="00115545">
              <w:rPr>
                <w:sz w:val="18"/>
                <w:szCs w:val="18"/>
              </w:rPr>
              <w:t>-</w:t>
            </w:r>
          </w:p>
        </w:tc>
      </w:tr>
      <w:tr w:rsidR="00115545" w:rsidRPr="00115545" w:rsidTr="000351F8">
        <w:trPr>
          <w:trHeight w:val="720"/>
          <w:jc w:val="right"/>
        </w:trPr>
        <w:tc>
          <w:tcPr>
            <w:tcW w:w="851" w:type="dxa"/>
            <w:vMerge/>
            <w:hideMark/>
          </w:tcPr>
          <w:p w:rsidR="00115545" w:rsidRPr="00115545" w:rsidRDefault="00115545" w:rsidP="00733F07">
            <w:pPr>
              <w:jc w:val="center"/>
              <w:rPr>
                <w:sz w:val="18"/>
                <w:szCs w:val="18"/>
              </w:rPr>
            </w:pPr>
          </w:p>
        </w:tc>
        <w:tc>
          <w:tcPr>
            <w:tcW w:w="1237" w:type="dxa"/>
            <w:vMerge/>
            <w:hideMark/>
          </w:tcPr>
          <w:p w:rsidR="00115545" w:rsidRPr="00115545" w:rsidRDefault="00115545" w:rsidP="00733F07">
            <w:pPr>
              <w:jc w:val="center"/>
              <w:rPr>
                <w:sz w:val="18"/>
                <w:szCs w:val="18"/>
              </w:rPr>
            </w:pPr>
          </w:p>
        </w:tc>
        <w:tc>
          <w:tcPr>
            <w:tcW w:w="740" w:type="dxa"/>
            <w:vMerge/>
            <w:hideMark/>
          </w:tcPr>
          <w:p w:rsidR="00115545" w:rsidRPr="00115545" w:rsidRDefault="00115545" w:rsidP="00733F07">
            <w:pPr>
              <w:jc w:val="center"/>
              <w:rPr>
                <w:sz w:val="18"/>
                <w:szCs w:val="18"/>
              </w:rPr>
            </w:pPr>
          </w:p>
        </w:tc>
        <w:tc>
          <w:tcPr>
            <w:tcW w:w="678" w:type="dxa"/>
            <w:shd w:val="clear" w:color="auto" w:fill="auto"/>
            <w:hideMark/>
          </w:tcPr>
          <w:p w:rsidR="00115545" w:rsidRPr="00115545" w:rsidRDefault="00115545" w:rsidP="00733F07">
            <w:pPr>
              <w:jc w:val="center"/>
              <w:rPr>
                <w:sz w:val="18"/>
                <w:szCs w:val="18"/>
              </w:rPr>
            </w:pPr>
            <w:r w:rsidRPr="00115545">
              <w:rPr>
                <w:sz w:val="18"/>
                <w:szCs w:val="18"/>
              </w:rPr>
              <w:t>бю</w:t>
            </w:r>
            <w:r w:rsidRPr="00115545">
              <w:rPr>
                <w:sz w:val="18"/>
                <w:szCs w:val="18"/>
              </w:rPr>
              <w:t>д</w:t>
            </w:r>
            <w:r w:rsidRPr="00115545">
              <w:rPr>
                <w:sz w:val="18"/>
                <w:szCs w:val="18"/>
              </w:rPr>
              <w:t>жет авт</w:t>
            </w:r>
            <w:r w:rsidRPr="00115545">
              <w:rPr>
                <w:sz w:val="18"/>
                <w:szCs w:val="18"/>
              </w:rPr>
              <w:t>о</w:t>
            </w:r>
            <w:r w:rsidRPr="00115545">
              <w:rPr>
                <w:sz w:val="18"/>
                <w:szCs w:val="18"/>
              </w:rPr>
              <w:t>но</w:t>
            </w:r>
            <w:r w:rsidRPr="00115545">
              <w:rPr>
                <w:sz w:val="18"/>
                <w:szCs w:val="18"/>
              </w:rPr>
              <w:t>м</w:t>
            </w:r>
            <w:r w:rsidRPr="00115545">
              <w:rPr>
                <w:sz w:val="18"/>
                <w:szCs w:val="18"/>
              </w:rPr>
              <w:t>ного окр</w:t>
            </w:r>
            <w:r w:rsidRPr="00115545">
              <w:rPr>
                <w:sz w:val="18"/>
                <w:szCs w:val="18"/>
              </w:rPr>
              <w:t>у</w:t>
            </w:r>
            <w:r w:rsidRPr="00115545">
              <w:rPr>
                <w:sz w:val="18"/>
                <w:szCs w:val="18"/>
              </w:rPr>
              <w:t>га</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noWrap/>
            <w:hideMark/>
          </w:tcPr>
          <w:p w:rsidR="00115545" w:rsidRPr="00115545" w:rsidRDefault="00115545" w:rsidP="00733F07">
            <w:pPr>
              <w:jc w:val="center"/>
              <w:rPr>
                <w:sz w:val="18"/>
                <w:szCs w:val="18"/>
              </w:rPr>
            </w:pPr>
          </w:p>
        </w:tc>
        <w:tc>
          <w:tcPr>
            <w:tcW w:w="1640" w:type="dxa"/>
            <w:shd w:val="clear" w:color="auto" w:fill="auto"/>
            <w:noWrap/>
            <w:hideMark/>
          </w:tcPr>
          <w:p w:rsidR="00115545" w:rsidRPr="00115545" w:rsidRDefault="00115545" w:rsidP="00733F07">
            <w:pPr>
              <w:jc w:val="center"/>
              <w:rPr>
                <w:sz w:val="18"/>
                <w:szCs w:val="18"/>
              </w:rPr>
            </w:pPr>
          </w:p>
        </w:tc>
        <w:tc>
          <w:tcPr>
            <w:tcW w:w="1476" w:type="dxa"/>
            <w:shd w:val="clear" w:color="auto" w:fill="auto"/>
            <w:noWrap/>
            <w:hideMark/>
          </w:tcPr>
          <w:p w:rsidR="00115545" w:rsidRPr="00115545" w:rsidRDefault="00115545" w:rsidP="00733F07">
            <w:pPr>
              <w:jc w:val="center"/>
              <w:rPr>
                <w:sz w:val="18"/>
                <w:szCs w:val="18"/>
              </w:rPr>
            </w:pPr>
          </w:p>
        </w:tc>
        <w:tc>
          <w:tcPr>
            <w:tcW w:w="1843" w:type="dxa"/>
            <w:shd w:val="clear" w:color="auto" w:fill="auto"/>
            <w:noWrap/>
            <w:hideMark/>
          </w:tcPr>
          <w:p w:rsidR="00115545" w:rsidRPr="00115545" w:rsidRDefault="00115545" w:rsidP="00733F07">
            <w:pPr>
              <w:jc w:val="center"/>
              <w:rPr>
                <w:sz w:val="18"/>
                <w:szCs w:val="18"/>
              </w:rPr>
            </w:pPr>
          </w:p>
        </w:tc>
        <w:tc>
          <w:tcPr>
            <w:tcW w:w="1418"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140" w:type="dxa"/>
            <w:shd w:val="clear" w:color="auto" w:fill="auto"/>
            <w:noWrap/>
            <w:hideMark/>
          </w:tcPr>
          <w:p w:rsidR="00115545" w:rsidRPr="00115545" w:rsidRDefault="00115545" w:rsidP="00733F07">
            <w:pPr>
              <w:jc w:val="center"/>
              <w:rPr>
                <w:sz w:val="18"/>
                <w:szCs w:val="18"/>
              </w:rPr>
            </w:pPr>
          </w:p>
        </w:tc>
      </w:tr>
      <w:tr w:rsidR="00115545" w:rsidRPr="00115545" w:rsidTr="000351F8">
        <w:trPr>
          <w:trHeight w:val="480"/>
          <w:jc w:val="right"/>
        </w:trPr>
        <w:tc>
          <w:tcPr>
            <w:tcW w:w="851" w:type="dxa"/>
            <w:vMerge/>
            <w:hideMark/>
          </w:tcPr>
          <w:p w:rsidR="00115545" w:rsidRPr="00115545" w:rsidRDefault="00115545" w:rsidP="00733F07">
            <w:pPr>
              <w:jc w:val="center"/>
              <w:rPr>
                <w:sz w:val="18"/>
                <w:szCs w:val="18"/>
              </w:rPr>
            </w:pPr>
          </w:p>
        </w:tc>
        <w:tc>
          <w:tcPr>
            <w:tcW w:w="1237" w:type="dxa"/>
            <w:vMerge/>
            <w:hideMark/>
          </w:tcPr>
          <w:p w:rsidR="00115545" w:rsidRPr="00115545" w:rsidRDefault="00115545" w:rsidP="00733F07">
            <w:pPr>
              <w:jc w:val="center"/>
              <w:rPr>
                <w:sz w:val="18"/>
                <w:szCs w:val="18"/>
              </w:rPr>
            </w:pPr>
          </w:p>
        </w:tc>
        <w:tc>
          <w:tcPr>
            <w:tcW w:w="740" w:type="dxa"/>
            <w:vMerge/>
            <w:hideMark/>
          </w:tcPr>
          <w:p w:rsidR="00115545" w:rsidRPr="00115545" w:rsidRDefault="00115545" w:rsidP="00733F07">
            <w:pPr>
              <w:jc w:val="center"/>
              <w:rPr>
                <w:sz w:val="18"/>
                <w:szCs w:val="18"/>
              </w:rPr>
            </w:pPr>
          </w:p>
        </w:tc>
        <w:tc>
          <w:tcPr>
            <w:tcW w:w="678" w:type="dxa"/>
            <w:shd w:val="clear" w:color="auto" w:fill="auto"/>
            <w:hideMark/>
          </w:tcPr>
          <w:p w:rsidR="00115545" w:rsidRPr="00115545" w:rsidRDefault="00115545" w:rsidP="00733F07">
            <w:pPr>
              <w:jc w:val="center"/>
              <w:rPr>
                <w:sz w:val="18"/>
                <w:szCs w:val="18"/>
              </w:rPr>
            </w:pPr>
            <w:r w:rsidRPr="00115545">
              <w:rPr>
                <w:sz w:val="18"/>
                <w:szCs w:val="18"/>
              </w:rPr>
              <w:t>бю</w:t>
            </w:r>
            <w:r w:rsidRPr="00115545">
              <w:rPr>
                <w:sz w:val="18"/>
                <w:szCs w:val="18"/>
              </w:rPr>
              <w:t>д</w:t>
            </w:r>
            <w:r w:rsidRPr="00115545">
              <w:rPr>
                <w:sz w:val="18"/>
                <w:szCs w:val="18"/>
              </w:rPr>
              <w:t>жет ра</w:t>
            </w:r>
            <w:r w:rsidRPr="00115545">
              <w:rPr>
                <w:sz w:val="18"/>
                <w:szCs w:val="18"/>
              </w:rPr>
              <w:t>й</w:t>
            </w:r>
            <w:r w:rsidRPr="00115545">
              <w:rPr>
                <w:sz w:val="18"/>
                <w:szCs w:val="18"/>
              </w:rPr>
              <w:t>она</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noWrap/>
            <w:hideMark/>
          </w:tcPr>
          <w:p w:rsidR="00115545" w:rsidRPr="00115545" w:rsidRDefault="00115545" w:rsidP="00733F07">
            <w:pPr>
              <w:jc w:val="center"/>
              <w:rPr>
                <w:sz w:val="18"/>
                <w:szCs w:val="18"/>
              </w:rPr>
            </w:pPr>
            <w:r w:rsidRPr="00115545">
              <w:rPr>
                <w:sz w:val="18"/>
                <w:szCs w:val="18"/>
              </w:rPr>
              <w:t>2 530,00</w:t>
            </w:r>
          </w:p>
        </w:tc>
        <w:tc>
          <w:tcPr>
            <w:tcW w:w="1640" w:type="dxa"/>
            <w:shd w:val="clear" w:color="auto" w:fill="auto"/>
            <w:noWrap/>
            <w:hideMark/>
          </w:tcPr>
          <w:p w:rsidR="00115545" w:rsidRPr="00115545" w:rsidRDefault="00115545" w:rsidP="00733F07">
            <w:pPr>
              <w:jc w:val="center"/>
              <w:rPr>
                <w:sz w:val="18"/>
                <w:szCs w:val="18"/>
              </w:rPr>
            </w:pPr>
            <w:r w:rsidRPr="00115545">
              <w:rPr>
                <w:sz w:val="18"/>
                <w:szCs w:val="18"/>
              </w:rPr>
              <w:t>875,00</w:t>
            </w:r>
          </w:p>
        </w:tc>
        <w:tc>
          <w:tcPr>
            <w:tcW w:w="1476" w:type="dxa"/>
            <w:shd w:val="clear" w:color="auto" w:fill="auto"/>
            <w:noWrap/>
            <w:hideMark/>
          </w:tcPr>
          <w:p w:rsidR="00115545" w:rsidRPr="00115545" w:rsidRDefault="00115545" w:rsidP="00733F07">
            <w:pPr>
              <w:jc w:val="center"/>
              <w:rPr>
                <w:sz w:val="18"/>
                <w:szCs w:val="18"/>
              </w:rPr>
            </w:pPr>
            <w:r w:rsidRPr="00115545">
              <w:rPr>
                <w:sz w:val="18"/>
                <w:szCs w:val="18"/>
              </w:rPr>
              <w:t>0,00</w:t>
            </w:r>
          </w:p>
        </w:tc>
        <w:tc>
          <w:tcPr>
            <w:tcW w:w="1843" w:type="dxa"/>
            <w:shd w:val="clear" w:color="auto" w:fill="auto"/>
            <w:noWrap/>
            <w:hideMark/>
          </w:tcPr>
          <w:p w:rsidR="00115545" w:rsidRPr="00115545" w:rsidRDefault="00115545" w:rsidP="00733F07">
            <w:pPr>
              <w:jc w:val="center"/>
              <w:rPr>
                <w:sz w:val="18"/>
                <w:szCs w:val="18"/>
              </w:rPr>
            </w:pPr>
            <w:r w:rsidRPr="00115545">
              <w:rPr>
                <w:sz w:val="18"/>
                <w:szCs w:val="18"/>
              </w:rPr>
              <w:t>1 655,00</w:t>
            </w:r>
          </w:p>
        </w:tc>
        <w:tc>
          <w:tcPr>
            <w:tcW w:w="1418"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140" w:type="dxa"/>
            <w:shd w:val="clear" w:color="auto" w:fill="auto"/>
            <w:noWrap/>
            <w:hideMark/>
          </w:tcPr>
          <w:p w:rsidR="00115545" w:rsidRPr="00115545" w:rsidRDefault="00115545" w:rsidP="00733F07">
            <w:pPr>
              <w:jc w:val="center"/>
              <w:rPr>
                <w:sz w:val="18"/>
                <w:szCs w:val="18"/>
              </w:rPr>
            </w:pPr>
          </w:p>
        </w:tc>
      </w:tr>
      <w:tr w:rsidR="00115545" w:rsidRPr="00115545" w:rsidTr="000351F8">
        <w:trPr>
          <w:trHeight w:val="300"/>
          <w:jc w:val="right"/>
        </w:trPr>
        <w:tc>
          <w:tcPr>
            <w:tcW w:w="851" w:type="dxa"/>
            <w:vMerge w:val="restart"/>
            <w:shd w:val="clear" w:color="auto" w:fill="auto"/>
            <w:noWrap/>
            <w:hideMark/>
          </w:tcPr>
          <w:p w:rsidR="00115545" w:rsidRPr="00115545" w:rsidRDefault="00115545" w:rsidP="00733F07">
            <w:pPr>
              <w:jc w:val="center"/>
              <w:rPr>
                <w:sz w:val="18"/>
                <w:szCs w:val="18"/>
              </w:rPr>
            </w:pPr>
            <w:r w:rsidRPr="00115545">
              <w:rPr>
                <w:sz w:val="18"/>
                <w:szCs w:val="18"/>
              </w:rPr>
              <w:t>1.1.36</w:t>
            </w:r>
            <w:r w:rsidR="00B80AAC">
              <w:rPr>
                <w:sz w:val="18"/>
                <w:szCs w:val="18"/>
              </w:rPr>
              <w:t>.</w:t>
            </w:r>
          </w:p>
        </w:tc>
        <w:tc>
          <w:tcPr>
            <w:tcW w:w="1237" w:type="dxa"/>
            <w:vMerge w:val="restart"/>
            <w:shd w:val="clear" w:color="auto" w:fill="auto"/>
            <w:hideMark/>
          </w:tcPr>
          <w:p w:rsidR="00115545" w:rsidRPr="00115545" w:rsidRDefault="00115545" w:rsidP="00733F07">
            <w:pPr>
              <w:jc w:val="center"/>
              <w:rPr>
                <w:sz w:val="18"/>
                <w:szCs w:val="18"/>
              </w:rPr>
            </w:pPr>
            <w:r w:rsidRPr="00115545">
              <w:rPr>
                <w:sz w:val="18"/>
                <w:szCs w:val="18"/>
              </w:rPr>
              <w:t>Замена внутри-квартальных вет-хих с</w:t>
            </w:r>
            <w:r w:rsidRPr="00115545">
              <w:rPr>
                <w:sz w:val="18"/>
                <w:szCs w:val="18"/>
              </w:rPr>
              <w:t>е</w:t>
            </w:r>
            <w:r w:rsidRPr="00115545">
              <w:rPr>
                <w:sz w:val="18"/>
                <w:szCs w:val="18"/>
              </w:rPr>
              <w:t>тей теплово-доснабжен</w:t>
            </w:r>
            <w:r w:rsidRPr="00115545">
              <w:rPr>
                <w:sz w:val="18"/>
                <w:szCs w:val="18"/>
              </w:rPr>
              <w:t>и</w:t>
            </w:r>
            <w:r w:rsidRPr="00115545">
              <w:rPr>
                <w:sz w:val="18"/>
                <w:szCs w:val="18"/>
              </w:rPr>
              <w:t>яв  с. Покур</w:t>
            </w:r>
          </w:p>
        </w:tc>
        <w:tc>
          <w:tcPr>
            <w:tcW w:w="740" w:type="dxa"/>
            <w:vMerge w:val="restart"/>
            <w:shd w:val="clear" w:color="auto" w:fill="auto"/>
            <w:hideMark/>
          </w:tcPr>
          <w:p w:rsidR="00115545" w:rsidRPr="00115545" w:rsidRDefault="00B80AAC" w:rsidP="00733F07">
            <w:pPr>
              <w:jc w:val="center"/>
              <w:rPr>
                <w:sz w:val="18"/>
                <w:szCs w:val="18"/>
              </w:rPr>
            </w:pPr>
            <w:r>
              <w:rPr>
                <w:sz w:val="18"/>
                <w:szCs w:val="18"/>
              </w:rPr>
              <w:t>м</w:t>
            </w:r>
            <w:r w:rsidR="00115545" w:rsidRPr="00115545">
              <w:rPr>
                <w:sz w:val="18"/>
                <w:szCs w:val="18"/>
              </w:rPr>
              <w:t>ун</w:t>
            </w:r>
            <w:r w:rsidR="00115545" w:rsidRPr="00115545">
              <w:rPr>
                <w:sz w:val="18"/>
                <w:szCs w:val="18"/>
              </w:rPr>
              <w:t>и</w:t>
            </w:r>
            <w:r w:rsidR="00115545" w:rsidRPr="00115545">
              <w:rPr>
                <w:sz w:val="18"/>
                <w:szCs w:val="18"/>
              </w:rPr>
              <w:t>ц</w:t>
            </w:r>
            <w:r w:rsidR="00115545" w:rsidRPr="00115545">
              <w:rPr>
                <w:sz w:val="18"/>
                <w:szCs w:val="18"/>
              </w:rPr>
              <w:t>и</w:t>
            </w:r>
            <w:r w:rsidR="00115545" w:rsidRPr="00115545">
              <w:rPr>
                <w:sz w:val="18"/>
                <w:szCs w:val="18"/>
              </w:rPr>
              <w:t>пал</w:t>
            </w:r>
            <w:r w:rsidR="00115545" w:rsidRPr="00115545">
              <w:rPr>
                <w:sz w:val="18"/>
                <w:szCs w:val="18"/>
              </w:rPr>
              <w:t>ь</w:t>
            </w:r>
            <w:r w:rsidR="00115545" w:rsidRPr="00115545">
              <w:rPr>
                <w:sz w:val="18"/>
                <w:szCs w:val="18"/>
              </w:rPr>
              <w:t>ное казе</w:t>
            </w:r>
            <w:r w:rsidR="00115545" w:rsidRPr="00115545">
              <w:rPr>
                <w:sz w:val="18"/>
                <w:szCs w:val="18"/>
              </w:rPr>
              <w:t>н</w:t>
            </w:r>
            <w:r w:rsidR="00115545" w:rsidRPr="00115545">
              <w:rPr>
                <w:sz w:val="18"/>
                <w:szCs w:val="18"/>
              </w:rPr>
              <w:t>ное учр</w:t>
            </w:r>
            <w:r w:rsidR="00115545" w:rsidRPr="00115545">
              <w:rPr>
                <w:sz w:val="18"/>
                <w:szCs w:val="18"/>
              </w:rPr>
              <w:t>е</w:t>
            </w:r>
            <w:r w:rsidR="00115545" w:rsidRPr="00115545">
              <w:rPr>
                <w:sz w:val="18"/>
                <w:szCs w:val="18"/>
              </w:rPr>
              <w:t>жд</w:t>
            </w:r>
            <w:r w:rsidR="00115545" w:rsidRPr="00115545">
              <w:rPr>
                <w:sz w:val="18"/>
                <w:szCs w:val="18"/>
              </w:rPr>
              <w:t>е</w:t>
            </w:r>
            <w:r>
              <w:rPr>
                <w:sz w:val="18"/>
                <w:szCs w:val="18"/>
              </w:rPr>
              <w:t>ние «</w:t>
            </w:r>
            <w:r w:rsidR="00115545" w:rsidRPr="00115545">
              <w:rPr>
                <w:sz w:val="18"/>
                <w:szCs w:val="18"/>
              </w:rPr>
              <w:t>Управл</w:t>
            </w:r>
            <w:r w:rsidR="00115545" w:rsidRPr="00115545">
              <w:rPr>
                <w:sz w:val="18"/>
                <w:szCs w:val="18"/>
              </w:rPr>
              <w:t>е</w:t>
            </w:r>
            <w:r w:rsidR="00115545" w:rsidRPr="00115545">
              <w:rPr>
                <w:sz w:val="18"/>
                <w:szCs w:val="18"/>
              </w:rPr>
              <w:t>ние кап</w:t>
            </w:r>
            <w:r w:rsidR="00115545" w:rsidRPr="00115545">
              <w:rPr>
                <w:sz w:val="18"/>
                <w:szCs w:val="18"/>
              </w:rPr>
              <w:t>и</w:t>
            </w:r>
            <w:r w:rsidR="00115545" w:rsidRPr="00115545">
              <w:rPr>
                <w:sz w:val="18"/>
                <w:szCs w:val="18"/>
              </w:rPr>
              <w:t>тал</w:t>
            </w:r>
            <w:r w:rsidR="00115545" w:rsidRPr="00115545">
              <w:rPr>
                <w:sz w:val="18"/>
                <w:szCs w:val="18"/>
              </w:rPr>
              <w:t>ь</w:t>
            </w:r>
            <w:r w:rsidR="00115545" w:rsidRPr="00115545">
              <w:rPr>
                <w:sz w:val="18"/>
                <w:szCs w:val="18"/>
              </w:rPr>
              <w:t>ного стро</w:t>
            </w:r>
            <w:r w:rsidR="00115545" w:rsidRPr="00115545">
              <w:rPr>
                <w:sz w:val="18"/>
                <w:szCs w:val="18"/>
              </w:rPr>
              <w:t>и</w:t>
            </w:r>
            <w:r w:rsidR="00115545" w:rsidRPr="00115545">
              <w:rPr>
                <w:sz w:val="18"/>
                <w:szCs w:val="18"/>
              </w:rPr>
              <w:t>тел</w:t>
            </w:r>
            <w:r w:rsidR="00115545" w:rsidRPr="00115545">
              <w:rPr>
                <w:sz w:val="18"/>
                <w:szCs w:val="18"/>
              </w:rPr>
              <w:t>ь</w:t>
            </w:r>
            <w:r w:rsidR="00115545" w:rsidRPr="00115545">
              <w:rPr>
                <w:sz w:val="18"/>
                <w:szCs w:val="18"/>
              </w:rPr>
              <w:t xml:space="preserve">ства </w:t>
            </w:r>
            <w:r w:rsidR="00115545" w:rsidRPr="00115545">
              <w:rPr>
                <w:sz w:val="18"/>
                <w:szCs w:val="18"/>
              </w:rPr>
              <w:lastRenderedPageBreak/>
              <w:t>по з</w:t>
            </w:r>
            <w:r w:rsidR="00115545" w:rsidRPr="00115545">
              <w:rPr>
                <w:sz w:val="18"/>
                <w:szCs w:val="18"/>
              </w:rPr>
              <w:t>а</w:t>
            </w:r>
            <w:r w:rsidR="00115545" w:rsidRPr="00115545">
              <w:rPr>
                <w:sz w:val="18"/>
                <w:szCs w:val="18"/>
              </w:rPr>
              <w:t>стро</w:t>
            </w:r>
            <w:r w:rsidR="00115545" w:rsidRPr="00115545">
              <w:rPr>
                <w:sz w:val="18"/>
                <w:szCs w:val="18"/>
              </w:rPr>
              <w:t>й</w:t>
            </w:r>
            <w:r w:rsidR="00115545" w:rsidRPr="00115545">
              <w:rPr>
                <w:sz w:val="18"/>
                <w:szCs w:val="18"/>
              </w:rPr>
              <w:t>ке Ни</w:t>
            </w:r>
            <w:r w:rsidR="00115545" w:rsidRPr="00115545">
              <w:rPr>
                <w:sz w:val="18"/>
                <w:szCs w:val="18"/>
              </w:rPr>
              <w:t>ж</w:t>
            </w:r>
            <w:r w:rsidR="00115545" w:rsidRPr="00115545">
              <w:rPr>
                <w:sz w:val="18"/>
                <w:szCs w:val="18"/>
              </w:rPr>
              <w:t>нева</w:t>
            </w:r>
            <w:r w:rsidR="00115545" w:rsidRPr="00115545">
              <w:rPr>
                <w:sz w:val="18"/>
                <w:szCs w:val="18"/>
              </w:rPr>
              <w:t>р</w:t>
            </w:r>
            <w:r w:rsidR="00115545" w:rsidRPr="00115545">
              <w:rPr>
                <w:sz w:val="18"/>
                <w:szCs w:val="18"/>
              </w:rPr>
              <w:t>то</w:t>
            </w:r>
            <w:r w:rsidR="00115545" w:rsidRPr="00115545">
              <w:rPr>
                <w:sz w:val="18"/>
                <w:szCs w:val="18"/>
              </w:rPr>
              <w:t>в</w:t>
            </w:r>
            <w:r w:rsidR="00115545" w:rsidRPr="00115545">
              <w:rPr>
                <w:sz w:val="18"/>
                <w:szCs w:val="18"/>
              </w:rPr>
              <w:t>ского ра</w:t>
            </w:r>
            <w:r w:rsidR="00115545" w:rsidRPr="00115545">
              <w:rPr>
                <w:sz w:val="18"/>
                <w:szCs w:val="18"/>
              </w:rPr>
              <w:t>й</w:t>
            </w:r>
            <w:r w:rsidR="00115545" w:rsidRPr="00115545">
              <w:rPr>
                <w:sz w:val="18"/>
                <w:szCs w:val="18"/>
              </w:rPr>
              <w:t>о</w:t>
            </w:r>
            <w:r>
              <w:rPr>
                <w:sz w:val="18"/>
                <w:szCs w:val="18"/>
              </w:rPr>
              <w:t>на»</w:t>
            </w:r>
          </w:p>
        </w:tc>
        <w:tc>
          <w:tcPr>
            <w:tcW w:w="678" w:type="dxa"/>
            <w:shd w:val="clear" w:color="auto" w:fill="auto"/>
            <w:noWrap/>
            <w:hideMark/>
          </w:tcPr>
          <w:p w:rsidR="00115545" w:rsidRPr="00115545" w:rsidRDefault="00115545" w:rsidP="00733F07">
            <w:pPr>
              <w:jc w:val="center"/>
              <w:rPr>
                <w:sz w:val="18"/>
                <w:szCs w:val="18"/>
              </w:rPr>
            </w:pPr>
            <w:r w:rsidRPr="00115545">
              <w:rPr>
                <w:sz w:val="18"/>
                <w:szCs w:val="18"/>
              </w:rPr>
              <w:lastRenderedPageBreak/>
              <w:t>всего</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hideMark/>
          </w:tcPr>
          <w:p w:rsidR="00115545" w:rsidRPr="00115545" w:rsidRDefault="00115545" w:rsidP="00733F07">
            <w:pPr>
              <w:jc w:val="center"/>
              <w:rPr>
                <w:sz w:val="18"/>
                <w:szCs w:val="18"/>
              </w:rPr>
            </w:pPr>
            <w:r w:rsidRPr="00115545">
              <w:rPr>
                <w:sz w:val="18"/>
                <w:szCs w:val="18"/>
              </w:rPr>
              <w:t>-</w:t>
            </w:r>
          </w:p>
        </w:tc>
        <w:tc>
          <w:tcPr>
            <w:tcW w:w="1640"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476"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843"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418"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260"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260"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140" w:type="dxa"/>
            <w:shd w:val="clear" w:color="auto" w:fill="auto"/>
            <w:hideMark/>
          </w:tcPr>
          <w:p w:rsidR="00115545" w:rsidRPr="00115545" w:rsidRDefault="00115545" w:rsidP="00733F07">
            <w:pPr>
              <w:jc w:val="center"/>
              <w:rPr>
                <w:sz w:val="18"/>
                <w:szCs w:val="18"/>
              </w:rPr>
            </w:pPr>
            <w:r w:rsidRPr="00115545">
              <w:rPr>
                <w:sz w:val="18"/>
                <w:szCs w:val="18"/>
              </w:rPr>
              <w:t>-</w:t>
            </w:r>
          </w:p>
        </w:tc>
      </w:tr>
      <w:tr w:rsidR="00115545" w:rsidRPr="00115545" w:rsidTr="000351F8">
        <w:trPr>
          <w:trHeight w:val="720"/>
          <w:jc w:val="right"/>
        </w:trPr>
        <w:tc>
          <w:tcPr>
            <w:tcW w:w="851" w:type="dxa"/>
            <w:vMerge/>
            <w:hideMark/>
          </w:tcPr>
          <w:p w:rsidR="00115545" w:rsidRPr="00115545" w:rsidRDefault="00115545" w:rsidP="00733F07">
            <w:pPr>
              <w:jc w:val="center"/>
              <w:rPr>
                <w:sz w:val="18"/>
                <w:szCs w:val="18"/>
              </w:rPr>
            </w:pPr>
          </w:p>
        </w:tc>
        <w:tc>
          <w:tcPr>
            <w:tcW w:w="1237" w:type="dxa"/>
            <w:vMerge/>
            <w:hideMark/>
          </w:tcPr>
          <w:p w:rsidR="00115545" w:rsidRPr="00115545" w:rsidRDefault="00115545" w:rsidP="00733F07">
            <w:pPr>
              <w:jc w:val="center"/>
              <w:rPr>
                <w:sz w:val="18"/>
                <w:szCs w:val="18"/>
              </w:rPr>
            </w:pPr>
          </w:p>
        </w:tc>
        <w:tc>
          <w:tcPr>
            <w:tcW w:w="740" w:type="dxa"/>
            <w:vMerge/>
            <w:hideMark/>
          </w:tcPr>
          <w:p w:rsidR="00115545" w:rsidRPr="00115545" w:rsidRDefault="00115545" w:rsidP="00733F07">
            <w:pPr>
              <w:jc w:val="center"/>
              <w:rPr>
                <w:sz w:val="18"/>
                <w:szCs w:val="18"/>
              </w:rPr>
            </w:pPr>
          </w:p>
        </w:tc>
        <w:tc>
          <w:tcPr>
            <w:tcW w:w="678" w:type="dxa"/>
            <w:shd w:val="clear" w:color="auto" w:fill="auto"/>
            <w:hideMark/>
          </w:tcPr>
          <w:p w:rsidR="00115545" w:rsidRPr="00115545" w:rsidRDefault="00115545" w:rsidP="00733F07">
            <w:pPr>
              <w:jc w:val="center"/>
              <w:rPr>
                <w:sz w:val="18"/>
                <w:szCs w:val="18"/>
              </w:rPr>
            </w:pPr>
            <w:r w:rsidRPr="00115545">
              <w:rPr>
                <w:sz w:val="18"/>
                <w:szCs w:val="18"/>
              </w:rPr>
              <w:t>бю</w:t>
            </w:r>
            <w:r w:rsidRPr="00115545">
              <w:rPr>
                <w:sz w:val="18"/>
                <w:szCs w:val="18"/>
              </w:rPr>
              <w:t>д</w:t>
            </w:r>
            <w:r w:rsidRPr="00115545">
              <w:rPr>
                <w:sz w:val="18"/>
                <w:szCs w:val="18"/>
              </w:rPr>
              <w:t>жет авт</w:t>
            </w:r>
            <w:r w:rsidRPr="00115545">
              <w:rPr>
                <w:sz w:val="18"/>
                <w:szCs w:val="18"/>
              </w:rPr>
              <w:t>о</w:t>
            </w:r>
            <w:r w:rsidRPr="00115545">
              <w:rPr>
                <w:sz w:val="18"/>
                <w:szCs w:val="18"/>
              </w:rPr>
              <w:t>но</w:t>
            </w:r>
            <w:r w:rsidRPr="00115545">
              <w:rPr>
                <w:sz w:val="18"/>
                <w:szCs w:val="18"/>
              </w:rPr>
              <w:t>м</w:t>
            </w:r>
            <w:r w:rsidRPr="00115545">
              <w:rPr>
                <w:sz w:val="18"/>
                <w:szCs w:val="18"/>
              </w:rPr>
              <w:t>ного окр</w:t>
            </w:r>
            <w:r w:rsidRPr="00115545">
              <w:rPr>
                <w:sz w:val="18"/>
                <w:szCs w:val="18"/>
              </w:rPr>
              <w:t>у</w:t>
            </w:r>
            <w:r w:rsidRPr="00115545">
              <w:rPr>
                <w:sz w:val="18"/>
                <w:szCs w:val="18"/>
              </w:rPr>
              <w:t>га</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hideMark/>
          </w:tcPr>
          <w:p w:rsidR="00115545" w:rsidRPr="00115545" w:rsidRDefault="00115545" w:rsidP="00733F07">
            <w:pPr>
              <w:jc w:val="center"/>
              <w:rPr>
                <w:sz w:val="18"/>
                <w:szCs w:val="18"/>
              </w:rPr>
            </w:pPr>
            <w:r w:rsidRPr="00115545">
              <w:rPr>
                <w:sz w:val="18"/>
                <w:szCs w:val="18"/>
              </w:rPr>
              <w:t>-</w:t>
            </w:r>
          </w:p>
        </w:tc>
        <w:tc>
          <w:tcPr>
            <w:tcW w:w="1640" w:type="dxa"/>
            <w:shd w:val="clear" w:color="auto" w:fill="auto"/>
            <w:hideMark/>
          </w:tcPr>
          <w:p w:rsidR="00115545" w:rsidRPr="00115545" w:rsidRDefault="00115545" w:rsidP="00733F07">
            <w:pPr>
              <w:jc w:val="center"/>
              <w:rPr>
                <w:sz w:val="18"/>
                <w:szCs w:val="18"/>
              </w:rPr>
            </w:pPr>
          </w:p>
        </w:tc>
        <w:tc>
          <w:tcPr>
            <w:tcW w:w="1476" w:type="dxa"/>
            <w:shd w:val="clear" w:color="auto" w:fill="auto"/>
            <w:noWrap/>
            <w:hideMark/>
          </w:tcPr>
          <w:p w:rsidR="00115545" w:rsidRPr="00115545" w:rsidRDefault="00115545" w:rsidP="00733F07">
            <w:pPr>
              <w:jc w:val="center"/>
              <w:rPr>
                <w:sz w:val="18"/>
                <w:szCs w:val="18"/>
              </w:rPr>
            </w:pPr>
          </w:p>
        </w:tc>
        <w:tc>
          <w:tcPr>
            <w:tcW w:w="1843" w:type="dxa"/>
            <w:shd w:val="clear" w:color="auto" w:fill="auto"/>
            <w:noWrap/>
            <w:hideMark/>
          </w:tcPr>
          <w:p w:rsidR="00115545" w:rsidRPr="00115545" w:rsidRDefault="00115545" w:rsidP="00733F07">
            <w:pPr>
              <w:jc w:val="center"/>
              <w:rPr>
                <w:sz w:val="18"/>
                <w:szCs w:val="18"/>
              </w:rPr>
            </w:pPr>
          </w:p>
        </w:tc>
        <w:tc>
          <w:tcPr>
            <w:tcW w:w="1418"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140" w:type="dxa"/>
            <w:shd w:val="clear" w:color="auto" w:fill="auto"/>
            <w:noWrap/>
            <w:hideMark/>
          </w:tcPr>
          <w:p w:rsidR="00115545" w:rsidRPr="00115545" w:rsidRDefault="00115545" w:rsidP="00733F07">
            <w:pPr>
              <w:jc w:val="center"/>
              <w:rPr>
                <w:sz w:val="18"/>
                <w:szCs w:val="18"/>
              </w:rPr>
            </w:pPr>
          </w:p>
        </w:tc>
      </w:tr>
      <w:tr w:rsidR="00115545" w:rsidRPr="00115545" w:rsidTr="000351F8">
        <w:trPr>
          <w:trHeight w:val="480"/>
          <w:jc w:val="right"/>
        </w:trPr>
        <w:tc>
          <w:tcPr>
            <w:tcW w:w="851" w:type="dxa"/>
            <w:vMerge/>
            <w:hideMark/>
          </w:tcPr>
          <w:p w:rsidR="00115545" w:rsidRPr="00115545" w:rsidRDefault="00115545" w:rsidP="00733F07">
            <w:pPr>
              <w:jc w:val="center"/>
              <w:rPr>
                <w:sz w:val="18"/>
                <w:szCs w:val="18"/>
              </w:rPr>
            </w:pPr>
          </w:p>
        </w:tc>
        <w:tc>
          <w:tcPr>
            <w:tcW w:w="1237" w:type="dxa"/>
            <w:vMerge/>
            <w:hideMark/>
          </w:tcPr>
          <w:p w:rsidR="00115545" w:rsidRPr="00115545" w:rsidRDefault="00115545" w:rsidP="00733F07">
            <w:pPr>
              <w:jc w:val="center"/>
              <w:rPr>
                <w:sz w:val="18"/>
                <w:szCs w:val="18"/>
              </w:rPr>
            </w:pPr>
          </w:p>
        </w:tc>
        <w:tc>
          <w:tcPr>
            <w:tcW w:w="740" w:type="dxa"/>
            <w:vMerge/>
            <w:hideMark/>
          </w:tcPr>
          <w:p w:rsidR="00115545" w:rsidRPr="00115545" w:rsidRDefault="00115545" w:rsidP="00733F07">
            <w:pPr>
              <w:jc w:val="center"/>
              <w:rPr>
                <w:sz w:val="18"/>
                <w:szCs w:val="18"/>
              </w:rPr>
            </w:pPr>
          </w:p>
        </w:tc>
        <w:tc>
          <w:tcPr>
            <w:tcW w:w="678" w:type="dxa"/>
            <w:shd w:val="clear" w:color="auto" w:fill="auto"/>
            <w:hideMark/>
          </w:tcPr>
          <w:p w:rsidR="00115545" w:rsidRPr="00115545" w:rsidRDefault="00115545" w:rsidP="00733F07">
            <w:pPr>
              <w:jc w:val="center"/>
              <w:rPr>
                <w:sz w:val="18"/>
                <w:szCs w:val="18"/>
              </w:rPr>
            </w:pPr>
            <w:r w:rsidRPr="00115545">
              <w:rPr>
                <w:sz w:val="18"/>
                <w:szCs w:val="18"/>
              </w:rPr>
              <w:t>бю</w:t>
            </w:r>
            <w:r w:rsidRPr="00115545">
              <w:rPr>
                <w:sz w:val="18"/>
                <w:szCs w:val="18"/>
              </w:rPr>
              <w:t>д</w:t>
            </w:r>
            <w:r w:rsidRPr="00115545">
              <w:rPr>
                <w:sz w:val="18"/>
                <w:szCs w:val="18"/>
              </w:rPr>
              <w:t>жет ра</w:t>
            </w:r>
            <w:r w:rsidRPr="00115545">
              <w:rPr>
                <w:sz w:val="18"/>
                <w:szCs w:val="18"/>
              </w:rPr>
              <w:t>й</w:t>
            </w:r>
            <w:r w:rsidRPr="00115545">
              <w:rPr>
                <w:sz w:val="18"/>
                <w:szCs w:val="18"/>
              </w:rPr>
              <w:t>она</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hideMark/>
          </w:tcPr>
          <w:p w:rsidR="00115545" w:rsidRPr="00115545" w:rsidRDefault="00115545" w:rsidP="00733F07">
            <w:pPr>
              <w:jc w:val="center"/>
              <w:rPr>
                <w:sz w:val="18"/>
                <w:szCs w:val="18"/>
              </w:rPr>
            </w:pPr>
            <w:r w:rsidRPr="00115545">
              <w:rPr>
                <w:sz w:val="18"/>
                <w:szCs w:val="18"/>
              </w:rPr>
              <w:t>-</w:t>
            </w:r>
          </w:p>
        </w:tc>
        <w:tc>
          <w:tcPr>
            <w:tcW w:w="1640" w:type="dxa"/>
            <w:shd w:val="clear" w:color="auto" w:fill="auto"/>
            <w:hideMark/>
          </w:tcPr>
          <w:p w:rsidR="00115545" w:rsidRPr="00115545" w:rsidRDefault="00115545" w:rsidP="00733F07">
            <w:pPr>
              <w:jc w:val="center"/>
              <w:rPr>
                <w:sz w:val="18"/>
                <w:szCs w:val="18"/>
              </w:rPr>
            </w:pPr>
          </w:p>
        </w:tc>
        <w:tc>
          <w:tcPr>
            <w:tcW w:w="1476" w:type="dxa"/>
            <w:shd w:val="clear" w:color="auto" w:fill="auto"/>
            <w:noWrap/>
            <w:hideMark/>
          </w:tcPr>
          <w:p w:rsidR="00115545" w:rsidRPr="00115545" w:rsidRDefault="00115545" w:rsidP="00733F07">
            <w:pPr>
              <w:jc w:val="center"/>
              <w:rPr>
                <w:sz w:val="18"/>
                <w:szCs w:val="18"/>
              </w:rPr>
            </w:pPr>
          </w:p>
        </w:tc>
        <w:tc>
          <w:tcPr>
            <w:tcW w:w="1843" w:type="dxa"/>
            <w:shd w:val="clear" w:color="auto" w:fill="auto"/>
            <w:noWrap/>
            <w:hideMark/>
          </w:tcPr>
          <w:p w:rsidR="00115545" w:rsidRPr="00115545" w:rsidRDefault="00115545" w:rsidP="00733F07">
            <w:pPr>
              <w:jc w:val="center"/>
              <w:rPr>
                <w:sz w:val="18"/>
                <w:szCs w:val="18"/>
              </w:rPr>
            </w:pPr>
            <w:r w:rsidRPr="00115545">
              <w:rPr>
                <w:sz w:val="18"/>
                <w:szCs w:val="18"/>
              </w:rPr>
              <w:t>0,00</w:t>
            </w:r>
          </w:p>
        </w:tc>
        <w:tc>
          <w:tcPr>
            <w:tcW w:w="1418"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140" w:type="dxa"/>
            <w:shd w:val="clear" w:color="auto" w:fill="auto"/>
            <w:noWrap/>
            <w:hideMark/>
          </w:tcPr>
          <w:p w:rsidR="00115545" w:rsidRPr="00115545" w:rsidRDefault="00115545" w:rsidP="00733F07">
            <w:pPr>
              <w:jc w:val="center"/>
              <w:rPr>
                <w:sz w:val="18"/>
                <w:szCs w:val="18"/>
              </w:rPr>
            </w:pPr>
          </w:p>
        </w:tc>
      </w:tr>
      <w:tr w:rsidR="00115545" w:rsidRPr="00115545" w:rsidTr="000351F8">
        <w:trPr>
          <w:trHeight w:val="300"/>
          <w:jc w:val="right"/>
        </w:trPr>
        <w:tc>
          <w:tcPr>
            <w:tcW w:w="851" w:type="dxa"/>
            <w:vMerge w:val="restart"/>
            <w:shd w:val="clear" w:color="auto" w:fill="auto"/>
            <w:noWrap/>
            <w:hideMark/>
          </w:tcPr>
          <w:p w:rsidR="00115545" w:rsidRPr="00115545" w:rsidRDefault="00115545" w:rsidP="00733F07">
            <w:pPr>
              <w:jc w:val="center"/>
              <w:rPr>
                <w:sz w:val="18"/>
                <w:szCs w:val="18"/>
              </w:rPr>
            </w:pPr>
            <w:r w:rsidRPr="00115545">
              <w:rPr>
                <w:sz w:val="18"/>
                <w:szCs w:val="18"/>
              </w:rPr>
              <w:lastRenderedPageBreak/>
              <w:t>1.1.38</w:t>
            </w:r>
          </w:p>
        </w:tc>
        <w:tc>
          <w:tcPr>
            <w:tcW w:w="1237" w:type="dxa"/>
            <w:vMerge w:val="restart"/>
            <w:shd w:val="clear" w:color="auto" w:fill="auto"/>
            <w:hideMark/>
          </w:tcPr>
          <w:p w:rsidR="00115545" w:rsidRPr="00115545" w:rsidRDefault="00115545" w:rsidP="00733F07">
            <w:pPr>
              <w:jc w:val="center"/>
              <w:rPr>
                <w:sz w:val="18"/>
                <w:szCs w:val="18"/>
              </w:rPr>
            </w:pPr>
            <w:r w:rsidRPr="00115545">
              <w:rPr>
                <w:sz w:val="18"/>
                <w:szCs w:val="18"/>
              </w:rPr>
              <w:t>С. Корлики:                                               Монтаж системы пожарот</w:t>
            </w:r>
            <w:r w:rsidRPr="00115545">
              <w:rPr>
                <w:sz w:val="18"/>
                <w:szCs w:val="18"/>
              </w:rPr>
              <w:t>у</w:t>
            </w:r>
            <w:r w:rsidRPr="00115545">
              <w:rPr>
                <w:sz w:val="18"/>
                <w:szCs w:val="18"/>
              </w:rPr>
              <w:t>шения  и оповещения людей при пожаре на объекте:</w:t>
            </w:r>
            <w:r w:rsidR="00B80AAC">
              <w:rPr>
                <w:sz w:val="18"/>
                <w:szCs w:val="18"/>
              </w:rPr>
              <w:t xml:space="preserve"> «</w:t>
            </w:r>
            <w:r w:rsidRPr="00115545">
              <w:rPr>
                <w:sz w:val="18"/>
                <w:szCs w:val="18"/>
              </w:rPr>
              <w:t>Дизельная электр</w:t>
            </w:r>
            <w:r w:rsidRPr="00115545">
              <w:rPr>
                <w:sz w:val="18"/>
                <w:szCs w:val="18"/>
              </w:rPr>
              <w:t>о</w:t>
            </w:r>
            <w:r w:rsidRPr="00115545">
              <w:rPr>
                <w:sz w:val="18"/>
                <w:szCs w:val="18"/>
              </w:rPr>
              <w:t>стан</w:t>
            </w:r>
            <w:r w:rsidR="00B80AAC">
              <w:rPr>
                <w:sz w:val="18"/>
                <w:szCs w:val="18"/>
              </w:rPr>
              <w:t>ция»</w:t>
            </w:r>
          </w:p>
        </w:tc>
        <w:tc>
          <w:tcPr>
            <w:tcW w:w="740" w:type="dxa"/>
            <w:vMerge w:val="restart"/>
            <w:shd w:val="clear" w:color="auto" w:fill="auto"/>
            <w:hideMark/>
          </w:tcPr>
          <w:p w:rsidR="00115545" w:rsidRPr="00115545" w:rsidRDefault="00B80AAC" w:rsidP="00733F07">
            <w:pPr>
              <w:jc w:val="center"/>
              <w:rPr>
                <w:sz w:val="18"/>
                <w:szCs w:val="18"/>
              </w:rPr>
            </w:pPr>
            <w:r>
              <w:rPr>
                <w:sz w:val="18"/>
                <w:szCs w:val="18"/>
              </w:rPr>
              <w:t>м</w:t>
            </w:r>
            <w:r w:rsidR="00115545" w:rsidRPr="00115545">
              <w:rPr>
                <w:sz w:val="18"/>
                <w:szCs w:val="18"/>
              </w:rPr>
              <w:t>ун</w:t>
            </w:r>
            <w:r w:rsidR="00115545" w:rsidRPr="00115545">
              <w:rPr>
                <w:sz w:val="18"/>
                <w:szCs w:val="18"/>
              </w:rPr>
              <w:t>и</w:t>
            </w:r>
            <w:r w:rsidR="00115545" w:rsidRPr="00115545">
              <w:rPr>
                <w:sz w:val="18"/>
                <w:szCs w:val="18"/>
              </w:rPr>
              <w:t>ц</w:t>
            </w:r>
            <w:r w:rsidR="00115545" w:rsidRPr="00115545">
              <w:rPr>
                <w:sz w:val="18"/>
                <w:szCs w:val="18"/>
              </w:rPr>
              <w:t>и</w:t>
            </w:r>
            <w:r w:rsidR="00115545" w:rsidRPr="00115545">
              <w:rPr>
                <w:sz w:val="18"/>
                <w:szCs w:val="18"/>
              </w:rPr>
              <w:t>пал</w:t>
            </w:r>
            <w:r w:rsidR="00115545" w:rsidRPr="00115545">
              <w:rPr>
                <w:sz w:val="18"/>
                <w:szCs w:val="18"/>
              </w:rPr>
              <w:t>ь</w:t>
            </w:r>
            <w:r w:rsidR="00115545" w:rsidRPr="00115545">
              <w:rPr>
                <w:sz w:val="18"/>
                <w:szCs w:val="18"/>
              </w:rPr>
              <w:t>ное казе</w:t>
            </w:r>
            <w:r w:rsidR="00115545" w:rsidRPr="00115545">
              <w:rPr>
                <w:sz w:val="18"/>
                <w:szCs w:val="18"/>
              </w:rPr>
              <w:t>н</w:t>
            </w:r>
            <w:r w:rsidR="00115545" w:rsidRPr="00115545">
              <w:rPr>
                <w:sz w:val="18"/>
                <w:szCs w:val="18"/>
              </w:rPr>
              <w:t>ное учр</w:t>
            </w:r>
            <w:r w:rsidR="00115545" w:rsidRPr="00115545">
              <w:rPr>
                <w:sz w:val="18"/>
                <w:szCs w:val="18"/>
              </w:rPr>
              <w:t>е</w:t>
            </w:r>
            <w:r w:rsidR="00115545" w:rsidRPr="00115545">
              <w:rPr>
                <w:sz w:val="18"/>
                <w:szCs w:val="18"/>
              </w:rPr>
              <w:t>жд</w:t>
            </w:r>
            <w:r w:rsidR="00115545" w:rsidRPr="00115545">
              <w:rPr>
                <w:sz w:val="18"/>
                <w:szCs w:val="18"/>
              </w:rPr>
              <w:t>е</w:t>
            </w:r>
            <w:r>
              <w:rPr>
                <w:sz w:val="18"/>
                <w:szCs w:val="18"/>
              </w:rPr>
              <w:t>ние «</w:t>
            </w:r>
            <w:r w:rsidR="00115545" w:rsidRPr="00115545">
              <w:rPr>
                <w:sz w:val="18"/>
                <w:szCs w:val="18"/>
              </w:rPr>
              <w:t>Управл</w:t>
            </w:r>
            <w:r w:rsidR="00115545" w:rsidRPr="00115545">
              <w:rPr>
                <w:sz w:val="18"/>
                <w:szCs w:val="18"/>
              </w:rPr>
              <w:t>е</w:t>
            </w:r>
            <w:r w:rsidR="00115545" w:rsidRPr="00115545">
              <w:rPr>
                <w:sz w:val="18"/>
                <w:szCs w:val="18"/>
              </w:rPr>
              <w:t>ние кап</w:t>
            </w:r>
            <w:r w:rsidR="00115545" w:rsidRPr="00115545">
              <w:rPr>
                <w:sz w:val="18"/>
                <w:szCs w:val="18"/>
              </w:rPr>
              <w:t>и</w:t>
            </w:r>
            <w:r w:rsidR="00115545" w:rsidRPr="00115545">
              <w:rPr>
                <w:sz w:val="18"/>
                <w:szCs w:val="18"/>
              </w:rPr>
              <w:t>тал</w:t>
            </w:r>
            <w:r w:rsidR="00115545" w:rsidRPr="00115545">
              <w:rPr>
                <w:sz w:val="18"/>
                <w:szCs w:val="18"/>
              </w:rPr>
              <w:t>ь</w:t>
            </w:r>
            <w:r w:rsidR="00115545" w:rsidRPr="00115545">
              <w:rPr>
                <w:sz w:val="18"/>
                <w:szCs w:val="18"/>
              </w:rPr>
              <w:t>ного стро</w:t>
            </w:r>
            <w:r w:rsidR="00115545" w:rsidRPr="00115545">
              <w:rPr>
                <w:sz w:val="18"/>
                <w:szCs w:val="18"/>
              </w:rPr>
              <w:t>и</w:t>
            </w:r>
            <w:r w:rsidR="00115545" w:rsidRPr="00115545">
              <w:rPr>
                <w:sz w:val="18"/>
                <w:szCs w:val="18"/>
              </w:rPr>
              <w:t>тел</w:t>
            </w:r>
            <w:r w:rsidR="00115545" w:rsidRPr="00115545">
              <w:rPr>
                <w:sz w:val="18"/>
                <w:szCs w:val="18"/>
              </w:rPr>
              <w:t>ь</w:t>
            </w:r>
            <w:r w:rsidR="00115545" w:rsidRPr="00115545">
              <w:rPr>
                <w:sz w:val="18"/>
                <w:szCs w:val="18"/>
              </w:rPr>
              <w:t>ства по з</w:t>
            </w:r>
            <w:r w:rsidR="00115545" w:rsidRPr="00115545">
              <w:rPr>
                <w:sz w:val="18"/>
                <w:szCs w:val="18"/>
              </w:rPr>
              <w:t>а</w:t>
            </w:r>
            <w:r w:rsidR="00115545" w:rsidRPr="00115545">
              <w:rPr>
                <w:sz w:val="18"/>
                <w:szCs w:val="18"/>
              </w:rPr>
              <w:t>стро</w:t>
            </w:r>
            <w:r w:rsidR="00115545" w:rsidRPr="00115545">
              <w:rPr>
                <w:sz w:val="18"/>
                <w:szCs w:val="18"/>
              </w:rPr>
              <w:t>й</w:t>
            </w:r>
            <w:r w:rsidR="00115545" w:rsidRPr="00115545">
              <w:rPr>
                <w:sz w:val="18"/>
                <w:szCs w:val="18"/>
              </w:rPr>
              <w:t>ке Ни</w:t>
            </w:r>
            <w:r w:rsidR="00115545" w:rsidRPr="00115545">
              <w:rPr>
                <w:sz w:val="18"/>
                <w:szCs w:val="18"/>
              </w:rPr>
              <w:t>ж</w:t>
            </w:r>
            <w:r w:rsidR="00115545" w:rsidRPr="00115545">
              <w:rPr>
                <w:sz w:val="18"/>
                <w:szCs w:val="18"/>
              </w:rPr>
              <w:t>нева</w:t>
            </w:r>
            <w:r w:rsidR="00115545" w:rsidRPr="00115545">
              <w:rPr>
                <w:sz w:val="18"/>
                <w:szCs w:val="18"/>
              </w:rPr>
              <w:t>р</w:t>
            </w:r>
            <w:r w:rsidR="00115545" w:rsidRPr="00115545">
              <w:rPr>
                <w:sz w:val="18"/>
                <w:szCs w:val="18"/>
              </w:rPr>
              <w:t>то</w:t>
            </w:r>
            <w:r w:rsidR="00115545" w:rsidRPr="00115545">
              <w:rPr>
                <w:sz w:val="18"/>
                <w:szCs w:val="18"/>
              </w:rPr>
              <w:t>в</w:t>
            </w:r>
            <w:r w:rsidR="00115545" w:rsidRPr="00115545">
              <w:rPr>
                <w:sz w:val="18"/>
                <w:szCs w:val="18"/>
              </w:rPr>
              <w:t>ского ра</w:t>
            </w:r>
            <w:r w:rsidR="00115545" w:rsidRPr="00115545">
              <w:rPr>
                <w:sz w:val="18"/>
                <w:szCs w:val="18"/>
              </w:rPr>
              <w:t>й</w:t>
            </w:r>
            <w:r w:rsidR="00115545" w:rsidRPr="00115545">
              <w:rPr>
                <w:sz w:val="18"/>
                <w:szCs w:val="18"/>
              </w:rPr>
              <w:t>о</w:t>
            </w:r>
            <w:r>
              <w:rPr>
                <w:sz w:val="18"/>
                <w:szCs w:val="18"/>
              </w:rPr>
              <w:t>на»</w:t>
            </w:r>
          </w:p>
        </w:tc>
        <w:tc>
          <w:tcPr>
            <w:tcW w:w="678" w:type="dxa"/>
            <w:shd w:val="clear" w:color="auto" w:fill="auto"/>
            <w:noWrap/>
            <w:hideMark/>
          </w:tcPr>
          <w:p w:rsidR="00115545" w:rsidRPr="00115545" w:rsidRDefault="00115545" w:rsidP="00733F07">
            <w:pPr>
              <w:jc w:val="center"/>
              <w:rPr>
                <w:sz w:val="18"/>
                <w:szCs w:val="18"/>
              </w:rPr>
            </w:pPr>
            <w:r w:rsidRPr="00115545">
              <w:rPr>
                <w:sz w:val="18"/>
                <w:szCs w:val="18"/>
              </w:rPr>
              <w:t>всего</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noWrap/>
            <w:hideMark/>
          </w:tcPr>
          <w:p w:rsidR="00115545" w:rsidRPr="00115545" w:rsidRDefault="00115545" w:rsidP="00733F07">
            <w:pPr>
              <w:jc w:val="center"/>
              <w:rPr>
                <w:sz w:val="18"/>
                <w:szCs w:val="18"/>
              </w:rPr>
            </w:pPr>
            <w:r w:rsidRPr="00115545">
              <w:rPr>
                <w:sz w:val="18"/>
                <w:szCs w:val="18"/>
              </w:rPr>
              <w:t>732,60</w:t>
            </w:r>
          </w:p>
        </w:tc>
        <w:tc>
          <w:tcPr>
            <w:tcW w:w="1640" w:type="dxa"/>
            <w:shd w:val="clear" w:color="auto" w:fill="auto"/>
            <w:noWrap/>
            <w:hideMark/>
          </w:tcPr>
          <w:p w:rsidR="00115545" w:rsidRPr="00115545" w:rsidRDefault="00115545" w:rsidP="00733F07">
            <w:pPr>
              <w:jc w:val="center"/>
              <w:rPr>
                <w:sz w:val="18"/>
                <w:szCs w:val="18"/>
              </w:rPr>
            </w:pPr>
            <w:r w:rsidRPr="00115545">
              <w:rPr>
                <w:sz w:val="18"/>
                <w:szCs w:val="18"/>
              </w:rPr>
              <w:t>-</w:t>
            </w:r>
          </w:p>
        </w:tc>
        <w:tc>
          <w:tcPr>
            <w:tcW w:w="1476" w:type="dxa"/>
            <w:shd w:val="clear" w:color="auto" w:fill="auto"/>
            <w:noWrap/>
            <w:hideMark/>
          </w:tcPr>
          <w:p w:rsidR="00115545" w:rsidRPr="00115545" w:rsidRDefault="00115545" w:rsidP="00733F07">
            <w:pPr>
              <w:jc w:val="center"/>
              <w:rPr>
                <w:sz w:val="18"/>
                <w:szCs w:val="18"/>
              </w:rPr>
            </w:pPr>
            <w:r w:rsidRPr="00115545">
              <w:rPr>
                <w:sz w:val="18"/>
                <w:szCs w:val="18"/>
              </w:rPr>
              <w:t>0,00</w:t>
            </w:r>
          </w:p>
        </w:tc>
        <w:tc>
          <w:tcPr>
            <w:tcW w:w="1843" w:type="dxa"/>
            <w:shd w:val="clear" w:color="auto" w:fill="auto"/>
            <w:noWrap/>
            <w:hideMark/>
          </w:tcPr>
          <w:p w:rsidR="00115545" w:rsidRPr="00115545" w:rsidRDefault="00115545" w:rsidP="00733F07">
            <w:pPr>
              <w:jc w:val="center"/>
              <w:rPr>
                <w:sz w:val="18"/>
                <w:szCs w:val="18"/>
              </w:rPr>
            </w:pPr>
            <w:r w:rsidRPr="00115545">
              <w:rPr>
                <w:sz w:val="18"/>
                <w:szCs w:val="18"/>
              </w:rPr>
              <w:t>732,60</w:t>
            </w:r>
          </w:p>
        </w:tc>
        <w:tc>
          <w:tcPr>
            <w:tcW w:w="1418" w:type="dxa"/>
            <w:shd w:val="clear" w:color="auto" w:fill="auto"/>
            <w:noWrap/>
            <w:hideMark/>
          </w:tcPr>
          <w:p w:rsidR="00115545" w:rsidRPr="00115545" w:rsidRDefault="00115545" w:rsidP="00733F07">
            <w:pPr>
              <w:jc w:val="center"/>
              <w:rPr>
                <w:sz w:val="18"/>
                <w:szCs w:val="18"/>
              </w:rPr>
            </w:pPr>
            <w:r w:rsidRPr="00115545">
              <w:rPr>
                <w:sz w:val="18"/>
                <w:szCs w:val="18"/>
              </w:rPr>
              <w:t>0,00</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0,00</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0,00</w:t>
            </w:r>
          </w:p>
        </w:tc>
        <w:tc>
          <w:tcPr>
            <w:tcW w:w="1140" w:type="dxa"/>
            <w:shd w:val="clear" w:color="auto" w:fill="auto"/>
            <w:noWrap/>
            <w:hideMark/>
          </w:tcPr>
          <w:p w:rsidR="00115545" w:rsidRPr="00115545" w:rsidRDefault="00115545" w:rsidP="00733F07">
            <w:pPr>
              <w:jc w:val="center"/>
              <w:rPr>
                <w:sz w:val="18"/>
                <w:szCs w:val="18"/>
              </w:rPr>
            </w:pPr>
            <w:r w:rsidRPr="00115545">
              <w:rPr>
                <w:sz w:val="18"/>
                <w:szCs w:val="18"/>
              </w:rPr>
              <w:t>0,00</w:t>
            </w:r>
          </w:p>
        </w:tc>
      </w:tr>
      <w:tr w:rsidR="00115545" w:rsidRPr="00115545" w:rsidTr="000351F8">
        <w:trPr>
          <w:trHeight w:val="720"/>
          <w:jc w:val="right"/>
        </w:trPr>
        <w:tc>
          <w:tcPr>
            <w:tcW w:w="851" w:type="dxa"/>
            <w:vMerge/>
            <w:hideMark/>
          </w:tcPr>
          <w:p w:rsidR="00115545" w:rsidRPr="00115545" w:rsidRDefault="00115545" w:rsidP="00733F07">
            <w:pPr>
              <w:jc w:val="center"/>
              <w:rPr>
                <w:sz w:val="18"/>
                <w:szCs w:val="18"/>
              </w:rPr>
            </w:pPr>
          </w:p>
        </w:tc>
        <w:tc>
          <w:tcPr>
            <w:tcW w:w="1237" w:type="dxa"/>
            <w:vMerge/>
            <w:hideMark/>
          </w:tcPr>
          <w:p w:rsidR="00115545" w:rsidRPr="00115545" w:rsidRDefault="00115545" w:rsidP="00733F07">
            <w:pPr>
              <w:jc w:val="center"/>
              <w:rPr>
                <w:sz w:val="18"/>
                <w:szCs w:val="18"/>
              </w:rPr>
            </w:pPr>
          </w:p>
        </w:tc>
        <w:tc>
          <w:tcPr>
            <w:tcW w:w="740" w:type="dxa"/>
            <w:vMerge/>
            <w:hideMark/>
          </w:tcPr>
          <w:p w:rsidR="00115545" w:rsidRPr="00115545" w:rsidRDefault="00115545" w:rsidP="00733F07">
            <w:pPr>
              <w:jc w:val="center"/>
              <w:rPr>
                <w:sz w:val="18"/>
                <w:szCs w:val="18"/>
              </w:rPr>
            </w:pPr>
          </w:p>
        </w:tc>
        <w:tc>
          <w:tcPr>
            <w:tcW w:w="678" w:type="dxa"/>
            <w:shd w:val="clear" w:color="auto" w:fill="auto"/>
            <w:hideMark/>
          </w:tcPr>
          <w:p w:rsidR="00115545" w:rsidRPr="00115545" w:rsidRDefault="00115545" w:rsidP="00733F07">
            <w:pPr>
              <w:jc w:val="center"/>
              <w:rPr>
                <w:sz w:val="18"/>
                <w:szCs w:val="18"/>
              </w:rPr>
            </w:pPr>
            <w:r w:rsidRPr="00115545">
              <w:rPr>
                <w:sz w:val="18"/>
                <w:szCs w:val="18"/>
              </w:rPr>
              <w:t>бю</w:t>
            </w:r>
            <w:r w:rsidRPr="00115545">
              <w:rPr>
                <w:sz w:val="18"/>
                <w:szCs w:val="18"/>
              </w:rPr>
              <w:t>д</w:t>
            </w:r>
            <w:r w:rsidRPr="00115545">
              <w:rPr>
                <w:sz w:val="18"/>
                <w:szCs w:val="18"/>
              </w:rPr>
              <w:t>жет авт</w:t>
            </w:r>
            <w:r w:rsidRPr="00115545">
              <w:rPr>
                <w:sz w:val="18"/>
                <w:szCs w:val="18"/>
              </w:rPr>
              <w:t>о</w:t>
            </w:r>
            <w:r w:rsidRPr="00115545">
              <w:rPr>
                <w:sz w:val="18"/>
                <w:szCs w:val="18"/>
              </w:rPr>
              <w:t>но</w:t>
            </w:r>
            <w:r w:rsidRPr="00115545">
              <w:rPr>
                <w:sz w:val="18"/>
                <w:szCs w:val="18"/>
              </w:rPr>
              <w:t>м</w:t>
            </w:r>
            <w:r w:rsidRPr="00115545">
              <w:rPr>
                <w:sz w:val="18"/>
                <w:szCs w:val="18"/>
              </w:rPr>
              <w:t>ного окр</w:t>
            </w:r>
            <w:r w:rsidRPr="00115545">
              <w:rPr>
                <w:sz w:val="18"/>
                <w:szCs w:val="18"/>
              </w:rPr>
              <w:t>у</w:t>
            </w:r>
            <w:r w:rsidRPr="00115545">
              <w:rPr>
                <w:sz w:val="18"/>
                <w:szCs w:val="18"/>
              </w:rPr>
              <w:t>га</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noWrap/>
            <w:hideMark/>
          </w:tcPr>
          <w:p w:rsidR="00115545" w:rsidRPr="00115545" w:rsidRDefault="00115545" w:rsidP="00733F07">
            <w:pPr>
              <w:jc w:val="center"/>
              <w:rPr>
                <w:sz w:val="18"/>
                <w:szCs w:val="18"/>
              </w:rPr>
            </w:pPr>
            <w:r w:rsidRPr="00115545">
              <w:rPr>
                <w:sz w:val="18"/>
                <w:szCs w:val="18"/>
              </w:rPr>
              <w:t>-</w:t>
            </w:r>
          </w:p>
        </w:tc>
        <w:tc>
          <w:tcPr>
            <w:tcW w:w="1640" w:type="dxa"/>
            <w:shd w:val="clear" w:color="auto" w:fill="auto"/>
            <w:noWrap/>
            <w:hideMark/>
          </w:tcPr>
          <w:p w:rsidR="00115545" w:rsidRPr="00115545" w:rsidRDefault="00115545" w:rsidP="00733F07">
            <w:pPr>
              <w:jc w:val="center"/>
              <w:rPr>
                <w:sz w:val="18"/>
                <w:szCs w:val="18"/>
              </w:rPr>
            </w:pPr>
          </w:p>
        </w:tc>
        <w:tc>
          <w:tcPr>
            <w:tcW w:w="1476" w:type="dxa"/>
            <w:shd w:val="clear" w:color="auto" w:fill="auto"/>
            <w:noWrap/>
            <w:hideMark/>
          </w:tcPr>
          <w:p w:rsidR="00115545" w:rsidRPr="00115545" w:rsidRDefault="00115545" w:rsidP="00733F07">
            <w:pPr>
              <w:jc w:val="center"/>
              <w:rPr>
                <w:sz w:val="18"/>
                <w:szCs w:val="18"/>
              </w:rPr>
            </w:pPr>
          </w:p>
        </w:tc>
        <w:tc>
          <w:tcPr>
            <w:tcW w:w="1843" w:type="dxa"/>
            <w:shd w:val="clear" w:color="auto" w:fill="auto"/>
            <w:noWrap/>
            <w:hideMark/>
          </w:tcPr>
          <w:p w:rsidR="00115545" w:rsidRPr="00115545" w:rsidRDefault="00115545" w:rsidP="00733F07">
            <w:pPr>
              <w:jc w:val="center"/>
              <w:rPr>
                <w:sz w:val="18"/>
                <w:szCs w:val="18"/>
              </w:rPr>
            </w:pPr>
          </w:p>
        </w:tc>
        <w:tc>
          <w:tcPr>
            <w:tcW w:w="1418"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140" w:type="dxa"/>
            <w:shd w:val="clear" w:color="auto" w:fill="auto"/>
            <w:noWrap/>
            <w:hideMark/>
          </w:tcPr>
          <w:p w:rsidR="00115545" w:rsidRPr="00115545" w:rsidRDefault="00115545" w:rsidP="00733F07">
            <w:pPr>
              <w:jc w:val="center"/>
              <w:rPr>
                <w:sz w:val="18"/>
                <w:szCs w:val="18"/>
              </w:rPr>
            </w:pPr>
          </w:p>
        </w:tc>
      </w:tr>
      <w:tr w:rsidR="00115545" w:rsidRPr="00115545" w:rsidTr="000351F8">
        <w:trPr>
          <w:trHeight w:val="480"/>
          <w:jc w:val="right"/>
        </w:trPr>
        <w:tc>
          <w:tcPr>
            <w:tcW w:w="851" w:type="dxa"/>
            <w:vMerge/>
            <w:hideMark/>
          </w:tcPr>
          <w:p w:rsidR="00115545" w:rsidRPr="00115545" w:rsidRDefault="00115545" w:rsidP="00733F07">
            <w:pPr>
              <w:jc w:val="center"/>
              <w:rPr>
                <w:sz w:val="18"/>
                <w:szCs w:val="18"/>
              </w:rPr>
            </w:pPr>
          </w:p>
        </w:tc>
        <w:tc>
          <w:tcPr>
            <w:tcW w:w="1237" w:type="dxa"/>
            <w:vMerge/>
            <w:hideMark/>
          </w:tcPr>
          <w:p w:rsidR="00115545" w:rsidRPr="00115545" w:rsidRDefault="00115545" w:rsidP="00733F07">
            <w:pPr>
              <w:jc w:val="center"/>
              <w:rPr>
                <w:sz w:val="18"/>
                <w:szCs w:val="18"/>
              </w:rPr>
            </w:pPr>
          </w:p>
        </w:tc>
        <w:tc>
          <w:tcPr>
            <w:tcW w:w="740" w:type="dxa"/>
            <w:vMerge/>
            <w:hideMark/>
          </w:tcPr>
          <w:p w:rsidR="00115545" w:rsidRPr="00115545" w:rsidRDefault="00115545" w:rsidP="00733F07">
            <w:pPr>
              <w:jc w:val="center"/>
              <w:rPr>
                <w:sz w:val="18"/>
                <w:szCs w:val="18"/>
              </w:rPr>
            </w:pPr>
          </w:p>
        </w:tc>
        <w:tc>
          <w:tcPr>
            <w:tcW w:w="678" w:type="dxa"/>
            <w:shd w:val="clear" w:color="auto" w:fill="auto"/>
            <w:hideMark/>
          </w:tcPr>
          <w:p w:rsidR="00115545" w:rsidRPr="00115545" w:rsidRDefault="00115545" w:rsidP="00733F07">
            <w:pPr>
              <w:jc w:val="center"/>
              <w:rPr>
                <w:sz w:val="18"/>
                <w:szCs w:val="18"/>
              </w:rPr>
            </w:pPr>
            <w:r w:rsidRPr="00115545">
              <w:rPr>
                <w:sz w:val="18"/>
                <w:szCs w:val="18"/>
              </w:rPr>
              <w:t>бю</w:t>
            </w:r>
            <w:r w:rsidRPr="00115545">
              <w:rPr>
                <w:sz w:val="18"/>
                <w:szCs w:val="18"/>
              </w:rPr>
              <w:t>д</w:t>
            </w:r>
            <w:r w:rsidRPr="00115545">
              <w:rPr>
                <w:sz w:val="18"/>
                <w:szCs w:val="18"/>
              </w:rPr>
              <w:t>жет ра</w:t>
            </w:r>
            <w:r w:rsidRPr="00115545">
              <w:rPr>
                <w:sz w:val="18"/>
                <w:szCs w:val="18"/>
              </w:rPr>
              <w:t>й</w:t>
            </w:r>
            <w:r w:rsidRPr="00115545">
              <w:rPr>
                <w:sz w:val="18"/>
                <w:szCs w:val="18"/>
              </w:rPr>
              <w:t>она</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noWrap/>
            <w:hideMark/>
          </w:tcPr>
          <w:p w:rsidR="00115545" w:rsidRPr="00115545" w:rsidRDefault="00115545" w:rsidP="00733F07">
            <w:pPr>
              <w:jc w:val="center"/>
              <w:rPr>
                <w:sz w:val="18"/>
                <w:szCs w:val="18"/>
              </w:rPr>
            </w:pPr>
            <w:r w:rsidRPr="00115545">
              <w:rPr>
                <w:sz w:val="18"/>
                <w:szCs w:val="18"/>
              </w:rPr>
              <w:t>732,60</w:t>
            </w:r>
          </w:p>
        </w:tc>
        <w:tc>
          <w:tcPr>
            <w:tcW w:w="1640" w:type="dxa"/>
            <w:shd w:val="clear" w:color="auto" w:fill="auto"/>
            <w:noWrap/>
            <w:hideMark/>
          </w:tcPr>
          <w:p w:rsidR="00115545" w:rsidRPr="00115545" w:rsidRDefault="00115545" w:rsidP="00733F07">
            <w:pPr>
              <w:jc w:val="center"/>
              <w:rPr>
                <w:sz w:val="18"/>
                <w:szCs w:val="18"/>
              </w:rPr>
            </w:pPr>
            <w:r w:rsidRPr="00115545">
              <w:rPr>
                <w:sz w:val="18"/>
                <w:szCs w:val="18"/>
              </w:rPr>
              <w:t>-</w:t>
            </w:r>
          </w:p>
        </w:tc>
        <w:tc>
          <w:tcPr>
            <w:tcW w:w="1476" w:type="dxa"/>
            <w:shd w:val="clear" w:color="auto" w:fill="auto"/>
            <w:noWrap/>
            <w:hideMark/>
          </w:tcPr>
          <w:p w:rsidR="00115545" w:rsidRPr="00115545" w:rsidRDefault="00115545" w:rsidP="00733F07">
            <w:pPr>
              <w:jc w:val="center"/>
              <w:rPr>
                <w:sz w:val="18"/>
                <w:szCs w:val="18"/>
              </w:rPr>
            </w:pPr>
          </w:p>
        </w:tc>
        <w:tc>
          <w:tcPr>
            <w:tcW w:w="1843" w:type="dxa"/>
            <w:shd w:val="clear" w:color="auto" w:fill="auto"/>
            <w:noWrap/>
            <w:hideMark/>
          </w:tcPr>
          <w:p w:rsidR="00115545" w:rsidRPr="00115545" w:rsidRDefault="00115545" w:rsidP="00733F07">
            <w:pPr>
              <w:jc w:val="center"/>
              <w:rPr>
                <w:sz w:val="18"/>
                <w:szCs w:val="18"/>
              </w:rPr>
            </w:pPr>
            <w:r w:rsidRPr="00115545">
              <w:rPr>
                <w:sz w:val="18"/>
                <w:szCs w:val="18"/>
              </w:rPr>
              <w:t>732,60</w:t>
            </w:r>
          </w:p>
        </w:tc>
        <w:tc>
          <w:tcPr>
            <w:tcW w:w="1418"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0,00</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0,00</w:t>
            </w:r>
          </w:p>
        </w:tc>
        <w:tc>
          <w:tcPr>
            <w:tcW w:w="1140" w:type="dxa"/>
            <w:shd w:val="clear" w:color="auto" w:fill="auto"/>
            <w:noWrap/>
            <w:hideMark/>
          </w:tcPr>
          <w:p w:rsidR="00115545" w:rsidRPr="00115545" w:rsidRDefault="00115545" w:rsidP="00733F07">
            <w:pPr>
              <w:jc w:val="center"/>
              <w:rPr>
                <w:sz w:val="18"/>
                <w:szCs w:val="18"/>
              </w:rPr>
            </w:pPr>
            <w:r w:rsidRPr="00115545">
              <w:rPr>
                <w:sz w:val="18"/>
                <w:szCs w:val="18"/>
              </w:rPr>
              <w:t>0,00</w:t>
            </w:r>
          </w:p>
        </w:tc>
      </w:tr>
      <w:tr w:rsidR="00115545" w:rsidRPr="00115545" w:rsidTr="000351F8">
        <w:trPr>
          <w:trHeight w:val="300"/>
          <w:jc w:val="right"/>
        </w:trPr>
        <w:tc>
          <w:tcPr>
            <w:tcW w:w="851" w:type="dxa"/>
            <w:vMerge w:val="restart"/>
            <w:shd w:val="clear" w:color="auto" w:fill="auto"/>
            <w:noWrap/>
            <w:hideMark/>
          </w:tcPr>
          <w:p w:rsidR="00115545" w:rsidRPr="00115545" w:rsidRDefault="00115545" w:rsidP="00733F07">
            <w:pPr>
              <w:jc w:val="center"/>
              <w:rPr>
                <w:sz w:val="18"/>
                <w:szCs w:val="18"/>
              </w:rPr>
            </w:pPr>
            <w:r w:rsidRPr="00115545">
              <w:rPr>
                <w:sz w:val="18"/>
                <w:szCs w:val="18"/>
              </w:rPr>
              <w:t>1.1.39</w:t>
            </w:r>
            <w:r w:rsidR="00B80AAC">
              <w:rPr>
                <w:sz w:val="18"/>
                <w:szCs w:val="18"/>
              </w:rPr>
              <w:t>.</w:t>
            </w:r>
          </w:p>
        </w:tc>
        <w:tc>
          <w:tcPr>
            <w:tcW w:w="1237" w:type="dxa"/>
            <w:vMerge w:val="restart"/>
            <w:shd w:val="clear" w:color="auto" w:fill="auto"/>
            <w:hideMark/>
          </w:tcPr>
          <w:p w:rsidR="00115545" w:rsidRPr="00115545" w:rsidRDefault="00115545" w:rsidP="00733F07">
            <w:pPr>
              <w:jc w:val="center"/>
              <w:rPr>
                <w:sz w:val="18"/>
                <w:szCs w:val="18"/>
              </w:rPr>
            </w:pPr>
            <w:r w:rsidRPr="00115545">
              <w:rPr>
                <w:sz w:val="18"/>
                <w:szCs w:val="18"/>
              </w:rPr>
              <w:t>Гуммиров</w:t>
            </w:r>
            <w:r w:rsidRPr="00115545">
              <w:rPr>
                <w:sz w:val="18"/>
                <w:szCs w:val="18"/>
              </w:rPr>
              <w:t>а</w:t>
            </w:r>
            <w:r w:rsidRPr="00115545">
              <w:rPr>
                <w:sz w:val="18"/>
                <w:szCs w:val="18"/>
              </w:rPr>
              <w:t>ние резе</w:t>
            </w:r>
            <w:r w:rsidRPr="00115545">
              <w:rPr>
                <w:sz w:val="18"/>
                <w:szCs w:val="18"/>
              </w:rPr>
              <w:t>р</w:t>
            </w:r>
            <w:r w:rsidRPr="00115545">
              <w:rPr>
                <w:sz w:val="18"/>
                <w:szCs w:val="18"/>
              </w:rPr>
              <w:t>вуаров пит</w:t>
            </w:r>
            <w:r w:rsidRPr="00115545">
              <w:rPr>
                <w:sz w:val="18"/>
                <w:szCs w:val="18"/>
              </w:rPr>
              <w:t>ь</w:t>
            </w:r>
            <w:r w:rsidRPr="00115545">
              <w:rPr>
                <w:sz w:val="18"/>
                <w:szCs w:val="18"/>
              </w:rPr>
              <w:t>евой воды в с.Покур</w:t>
            </w:r>
          </w:p>
        </w:tc>
        <w:tc>
          <w:tcPr>
            <w:tcW w:w="740" w:type="dxa"/>
            <w:vMerge w:val="restart"/>
            <w:shd w:val="clear" w:color="auto" w:fill="auto"/>
            <w:hideMark/>
          </w:tcPr>
          <w:p w:rsidR="00115545" w:rsidRPr="00115545" w:rsidRDefault="00B80AAC" w:rsidP="00733F07">
            <w:pPr>
              <w:jc w:val="center"/>
              <w:rPr>
                <w:sz w:val="18"/>
                <w:szCs w:val="18"/>
              </w:rPr>
            </w:pPr>
            <w:r>
              <w:rPr>
                <w:sz w:val="18"/>
                <w:szCs w:val="18"/>
              </w:rPr>
              <w:t>м</w:t>
            </w:r>
            <w:r w:rsidR="00115545" w:rsidRPr="00115545">
              <w:rPr>
                <w:sz w:val="18"/>
                <w:szCs w:val="18"/>
              </w:rPr>
              <w:t>ун</w:t>
            </w:r>
            <w:r w:rsidR="00115545" w:rsidRPr="00115545">
              <w:rPr>
                <w:sz w:val="18"/>
                <w:szCs w:val="18"/>
              </w:rPr>
              <w:t>и</w:t>
            </w:r>
            <w:r w:rsidR="00115545" w:rsidRPr="00115545">
              <w:rPr>
                <w:sz w:val="18"/>
                <w:szCs w:val="18"/>
              </w:rPr>
              <w:t>ц</w:t>
            </w:r>
            <w:r w:rsidR="00115545" w:rsidRPr="00115545">
              <w:rPr>
                <w:sz w:val="18"/>
                <w:szCs w:val="18"/>
              </w:rPr>
              <w:t>и</w:t>
            </w:r>
            <w:r w:rsidR="00115545" w:rsidRPr="00115545">
              <w:rPr>
                <w:sz w:val="18"/>
                <w:szCs w:val="18"/>
              </w:rPr>
              <w:t>пал</w:t>
            </w:r>
            <w:r w:rsidR="00115545" w:rsidRPr="00115545">
              <w:rPr>
                <w:sz w:val="18"/>
                <w:szCs w:val="18"/>
              </w:rPr>
              <w:t>ь</w:t>
            </w:r>
            <w:r w:rsidR="00115545" w:rsidRPr="00115545">
              <w:rPr>
                <w:sz w:val="18"/>
                <w:szCs w:val="18"/>
              </w:rPr>
              <w:t>ное казе</w:t>
            </w:r>
            <w:r w:rsidR="00115545" w:rsidRPr="00115545">
              <w:rPr>
                <w:sz w:val="18"/>
                <w:szCs w:val="18"/>
              </w:rPr>
              <w:t>н</w:t>
            </w:r>
            <w:r w:rsidR="00115545" w:rsidRPr="00115545">
              <w:rPr>
                <w:sz w:val="18"/>
                <w:szCs w:val="18"/>
              </w:rPr>
              <w:t>ное учр</w:t>
            </w:r>
            <w:r w:rsidR="00115545" w:rsidRPr="00115545">
              <w:rPr>
                <w:sz w:val="18"/>
                <w:szCs w:val="18"/>
              </w:rPr>
              <w:t>е</w:t>
            </w:r>
            <w:r w:rsidR="00115545" w:rsidRPr="00115545">
              <w:rPr>
                <w:sz w:val="18"/>
                <w:szCs w:val="18"/>
              </w:rPr>
              <w:lastRenderedPageBreak/>
              <w:t>жд</w:t>
            </w:r>
            <w:r w:rsidR="00115545" w:rsidRPr="00115545">
              <w:rPr>
                <w:sz w:val="18"/>
                <w:szCs w:val="18"/>
              </w:rPr>
              <w:t>е</w:t>
            </w:r>
            <w:r>
              <w:rPr>
                <w:sz w:val="18"/>
                <w:szCs w:val="18"/>
              </w:rPr>
              <w:t>ние «</w:t>
            </w:r>
            <w:r w:rsidR="00115545" w:rsidRPr="00115545">
              <w:rPr>
                <w:sz w:val="18"/>
                <w:szCs w:val="18"/>
              </w:rPr>
              <w:t>Управл</w:t>
            </w:r>
            <w:r w:rsidR="00115545" w:rsidRPr="00115545">
              <w:rPr>
                <w:sz w:val="18"/>
                <w:szCs w:val="18"/>
              </w:rPr>
              <w:t>е</w:t>
            </w:r>
            <w:r w:rsidR="00115545" w:rsidRPr="00115545">
              <w:rPr>
                <w:sz w:val="18"/>
                <w:szCs w:val="18"/>
              </w:rPr>
              <w:t>ние кап</w:t>
            </w:r>
            <w:r w:rsidR="00115545" w:rsidRPr="00115545">
              <w:rPr>
                <w:sz w:val="18"/>
                <w:szCs w:val="18"/>
              </w:rPr>
              <w:t>и</w:t>
            </w:r>
            <w:r w:rsidR="00115545" w:rsidRPr="00115545">
              <w:rPr>
                <w:sz w:val="18"/>
                <w:szCs w:val="18"/>
              </w:rPr>
              <w:t>тал</w:t>
            </w:r>
            <w:r w:rsidR="00115545" w:rsidRPr="00115545">
              <w:rPr>
                <w:sz w:val="18"/>
                <w:szCs w:val="18"/>
              </w:rPr>
              <w:t>ь</w:t>
            </w:r>
            <w:r w:rsidR="00115545" w:rsidRPr="00115545">
              <w:rPr>
                <w:sz w:val="18"/>
                <w:szCs w:val="18"/>
              </w:rPr>
              <w:t>ного стро</w:t>
            </w:r>
            <w:r w:rsidR="00115545" w:rsidRPr="00115545">
              <w:rPr>
                <w:sz w:val="18"/>
                <w:szCs w:val="18"/>
              </w:rPr>
              <w:t>и</w:t>
            </w:r>
            <w:r w:rsidR="00115545" w:rsidRPr="00115545">
              <w:rPr>
                <w:sz w:val="18"/>
                <w:szCs w:val="18"/>
              </w:rPr>
              <w:t>тел</w:t>
            </w:r>
            <w:r w:rsidR="00115545" w:rsidRPr="00115545">
              <w:rPr>
                <w:sz w:val="18"/>
                <w:szCs w:val="18"/>
              </w:rPr>
              <w:t>ь</w:t>
            </w:r>
            <w:r w:rsidR="00115545" w:rsidRPr="00115545">
              <w:rPr>
                <w:sz w:val="18"/>
                <w:szCs w:val="18"/>
              </w:rPr>
              <w:t>ства по з</w:t>
            </w:r>
            <w:r w:rsidR="00115545" w:rsidRPr="00115545">
              <w:rPr>
                <w:sz w:val="18"/>
                <w:szCs w:val="18"/>
              </w:rPr>
              <w:t>а</w:t>
            </w:r>
            <w:r w:rsidR="00115545" w:rsidRPr="00115545">
              <w:rPr>
                <w:sz w:val="18"/>
                <w:szCs w:val="18"/>
              </w:rPr>
              <w:t>стро</w:t>
            </w:r>
            <w:r w:rsidR="00115545" w:rsidRPr="00115545">
              <w:rPr>
                <w:sz w:val="18"/>
                <w:szCs w:val="18"/>
              </w:rPr>
              <w:t>й</w:t>
            </w:r>
            <w:r w:rsidR="00115545" w:rsidRPr="00115545">
              <w:rPr>
                <w:sz w:val="18"/>
                <w:szCs w:val="18"/>
              </w:rPr>
              <w:t>ке Ни</w:t>
            </w:r>
            <w:r w:rsidR="00115545" w:rsidRPr="00115545">
              <w:rPr>
                <w:sz w:val="18"/>
                <w:szCs w:val="18"/>
              </w:rPr>
              <w:t>ж</w:t>
            </w:r>
            <w:r w:rsidR="00115545" w:rsidRPr="00115545">
              <w:rPr>
                <w:sz w:val="18"/>
                <w:szCs w:val="18"/>
              </w:rPr>
              <w:t>нева</w:t>
            </w:r>
            <w:r w:rsidR="00115545" w:rsidRPr="00115545">
              <w:rPr>
                <w:sz w:val="18"/>
                <w:szCs w:val="18"/>
              </w:rPr>
              <w:t>р</w:t>
            </w:r>
            <w:r w:rsidR="00115545" w:rsidRPr="00115545">
              <w:rPr>
                <w:sz w:val="18"/>
                <w:szCs w:val="18"/>
              </w:rPr>
              <w:t>то</w:t>
            </w:r>
            <w:r w:rsidR="00115545" w:rsidRPr="00115545">
              <w:rPr>
                <w:sz w:val="18"/>
                <w:szCs w:val="18"/>
              </w:rPr>
              <w:t>в</w:t>
            </w:r>
            <w:r w:rsidR="00115545" w:rsidRPr="00115545">
              <w:rPr>
                <w:sz w:val="18"/>
                <w:szCs w:val="18"/>
              </w:rPr>
              <w:t>ского ра</w:t>
            </w:r>
            <w:r w:rsidR="00115545" w:rsidRPr="00115545">
              <w:rPr>
                <w:sz w:val="18"/>
                <w:szCs w:val="18"/>
              </w:rPr>
              <w:t>й</w:t>
            </w:r>
            <w:r w:rsidR="00115545" w:rsidRPr="00115545">
              <w:rPr>
                <w:sz w:val="18"/>
                <w:szCs w:val="18"/>
              </w:rPr>
              <w:t>о</w:t>
            </w:r>
            <w:r>
              <w:rPr>
                <w:sz w:val="18"/>
                <w:szCs w:val="18"/>
              </w:rPr>
              <w:t>на»</w:t>
            </w:r>
          </w:p>
        </w:tc>
        <w:tc>
          <w:tcPr>
            <w:tcW w:w="678" w:type="dxa"/>
            <w:shd w:val="clear" w:color="auto" w:fill="auto"/>
            <w:noWrap/>
            <w:hideMark/>
          </w:tcPr>
          <w:p w:rsidR="00115545" w:rsidRPr="00115545" w:rsidRDefault="00115545" w:rsidP="00733F07">
            <w:pPr>
              <w:jc w:val="center"/>
              <w:rPr>
                <w:sz w:val="18"/>
                <w:szCs w:val="18"/>
              </w:rPr>
            </w:pPr>
            <w:r w:rsidRPr="00115545">
              <w:rPr>
                <w:sz w:val="18"/>
                <w:szCs w:val="18"/>
              </w:rPr>
              <w:lastRenderedPageBreak/>
              <w:t>всего</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noWrap/>
            <w:hideMark/>
          </w:tcPr>
          <w:p w:rsidR="00115545" w:rsidRPr="00115545" w:rsidRDefault="00115545" w:rsidP="00733F07">
            <w:pPr>
              <w:jc w:val="center"/>
              <w:rPr>
                <w:sz w:val="18"/>
                <w:szCs w:val="18"/>
              </w:rPr>
            </w:pPr>
            <w:r w:rsidRPr="00115545">
              <w:rPr>
                <w:sz w:val="18"/>
                <w:szCs w:val="18"/>
              </w:rPr>
              <w:t>1 110,00</w:t>
            </w:r>
          </w:p>
        </w:tc>
        <w:tc>
          <w:tcPr>
            <w:tcW w:w="1640" w:type="dxa"/>
            <w:shd w:val="clear" w:color="auto" w:fill="auto"/>
            <w:noWrap/>
            <w:hideMark/>
          </w:tcPr>
          <w:p w:rsidR="00115545" w:rsidRPr="00115545" w:rsidRDefault="00115545" w:rsidP="00733F07">
            <w:pPr>
              <w:jc w:val="center"/>
              <w:rPr>
                <w:sz w:val="18"/>
                <w:szCs w:val="18"/>
              </w:rPr>
            </w:pPr>
            <w:r w:rsidRPr="00115545">
              <w:rPr>
                <w:sz w:val="18"/>
                <w:szCs w:val="18"/>
              </w:rPr>
              <w:t>-</w:t>
            </w:r>
          </w:p>
        </w:tc>
        <w:tc>
          <w:tcPr>
            <w:tcW w:w="1476" w:type="dxa"/>
            <w:shd w:val="clear" w:color="auto" w:fill="auto"/>
            <w:noWrap/>
            <w:hideMark/>
          </w:tcPr>
          <w:p w:rsidR="00115545" w:rsidRPr="00115545" w:rsidRDefault="00115545" w:rsidP="00733F07">
            <w:pPr>
              <w:jc w:val="center"/>
              <w:rPr>
                <w:sz w:val="18"/>
                <w:szCs w:val="18"/>
              </w:rPr>
            </w:pPr>
            <w:r w:rsidRPr="00115545">
              <w:rPr>
                <w:sz w:val="18"/>
                <w:szCs w:val="18"/>
              </w:rPr>
              <w:t>0,00</w:t>
            </w:r>
          </w:p>
        </w:tc>
        <w:tc>
          <w:tcPr>
            <w:tcW w:w="1843" w:type="dxa"/>
            <w:shd w:val="clear" w:color="auto" w:fill="auto"/>
            <w:noWrap/>
            <w:hideMark/>
          </w:tcPr>
          <w:p w:rsidR="00115545" w:rsidRPr="00115545" w:rsidRDefault="00115545" w:rsidP="00733F07">
            <w:pPr>
              <w:jc w:val="center"/>
              <w:rPr>
                <w:sz w:val="18"/>
                <w:szCs w:val="18"/>
              </w:rPr>
            </w:pPr>
            <w:r w:rsidRPr="00115545">
              <w:rPr>
                <w:sz w:val="18"/>
                <w:szCs w:val="18"/>
              </w:rPr>
              <w:t>1 110,00</w:t>
            </w:r>
          </w:p>
        </w:tc>
        <w:tc>
          <w:tcPr>
            <w:tcW w:w="1418" w:type="dxa"/>
            <w:shd w:val="clear" w:color="auto" w:fill="auto"/>
            <w:noWrap/>
            <w:hideMark/>
          </w:tcPr>
          <w:p w:rsidR="00115545" w:rsidRPr="00115545" w:rsidRDefault="00115545" w:rsidP="00733F07">
            <w:pPr>
              <w:jc w:val="center"/>
              <w:rPr>
                <w:sz w:val="18"/>
                <w:szCs w:val="18"/>
              </w:rPr>
            </w:pPr>
            <w:r w:rsidRPr="00115545">
              <w:rPr>
                <w:sz w:val="18"/>
                <w:szCs w:val="18"/>
              </w:rPr>
              <w:t>0,00</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0,00</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0,00</w:t>
            </w:r>
          </w:p>
        </w:tc>
        <w:tc>
          <w:tcPr>
            <w:tcW w:w="1140" w:type="dxa"/>
            <w:shd w:val="clear" w:color="auto" w:fill="auto"/>
            <w:noWrap/>
            <w:hideMark/>
          </w:tcPr>
          <w:p w:rsidR="00115545" w:rsidRPr="00115545" w:rsidRDefault="00115545" w:rsidP="00733F07">
            <w:pPr>
              <w:jc w:val="center"/>
              <w:rPr>
                <w:sz w:val="18"/>
                <w:szCs w:val="18"/>
              </w:rPr>
            </w:pPr>
            <w:r w:rsidRPr="00115545">
              <w:rPr>
                <w:sz w:val="18"/>
                <w:szCs w:val="18"/>
              </w:rPr>
              <w:t>0,00</w:t>
            </w:r>
          </w:p>
        </w:tc>
      </w:tr>
      <w:tr w:rsidR="00115545" w:rsidRPr="00115545" w:rsidTr="000351F8">
        <w:trPr>
          <w:trHeight w:val="720"/>
          <w:jc w:val="right"/>
        </w:trPr>
        <w:tc>
          <w:tcPr>
            <w:tcW w:w="851" w:type="dxa"/>
            <w:vMerge/>
            <w:hideMark/>
          </w:tcPr>
          <w:p w:rsidR="00115545" w:rsidRPr="00115545" w:rsidRDefault="00115545" w:rsidP="00733F07">
            <w:pPr>
              <w:jc w:val="center"/>
              <w:rPr>
                <w:sz w:val="18"/>
                <w:szCs w:val="18"/>
              </w:rPr>
            </w:pPr>
          </w:p>
        </w:tc>
        <w:tc>
          <w:tcPr>
            <w:tcW w:w="1237" w:type="dxa"/>
            <w:vMerge/>
            <w:hideMark/>
          </w:tcPr>
          <w:p w:rsidR="00115545" w:rsidRPr="00115545" w:rsidRDefault="00115545" w:rsidP="00733F07">
            <w:pPr>
              <w:jc w:val="center"/>
              <w:rPr>
                <w:sz w:val="18"/>
                <w:szCs w:val="18"/>
              </w:rPr>
            </w:pPr>
          </w:p>
        </w:tc>
        <w:tc>
          <w:tcPr>
            <w:tcW w:w="740" w:type="dxa"/>
            <w:vMerge/>
            <w:hideMark/>
          </w:tcPr>
          <w:p w:rsidR="00115545" w:rsidRPr="00115545" w:rsidRDefault="00115545" w:rsidP="00733F07">
            <w:pPr>
              <w:jc w:val="center"/>
              <w:rPr>
                <w:sz w:val="18"/>
                <w:szCs w:val="18"/>
              </w:rPr>
            </w:pPr>
          </w:p>
        </w:tc>
        <w:tc>
          <w:tcPr>
            <w:tcW w:w="678" w:type="dxa"/>
            <w:shd w:val="clear" w:color="auto" w:fill="auto"/>
            <w:hideMark/>
          </w:tcPr>
          <w:p w:rsidR="00115545" w:rsidRPr="00115545" w:rsidRDefault="00115545" w:rsidP="00733F07">
            <w:pPr>
              <w:jc w:val="center"/>
              <w:rPr>
                <w:sz w:val="18"/>
                <w:szCs w:val="18"/>
              </w:rPr>
            </w:pPr>
            <w:r w:rsidRPr="00115545">
              <w:rPr>
                <w:sz w:val="18"/>
                <w:szCs w:val="18"/>
              </w:rPr>
              <w:t>бю</w:t>
            </w:r>
            <w:r w:rsidRPr="00115545">
              <w:rPr>
                <w:sz w:val="18"/>
                <w:szCs w:val="18"/>
              </w:rPr>
              <w:t>д</w:t>
            </w:r>
            <w:r w:rsidRPr="00115545">
              <w:rPr>
                <w:sz w:val="18"/>
                <w:szCs w:val="18"/>
              </w:rPr>
              <w:t>жет авт</w:t>
            </w:r>
            <w:r w:rsidRPr="00115545">
              <w:rPr>
                <w:sz w:val="18"/>
                <w:szCs w:val="18"/>
              </w:rPr>
              <w:t>о</w:t>
            </w:r>
            <w:r w:rsidRPr="00115545">
              <w:rPr>
                <w:sz w:val="18"/>
                <w:szCs w:val="18"/>
              </w:rPr>
              <w:t>но</w:t>
            </w:r>
            <w:r w:rsidRPr="00115545">
              <w:rPr>
                <w:sz w:val="18"/>
                <w:szCs w:val="18"/>
              </w:rPr>
              <w:t>м</w:t>
            </w:r>
            <w:r w:rsidRPr="00115545">
              <w:rPr>
                <w:sz w:val="18"/>
                <w:szCs w:val="18"/>
              </w:rPr>
              <w:t>ного окр</w:t>
            </w:r>
            <w:r w:rsidRPr="00115545">
              <w:rPr>
                <w:sz w:val="18"/>
                <w:szCs w:val="18"/>
              </w:rPr>
              <w:t>у</w:t>
            </w:r>
            <w:r w:rsidRPr="00115545">
              <w:rPr>
                <w:sz w:val="18"/>
                <w:szCs w:val="18"/>
              </w:rPr>
              <w:lastRenderedPageBreak/>
              <w:t>га</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lastRenderedPageBreak/>
              <w:t>х</w:t>
            </w:r>
          </w:p>
        </w:tc>
        <w:tc>
          <w:tcPr>
            <w:tcW w:w="1276" w:type="dxa"/>
            <w:gridSpan w:val="2"/>
            <w:shd w:val="clear" w:color="auto" w:fill="auto"/>
            <w:noWrap/>
            <w:hideMark/>
          </w:tcPr>
          <w:p w:rsidR="00115545" w:rsidRPr="00115545" w:rsidRDefault="00115545" w:rsidP="00733F07">
            <w:pPr>
              <w:jc w:val="center"/>
              <w:rPr>
                <w:sz w:val="18"/>
                <w:szCs w:val="18"/>
              </w:rPr>
            </w:pPr>
            <w:r w:rsidRPr="00115545">
              <w:rPr>
                <w:sz w:val="18"/>
                <w:szCs w:val="18"/>
              </w:rPr>
              <w:t>-</w:t>
            </w:r>
          </w:p>
        </w:tc>
        <w:tc>
          <w:tcPr>
            <w:tcW w:w="1640" w:type="dxa"/>
            <w:shd w:val="clear" w:color="auto" w:fill="auto"/>
            <w:noWrap/>
            <w:hideMark/>
          </w:tcPr>
          <w:p w:rsidR="00115545" w:rsidRPr="00115545" w:rsidRDefault="00115545" w:rsidP="00733F07">
            <w:pPr>
              <w:jc w:val="center"/>
              <w:rPr>
                <w:sz w:val="18"/>
                <w:szCs w:val="18"/>
              </w:rPr>
            </w:pPr>
          </w:p>
        </w:tc>
        <w:tc>
          <w:tcPr>
            <w:tcW w:w="1476" w:type="dxa"/>
            <w:shd w:val="clear" w:color="auto" w:fill="auto"/>
            <w:noWrap/>
            <w:hideMark/>
          </w:tcPr>
          <w:p w:rsidR="00115545" w:rsidRPr="00115545" w:rsidRDefault="00115545" w:rsidP="00733F07">
            <w:pPr>
              <w:jc w:val="center"/>
              <w:rPr>
                <w:sz w:val="18"/>
                <w:szCs w:val="18"/>
              </w:rPr>
            </w:pPr>
          </w:p>
        </w:tc>
        <w:tc>
          <w:tcPr>
            <w:tcW w:w="1843" w:type="dxa"/>
            <w:shd w:val="clear" w:color="auto" w:fill="auto"/>
            <w:noWrap/>
            <w:hideMark/>
          </w:tcPr>
          <w:p w:rsidR="00115545" w:rsidRPr="00115545" w:rsidRDefault="00115545" w:rsidP="00733F07">
            <w:pPr>
              <w:jc w:val="center"/>
              <w:rPr>
                <w:sz w:val="18"/>
                <w:szCs w:val="18"/>
              </w:rPr>
            </w:pPr>
          </w:p>
        </w:tc>
        <w:tc>
          <w:tcPr>
            <w:tcW w:w="1418"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140" w:type="dxa"/>
            <w:shd w:val="clear" w:color="auto" w:fill="auto"/>
            <w:noWrap/>
            <w:hideMark/>
          </w:tcPr>
          <w:p w:rsidR="00115545" w:rsidRPr="00115545" w:rsidRDefault="00115545" w:rsidP="00733F07">
            <w:pPr>
              <w:jc w:val="center"/>
              <w:rPr>
                <w:sz w:val="18"/>
                <w:szCs w:val="18"/>
              </w:rPr>
            </w:pPr>
          </w:p>
        </w:tc>
      </w:tr>
      <w:tr w:rsidR="00115545" w:rsidRPr="00115545" w:rsidTr="000351F8">
        <w:trPr>
          <w:trHeight w:val="480"/>
          <w:jc w:val="right"/>
        </w:trPr>
        <w:tc>
          <w:tcPr>
            <w:tcW w:w="851" w:type="dxa"/>
            <w:vMerge/>
            <w:hideMark/>
          </w:tcPr>
          <w:p w:rsidR="00115545" w:rsidRPr="00115545" w:rsidRDefault="00115545" w:rsidP="00733F07">
            <w:pPr>
              <w:jc w:val="center"/>
              <w:rPr>
                <w:sz w:val="18"/>
                <w:szCs w:val="18"/>
              </w:rPr>
            </w:pPr>
          </w:p>
        </w:tc>
        <w:tc>
          <w:tcPr>
            <w:tcW w:w="1237" w:type="dxa"/>
            <w:vMerge/>
            <w:hideMark/>
          </w:tcPr>
          <w:p w:rsidR="00115545" w:rsidRPr="00115545" w:rsidRDefault="00115545" w:rsidP="00733F07">
            <w:pPr>
              <w:jc w:val="center"/>
              <w:rPr>
                <w:sz w:val="18"/>
                <w:szCs w:val="18"/>
              </w:rPr>
            </w:pPr>
          </w:p>
        </w:tc>
        <w:tc>
          <w:tcPr>
            <w:tcW w:w="740" w:type="dxa"/>
            <w:vMerge/>
            <w:hideMark/>
          </w:tcPr>
          <w:p w:rsidR="00115545" w:rsidRPr="00115545" w:rsidRDefault="00115545" w:rsidP="00733F07">
            <w:pPr>
              <w:jc w:val="center"/>
              <w:rPr>
                <w:sz w:val="18"/>
                <w:szCs w:val="18"/>
              </w:rPr>
            </w:pPr>
          </w:p>
        </w:tc>
        <w:tc>
          <w:tcPr>
            <w:tcW w:w="678" w:type="dxa"/>
            <w:shd w:val="clear" w:color="auto" w:fill="auto"/>
            <w:hideMark/>
          </w:tcPr>
          <w:p w:rsidR="00115545" w:rsidRPr="00115545" w:rsidRDefault="00115545" w:rsidP="00733F07">
            <w:pPr>
              <w:jc w:val="center"/>
              <w:rPr>
                <w:sz w:val="18"/>
                <w:szCs w:val="18"/>
              </w:rPr>
            </w:pPr>
            <w:r w:rsidRPr="00115545">
              <w:rPr>
                <w:sz w:val="18"/>
                <w:szCs w:val="18"/>
              </w:rPr>
              <w:t>бю</w:t>
            </w:r>
            <w:r w:rsidRPr="00115545">
              <w:rPr>
                <w:sz w:val="18"/>
                <w:szCs w:val="18"/>
              </w:rPr>
              <w:t>д</w:t>
            </w:r>
            <w:r w:rsidRPr="00115545">
              <w:rPr>
                <w:sz w:val="18"/>
                <w:szCs w:val="18"/>
              </w:rPr>
              <w:t>жет ра</w:t>
            </w:r>
            <w:r w:rsidRPr="00115545">
              <w:rPr>
                <w:sz w:val="18"/>
                <w:szCs w:val="18"/>
              </w:rPr>
              <w:t>й</w:t>
            </w:r>
            <w:r w:rsidRPr="00115545">
              <w:rPr>
                <w:sz w:val="18"/>
                <w:szCs w:val="18"/>
              </w:rPr>
              <w:t>она</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noWrap/>
            <w:hideMark/>
          </w:tcPr>
          <w:p w:rsidR="00115545" w:rsidRPr="00115545" w:rsidRDefault="00115545" w:rsidP="00733F07">
            <w:pPr>
              <w:jc w:val="center"/>
              <w:rPr>
                <w:sz w:val="18"/>
                <w:szCs w:val="18"/>
              </w:rPr>
            </w:pPr>
            <w:r w:rsidRPr="00115545">
              <w:rPr>
                <w:sz w:val="18"/>
                <w:szCs w:val="18"/>
              </w:rPr>
              <w:t>1 110,00</w:t>
            </w:r>
          </w:p>
        </w:tc>
        <w:tc>
          <w:tcPr>
            <w:tcW w:w="1640" w:type="dxa"/>
            <w:shd w:val="clear" w:color="auto" w:fill="auto"/>
            <w:noWrap/>
            <w:hideMark/>
          </w:tcPr>
          <w:p w:rsidR="00115545" w:rsidRPr="00115545" w:rsidRDefault="00115545" w:rsidP="00733F07">
            <w:pPr>
              <w:jc w:val="center"/>
              <w:rPr>
                <w:sz w:val="18"/>
                <w:szCs w:val="18"/>
              </w:rPr>
            </w:pPr>
            <w:r w:rsidRPr="00115545">
              <w:rPr>
                <w:sz w:val="18"/>
                <w:szCs w:val="18"/>
              </w:rPr>
              <w:t>-</w:t>
            </w:r>
          </w:p>
        </w:tc>
        <w:tc>
          <w:tcPr>
            <w:tcW w:w="1476" w:type="dxa"/>
            <w:shd w:val="clear" w:color="auto" w:fill="auto"/>
            <w:noWrap/>
            <w:hideMark/>
          </w:tcPr>
          <w:p w:rsidR="00115545" w:rsidRPr="00115545" w:rsidRDefault="00115545" w:rsidP="00733F07">
            <w:pPr>
              <w:jc w:val="center"/>
              <w:rPr>
                <w:sz w:val="18"/>
                <w:szCs w:val="18"/>
              </w:rPr>
            </w:pPr>
          </w:p>
        </w:tc>
        <w:tc>
          <w:tcPr>
            <w:tcW w:w="1843" w:type="dxa"/>
            <w:shd w:val="clear" w:color="auto" w:fill="auto"/>
            <w:noWrap/>
            <w:hideMark/>
          </w:tcPr>
          <w:p w:rsidR="00115545" w:rsidRPr="00115545" w:rsidRDefault="00115545" w:rsidP="00733F07">
            <w:pPr>
              <w:jc w:val="center"/>
              <w:rPr>
                <w:sz w:val="18"/>
                <w:szCs w:val="18"/>
              </w:rPr>
            </w:pPr>
            <w:r w:rsidRPr="00115545">
              <w:rPr>
                <w:sz w:val="18"/>
                <w:szCs w:val="18"/>
              </w:rPr>
              <w:t>1 110,00</w:t>
            </w:r>
          </w:p>
        </w:tc>
        <w:tc>
          <w:tcPr>
            <w:tcW w:w="1418"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0,00</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0,00</w:t>
            </w:r>
          </w:p>
        </w:tc>
        <w:tc>
          <w:tcPr>
            <w:tcW w:w="1140" w:type="dxa"/>
            <w:shd w:val="clear" w:color="auto" w:fill="auto"/>
            <w:noWrap/>
            <w:hideMark/>
          </w:tcPr>
          <w:p w:rsidR="00115545" w:rsidRPr="00115545" w:rsidRDefault="00115545" w:rsidP="00733F07">
            <w:pPr>
              <w:jc w:val="center"/>
              <w:rPr>
                <w:sz w:val="18"/>
                <w:szCs w:val="18"/>
              </w:rPr>
            </w:pPr>
            <w:r w:rsidRPr="00115545">
              <w:rPr>
                <w:sz w:val="18"/>
                <w:szCs w:val="18"/>
              </w:rPr>
              <w:t>0,00</w:t>
            </w:r>
          </w:p>
        </w:tc>
      </w:tr>
      <w:tr w:rsidR="00115545" w:rsidRPr="00115545" w:rsidTr="000351F8">
        <w:trPr>
          <w:trHeight w:val="300"/>
          <w:jc w:val="right"/>
        </w:trPr>
        <w:tc>
          <w:tcPr>
            <w:tcW w:w="851" w:type="dxa"/>
            <w:vMerge w:val="restart"/>
            <w:shd w:val="clear" w:color="auto" w:fill="auto"/>
            <w:noWrap/>
            <w:hideMark/>
          </w:tcPr>
          <w:p w:rsidR="00115545" w:rsidRPr="00115545" w:rsidRDefault="00115545" w:rsidP="00733F07">
            <w:pPr>
              <w:jc w:val="center"/>
              <w:rPr>
                <w:sz w:val="18"/>
                <w:szCs w:val="18"/>
              </w:rPr>
            </w:pPr>
            <w:r w:rsidRPr="00115545">
              <w:rPr>
                <w:sz w:val="18"/>
                <w:szCs w:val="18"/>
              </w:rPr>
              <w:t>1.1.40</w:t>
            </w:r>
            <w:r w:rsidR="00B80AAC">
              <w:rPr>
                <w:sz w:val="18"/>
                <w:szCs w:val="18"/>
              </w:rPr>
              <w:t>.</w:t>
            </w:r>
          </w:p>
        </w:tc>
        <w:tc>
          <w:tcPr>
            <w:tcW w:w="1237" w:type="dxa"/>
            <w:vMerge w:val="restart"/>
            <w:shd w:val="clear" w:color="auto" w:fill="auto"/>
            <w:hideMark/>
          </w:tcPr>
          <w:p w:rsidR="00115545" w:rsidRPr="00115545" w:rsidRDefault="00115545" w:rsidP="00733F07">
            <w:pPr>
              <w:jc w:val="center"/>
              <w:rPr>
                <w:sz w:val="18"/>
                <w:szCs w:val="18"/>
              </w:rPr>
            </w:pPr>
            <w:r w:rsidRPr="00115545">
              <w:rPr>
                <w:sz w:val="18"/>
                <w:szCs w:val="18"/>
              </w:rPr>
              <w:t>Гуммиров</w:t>
            </w:r>
            <w:r w:rsidRPr="00115545">
              <w:rPr>
                <w:sz w:val="18"/>
                <w:szCs w:val="18"/>
              </w:rPr>
              <w:t>а</w:t>
            </w:r>
            <w:r w:rsidRPr="00115545">
              <w:rPr>
                <w:sz w:val="18"/>
                <w:szCs w:val="18"/>
              </w:rPr>
              <w:t>ние резе</w:t>
            </w:r>
            <w:r w:rsidRPr="00115545">
              <w:rPr>
                <w:sz w:val="18"/>
                <w:szCs w:val="18"/>
              </w:rPr>
              <w:t>р</w:t>
            </w:r>
            <w:r w:rsidRPr="00115545">
              <w:rPr>
                <w:sz w:val="18"/>
                <w:szCs w:val="18"/>
              </w:rPr>
              <w:t>вуаров пит</w:t>
            </w:r>
            <w:r w:rsidRPr="00115545">
              <w:rPr>
                <w:sz w:val="18"/>
                <w:szCs w:val="18"/>
              </w:rPr>
              <w:t>ь</w:t>
            </w:r>
            <w:r w:rsidRPr="00115545">
              <w:rPr>
                <w:sz w:val="18"/>
                <w:szCs w:val="18"/>
              </w:rPr>
              <w:t>евой воды в с.Большетархово</w:t>
            </w:r>
          </w:p>
        </w:tc>
        <w:tc>
          <w:tcPr>
            <w:tcW w:w="740" w:type="dxa"/>
            <w:vMerge w:val="restart"/>
            <w:shd w:val="clear" w:color="auto" w:fill="auto"/>
            <w:hideMark/>
          </w:tcPr>
          <w:p w:rsidR="00115545" w:rsidRPr="00115545" w:rsidRDefault="00B80AAC" w:rsidP="00733F07">
            <w:pPr>
              <w:jc w:val="center"/>
              <w:rPr>
                <w:sz w:val="18"/>
                <w:szCs w:val="18"/>
              </w:rPr>
            </w:pPr>
            <w:r>
              <w:rPr>
                <w:sz w:val="18"/>
                <w:szCs w:val="18"/>
              </w:rPr>
              <w:t>м</w:t>
            </w:r>
            <w:r w:rsidR="00115545" w:rsidRPr="00115545">
              <w:rPr>
                <w:sz w:val="18"/>
                <w:szCs w:val="18"/>
              </w:rPr>
              <w:t>ун</w:t>
            </w:r>
            <w:r w:rsidR="00115545" w:rsidRPr="00115545">
              <w:rPr>
                <w:sz w:val="18"/>
                <w:szCs w:val="18"/>
              </w:rPr>
              <w:t>и</w:t>
            </w:r>
            <w:r w:rsidR="00115545" w:rsidRPr="00115545">
              <w:rPr>
                <w:sz w:val="18"/>
                <w:szCs w:val="18"/>
              </w:rPr>
              <w:t>ц</w:t>
            </w:r>
            <w:r w:rsidR="00115545" w:rsidRPr="00115545">
              <w:rPr>
                <w:sz w:val="18"/>
                <w:szCs w:val="18"/>
              </w:rPr>
              <w:t>и</w:t>
            </w:r>
            <w:r w:rsidR="00115545" w:rsidRPr="00115545">
              <w:rPr>
                <w:sz w:val="18"/>
                <w:szCs w:val="18"/>
              </w:rPr>
              <w:t>пал</w:t>
            </w:r>
            <w:r w:rsidR="00115545" w:rsidRPr="00115545">
              <w:rPr>
                <w:sz w:val="18"/>
                <w:szCs w:val="18"/>
              </w:rPr>
              <w:t>ь</w:t>
            </w:r>
            <w:r w:rsidR="00115545" w:rsidRPr="00115545">
              <w:rPr>
                <w:sz w:val="18"/>
                <w:szCs w:val="18"/>
              </w:rPr>
              <w:t>ное казе</w:t>
            </w:r>
            <w:r w:rsidR="00115545" w:rsidRPr="00115545">
              <w:rPr>
                <w:sz w:val="18"/>
                <w:szCs w:val="18"/>
              </w:rPr>
              <w:t>н</w:t>
            </w:r>
            <w:r w:rsidR="00115545" w:rsidRPr="00115545">
              <w:rPr>
                <w:sz w:val="18"/>
                <w:szCs w:val="18"/>
              </w:rPr>
              <w:t>ное учр</w:t>
            </w:r>
            <w:r w:rsidR="00115545" w:rsidRPr="00115545">
              <w:rPr>
                <w:sz w:val="18"/>
                <w:szCs w:val="18"/>
              </w:rPr>
              <w:t>е</w:t>
            </w:r>
            <w:r w:rsidR="00115545" w:rsidRPr="00115545">
              <w:rPr>
                <w:sz w:val="18"/>
                <w:szCs w:val="18"/>
              </w:rPr>
              <w:t>жд</w:t>
            </w:r>
            <w:r w:rsidR="00115545" w:rsidRPr="00115545">
              <w:rPr>
                <w:sz w:val="18"/>
                <w:szCs w:val="18"/>
              </w:rPr>
              <w:t>е</w:t>
            </w:r>
            <w:r>
              <w:rPr>
                <w:sz w:val="18"/>
                <w:szCs w:val="18"/>
              </w:rPr>
              <w:t>ние «</w:t>
            </w:r>
            <w:r w:rsidR="00115545" w:rsidRPr="00115545">
              <w:rPr>
                <w:sz w:val="18"/>
                <w:szCs w:val="18"/>
              </w:rPr>
              <w:t>Управл</w:t>
            </w:r>
            <w:r w:rsidR="00115545" w:rsidRPr="00115545">
              <w:rPr>
                <w:sz w:val="18"/>
                <w:szCs w:val="18"/>
              </w:rPr>
              <w:t>е</w:t>
            </w:r>
            <w:r w:rsidR="00115545" w:rsidRPr="00115545">
              <w:rPr>
                <w:sz w:val="18"/>
                <w:szCs w:val="18"/>
              </w:rPr>
              <w:t>ние кап</w:t>
            </w:r>
            <w:r w:rsidR="00115545" w:rsidRPr="00115545">
              <w:rPr>
                <w:sz w:val="18"/>
                <w:szCs w:val="18"/>
              </w:rPr>
              <w:t>и</w:t>
            </w:r>
            <w:r w:rsidR="00115545" w:rsidRPr="00115545">
              <w:rPr>
                <w:sz w:val="18"/>
                <w:szCs w:val="18"/>
              </w:rPr>
              <w:t>тал</w:t>
            </w:r>
            <w:r w:rsidR="00115545" w:rsidRPr="00115545">
              <w:rPr>
                <w:sz w:val="18"/>
                <w:szCs w:val="18"/>
              </w:rPr>
              <w:t>ь</w:t>
            </w:r>
            <w:r w:rsidR="00115545" w:rsidRPr="00115545">
              <w:rPr>
                <w:sz w:val="18"/>
                <w:szCs w:val="18"/>
              </w:rPr>
              <w:t>ного стро</w:t>
            </w:r>
            <w:r w:rsidR="00115545" w:rsidRPr="00115545">
              <w:rPr>
                <w:sz w:val="18"/>
                <w:szCs w:val="18"/>
              </w:rPr>
              <w:t>и</w:t>
            </w:r>
            <w:r w:rsidR="00115545" w:rsidRPr="00115545">
              <w:rPr>
                <w:sz w:val="18"/>
                <w:szCs w:val="18"/>
              </w:rPr>
              <w:t>тел</w:t>
            </w:r>
            <w:r w:rsidR="00115545" w:rsidRPr="00115545">
              <w:rPr>
                <w:sz w:val="18"/>
                <w:szCs w:val="18"/>
              </w:rPr>
              <w:t>ь</w:t>
            </w:r>
            <w:r w:rsidR="00115545" w:rsidRPr="00115545">
              <w:rPr>
                <w:sz w:val="18"/>
                <w:szCs w:val="18"/>
              </w:rPr>
              <w:t>ства по з</w:t>
            </w:r>
            <w:r w:rsidR="00115545" w:rsidRPr="00115545">
              <w:rPr>
                <w:sz w:val="18"/>
                <w:szCs w:val="18"/>
              </w:rPr>
              <w:t>а</w:t>
            </w:r>
            <w:r w:rsidR="00115545" w:rsidRPr="00115545">
              <w:rPr>
                <w:sz w:val="18"/>
                <w:szCs w:val="18"/>
              </w:rPr>
              <w:t>стро</w:t>
            </w:r>
            <w:r w:rsidR="00115545" w:rsidRPr="00115545">
              <w:rPr>
                <w:sz w:val="18"/>
                <w:szCs w:val="18"/>
              </w:rPr>
              <w:t>й</w:t>
            </w:r>
            <w:r w:rsidR="00115545" w:rsidRPr="00115545">
              <w:rPr>
                <w:sz w:val="18"/>
                <w:szCs w:val="18"/>
              </w:rPr>
              <w:t>ке Ни</w:t>
            </w:r>
            <w:r w:rsidR="00115545" w:rsidRPr="00115545">
              <w:rPr>
                <w:sz w:val="18"/>
                <w:szCs w:val="18"/>
              </w:rPr>
              <w:t>ж</w:t>
            </w:r>
            <w:r w:rsidR="00115545" w:rsidRPr="00115545">
              <w:rPr>
                <w:sz w:val="18"/>
                <w:szCs w:val="18"/>
              </w:rPr>
              <w:t>нева</w:t>
            </w:r>
            <w:r w:rsidR="00115545" w:rsidRPr="00115545">
              <w:rPr>
                <w:sz w:val="18"/>
                <w:szCs w:val="18"/>
              </w:rPr>
              <w:t>р</w:t>
            </w:r>
            <w:r w:rsidR="00115545" w:rsidRPr="00115545">
              <w:rPr>
                <w:sz w:val="18"/>
                <w:szCs w:val="18"/>
              </w:rPr>
              <w:t>то</w:t>
            </w:r>
            <w:r w:rsidR="00115545" w:rsidRPr="00115545">
              <w:rPr>
                <w:sz w:val="18"/>
                <w:szCs w:val="18"/>
              </w:rPr>
              <w:t>в</w:t>
            </w:r>
            <w:r w:rsidR="00115545" w:rsidRPr="00115545">
              <w:rPr>
                <w:sz w:val="18"/>
                <w:szCs w:val="18"/>
              </w:rPr>
              <w:lastRenderedPageBreak/>
              <w:t>ского ра</w:t>
            </w:r>
            <w:r w:rsidR="00115545" w:rsidRPr="00115545">
              <w:rPr>
                <w:sz w:val="18"/>
                <w:szCs w:val="18"/>
              </w:rPr>
              <w:t>й</w:t>
            </w:r>
            <w:r w:rsidR="00115545" w:rsidRPr="00115545">
              <w:rPr>
                <w:sz w:val="18"/>
                <w:szCs w:val="18"/>
              </w:rPr>
              <w:t>о</w:t>
            </w:r>
            <w:r>
              <w:rPr>
                <w:sz w:val="18"/>
                <w:szCs w:val="18"/>
              </w:rPr>
              <w:t>на»</w:t>
            </w:r>
          </w:p>
        </w:tc>
        <w:tc>
          <w:tcPr>
            <w:tcW w:w="678" w:type="dxa"/>
            <w:shd w:val="clear" w:color="auto" w:fill="auto"/>
            <w:noWrap/>
            <w:hideMark/>
          </w:tcPr>
          <w:p w:rsidR="00115545" w:rsidRPr="00115545" w:rsidRDefault="00115545" w:rsidP="00733F07">
            <w:pPr>
              <w:jc w:val="center"/>
              <w:rPr>
                <w:sz w:val="18"/>
                <w:szCs w:val="18"/>
              </w:rPr>
            </w:pPr>
            <w:r w:rsidRPr="00115545">
              <w:rPr>
                <w:sz w:val="18"/>
                <w:szCs w:val="18"/>
              </w:rPr>
              <w:lastRenderedPageBreak/>
              <w:t>всего</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noWrap/>
            <w:hideMark/>
          </w:tcPr>
          <w:p w:rsidR="00115545" w:rsidRPr="00115545" w:rsidRDefault="00115545" w:rsidP="00733F07">
            <w:pPr>
              <w:jc w:val="center"/>
              <w:rPr>
                <w:sz w:val="18"/>
                <w:szCs w:val="18"/>
              </w:rPr>
            </w:pPr>
            <w:r w:rsidRPr="00115545">
              <w:rPr>
                <w:sz w:val="18"/>
                <w:szCs w:val="18"/>
              </w:rPr>
              <w:t>990,00</w:t>
            </w:r>
          </w:p>
        </w:tc>
        <w:tc>
          <w:tcPr>
            <w:tcW w:w="1640" w:type="dxa"/>
            <w:shd w:val="clear" w:color="auto" w:fill="auto"/>
            <w:noWrap/>
            <w:hideMark/>
          </w:tcPr>
          <w:p w:rsidR="00115545" w:rsidRPr="00115545" w:rsidRDefault="00115545" w:rsidP="00733F07">
            <w:pPr>
              <w:jc w:val="center"/>
              <w:rPr>
                <w:sz w:val="18"/>
                <w:szCs w:val="18"/>
              </w:rPr>
            </w:pPr>
            <w:r w:rsidRPr="00115545">
              <w:rPr>
                <w:sz w:val="18"/>
                <w:szCs w:val="18"/>
              </w:rPr>
              <w:t>-</w:t>
            </w:r>
          </w:p>
        </w:tc>
        <w:tc>
          <w:tcPr>
            <w:tcW w:w="1476" w:type="dxa"/>
            <w:shd w:val="clear" w:color="auto" w:fill="auto"/>
            <w:noWrap/>
            <w:hideMark/>
          </w:tcPr>
          <w:p w:rsidR="00115545" w:rsidRPr="00115545" w:rsidRDefault="00115545" w:rsidP="00733F07">
            <w:pPr>
              <w:jc w:val="center"/>
              <w:rPr>
                <w:sz w:val="18"/>
                <w:szCs w:val="18"/>
              </w:rPr>
            </w:pPr>
            <w:r w:rsidRPr="00115545">
              <w:rPr>
                <w:sz w:val="18"/>
                <w:szCs w:val="18"/>
              </w:rPr>
              <w:t>0,00</w:t>
            </w:r>
          </w:p>
        </w:tc>
        <w:tc>
          <w:tcPr>
            <w:tcW w:w="1843" w:type="dxa"/>
            <w:shd w:val="clear" w:color="auto" w:fill="auto"/>
            <w:noWrap/>
            <w:hideMark/>
          </w:tcPr>
          <w:p w:rsidR="00115545" w:rsidRPr="00115545" w:rsidRDefault="00115545" w:rsidP="00733F07">
            <w:pPr>
              <w:jc w:val="center"/>
              <w:rPr>
                <w:sz w:val="18"/>
                <w:szCs w:val="18"/>
              </w:rPr>
            </w:pPr>
            <w:r w:rsidRPr="00115545">
              <w:rPr>
                <w:sz w:val="18"/>
                <w:szCs w:val="18"/>
              </w:rPr>
              <w:t>990,00</w:t>
            </w:r>
          </w:p>
        </w:tc>
        <w:tc>
          <w:tcPr>
            <w:tcW w:w="1418" w:type="dxa"/>
            <w:shd w:val="clear" w:color="auto" w:fill="auto"/>
            <w:noWrap/>
            <w:hideMark/>
          </w:tcPr>
          <w:p w:rsidR="00115545" w:rsidRPr="00115545" w:rsidRDefault="00115545" w:rsidP="00733F07">
            <w:pPr>
              <w:jc w:val="center"/>
              <w:rPr>
                <w:sz w:val="18"/>
                <w:szCs w:val="18"/>
              </w:rPr>
            </w:pPr>
            <w:r w:rsidRPr="00115545">
              <w:rPr>
                <w:sz w:val="18"/>
                <w:szCs w:val="18"/>
              </w:rPr>
              <w:t>0,00</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0,00</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0,00</w:t>
            </w:r>
          </w:p>
        </w:tc>
        <w:tc>
          <w:tcPr>
            <w:tcW w:w="1140" w:type="dxa"/>
            <w:shd w:val="clear" w:color="auto" w:fill="auto"/>
            <w:noWrap/>
            <w:hideMark/>
          </w:tcPr>
          <w:p w:rsidR="00115545" w:rsidRPr="00115545" w:rsidRDefault="00115545" w:rsidP="00733F07">
            <w:pPr>
              <w:jc w:val="center"/>
              <w:rPr>
                <w:sz w:val="18"/>
                <w:szCs w:val="18"/>
              </w:rPr>
            </w:pPr>
            <w:r w:rsidRPr="00115545">
              <w:rPr>
                <w:sz w:val="18"/>
                <w:szCs w:val="18"/>
              </w:rPr>
              <w:t>0,00</w:t>
            </w:r>
          </w:p>
        </w:tc>
      </w:tr>
      <w:tr w:rsidR="00115545" w:rsidRPr="00115545" w:rsidTr="000351F8">
        <w:trPr>
          <w:trHeight w:val="720"/>
          <w:jc w:val="right"/>
        </w:trPr>
        <w:tc>
          <w:tcPr>
            <w:tcW w:w="851" w:type="dxa"/>
            <w:vMerge/>
            <w:hideMark/>
          </w:tcPr>
          <w:p w:rsidR="00115545" w:rsidRPr="00115545" w:rsidRDefault="00115545" w:rsidP="00733F07">
            <w:pPr>
              <w:jc w:val="center"/>
              <w:rPr>
                <w:sz w:val="18"/>
                <w:szCs w:val="18"/>
              </w:rPr>
            </w:pPr>
          </w:p>
        </w:tc>
        <w:tc>
          <w:tcPr>
            <w:tcW w:w="1237" w:type="dxa"/>
            <w:vMerge/>
            <w:hideMark/>
          </w:tcPr>
          <w:p w:rsidR="00115545" w:rsidRPr="00115545" w:rsidRDefault="00115545" w:rsidP="00733F07">
            <w:pPr>
              <w:jc w:val="center"/>
              <w:rPr>
                <w:sz w:val="18"/>
                <w:szCs w:val="18"/>
              </w:rPr>
            </w:pPr>
          </w:p>
        </w:tc>
        <w:tc>
          <w:tcPr>
            <w:tcW w:w="740" w:type="dxa"/>
            <w:vMerge/>
            <w:hideMark/>
          </w:tcPr>
          <w:p w:rsidR="00115545" w:rsidRPr="00115545" w:rsidRDefault="00115545" w:rsidP="00733F07">
            <w:pPr>
              <w:jc w:val="center"/>
              <w:rPr>
                <w:sz w:val="18"/>
                <w:szCs w:val="18"/>
              </w:rPr>
            </w:pPr>
          </w:p>
        </w:tc>
        <w:tc>
          <w:tcPr>
            <w:tcW w:w="678" w:type="dxa"/>
            <w:shd w:val="clear" w:color="auto" w:fill="auto"/>
            <w:hideMark/>
          </w:tcPr>
          <w:p w:rsidR="00115545" w:rsidRPr="00115545" w:rsidRDefault="00115545" w:rsidP="00733F07">
            <w:pPr>
              <w:jc w:val="center"/>
              <w:rPr>
                <w:sz w:val="18"/>
                <w:szCs w:val="18"/>
              </w:rPr>
            </w:pPr>
            <w:r w:rsidRPr="00115545">
              <w:rPr>
                <w:sz w:val="18"/>
                <w:szCs w:val="18"/>
              </w:rPr>
              <w:t>бю</w:t>
            </w:r>
            <w:r w:rsidRPr="00115545">
              <w:rPr>
                <w:sz w:val="18"/>
                <w:szCs w:val="18"/>
              </w:rPr>
              <w:t>д</w:t>
            </w:r>
            <w:r w:rsidRPr="00115545">
              <w:rPr>
                <w:sz w:val="18"/>
                <w:szCs w:val="18"/>
              </w:rPr>
              <w:t>жет авт</w:t>
            </w:r>
            <w:r w:rsidRPr="00115545">
              <w:rPr>
                <w:sz w:val="18"/>
                <w:szCs w:val="18"/>
              </w:rPr>
              <w:t>о</w:t>
            </w:r>
            <w:r w:rsidRPr="00115545">
              <w:rPr>
                <w:sz w:val="18"/>
                <w:szCs w:val="18"/>
              </w:rPr>
              <w:t>но</w:t>
            </w:r>
            <w:r w:rsidRPr="00115545">
              <w:rPr>
                <w:sz w:val="18"/>
                <w:szCs w:val="18"/>
              </w:rPr>
              <w:t>м</w:t>
            </w:r>
            <w:r w:rsidRPr="00115545">
              <w:rPr>
                <w:sz w:val="18"/>
                <w:szCs w:val="18"/>
              </w:rPr>
              <w:t>ного окр</w:t>
            </w:r>
            <w:r w:rsidRPr="00115545">
              <w:rPr>
                <w:sz w:val="18"/>
                <w:szCs w:val="18"/>
              </w:rPr>
              <w:t>у</w:t>
            </w:r>
            <w:r w:rsidRPr="00115545">
              <w:rPr>
                <w:sz w:val="18"/>
                <w:szCs w:val="18"/>
              </w:rPr>
              <w:t>га</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noWrap/>
            <w:hideMark/>
          </w:tcPr>
          <w:p w:rsidR="00115545" w:rsidRPr="00115545" w:rsidRDefault="00115545" w:rsidP="00733F07">
            <w:pPr>
              <w:jc w:val="center"/>
              <w:rPr>
                <w:sz w:val="18"/>
                <w:szCs w:val="18"/>
              </w:rPr>
            </w:pPr>
            <w:r w:rsidRPr="00115545">
              <w:rPr>
                <w:sz w:val="18"/>
                <w:szCs w:val="18"/>
              </w:rPr>
              <w:t>-</w:t>
            </w:r>
          </w:p>
        </w:tc>
        <w:tc>
          <w:tcPr>
            <w:tcW w:w="1640" w:type="dxa"/>
            <w:shd w:val="clear" w:color="auto" w:fill="auto"/>
            <w:noWrap/>
            <w:hideMark/>
          </w:tcPr>
          <w:p w:rsidR="00115545" w:rsidRPr="00115545" w:rsidRDefault="00115545" w:rsidP="00733F07">
            <w:pPr>
              <w:jc w:val="center"/>
              <w:rPr>
                <w:sz w:val="18"/>
                <w:szCs w:val="18"/>
              </w:rPr>
            </w:pPr>
          </w:p>
        </w:tc>
        <w:tc>
          <w:tcPr>
            <w:tcW w:w="1476" w:type="dxa"/>
            <w:shd w:val="clear" w:color="auto" w:fill="auto"/>
            <w:noWrap/>
            <w:hideMark/>
          </w:tcPr>
          <w:p w:rsidR="00115545" w:rsidRPr="00115545" w:rsidRDefault="00115545" w:rsidP="00733F07">
            <w:pPr>
              <w:jc w:val="center"/>
              <w:rPr>
                <w:sz w:val="18"/>
                <w:szCs w:val="18"/>
              </w:rPr>
            </w:pPr>
          </w:p>
        </w:tc>
        <w:tc>
          <w:tcPr>
            <w:tcW w:w="1843" w:type="dxa"/>
            <w:shd w:val="clear" w:color="auto" w:fill="auto"/>
            <w:noWrap/>
            <w:hideMark/>
          </w:tcPr>
          <w:p w:rsidR="00115545" w:rsidRPr="00115545" w:rsidRDefault="00115545" w:rsidP="00733F07">
            <w:pPr>
              <w:jc w:val="center"/>
              <w:rPr>
                <w:sz w:val="18"/>
                <w:szCs w:val="18"/>
              </w:rPr>
            </w:pPr>
          </w:p>
        </w:tc>
        <w:tc>
          <w:tcPr>
            <w:tcW w:w="1418"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140" w:type="dxa"/>
            <w:shd w:val="clear" w:color="auto" w:fill="auto"/>
            <w:noWrap/>
            <w:hideMark/>
          </w:tcPr>
          <w:p w:rsidR="00115545" w:rsidRPr="00115545" w:rsidRDefault="00115545" w:rsidP="00733F07">
            <w:pPr>
              <w:jc w:val="center"/>
              <w:rPr>
                <w:sz w:val="18"/>
                <w:szCs w:val="18"/>
              </w:rPr>
            </w:pPr>
          </w:p>
        </w:tc>
      </w:tr>
      <w:tr w:rsidR="00115545" w:rsidRPr="00115545" w:rsidTr="000351F8">
        <w:trPr>
          <w:trHeight w:val="480"/>
          <w:jc w:val="right"/>
        </w:trPr>
        <w:tc>
          <w:tcPr>
            <w:tcW w:w="851" w:type="dxa"/>
            <w:vMerge/>
            <w:hideMark/>
          </w:tcPr>
          <w:p w:rsidR="00115545" w:rsidRPr="00115545" w:rsidRDefault="00115545" w:rsidP="00733F07">
            <w:pPr>
              <w:jc w:val="center"/>
              <w:rPr>
                <w:sz w:val="18"/>
                <w:szCs w:val="18"/>
              </w:rPr>
            </w:pPr>
          </w:p>
        </w:tc>
        <w:tc>
          <w:tcPr>
            <w:tcW w:w="1237" w:type="dxa"/>
            <w:vMerge/>
            <w:hideMark/>
          </w:tcPr>
          <w:p w:rsidR="00115545" w:rsidRPr="00115545" w:rsidRDefault="00115545" w:rsidP="00733F07">
            <w:pPr>
              <w:jc w:val="center"/>
              <w:rPr>
                <w:sz w:val="18"/>
                <w:szCs w:val="18"/>
              </w:rPr>
            </w:pPr>
          </w:p>
        </w:tc>
        <w:tc>
          <w:tcPr>
            <w:tcW w:w="740" w:type="dxa"/>
            <w:vMerge/>
            <w:hideMark/>
          </w:tcPr>
          <w:p w:rsidR="00115545" w:rsidRPr="00115545" w:rsidRDefault="00115545" w:rsidP="00733F07">
            <w:pPr>
              <w:jc w:val="center"/>
              <w:rPr>
                <w:sz w:val="18"/>
                <w:szCs w:val="18"/>
              </w:rPr>
            </w:pPr>
          </w:p>
        </w:tc>
        <w:tc>
          <w:tcPr>
            <w:tcW w:w="678" w:type="dxa"/>
            <w:shd w:val="clear" w:color="auto" w:fill="auto"/>
            <w:hideMark/>
          </w:tcPr>
          <w:p w:rsidR="00115545" w:rsidRPr="00115545" w:rsidRDefault="00115545" w:rsidP="00733F07">
            <w:pPr>
              <w:jc w:val="center"/>
              <w:rPr>
                <w:sz w:val="18"/>
                <w:szCs w:val="18"/>
              </w:rPr>
            </w:pPr>
            <w:r w:rsidRPr="00115545">
              <w:rPr>
                <w:sz w:val="18"/>
                <w:szCs w:val="18"/>
              </w:rPr>
              <w:t>бю</w:t>
            </w:r>
            <w:r w:rsidRPr="00115545">
              <w:rPr>
                <w:sz w:val="18"/>
                <w:szCs w:val="18"/>
              </w:rPr>
              <w:t>д</w:t>
            </w:r>
            <w:r w:rsidRPr="00115545">
              <w:rPr>
                <w:sz w:val="18"/>
                <w:szCs w:val="18"/>
              </w:rPr>
              <w:t>жет ра</w:t>
            </w:r>
            <w:r w:rsidRPr="00115545">
              <w:rPr>
                <w:sz w:val="18"/>
                <w:szCs w:val="18"/>
              </w:rPr>
              <w:t>й</w:t>
            </w:r>
            <w:r w:rsidRPr="00115545">
              <w:rPr>
                <w:sz w:val="18"/>
                <w:szCs w:val="18"/>
              </w:rPr>
              <w:t>она</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noWrap/>
            <w:hideMark/>
          </w:tcPr>
          <w:p w:rsidR="00115545" w:rsidRPr="00115545" w:rsidRDefault="00115545" w:rsidP="00733F07">
            <w:pPr>
              <w:jc w:val="center"/>
              <w:rPr>
                <w:sz w:val="18"/>
                <w:szCs w:val="18"/>
              </w:rPr>
            </w:pPr>
            <w:r w:rsidRPr="00115545">
              <w:rPr>
                <w:sz w:val="18"/>
                <w:szCs w:val="18"/>
              </w:rPr>
              <w:t>990,00</w:t>
            </w:r>
          </w:p>
        </w:tc>
        <w:tc>
          <w:tcPr>
            <w:tcW w:w="1640" w:type="dxa"/>
            <w:shd w:val="clear" w:color="auto" w:fill="auto"/>
            <w:noWrap/>
            <w:hideMark/>
          </w:tcPr>
          <w:p w:rsidR="00115545" w:rsidRPr="00115545" w:rsidRDefault="00115545" w:rsidP="00733F07">
            <w:pPr>
              <w:jc w:val="center"/>
              <w:rPr>
                <w:sz w:val="18"/>
                <w:szCs w:val="18"/>
              </w:rPr>
            </w:pPr>
            <w:r w:rsidRPr="00115545">
              <w:rPr>
                <w:sz w:val="18"/>
                <w:szCs w:val="18"/>
              </w:rPr>
              <w:t>-</w:t>
            </w:r>
          </w:p>
        </w:tc>
        <w:tc>
          <w:tcPr>
            <w:tcW w:w="1476" w:type="dxa"/>
            <w:shd w:val="clear" w:color="auto" w:fill="auto"/>
            <w:noWrap/>
            <w:hideMark/>
          </w:tcPr>
          <w:p w:rsidR="00115545" w:rsidRPr="00115545" w:rsidRDefault="00115545" w:rsidP="00733F07">
            <w:pPr>
              <w:jc w:val="center"/>
              <w:rPr>
                <w:sz w:val="18"/>
                <w:szCs w:val="18"/>
              </w:rPr>
            </w:pPr>
          </w:p>
        </w:tc>
        <w:tc>
          <w:tcPr>
            <w:tcW w:w="1843" w:type="dxa"/>
            <w:shd w:val="clear" w:color="auto" w:fill="auto"/>
            <w:noWrap/>
            <w:hideMark/>
          </w:tcPr>
          <w:p w:rsidR="00115545" w:rsidRPr="00115545" w:rsidRDefault="00115545" w:rsidP="00733F07">
            <w:pPr>
              <w:jc w:val="center"/>
              <w:rPr>
                <w:sz w:val="18"/>
                <w:szCs w:val="18"/>
              </w:rPr>
            </w:pPr>
            <w:r w:rsidRPr="00115545">
              <w:rPr>
                <w:sz w:val="18"/>
                <w:szCs w:val="18"/>
              </w:rPr>
              <w:t>990,00</w:t>
            </w:r>
          </w:p>
        </w:tc>
        <w:tc>
          <w:tcPr>
            <w:tcW w:w="1418"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0,00</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0,00</w:t>
            </w:r>
          </w:p>
        </w:tc>
        <w:tc>
          <w:tcPr>
            <w:tcW w:w="1140" w:type="dxa"/>
            <w:shd w:val="clear" w:color="auto" w:fill="auto"/>
            <w:noWrap/>
            <w:hideMark/>
          </w:tcPr>
          <w:p w:rsidR="00115545" w:rsidRPr="00115545" w:rsidRDefault="00115545" w:rsidP="00733F07">
            <w:pPr>
              <w:jc w:val="center"/>
              <w:rPr>
                <w:sz w:val="18"/>
                <w:szCs w:val="18"/>
              </w:rPr>
            </w:pPr>
            <w:r w:rsidRPr="00115545">
              <w:rPr>
                <w:sz w:val="18"/>
                <w:szCs w:val="18"/>
              </w:rPr>
              <w:t>0,00</w:t>
            </w:r>
          </w:p>
        </w:tc>
      </w:tr>
      <w:tr w:rsidR="00115545" w:rsidRPr="00115545" w:rsidTr="000351F8">
        <w:trPr>
          <w:trHeight w:val="645"/>
          <w:jc w:val="right"/>
        </w:trPr>
        <w:tc>
          <w:tcPr>
            <w:tcW w:w="851" w:type="dxa"/>
            <w:vMerge w:val="restart"/>
            <w:shd w:val="clear" w:color="auto" w:fill="auto"/>
            <w:noWrap/>
            <w:hideMark/>
          </w:tcPr>
          <w:p w:rsidR="00115545" w:rsidRPr="00115545" w:rsidRDefault="00115545" w:rsidP="00733F07">
            <w:pPr>
              <w:jc w:val="center"/>
              <w:rPr>
                <w:sz w:val="18"/>
                <w:szCs w:val="18"/>
              </w:rPr>
            </w:pPr>
            <w:r w:rsidRPr="00115545">
              <w:rPr>
                <w:sz w:val="18"/>
                <w:szCs w:val="18"/>
              </w:rPr>
              <w:lastRenderedPageBreak/>
              <w:t>1.1.42</w:t>
            </w:r>
            <w:r w:rsidR="00B80AAC">
              <w:rPr>
                <w:sz w:val="18"/>
                <w:szCs w:val="18"/>
              </w:rPr>
              <w:t>.</w:t>
            </w:r>
          </w:p>
        </w:tc>
        <w:tc>
          <w:tcPr>
            <w:tcW w:w="1237" w:type="dxa"/>
            <w:vMerge w:val="restart"/>
            <w:shd w:val="clear" w:color="auto" w:fill="auto"/>
            <w:hideMark/>
          </w:tcPr>
          <w:p w:rsidR="00115545" w:rsidRPr="00115545" w:rsidRDefault="00115545" w:rsidP="00733F07">
            <w:pPr>
              <w:jc w:val="center"/>
              <w:rPr>
                <w:sz w:val="18"/>
                <w:szCs w:val="18"/>
              </w:rPr>
            </w:pPr>
            <w:r w:rsidRPr="00115545">
              <w:rPr>
                <w:sz w:val="18"/>
                <w:szCs w:val="18"/>
              </w:rPr>
              <w:t>Субсидия концесси</w:t>
            </w:r>
            <w:r w:rsidRPr="00115545">
              <w:rPr>
                <w:sz w:val="18"/>
                <w:szCs w:val="18"/>
              </w:rPr>
              <w:t>о</w:t>
            </w:r>
            <w:r w:rsidRPr="00115545">
              <w:rPr>
                <w:sz w:val="18"/>
                <w:szCs w:val="18"/>
              </w:rPr>
              <w:t>неру на ре</w:t>
            </w:r>
            <w:r w:rsidRPr="00115545">
              <w:rPr>
                <w:sz w:val="18"/>
                <w:szCs w:val="18"/>
              </w:rPr>
              <w:t>а</w:t>
            </w:r>
            <w:r w:rsidRPr="00115545">
              <w:rPr>
                <w:sz w:val="18"/>
                <w:szCs w:val="18"/>
              </w:rPr>
              <w:t>лизацию концессио</w:t>
            </w:r>
            <w:r w:rsidRPr="00115545">
              <w:rPr>
                <w:sz w:val="18"/>
                <w:szCs w:val="18"/>
              </w:rPr>
              <w:t>н</w:t>
            </w:r>
            <w:r w:rsidRPr="00115545">
              <w:rPr>
                <w:sz w:val="18"/>
                <w:szCs w:val="18"/>
              </w:rPr>
              <w:t>ного согл</w:t>
            </w:r>
            <w:r w:rsidRPr="00115545">
              <w:rPr>
                <w:sz w:val="18"/>
                <w:szCs w:val="18"/>
              </w:rPr>
              <w:t>а</w:t>
            </w:r>
            <w:r w:rsidRPr="00115545">
              <w:rPr>
                <w:sz w:val="18"/>
                <w:szCs w:val="18"/>
              </w:rPr>
              <w:t>шения по строительс</w:t>
            </w:r>
            <w:r w:rsidRPr="00115545">
              <w:rPr>
                <w:sz w:val="18"/>
                <w:szCs w:val="18"/>
              </w:rPr>
              <w:t>т</w:t>
            </w:r>
            <w:r w:rsidRPr="00115545">
              <w:rPr>
                <w:sz w:val="18"/>
                <w:szCs w:val="18"/>
              </w:rPr>
              <w:t>ву газовой котельной с. Варьёган Нижнева</w:t>
            </w:r>
            <w:r w:rsidRPr="00115545">
              <w:rPr>
                <w:sz w:val="18"/>
                <w:szCs w:val="18"/>
              </w:rPr>
              <w:t>р</w:t>
            </w:r>
            <w:r w:rsidRPr="00115545">
              <w:rPr>
                <w:sz w:val="18"/>
                <w:szCs w:val="18"/>
              </w:rPr>
              <w:t>товского района</w:t>
            </w:r>
          </w:p>
        </w:tc>
        <w:tc>
          <w:tcPr>
            <w:tcW w:w="740" w:type="dxa"/>
            <w:vMerge w:val="restart"/>
            <w:shd w:val="clear" w:color="auto" w:fill="auto"/>
            <w:hideMark/>
          </w:tcPr>
          <w:p w:rsidR="00115545" w:rsidRPr="00115545" w:rsidRDefault="00B80AAC" w:rsidP="00733F07">
            <w:pPr>
              <w:jc w:val="center"/>
              <w:rPr>
                <w:sz w:val="18"/>
                <w:szCs w:val="18"/>
              </w:rPr>
            </w:pPr>
            <w:r>
              <w:rPr>
                <w:sz w:val="18"/>
                <w:szCs w:val="18"/>
              </w:rPr>
              <w:t>м</w:t>
            </w:r>
            <w:r w:rsidR="00115545" w:rsidRPr="00115545">
              <w:rPr>
                <w:sz w:val="18"/>
                <w:szCs w:val="18"/>
              </w:rPr>
              <w:t>ун</w:t>
            </w:r>
            <w:r w:rsidR="00115545" w:rsidRPr="00115545">
              <w:rPr>
                <w:sz w:val="18"/>
                <w:szCs w:val="18"/>
              </w:rPr>
              <w:t>и</w:t>
            </w:r>
            <w:r w:rsidR="00115545" w:rsidRPr="00115545">
              <w:rPr>
                <w:sz w:val="18"/>
                <w:szCs w:val="18"/>
              </w:rPr>
              <w:t>ц</w:t>
            </w:r>
            <w:r w:rsidR="00115545" w:rsidRPr="00115545">
              <w:rPr>
                <w:sz w:val="18"/>
                <w:szCs w:val="18"/>
              </w:rPr>
              <w:t>и</w:t>
            </w:r>
            <w:r w:rsidR="00115545" w:rsidRPr="00115545">
              <w:rPr>
                <w:sz w:val="18"/>
                <w:szCs w:val="18"/>
              </w:rPr>
              <w:t>пал</w:t>
            </w:r>
            <w:r w:rsidR="00115545" w:rsidRPr="00115545">
              <w:rPr>
                <w:sz w:val="18"/>
                <w:szCs w:val="18"/>
              </w:rPr>
              <w:t>ь</w:t>
            </w:r>
            <w:r w:rsidR="00115545" w:rsidRPr="00115545">
              <w:rPr>
                <w:sz w:val="18"/>
                <w:szCs w:val="18"/>
              </w:rPr>
              <w:t>ное казе</w:t>
            </w:r>
            <w:r w:rsidR="00115545" w:rsidRPr="00115545">
              <w:rPr>
                <w:sz w:val="18"/>
                <w:szCs w:val="18"/>
              </w:rPr>
              <w:t>н</w:t>
            </w:r>
            <w:r w:rsidR="00115545" w:rsidRPr="00115545">
              <w:rPr>
                <w:sz w:val="18"/>
                <w:szCs w:val="18"/>
              </w:rPr>
              <w:t>ное учр</w:t>
            </w:r>
            <w:r w:rsidR="00115545" w:rsidRPr="00115545">
              <w:rPr>
                <w:sz w:val="18"/>
                <w:szCs w:val="18"/>
              </w:rPr>
              <w:t>е</w:t>
            </w:r>
            <w:r w:rsidR="00115545" w:rsidRPr="00115545">
              <w:rPr>
                <w:sz w:val="18"/>
                <w:szCs w:val="18"/>
              </w:rPr>
              <w:t>жд</w:t>
            </w:r>
            <w:r w:rsidR="00115545" w:rsidRPr="00115545">
              <w:rPr>
                <w:sz w:val="18"/>
                <w:szCs w:val="18"/>
              </w:rPr>
              <w:t>е</w:t>
            </w:r>
            <w:r>
              <w:rPr>
                <w:sz w:val="18"/>
                <w:szCs w:val="18"/>
              </w:rPr>
              <w:t>ние «</w:t>
            </w:r>
            <w:r w:rsidR="00115545" w:rsidRPr="00115545">
              <w:rPr>
                <w:sz w:val="18"/>
                <w:szCs w:val="18"/>
              </w:rPr>
              <w:t>Управл</w:t>
            </w:r>
            <w:r w:rsidR="00115545" w:rsidRPr="00115545">
              <w:rPr>
                <w:sz w:val="18"/>
                <w:szCs w:val="18"/>
              </w:rPr>
              <w:t>е</w:t>
            </w:r>
            <w:r w:rsidR="00115545" w:rsidRPr="00115545">
              <w:rPr>
                <w:sz w:val="18"/>
                <w:szCs w:val="18"/>
              </w:rPr>
              <w:t>ние кап</w:t>
            </w:r>
            <w:r w:rsidR="00115545" w:rsidRPr="00115545">
              <w:rPr>
                <w:sz w:val="18"/>
                <w:szCs w:val="18"/>
              </w:rPr>
              <w:t>и</w:t>
            </w:r>
            <w:r w:rsidR="00115545" w:rsidRPr="00115545">
              <w:rPr>
                <w:sz w:val="18"/>
                <w:szCs w:val="18"/>
              </w:rPr>
              <w:t>тал</w:t>
            </w:r>
            <w:r w:rsidR="00115545" w:rsidRPr="00115545">
              <w:rPr>
                <w:sz w:val="18"/>
                <w:szCs w:val="18"/>
              </w:rPr>
              <w:t>ь</w:t>
            </w:r>
            <w:r w:rsidR="00115545" w:rsidRPr="00115545">
              <w:rPr>
                <w:sz w:val="18"/>
                <w:szCs w:val="18"/>
              </w:rPr>
              <w:t>ного стро</w:t>
            </w:r>
            <w:r w:rsidR="00115545" w:rsidRPr="00115545">
              <w:rPr>
                <w:sz w:val="18"/>
                <w:szCs w:val="18"/>
              </w:rPr>
              <w:t>и</w:t>
            </w:r>
            <w:r w:rsidR="00115545" w:rsidRPr="00115545">
              <w:rPr>
                <w:sz w:val="18"/>
                <w:szCs w:val="18"/>
              </w:rPr>
              <w:t>тел</w:t>
            </w:r>
            <w:r w:rsidR="00115545" w:rsidRPr="00115545">
              <w:rPr>
                <w:sz w:val="18"/>
                <w:szCs w:val="18"/>
              </w:rPr>
              <w:t>ь</w:t>
            </w:r>
            <w:r w:rsidR="00115545" w:rsidRPr="00115545">
              <w:rPr>
                <w:sz w:val="18"/>
                <w:szCs w:val="18"/>
              </w:rPr>
              <w:t>ства по з</w:t>
            </w:r>
            <w:r w:rsidR="00115545" w:rsidRPr="00115545">
              <w:rPr>
                <w:sz w:val="18"/>
                <w:szCs w:val="18"/>
              </w:rPr>
              <w:t>а</w:t>
            </w:r>
            <w:r w:rsidR="00115545" w:rsidRPr="00115545">
              <w:rPr>
                <w:sz w:val="18"/>
                <w:szCs w:val="18"/>
              </w:rPr>
              <w:t>стро</w:t>
            </w:r>
            <w:r w:rsidR="00115545" w:rsidRPr="00115545">
              <w:rPr>
                <w:sz w:val="18"/>
                <w:szCs w:val="18"/>
              </w:rPr>
              <w:t>й</w:t>
            </w:r>
            <w:r w:rsidR="00115545" w:rsidRPr="00115545">
              <w:rPr>
                <w:sz w:val="18"/>
                <w:szCs w:val="18"/>
              </w:rPr>
              <w:t>ке Ни</w:t>
            </w:r>
            <w:r w:rsidR="00115545" w:rsidRPr="00115545">
              <w:rPr>
                <w:sz w:val="18"/>
                <w:szCs w:val="18"/>
              </w:rPr>
              <w:t>ж</w:t>
            </w:r>
            <w:r w:rsidR="00115545" w:rsidRPr="00115545">
              <w:rPr>
                <w:sz w:val="18"/>
                <w:szCs w:val="18"/>
              </w:rPr>
              <w:t>нева</w:t>
            </w:r>
            <w:r w:rsidR="00115545" w:rsidRPr="00115545">
              <w:rPr>
                <w:sz w:val="18"/>
                <w:szCs w:val="18"/>
              </w:rPr>
              <w:t>р</w:t>
            </w:r>
            <w:r w:rsidR="00115545" w:rsidRPr="00115545">
              <w:rPr>
                <w:sz w:val="18"/>
                <w:szCs w:val="18"/>
              </w:rPr>
              <w:t>то</w:t>
            </w:r>
            <w:r w:rsidR="00115545" w:rsidRPr="00115545">
              <w:rPr>
                <w:sz w:val="18"/>
                <w:szCs w:val="18"/>
              </w:rPr>
              <w:t>в</w:t>
            </w:r>
            <w:r w:rsidR="00115545" w:rsidRPr="00115545">
              <w:rPr>
                <w:sz w:val="18"/>
                <w:szCs w:val="18"/>
              </w:rPr>
              <w:t>ского ра</w:t>
            </w:r>
            <w:r w:rsidR="00115545" w:rsidRPr="00115545">
              <w:rPr>
                <w:sz w:val="18"/>
                <w:szCs w:val="18"/>
              </w:rPr>
              <w:t>й</w:t>
            </w:r>
            <w:r w:rsidR="00115545" w:rsidRPr="00115545">
              <w:rPr>
                <w:sz w:val="18"/>
                <w:szCs w:val="18"/>
              </w:rPr>
              <w:t>о</w:t>
            </w:r>
            <w:r>
              <w:rPr>
                <w:sz w:val="18"/>
                <w:szCs w:val="18"/>
              </w:rPr>
              <w:t>на»</w:t>
            </w:r>
          </w:p>
        </w:tc>
        <w:tc>
          <w:tcPr>
            <w:tcW w:w="678" w:type="dxa"/>
            <w:shd w:val="clear" w:color="auto" w:fill="auto"/>
            <w:noWrap/>
            <w:hideMark/>
          </w:tcPr>
          <w:p w:rsidR="00115545" w:rsidRPr="00115545" w:rsidRDefault="00115545" w:rsidP="00733F07">
            <w:pPr>
              <w:jc w:val="center"/>
              <w:rPr>
                <w:sz w:val="18"/>
                <w:szCs w:val="18"/>
              </w:rPr>
            </w:pPr>
            <w:r w:rsidRPr="00115545">
              <w:rPr>
                <w:sz w:val="18"/>
                <w:szCs w:val="18"/>
              </w:rPr>
              <w:t>всего</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noWrap/>
            <w:hideMark/>
          </w:tcPr>
          <w:p w:rsidR="00115545" w:rsidRPr="00115545" w:rsidRDefault="00115545" w:rsidP="00733F07">
            <w:pPr>
              <w:jc w:val="center"/>
              <w:rPr>
                <w:sz w:val="18"/>
                <w:szCs w:val="18"/>
              </w:rPr>
            </w:pPr>
            <w:r w:rsidRPr="00115545">
              <w:rPr>
                <w:sz w:val="18"/>
                <w:szCs w:val="18"/>
              </w:rPr>
              <w:t>25 000,50</w:t>
            </w:r>
          </w:p>
        </w:tc>
        <w:tc>
          <w:tcPr>
            <w:tcW w:w="1640" w:type="dxa"/>
            <w:shd w:val="clear" w:color="auto" w:fill="auto"/>
            <w:noWrap/>
            <w:hideMark/>
          </w:tcPr>
          <w:p w:rsidR="00115545" w:rsidRPr="00115545" w:rsidRDefault="00115545" w:rsidP="00733F07">
            <w:pPr>
              <w:jc w:val="center"/>
              <w:rPr>
                <w:sz w:val="18"/>
                <w:szCs w:val="18"/>
              </w:rPr>
            </w:pPr>
            <w:r w:rsidRPr="00115545">
              <w:rPr>
                <w:sz w:val="18"/>
                <w:szCs w:val="18"/>
              </w:rPr>
              <w:t>-</w:t>
            </w:r>
          </w:p>
        </w:tc>
        <w:tc>
          <w:tcPr>
            <w:tcW w:w="1476" w:type="dxa"/>
            <w:shd w:val="clear" w:color="auto" w:fill="auto"/>
            <w:noWrap/>
            <w:hideMark/>
          </w:tcPr>
          <w:p w:rsidR="00115545" w:rsidRPr="00115545" w:rsidRDefault="00115545" w:rsidP="00733F07">
            <w:pPr>
              <w:jc w:val="center"/>
              <w:rPr>
                <w:sz w:val="18"/>
                <w:szCs w:val="18"/>
              </w:rPr>
            </w:pPr>
            <w:r w:rsidRPr="00115545">
              <w:rPr>
                <w:sz w:val="18"/>
                <w:szCs w:val="18"/>
              </w:rPr>
              <w:t>0,00</w:t>
            </w:r>
          </w:p>
        </w:tc>
        <w:tc>
          <w:tcPr>
            <w:tcW w:w="1843" w:type="dxa"/>
            <w:shd w:val="clear" w:color="auto" w:fill="auto"/>
            <w:noWrap/>
            <w:hideMark/>
          </w:tcPr>
          <w:p w:rsidR="00115545" w:rsidRPr="00115545" w:rsidRDefault="00115545" w:rsidP="00733F07">
            <w:pPr>
              <w:jc w:val="center"/>
              <w:rPr>
                <w:sz w:val="18"/>
                <w:szCs w:val="18"/>
              </w:rPr>
            </w:pPr>
            <w:r w:rsidRPr="00115545">
              <w:rPr>
                <w:sz w:val="18"/>
                <w:szCs w:val="18"/>
              </w:rPr>
              <w:t>0,00</w:t>
            </w:r>
          </w:p>
        </w:tc>
        <w:tc>
          <w:tcPr>
            <w:tcW w:w="1418" w:type="dxa"/>
            <w:shd w:val="clear" w:color="auto" w:fill="auto"/>
            <w:noWrap/>
            <w:hideMark/>
          </w:tcPr>
          <w:p w:rsidR="00115545" w:rsidRPr="00115545" w:rsidRDefault="00115545" w:rsidP="00733F07">
            <w:pPr>
              <w:jc w:val="center"/>
              <w:rPr>
                <w:sz w:val="18"/>
                <w:szCs w:val="18"/>
              </w:rPr>
            </w:pPr>
            <w:r w:rsidRPr="00115545">
              <w:rPr>
                <w:sz w:val="18"/>
                <w:szCs w:val="18"/>
              </w:rPr>
              <w:t>25 000,50</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0,00</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0,00</w:t>
            </w:r>
          </w:p>
        </w:tc>
        <w:tc>
          <w:tcPr>
            <w:tcW w:w="1140" w:type="dxa"/>
            <w:shd w:val="clear" w:color="auto" w:fill="auto"/>
            <w:noWrap/>
            <w:hideMark/>
          </w:tcPr>
          <w:p w:rsidR="00115545" w:rsidRPr="00115545" w:rsidRDefault="00115545" w:rsidP="00733F07">
            <w:pPr>
              <w:jc w:val="center"/>
              <w:rPr>
                <w:sz w:val="18"/>
                <w:szCs w:val="18"/>
              </w:rPr>
            </w:pPr>
            <w:r w:rsidRPr="00115545">
              <w:rPr>
                <w:sz w:val="18"/>
                <w:szCs w:val="18"/>
              </w:rPr>
              <w:t>0,00</w:t>
            </w:r>
          </w:p>
        </w:tc>
      </w:tr>
      <w:tr w:rsidR="00115545" w:rsidRPr="00115545" w:rsidTr="000351F8">
        <w:trPr>
          <w:trHeight w:val="645"/>
          <w:jc w:val="right"/>
        </w:trPr>
        <w:tc>
          <w:tcPr>
            <w:tcW w:w="851" w:type="dxa"/>
            <w:vMerge/>
            <w:hideMark/>
          </w:tcPr>
          <w:p w:rsidR="00115545" w:rsidRPr="00115545" w:rsidRDefault="00115545" w:rsidP="00733F07">
            <w:pPr>
              <w:jc w:val="center"/>
              <w:rPr>
                <w:sz w:val="18"/>
                <w:szCs w:val="18"/>
              </w:rPr>
            </w:pPr>
          </w:p>
        </w:tc>
        <w:tc>
          <w:tcPr>
            <w:tcW w:w="1237" w:type="dxa"/>
            <w:vMerge/>
            <w:hideMark/>
          </w:tcPr>
          <w:p w:rsidR="00115545" w:rsidRPr="00115545" w:rsidRDefault="00115545" w:rsidP="00733F07">
            <w:pPr>
              <w:jc w:val="center"/>
              <w:rPr>
                <w:sz w:val="18"/>
                <w:szCs w:val="18"/>
              </w:rPr>
            </w:pPr>
          </w:p>
        </w:tc>
        <w:tc>
          <w:tcPr>
            <w:tcW w:w="740" w:type="dxa"/>
            <w:vMerge/>
            <w:hideMark/>
          </w:tcPr>
          <w:p w:rsidR="00115545" w:rsidRPr="00115545" w:rsidRDefault="00115545" w:rsidP="00733F07">
            <w:pPr>
              <w:jc w:val="center"/>
              <w:rPr>
                <w:sz w:val="18"/>
                <w:szCs w:val="18"/>
              </w:rPr>
            </w:pPr>
          </w:p>
        </w:tc>
        <w:tc>
          <w:tcPr>
            <w:tcW w:w="678" w:type="dxa"/>
            <w:shd w:val="clear" w:color="auto" w:fill="auto"/>
            <w:hideMark/>
          </w:tcPr>
          <w:p w:rsidR="00115545" w:rsidRPr="00115545" w:rsidRDefault="00115545" w:rsidP="00733F07">
            <w:pPr>
              <w:jc w:val="center"/>
              <w:rPr>
                <w:sz w:val="18"/>
                <w:szCs w:val="18"/>
              </w:rPr>
            </w:pPr>
            <w:r w:rsidRPr="00115545">
              <w:rPr>
                <w:sz w:val="18"/>
                <w:szCs w:val="18"/>
              </w:rPr>
              <w:t>бю</w:t>
            </w:r>
            <w:r w:rsidRPr="00115545">
              <w:rPr>
                <w:sz w:val="18"/>
                <w:szCs w:val="18"/>
              </w:rPr>
              <w:t>д</w:t>
            </w:r>
            <w:r w:rsidRPr="00115545">
              <w:rPr>
                <w:sz w:val="18"/>
                <w:szCs w:val="18"/>
              </w:rPr>
              <w:t>жет авт</w:t>
            </w:r>
            <w:r w:rsidRPr="00115545">
              <w:rPr>
                <w:sz w:val="18"/>
                <w:szCs w:val="18"/>
              </w:rPr>
              <w:t>о</w:t>
            </w:r>
            <w:r w:rsidRPr="00115545">
              <w:rPr>
                <w:sz w:val="18"/>
                <w:szCs w:val="18"/>
              </w:rPr>
              <w:t>но</w:t>
            </w:r>
            <w:r w:rsidRPr="00115545">
              <w:rPr>
                <w:sz w:val="18"/>
                <w:szCs w:val="18"/>
              </w:rPr>
              <w:t>м</w:t>
            </w:r>
            <w:r w:rsidRPr="00115545">
              <w:rPr>
                <w:sz w:val="18"/>
                <w:szCs w:val="18"/>
              </w:rPr>
              <w:t>ного окр</w:t>
            </w:r>
            <w:r w:rsidRPr="00115545">
              <w:rPr>
                <w:sz w:val="18"/>
                <w:szCs w:val="18"/>
              </w:rPr>
              <w:t>у</w:t>
            </w:r>
            <w:r w:rsidRPr="00115545">
              <w:rPr>
                <w:sz w:val="18"/>
                <w:szCs w:val="18"/>
              </w:rPr>
              <w:t>га</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noWrap/>
            <w:hideMark/>
          </w:tcPr>
          <w:p w:rsidR="00115545" w:rsidRPr="00115545" w:rsidRDefault="00115545" w:rsidP="00733F07">
            <w:pPr>
              <w:jc w:val="center"/>
              <w:rPr>
                <w:sz w:val="18"/>
                <w:szCs w:val="18"/>
              </w:rPr>
            </w:pPr>
            <w:r w:rsidRPr="00115545">
              <w:rPr>
                <w:sz w:val="18"/>
                <w:szCs w:val="18"/>
              </w:rPr>
              <w:t>23 750,50</w:t>
            </w:r>
          </w:p>
        </w:tc>
        <w:tc>
          <w:tcPr>
            <w:tcW w:w="1640" w:type="dxa"/>
            <w:shd w:val="clear" w:color="auto" w:fill="auto"/>
            <w:noWrap/>
            <w:hideMark/>
          </w:tcPr>
          <w:p w:rsidR="00115545" w:rsidRPr="00115545" w:rsidRDefault="00115545" w:rsidP="00733F07">
            <w:pPr>
              <w:jc w:val="center"/>
              <w:rPr>
                <w:sz w:val="18"/>
                <w:szCs w:val="18"/>
              </w:rPr>
            </w:pPr>
          </w:p>
        </w:tc>
        <w:tc>
          <w:tcPr>
            <w:tcW w:w="1476" w:type="dxa"/>
            <w:shd w:val="clear" w:color="auto" w:fill="auto"/>
            <w:noWrap/>
            <w:hideMark/>
          </w:tcPr>
          <w:p w:rsidR="00115545" w:rsidRPr="00115545" w:rsidRDefault="00115545" w:rsidP="00733F07">
            <w:pPr>
              <w:jc w:val="center"/>
              <w:rPr>
                <w:sz w:val="18"/>
                <w:szCs w:val="18"/>
              </w:rPr>
            </w:pPr>
          </w:p>
        </w:tc>
        <w:tc>
          <w:tcPr>
            <w:tcW w:w="1843" w:type="dxa"/>
            <w:shd w:val="clear" w:color="auto" w:fill="auto"/>
            <w:noWrap/>
            <w:hideMark/>
          </w:tcPr>
          <w:p w:rsidR="00115545" w:rsidRPr="00115545" w:rsidRDefault="00115545" w:rsidP="00733F07">
            <w:pPr>
              <w:jc w:val="center"/>
              <w:rPr>
                <w:sz w:val="18"/>
                <w:szCs w:val="18"/>
              </w:rPr>
            </w:pPr>
          </w:p>
        </w:tc>
        <w:tc>
          <w:tcPr>
            <w:tcW w:w="1418" w:type="dxa"/>
            <w:shd w:val="clear" w:color="auto" w:fill="auto"/>
            <w:noWrap/>
            <w:hideMark/>
          </w:tcPr>
          <w:p w:rsidR="00115545" w:rsidRPr="00115545" w:rsidRDefault="00115545" w:rsidP="00733F07">
            <w:pPr>
              <w:jc w:val="center"/>
              <w:rPr>
                <w:sz w:val="18"/>
                <w:szCs w:val="18"/>
              </w:rPr>
            </w:pPr>
            <w:r w:rsidRPr="00115545">
              <w:rPr>
                <w:sz w:val="18"/>
                <w:szCs w:val="18"/>
              </w:rPr>
              <w:t>23 750,50</w:t>
            </w:r>
          </w:p>
        </w:tc>
        <w:tc>
          <w:tcPr>
            <w:tcW w:w="1260"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140" w:type="dxa"/>
            <w:shd w:val="clear" w:color="auto" w:fill="auto"/>
            <w:noWrap/>
            <w:hideMark/>
          </w:tcPr>
          <w:p w:rsidR="00115545" w:rsidRPr="00115545" w:rsidRDefault="00115545" w:rsidP="00733F07">
            <w:pPr>
              <w:jc w:val="center"/>
              <w:rPr>
                <w:sz w:val="18"/>
                <w:szCs w:val="18"/>
              </w:rPr>
            </w:pPr>
          </w:p>
        </w:tc>
      </w:tr>
      <w:tr w:rsidR="00115545" w:rsidRPr="00115545" w:rsidTr="000351F8">
        <w:trPr>
          <w:trHeight w:val="645"/>
          <w:jc w:val="right"/>
        </w:trPr>
        <w:tc>
          <w:tcPr>
            <w:tcW w:w="851" w:type="dxa"/>
            <w:vMerge/>
            <w:hideMark/>
          </w:tcPr>
          <w:p w:rsidR="00115545" w:rsidRPr="00115545" w:rsidRDefault="00115545" w:rsidP="00733F07">
            <w:pPr>
              <w:jc w:val="center"/>
              <w:rPr>
                <w:sz w:val="18"/>
                <w:szCs w:val="18"/>
              </w:rPr>
            </w:pPr>
          </w:p>
        </w:tc>
        <w:tc>
          <w:tcPr>
            <w:tcW w:w="1237" w:type="dxa"/>
            <w:vMerge/>
            <w:hideMark/>
          </w:tcPr>
          <w:p w:rsidR="00115545" w:rsidRPr="00115545" w:rsidRDefault="00115545" w:rsidP="00733F07">
            <w:pPr>
              <w:jc w:val="center"/>
              <w:rPr>
                <w:sz w:val="18"/>
                <w:szCs w:val="18"/>
              </w:rPr>
            </w:pPr>
          </w:p>
        </w:tc>
        <w:tc>
          <w:tcPr>
            <w:tcW w:w="740" w:type="dxa"/>
            <w:vMerge/>
            <w:hideMark/>
          </w:tcPr>
          <w:p w:rsidR="00115545" w:rsidRPr="00115545" w:rsidRDefault="00115545" w:rsidP="00733F07">
            <w:pPr>
              <w:jc w:val="center"/>
              <w:rPr>
                <w:sz w:val="18"/>
                <w:szCs w:val="18"/>
              </w:rPr>
            </w:pPr>
          </w:p>
        </w:tc>
        <w:tc>
          <w:tcPr>
            <w:tcW w:w="678" w:type="dxa"/>
            <w:shd w:val="clear" w:color="auto" w:fill="auto"/>
            <w:hideMark/>
          </w:tcPr>
          <w:p w:rsidR="00115545" w:rsidRPr="00115545" w:rsidRDefault="00115545" w:rsidP="00733F07">
            <w:pPr>
              <w:jc w:val="center"/>
              <w:rPr>
                <w:sz w:val="18"/>
                <w:szCs w:val="18"/>
              </w:rPr>
            </w:pPr>
            <w:r w:rsidRPr="00115545">
              <w:rPr>
                <w:sz w:val="18"/>
                <w:szCs w:val="18"/>
              </w:rPr>
              <w:t>бю</w:t>
            </w:r>
            <w:r w:rsidRPr="00115545">
              <w:rPr>
                <w:sz w:val="18"/>
                <w:szCs w:val="18"/>
              </w:rPr>
              <w:t>д</w:t>
            </w:r>
            <w:r w:rsidRPr="00115545">
              <w:rPr>
                <w:sz w:val="18"/>
                <w:szCs w:val="18"/>
              </w:rPr>
              <w:t>жет ра</w:t>
            </w:r>
            <w:r w:rsidRPr="00115545">
              <w:rPr>
                <w:sz w:val="18"/>
                <w:szCs w:val="18"/>
              </w:rPr>
              <w:t>й</w:t>
            </w:r>
            <w:r w:rsidRPr="00115545">
              <w:rPr>
                <w:sz w:val="18"/>
                <w:szCs w:val="18"/>
              </w:rPr>
              <w:t>она</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noWrap/>
            <w:hideMark/>
          </w:tcPr>
          <w:p w:rsidR="00115545" w:rsidRPr="00115545" w:rsidRDefault="00115545" w:rsidP="00733F07">
            <w:pPr>
              <w:jc w:val="center"/>
              <w:rPr>
                <w:sz w:val="18"/>
                <w:szCs w:val="18"/>
              </w:rPr>
            </w:pPr>
            <w:r w:rsidRPr="00115545">
              <w:rPr>
                <w:sz w:val="18"/>
                <w:szCs w:val="18"/>
              </w:rPr>
              <w:t>1 250,00</w:t>
            </w:r>
          </w:p>
        </w:tc>
        <w:tc>
          <w:tcPr>
            <w:tcW w:w="1640" w:type="dxa"/>
            <w:shd w:val="clear" w:color="auto" w:fill="auto"/>
            <w:noWrap/>
            <w:hideMark/>
          </w:tcPr>
          <w:p w:rsidR="00115545" w:rsidRPr="00115545" w:rsidRDefault="00115545" w:rsidP="00733F07">
            <w:pPr>
              <w:jc w:val="center"/>
              <w:rPr>
                <w:sz w:val="18"/>
                <w:szCs w:val="18"/>
              </w:rPr>
            </w:pPr>
            <w:r w:rsidRPr="00115545">
              <w:rPr>
                <w:sz w:val="18"/>
                <w:szCs w:val="18"/>
              </w:rPr>
              <w:t>-</w:t>
            </w:r>
          </w:p>
        </w:tc>
        <w:tc>
          <w:tcPr>
            <w:tcW w:w="1476" w:type="dxa"/>
            <w:shd w:val="clear" w:color="auto" w:fill="auto"/>
            <w:noWrap/>
            <w:hideMark/>
          </w:tcPr>
          <w:p w:rsidR="00115545" w:rsidRPr="00115545" w:rsidRDefault="00115545" w:rsidP="00733F07">
            <w:pPr>
              <w:jc w:val="center"/>
              <w:rPr>
                <w:sz w:val="18"/>
                <w:szCs w:val="18"/>
              </w:rPr>
            </w:pPr>
          </w:p>
        </w:tc>
        <w:tc>
          <w:tcPr>
            <w:tcW w:w="1843" w:type="dxa"/>
            <w:shd w:val="clear" w:color="auto" w:fill="auto"/>
            <w:noWrap/>
            <w:hideMark/>
          </w:tcPr>
          <w:p w:rsidR="00115545" w:rsidRPr="00115545" w:rsidRDefault="00115545" w:rsidP="00733F07">
            <w:pPr>
              <w:jc w:val="center"/>
              <w:rPr>
                <w:sz w:val="18"/>
                <w:szCs w:val="18"/>
              </w:rPr>
            </w:pPr>
          </w:p>
        </w:tc>
        <w:tc>
          <w:tcPr>
            <w:tcW w:w="1418" w:type="dxa"/>
            <w:shd w:val="clear" w:color="auto" w:fill="auto"/>
            <w:noWrap/>
            <w:hideMark/>
          </w:tcPr>
          <w:p w:rsidR="00115545" w:rsidRPr="00115545" w:rsidRDefault="00115545" w:rsidP="00733F07">
            <w:pPr>
              <w:jc w:val="center"/>
              <w:rPr>
                <w:sz w:val="18"/>
                <w:szCs w:val="18"/>
              </w:rPr>
            </w:pPr>
            <w:r w:rsidRPr="00115545">
              <w:rPr>
                <w:sz w:val="18"/>
                <w:szCs w:val="18"/>
              </w:rPr>
              <w:t>1 250,00</w:t>
            </w:r>
          </w:p>
        </w:tc>
        <w:tc>
          <w:tcPr>
            <w:tcW w:w="1260"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0,00</w:t>
            </w:r>
          </w:p>
        </w:tc>
        <w:tc>
          <w:tcPr>
            <w:tcW w:w="1140" w:type="dxa"/>
            <w:shd w:val="clear" w:color="auto" w:fill="auto"/>
            <w:noWrap/>
            <w:hideMark/>
          </w:tcPr>
          <w:p w:rsidR="00115545" w:rsidRPr="00115545" w:rsidRDefault="00115545" w:rsidP="00733F07">
            <w:pPr>
              <w:jc w:val="center"/>
              <w:rPr>
                <w:sz w:val="18"/>
                <w:szCs w:val="18"/>
              </w:rPr>
            </w:pPr>
            <w:r w:rsidRPr="00115545">
              <w:rPr>
                <w:sz w:val="18"/>
                <w:szCs w:val="18"/>
              </w:rPr>
              <w:t>0,00</w:t>
            </w:r>
          </w:p>
        </w:tc>
      </w:tr>
      <w:tr w:rsidR="00115545" w:rsidRPr="00115545" w:rsidTr="000351F8">
        <w:trPr>
          <w:trHeight w:val="540"/>
          <w:jc w:val="right"/>
        </w:trPr>
        <w:tc>
          <w:tcPr>
            <w:tcW w:w="851" w:type="dxa"/>
            <w:vMerge w:val="restart"/>
            <w:shd w:val="clear" w:color="auto" w:fill="auto"/>
            <w:noWrap/>
            <w:hideMark/>
          </w:tcPr>
          <w:p w:rsidR="00115545" w:rsidRPr="00115545" w:rsidRDefault="00115545" w:rsidP="00733F07">
            <w:pPr>
              <w:jc w:val="center"/>
              <w:rPr>
                <w:sz w:val="18"/>
                <w:szCs w:val="18"/>
              </w:rPr>
            </w:pPr>
            <w:r w:rsidRPr="00115545">
              <w:rPr>
                <w:sz w:val="18"/>
                <w:szCs w:val="18"/>
              </w:rPr>
              <w:t>1.1.43</w:t>
            </w:r>
            <w:r w:rsidR="00B80AAC">
              <w:rPr>
                <w:sz w:val="18"/>
                <w:szCs w:val="18"/>
              </w:rPr>
              <w:t>.</w:t>
            </w:r>
          </w:p>
        </w:tc>
        <w:tc>
          <w:tcPr>
            <w:tcW w:w="1237" w:type="dxa"/>
            <w:vMerge w:val="restart"/>
            <w:shd w:val="clear" w:color="auto" w:fill="auto"/>
            <w:hideMark/>
          </w:tcPr>
          <w:p w:rsidR="00115545" w:rsidRPr="00115545" w:rsidRDefault="00115545" w:rsidP="00733F07">
            <w:pPr>
              <w:jc w:val="center"/>
              <w:rPr>
                <w:sz w:val="18"/>
                <w:szCs w:val="18"/>
              </w:rPr>
            </w:pPr>
            <w:r w:rsidRPr="00115545">
              <w:rPr>
                <w:sz w:val="18"/>
                <w:szCs w:val="18"/>
              </w:rPr>
              <w:t>Субсидия концесси</w:t>
            </w:r>
            <w:r w:rsidRPr="00115545">
              <w:rPr>
                <w:sz w:val="18"/>
                <w:szCs w:val="18"/>
              </w:rPr>
              <w:t>о</w:t>
            </w:r>
            <w:r w:rsidRPr="00115545">
              <w:rPr>
                <w:sz w:val="18"/>
                <w:szCs w:val="18"/>
              </w:rPr>
              <w:t>неру на ре</w:t>
            </w:r>
            <w:r w:rsidRPr="00115545">
              <w:rPr>
                <w:sz w:val="18"/>
                <w:szCs w:val="18"/>
              </w:rPr>
              <w:t>а</w:t>
            </w:r>
            <w:r w:rsidRPr="00115545">
              <w:rPr>
                <w:sz w:val="18"/>
                <w:szCs w:val="18"/>
              </w:rPr>
              <w:t>лизацию концессио</w:t>
            </w:r>
            <w:r w:rsidRPr="00115545">
              <w:rPr>
                <w:sz w:val="18"/>
                <w:szCs w:val="18"/>
              </w:rPr>
              <w:t>н</w:t>
            </w:r>
            <w:r w:rsidRPr="00115545">
              <w:rPr>
                <w:sz w:val="18"/>
                <w:szCs w:val="18"/>
              </w:rPr>
              <w:t>ного согл</w:t>
            </w:r>
            <w:r w:rsidRPr="00115545">
              <w:rPr>
                <w:sz w:val="18"/>
                <w:szCs w:val="18"/>
              </w:rPr>
              <w:t>а</w:t>
            </w:r>
            <w:r w:rsidRPr="00115545">
              <w:rPr>
                <w:sz w:val="18"/>
                <w:szCs w:val="18"/>
              </w:rPr>
              <w:t>шения по строительс</w:t>
            </w:r>
            <w:r w:rsidRPr="00115545">
              <w:rPr>
                <w:sz w:val="18"/>
                <w:szCs w:val="18"/>
              </w:rPr>
              <w:t>т</w:t>
            </w:r>
            <w:r w:rsidRPr="00115545">
              <w:rPr>
                <w:sz w:val="18"/>
                <w:szCs w:val="18"/>
              </w:rPr>
              <w:t>ву газовой котельной п. Ваховск   Нижнева</w:t>
            </w:r>
            <w:r w:rsidRPr="00115545">
              <w:rPr>
                <w:sz w:val="18"/>
                <w:szCs w:val="18"/>
              </w:rPr>
              <w:t>р</w:t>
            </w:r>
            <w:r w:rsidRPr="00115545">
              <w:rPr>
                <w:sz w:val="18"/>
                <w:szCs w:val="18"/>
              </w:rPr>
              <w:t>товского района</w:t>
            </w:r>
          </w:p>
        </w:tc>
        <w:tc>
          <w:tcPr>
            <w:tcW w:w="740" w:type="dxa"/>
            <w:vMerge w:val="restart"/>
            <w:shd w:val="clear" w:color="auto" w:fill="auto"/>
            <w:hideMark/>
          </w:tcPr>
          <w:p w:rsidR="00115545" w:rsidRPr="00115545" w:rsidRDefault="00B80AAC" w:rsidP="00733F07">
            <w:pPr>
              <w:jc w:val="center"/>
              <w:rPr>
                <w:sz w:val="18"/>
                <w:szCs w:val="18"/>
              </w:rPr>
            </w:pPr>
            <w:r>
              <w:rPr>
                <w:sz w:val="18"/>
                <w:szCs w:val="18"/>
              </w:rPr>
              <w:t>м</w:t>
            </w:r>
            <w:r w:rsidR="00115545" w:rsidRPr="00115545">
              <w:rPr>
                <w:sz w:val="18"/>
                <w:szCs w:val="18"/>
              </w:rPr>
              <w:t>ун</w:t>
            </w:r>
            <w:r w:rsidR="00115545" w:rsidRPr="00115545">
              <w:rPr>
                <w:sz w:val="18"/>
                <w:szCs w:val="18"/>
              </w:rPr>
              <w:t>и</w:t>
            </w:r>
            <w:r w:rsidR="00115545" w:rsidRPr="00115545">
              <w:rPr>
                <w:sz w:val="18"/>
                <w:szCs w:val="18"/>
              </w:rPr>
              <w:t>ц</w:t>
            </w:r>
            <w:r w:rsidR="00115545" w:rsidRPr="00115545">
              <w:rPr>
                <w:sz w:val="18"/>
                <w:szCs w:val="18"/>
              </w:rPr>
              <w:t>и</w:t>
            </w:r>
            <w:r w:rsidR="00115545" w:rsidRPr="00115545">
              <w:rPr>
                <w:sz w:val="18"/>
                <w:szCs w:val="18"/>
              </w:rPr>
              <w:t>пал</w:t>
            </w:r>
            <w:r w:rsidR="00115545" w:rsidRPr="00115545">
              <w:rPr>
                <w:sz w:val="18"/>
                <w:szCs w:val="18"/>
              </w:rPr>
              <w:t>ь</w:t>
            </w:r>
            <w:r w:rsidR="00115545" w:rsidRPr="00115545">
              <w:rPr>
                <w:sz w:val="18"/>
                <w:szCs w:val="18"/>
              </w:rPr>
              <w:t>ное казе</w:t>
            </w:r>
            <w:r w:rsidR="00115545" w:rsidRPr="00115545">
              <w:rPr>
                <w:sz w:val="18"/>
                <w:szCs w:val="18"/>
              </w:rPr>
              <w:t>н</w:t>
            </w:r>
            <w:r w:rsidR="00115545" w:rsidRPr="00115545">
              <w:rPr>
                <w:sz w:val="18"/>
                <w:szCs w:val="18"/>
              </w:rPr>
              <w:t>ное учр</w:t>
            </w:r>
            <w:r w:rsidR="00115545" w:rsidRPr="00115545">
              <w:rPr>
                <w:sz w:val="18"/>
                <w:szCs w:val="18"/>
              </w:rPr>
              <w:t>е</w:t>
            </w:r>
            <w:r w:rsidR="00115545" w:rsidRPr="00115545">
              <w:rPr>
                <w:sz w:val="18"/>
                <w:szCs w:val="18"/>
              </w:rPr>
              <w:t>жд</w:t>
            </w:r>
            <w:r w:rsidR="00115545" w:rsidRPr="00115545">
              <w:rPr>
                <w:sz w:val="18"/>
                <w:szCs w:val="18"/>
              </w:rPr>
              <w:t>е</w:t>
            </w:r>
            <w:r>
              <w:rPr>
                <w:sz w:val="18"/>
                <w:szCs w:val="18"/>
              </w:rPr>
              <w:t>ние «</w:t>
            </w:r>
            <w:r w:rsidR="00115545" w:rsidRPr="00115545">
              <w:rPr>
                <w:sz w:val="18"/>
                <w:szCs w:val="18"/>
              </w:rPr>
              <w:t>Управл</w:t>
            </w:r>
            <w:r w:rsidR="00115545" w:rsidRPr="00115545">
              <w:rPr>
                <w:sz w:val="18"/>
                <w:szCs w:val="18"/>
              </w:rPr>
              <w:t>е</w:t>
            </w:r>
            <w:r w:rsidR="00115545" w:rsidRPr="00115545">
              <w:rPr>
                <w:sz w:val="18"/>
                <w:szCs w:val="18"/>
              </w:rPr>
              <w:t>ние кап</w:t>
            </w:r>
            <w:r w:rsidR="00115545" w:rsidRPr="00115545">
              <w:rPr>
                <w:sz w:val="18"/>
                <w:szCs w:val="18"/>
              </w:rPr>
              <w:t>и</w:t>
            </w:r>
            <w:r w:rsidR="00115545" w:rsidRPr="00115545">
              <w:rPr>
                <w:sz w:val="18"/>
                <w:szCs w:val="18"/>
              </w:rPr>
              <w:t>тал</w:t>
            </w:r>
            <w:r w:rsidR="00115545" w:rsidRPr="00115545">
              <w:rPr>
                <w:sz w:val="18"/>
                <w:szCs w:val="18"/>
              </w:rPr>
              <w:t>ь</w:t>
            </w:r>
            <w:r w:rsidR="00115545" w:rsidRPr="00115545">
              <w:rPr>
                <w:sz w:val="18"/>
                <w:szCs w:val="18"/>
              </w:rPr>
              <w:t xml:space="preserve">ного </w:t>
            </w:r>
            <w:r w:rsidR="00115545" w:rsidRPr="00115545">
              <w:rPr>
                <w:sz w:val="18"/>
                <w:szCs w:val="18"/>
              </w:rPr>
              <w:lastRenderedPageBreak/>
              <w:t>стро</w:t>
            </w:r>
            <w:r w:rsidR="00115545" w:rsidRPr="00115545">
              <w:rPr>
                <w:sz w:val="18"/>
                <w:szCs w:val="18"/>
              </w:rPr>
              <w:t>и</w:t>
            </w:r>
            <w:r w:rsidR="00115545" w:rsidRPr="00115545">
              <w:rPr>
                <w:sz w:val="18"/>
                <w:szCs w:val="18"/>
              </w:rPr>
              <w:t>тел</w:t>
            </w:r>
            <w:r w:rsidR="00115545" w:rsidRPr="00115545">
              <w:rPr>
                <w:sz w:val="18"/>
                <w:szCs w:val="18"/>
              </w:rPr>
              <w:t>ь</w:t>
            </w:r>
            <w:r w:rsidR="00115545" w:rsidRPr="00115545">
              <w:rPr>
                <w:sz w:val="18"/>
                <w:szCs w:val="18"/>
              </w:rPr>
              <w:t>ства по з</w:t>
            </w:r>
            <w:r w:rsidR="00115545" w:rsidRPr="00115545">
              <w:rPr>
                <w:sz w:val="18"/>
                <w:szCs w:val="18"/>
              </w:rPr>
              <w:t>а</w:t>
            </w:r>
            <w:r w:rsidR="00115545" w:rsidRPr="00115545">
              <w:rPr>
                <w:sz w:val="18"/>
                <w:szCs w:val="18"/>
              </w:rPr>
              <w:t>стро</w:t>
            </w:r>
            <w:r w:rsidR="00115545" w:rsidRPr="00115545">
              <w:rPr>
                <w:sz w:val="18"/>
                <w:szCs w:val="18"/>
              </w:rPr>
              <w:t>й</w:t>
            </w:r>
            <w:r w:rsidR="00115545" w:rsidRPr="00115545">
              <w:rPr>
                <w:sz w:val="18"/>
                <w:szCs w:val="18"/>
              </w:rPr>
              <w:t>ке Ни</w:t>
            </w:r>
            <w:r w:rsidR="00115545" w:rsidRPr="00115545">
              <w:rPr>
                <w:sz w:val="18"/>
                <w:szCs w:val="18"/>
              </w:rPr>
              <w:t>ж</w:t>
            </w:r>
            <w:r w:rsidR="00115545" w:rsidRPr="00115545">
              <w:rPr>
                <w:sz w:val="18"/>
                <w:szCs w:val="18"/>
              </w:rPr>
              <w:t>нева</w:t>
            </w:r>
            <w:r w:rsidR="00115545" w:rsidRPr="00115545">
              <w:rPr>
                <w:sz w:val="18"/>
                <w:szCs w:val="18"/>
              </w:rPr>
              <w:t>р</w:t>
            </w:r>
            <w:r w:rsidR="00115545" w:rsidRPr="00115545">
              <w:rPr>
                <w:sz w:val="18"/>
                <w:szCs w:val="18"/>
              </w:rPr>
              <w:t>то</w:t>
            </w:r>
            <w:r w:rsidR="00115545" w:rsidRPr="00115545">
              <w:rPr>
                <w:sz w:val="18"/>
                <w:szCs w:val="18"/>
              </w:rPr>
              <w:t>в</w:t>
            </w:r>
            <w:r w:rsidR="00115545" w:rsidRPr="00115545">
              <w:rPr>
                <w:sz w:val="18"/>
                <w:szCs w:val="18"/>
              </w:rPr>
              <w:t>ского ра</w:t>
            </w:r>
            <w:r w:rsidR="00115545" w:rsidRPr="00115545">
              <w:rPr>
                <w:sz w:val="18"/>
                <w:szCs w:val="18"/>
              </w:rPr>
              <w:t>й</w:t>
            </w:r>
            <w:r w:rsidR="00115545" w:rsidRPr="00115545">
              <w:rPr>
                <w:sz w:val="18"/>
                <w:szCs w:val="18"/>
              </w:rPr>
              <w:t>о</w:t>
            </w:r>
            <w:r>
              <w:rPr>
                <w:sz w:val="18"/>
                <w:szCs w:val="18"/>
              </w:rPr>
              <w:t>на»</w:t>
            </w:r>
          </w:p>
        </w:tc>
        <w:tc>
          <w:tcPr>
            <w:tcW w:w="678" w:type="dxa"/>
            <w:shd w:val="clear" w:color="auto" w:fill="auto"/>
            <w:noWrap/>
            <w:hideMark/>
          </w:tcPr>
          <w:p w:rsidR="00115545" w:rsidRPr="00115545" w:rsidRDefault="00115545" w:rsidP="00733F07">
            <w:pPr>
              <w:jc w:val="center"/>
              <w:rPr>
                <w:sz w:val="18"/>
                <w:szCs w:val="18"/>
              </w:rPr>
            </w:pPr>
            <w:r w:rsidRPr="00115545">
              <w:rPr>
                <w:sz w:val="18"/>
                <w:szCs w:val="18"/>
              </w:rPr>
              <w:lastRenderedPageBreak/>
              <w:t>всего</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noWrap/>
            <w:hideMark/>
          </w:tcPr>
          <w:p w:rsidR="00115545" w:rsidRPr="00115545" w:rsidRDefault="00115545" w:rsidP="00733F07">
            <w:pPr>
              <w:jc w:val="center"/>
              <w:rPr>
                <w:sz w:val="18"/>
                <w:szCs w:val="18"/>
              </w:rPr>
            </w:pPr>
            <w:r w:rsidRPr="00115545">
              <w:rPr>
                <w:sz w:val="18"/>
                <w:szCs w:val="18"/>
              </w:rPr>
              <w:t>20 757,00</w:t>
            </w:r>
          </w:p>
        </w:tc>
        <w:tc>
          <w:tcPr>
            <w:tcW w:w="1640" w:type="dxa"/>
            <w:shd w:val="clear" w:color="auto" w:fill="auto"/>
            <w:noWrap/>
            <w:hideMark/>
          </w:tcPr>
          <w:p w:rsidR="00115545" w:rsidRPr="00115545" w:rsidRDefault="00115545" w:rsidP="00733F07">
            <w:pPr>
              <w:jc w:val="center"/>
              <w:rPr>
                <w:sz w:val="18"/>
                <w:szCs w:val="18"/>
              </w:rPr>
            </w:pPr>
            <w:r w:rsidRPr="00115545">
              <w:rPr>
                <w:sz w:val="18"/>
                <w:szCs w:val="18"/>
              </w:rPr>
              <w:t>-</w:t>
            </w:r>
          </w:p>
        </w:tc>
        <w:tc>
          <w:tcPr>
            <w:tcW w:w="1476" w:type="dxa"/>
            <w:shd w:val="clear" w:color="auto" w:fill="auto"/>
            <w:noWrap/>
            <w:hideMark/>
          </w:tcPr>
          <w:p w:rsidR="00115545" w:rsidRPr="00115545" w:rsidRDefault="00115545" w:rsidP="00733F07">
            <w:pPr>
              <w:jc w:val="center"/>
              <w:rPr>
                <w:sz w:val="18"/>
                <w:szCs w:val="18"/>
              </w:rPr>
            </w:pPr>
            <w:r w:rsidRPr="00115545">
              <w:rPr>
                <w:sz w:val="18"/>
                <w:szCs w:val="18"/>
              </w:rPr>
              <w:t>0,00</w:t>
            </w:r>
          </w:p>
        </w:tc>
        <w:tc>
          <w:tcPr>
            <w:tcW w:w="1843" w:type="dxa"/>
            <w:shd w:val="clear" w:color="auto" w:fill="auto"/>
            <w:noWrap/>
            <w:hideMark/>
          </w:tcPr>
          <w:p w:rsidR="00115545" w:rsidRPr="00115545" w:rsidRDefault="00115545" w:rsidP="00733F07">
            <w:pPr>
              <w:jc w:val="center"/>
              <w:rPr>
                <w:sz w:val="18"/>
                <w:szCs w:val="18"/>
              </w:rPr>
            </w:pPr>
            <w:r w:rsidRPr="00115545">
              <w:rPr>
                <w:sz w:val="18"/>
                <w:szCs w:val="18"/>
              </w:rPr>
              <w:t>0,00</w:t>
            </w:r>
          </w:p>
        </w:tc>
        <w:tc>
          <w:tcPr>
            <w:tcW w:w="1418" w:type="dxa"/>
            <w:shd w:val="clear" w:color="auto" w:fill="auto"/>
            <w:noWrap/>
            <w:hideMark/>
          </w:tcPr>
          <w:p w:rsidR="00115545" w:rsidRPr="00115545" w:rsidRDefault="00115545" w:rsidP="00733F07">
            <w:pPr>
              <w:jc w:val="center"/>
              <w:rPr>
                <w:sz w:val="18"/>
                <w:szCs w:val="18"/>
              </w:rPr>
            </w:pPr>
            <w:r w:rsidRPr="00115545">
              <w:rPr>
                <w:sz w:val="18"/>
                <w:szCs w:val="18"/>
              </w:rPr>
              <w:t>0,00</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20 757,00</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0,00</w:t>
            </w:r>
          </w:p>
        </w:tc>
        <w:tc>
          <w:tcPr>
            <w:tcW w:w="1140" w:type="dxa"/>
            <w:shd w:val="clear" w:color="auto" w:fill="auto"/>
            <w:noWrap/>
            <w:hideMark/>
          </w:tcPr>
          <w:p w:rsidR="00115545" w:rsidRPr="00115545" w:rsidRDefault="00115545" w:rsidP="00733F07">
            <w:pPr>
              <w:jc w:val="center"/>
              <w:rPr>
                <w:sz w:val="18"/>
                <w:szCs w:val="18"/>
              </w:rPr>
            </w:pPr>
            <w:r w:rsidRPr="00115545">
              <w:rPr>
                <w:sz w:val="18"/>
                <w:szCs w:val="18"/>
              </w:rPr>
              <w:t>0,00</w:t>
            </w:r>
          </w:p>
        </w:tc>
      </w:tr>
      <w:tr w:rsidR="00115545" w:rsidRPr="00115545" w:rsidTr="000351F8">
        <w:trPr>
          <w:trHeight w:val="540"/>
          <w:jc w:val="right"/>
        </w:trPr>
        <w:tc>
          <w:tcPr>
            <w:tcW w:w="851" w:type="dxa"/>
            <w:vMerge/>
            <w:hideMark/>
          </w:tcPr>
          <w:p w:rsidR="00115545" w:rsidRPr="00115545" w:rsidRDefault="00115545" w:rsidP="00733F07">
            <w:pPr>
              <w:jc w:val="center"/>
              <w:rPr>
                <w:sz w:val="18"/>
                <w:szCs w:val="18"/>
              </w:rPr>
            </w:pPr>
          </w:p>
        </w:tc>
        <w:tc>
          <w:tcPr>
            <w:tcW w:w="1237" w:type="dxa"/>
            <w:vMerge/>
            <w:hideMark/>
          </w:tcPr>
          <w:p w:rsidR="00115545" w:rsidRPr="00115545" w:rsidRDefault="00115545" w:rsidP="00733F07">
            <w:pPr>
              <w:jc w:val="center"/>
              <w:rPr>
                <w:sz w:val="18"/>
                <w:szCs w:val="18"/>
              </w:rPr>
            </w:pPr>
          </w:p>
        </w:tc>
        <w:tc>
          <w:tcPr>
            <w:tcW w:w="740" w:type="dxa"/>
            <w:vMerge/>
            <w:hideMark/>
          </w:tcPr>
          <w:p w:rsidR="00115545" w:rsidRPr="00115545" w:rsidRDefault="00115545" w:rsidP="00733F07">
            <w:pPr>
              <w:jc w:val="center"/>
              <w:rPr>
                <w:sz w:val="18"/>
                <w:szCs w:val="18"/>
              </w:rPr>
            </w:pPr>
          </w:p>
        </w:tc>
        <w:tc>
          <w:tcPr>
            <w:tcW w:w="678" w:type="dxa"/>
            <w:shd w:val="clear" w:color="auto" w:fill="auto"/>
            <w:hideMark/>
          </w:tcPr>
          <w:p w:rsidR="00115545" w:rsidRPr="00115545" w:rsidRDefault="00115545" w:rsidP="00733F07">
            <w:pPr>
              <w:jc w:val="center"/>
              <w:rPr>
                <w:sz w:val="18"/>
                <w:szCs w:val="18"/>
              </w:rPr>
            </w:pPr>
            <w:r w:rsidRPr="00115545">
              <w:rPr>
                <w:sz w:val="18"/>
                <w:szCs w:val="18"/>
              </w:rPr>
              <w:t>бю</w:t>
            </w:r>
            <w:r w:rsidRPr="00115545">
              <w:rPr>
                <w:sz w:val="18"/>
                <w:szCs w:val="18"/>
              </w:rPr>
              <w:t>д</w:t>
            </w:r>
            <w:r w:rsidRPr="00115545">
              <w:rPr>
                <w:sz w:val="18"/>
                <w:szCs w:val="18"/>
              </w:rPr>
              <w:t>жет авт</w:t>
            </w:r>
            <w:r w:rsidRPr="00115545">
              <w:rPr>
                <w:sz w:val="18"/>
                <w:szCs w:val="18"/>
              </w:rPr>
              <w:t>о</w:t>
            </w:r>
            <w:r w:rsidRPr="00115545">
              <w:rPr>
                <w:sz w:val="18"/>
                <w:szCs w:val="18"/>
              </w:rPr>
              <w:t>но</w:t>
            </w:r>
            <w:r w:rsidRPr="00115545">
              <w:rPr>
                <w:sz w:val="18"/>
                <w:szCs w:val="18"/>
              </w:rPr>
              <w:t>м</w:t>
            </w:r>
            <w:r w:rsidRPr="00115545">
              <w:rPr>
                <w:sz w:val="18"/>
                <w:szCs w:val="18"/>
              </w:rPr>
              <w:t>ного окр</w:t>
            </w:r>
            <w:r w:rsidRPr="00115545">
              <w:rPr>
                <w:sz w:val="18"/>
                <w:szCs w:val="18"/>
              </w:rPr>
              <w:t>у</w:t>
            </w:r>
            <w:r w:rsidRPr="00115545">
              <w:rPr>
                <w:sz w:val="18"/>
                <w:szCs w:val="18"/>
              </w:rPr>
              <w:t>га</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noWrap/>
            <w:hideMark/>
          </w:tcPr>
          <w:p w:rsidR="00115545" w:rsidRPr="00115545" w:rsidRDefault="00115545" w:rsidP="00733F07">
            <w:pPr>
              <w:jc w:val="center"/>
              <w:rPr>
                <w:sz w:val="18"/>
                <w:szCs w:val="18"/>
              </w:rPr>
            </w:pPr>
            <w:r w:rsidRPr="00115545">
              <w:rPr>
                <w:sz w:val="18"/>
                <w:szCs w:val="18"/>
              </w:rPr>
              <w:t>19 719,10</w:t>
            </w:r>
          </w:p>
        </w:tc>
        <w:tc>
          <w:tcPr>
            <w:tcW w:w="1640" w:type="dxa"/>
            <w:shd w:val="clear" w:color="auto" w:fill="auto"/>
            <w:noWrap/>
            <w:hideMark/>
          </w:tcPr>
          <w:p w:rsidR="00115545" w:rsidRPr="00115545" w:rsidRDefault="00115545" w:rsidP="00733F07">
            <w:pPr>
              <w:jc w:val="center"/>
              <w:rPr>
                <w:sz w:val="18"/>
                <w:szCs w:val="18"/>
              </w:rPr>
            </w:pPr>
          </w:p>
        </w:tc>
        <w:tc>
          <w:tcPr>
            <w:tcW w:w="1476" w:type="dxa"/>
            <w:shd w:val="clear" w:color="auto" w:fill="auto"/>
            <w:noWrap/>
            <w:hideMark/>
          </w:tcPr>
          <w:p w:rsidR="00115545" w:rsidRPr="00115545" w:rsidRDefault="00115545" w:rsidP="00733F07">
            <w:pPr>
              <w:jc w:val="center"/>
              <w:rPr>
                <w:sz w:val="18"/>
                <w:szCs w:val="18"/>
              </w:rPr>
            </w:pPr>
          </w:p>
        </w:tc>
        <w:tc>
          <w:tcPr>
            <w:tcW w:w="1843" w:type="dxa"/>
            <w:shd w:val="clear" w:color="auto" w:fill="auto"/>
            <w:noWrap/>
            <w:hideMark/>
          </w:tcPr>
          <w:p w:rsidR="00115545" w:rsidRPr="00115545" w:rsidRDefault="00115545" w:rsidP="00733F07">
            <w:pPr>
              <w:jc w:val="center"/>
              <w:rPr>
                <w:sz w:val="18"/>
                <w:szCs w:val="18"/>
              </w:rPr>
            </w:pPr>
          </w:p>
        </w:tc>
        <w:tc>
          <w:tcPr>
            <w:tcW w:w="1418"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19 719,10</w:t>
            </w:r>
          </w:p>
        </w:tc>
        <w:tc>
          <w:tcPr>
            <w:tcW w:w="1260" w:type="dxa"/>
            <w:shd w:val="clear" w:color="auto" w:fill="auto"/>
            <w:noWrap/>
            <w:hideMark/>
          </w:tcPr>
          <w:p w:rsidR="00115545" w:rsidRPr="00115545" w:rsidRDefault="00115545" w:rsidP="00733F07">
            <w:pPr>
              <w:jc w:val="center"/>
              <w:rPr>
                <w:sz w:val="18"/>
                <w:szCs w:val="18"/>
              </w:rPr>
            </w:pPr>
          </w:p>
        </w:tc>
        <w:tc>
          <w:tcPr>
            <w:tcW w:w="1140" w:type="dxa"/>
            <w:shd w:val="clear" w:color="auto" w:fill="auto"/>
            <w:noWrap/>
            <w:hideMark/>
          </w:tcPr>
          <w:p w:rsidR="00115545" w:rsidRPr="00115545" w:rsidRDefault="00115545" w:rsidP="00733F07">
            <w:pPr>
              <w:jc w:val="center"/>
              <w:rPr>
                <w:sz w:val="18"/>
                <w:szCs w:val="18"/>
              </w:rPr>
            </w:pPr>
          </w:p>
        </w:tc>
      </w:tr>
      <w:tr w:rsidR="00115545" w:rsidRPr="00115545" w:rsidTr="000351F8">
        <w:trPr>
          <w:trHeight w:val="540"/>
          <w:jc w:val="right"/>
        </w:trPr>
        <w:tc>
          <w:tcPr>
            <w:tcW w:w="851" w:type="dxa"/>
            <w:vMerge/>
            <w:hideMark/>
          </w:tcPr>
          <w:p w:rsidR="00115545" w:rsidRPr="00115545" w:rsidRDefault="00115545" w:rsidP="00733F07">
            <w:pPr>
              <w:jc w:val="center"/>
              <w:rPr>
                <w:sz w:val="18"/>
                <w:szCs w:val="18"/>
              </w:rPr>
            </w:pPr>
          </w:p>
        </w:tc>
        <w:tc>
          <w:tcPr>
            <w:tcW w:w="1237" w:type="dxa"/>
            <w:vMerge/>
            <w:hideMark/>
          </w:tcPr>
          <w:p w:rsidR="00115545" w:rsidRPr="00115545" w:rsidRDefault="00115545" w:rsidP="00733F07">
            <w:pPr>
              <w:jc w:val="center"/>
              <w:rPr>
                <w:sz w:val="18"/>
                <w:szCs w:val="18"/>
              </w:rPr>
            </w:pPr>
          </w:p>
        </w:tc>
        <w:tc>
          <w:tcPr>
            <w:tcW w:w="740" w:type="dxa"/>
            <w:vMerge/>
            <w:hideMark/>
          </w:tcPr>
          <w:p w:rsidR="00115545" w:rsidRPr="00115545" w:rsidRDefault="00115545" w:rsidP="00733F07">
            <w:pPr>
              <w:jc w:val="center"/>
              <w:rPr>
                <w:sz w:val="18"/>
                <w:szCs w:val="18"/>
              </w:rPr>
            </w:pPr>
          </w:p>
        </w:tc>
        <w:tc>
          <w:tcPr>
            <w:tcW w:w="678" w:type="dxa"/>
            <w:shd w:val="clear" w:color="auto" w:fill="auto"/>
            <w:hideMark/>
          </w:tcPr>
          <w:p w:rsidR="00115545" w:rsidRPr="00115545" w:rsidRDefault="00115545" w:rsidP="00733F07">
            <w:pPr>
              <w:jc w:val="center"/>
              <w:rPr>
                <w:sz w:val="18"/>
                <w:szCs w:val="18"/>
              </w:rPr>
            </w:pPr>
            <w:r w:rsidRPr="00115545">
              <w:rPr>
                <w:sz w:val="18"/>
                <w:szCs w:val="18"/>
              </w:rPr>
              <w:t>бю</w:t>
            </w:r>
            <w:r w:rsidRPr="00115545">
              <w:rPr>
                <w:sz w:val="18"/>
                <w:szCs w:val="18"/>
              </w:rPr>
              <w:t>д</w:t>
            </w:r>
            <w:r w:rsidRPr="00115545">
              <w:rPr>
                <w:sz w:val="18"/>
                <w:szCs w:val="18"/>
              </w:rPr>
              <w:t>жет ра</w:t>
            </w:r>
            <w:r w:rsidRPr="00115545">
              <w:rPr>
                <w:sz w:val="18"/>
                <w:szCs w:val="18"/>
              </w:rPr>
              <w:t>й</w:t>
            </w:r>
            <w:r w:rsidRPr="00115545">
              <w:rPr>
                <w:sz w:val="18"/>
                <w:szCs w:val="18"/>
              </w:rPr>
              <w:t>она</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noWrap/>
            <w:hideMark/>
          </w:tcPr>
          <w:p w:rsidR="00115545" w:rsidRPr="00115545" w:rsidRDefault="00115545" w:rsidP="00733F07">
            <w:pPr>
              <w:jc w:val="center"/>
              <w:rPr>
                <w:sz w:val="18"/>
                <w:szCs w:val="18"/>
              </w:rPr>
            </w:pPr>
            <w:r w:rsidRPr="00115545">
              <w:rPr>
                <w:sz w:val="18"/>
                <w:szCs w:val="18"/>
              </w:rPr>
              <w:t>1 037,90</w:t>
            </w:r>
          </w:p>
        </w:tc>
        <w:tc>
          <w:tcPr>
            <w:tcW w:w="1640" w:type="dxa"/>
            <w:shd w:val="clear" w:color="auto" w:fill="auto"/>
            <w:noWrap/>
            <w:hideMark/>
          </w:tcPr>
          <w:p w:rsidR="00115545" w:rsidRPr="00115545" w:rsidRDefault="00115545" w:rsidP="00733F07">
            <w:pPr>
              <w:jc w:val="center"/>
              <w:rPr>
                <w:sz w:val="18"/>
                <w:szCs w:val="18"/>
              </w:rPr>
            </w:pPr>
            <w:r w:rsidRPr="00115545">
              <w:rPr>
                <w:sz w:val="18"/>
                <w:szCs w:val="18"/>
              </w:rPr>
              <w:t>-</w:t>
            </w:r>
          </w:p>
        </w:tc>
        <w:tc>
          <w:tcPr>
            <w:tcW w:w="1476" w:type="dxa"/>
            <w:shd w:val="clear" w:color="auto" w:fill="auto"/>
            <w:noWrap/>
            <w:hideMark/>
          </w:tcPr>
          <w:p w:rsidR="00115545" w:rsidRPr="00115545" w:rsidRDefault="00115545" w:rsidP="00733F07">
            <w:pPr>
              <w:jc w:val="center"/>
              <w:rPr>
                <w:sz w:val="18"/>
                <w:szCs w:val="18"/>
              </w:rPr>
            </w:pPr>
          </w:p>
        </w:tc>
        <w:tc>
          <w:tcPr>
            <w:tcW w:w="1843" w:type="dxa"/>
            <w:shd w:val="clear" w:color="auto" w:fill="auto"/>
            <w:noWrap/>
            <w:hideMark/>
          </w:tcPr>
          <w:p w:rsidR="00115545" w:rsidRPr="00115545" w:rsidRDefault="00115545" w:rsidP="00733F07">
            <w:pPr>
              <w:jc w:val="center"/>
              <w:rPr>
                <w:sz w:val="18"/>
                <w:szCs w:val="18"/>
              </w:rPr>
            </w:pPr>
          </w:p>
        </w:tc>
        <w:tc>
          <w:tcPr>
            <w:tcW w:w="1418"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1 037,90</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0,00</w:t>
            </w:r>
          </w:p>
        </w:tc>
        <w:tc>
          <w:tcPr>
            <w:tcW w:w="1140" w:type="dxa"/>
            <w:shd w:val="clear" w:color="auto" w:fill="auto"/>
            <w:noWrap/>
            <w:hideMark/>
          </w:tcPr>
          <w:p w:rsidR="00115545" w:rsidRPr="00115545" w:rsidRDefault="00115545" w:rsidP="00733F07">
            <w:pPr>
              <w:jc w:val="center"/>
              <w:rPr>
                <w:sz w:val="18"/>
                <w:szCs w:val="18"/>
              </w:rPr>
            </w:pPr>
            <w:r w:rsidRPr="00115545">
              <w:rPr>
                <w:sz w:val="18"/>
                <w:szCs w:val="18"/>
              </w:rPr>
              <w:t>0,00</w:t>
            </w:r>
          </w:p>
        </w:tc>
      </w:tr>
      <w:tr w:rsidR="00115545" w:rsidRPr="00115545" w:rsidTr="000351F8">
        <w:trPr>
          <w:trHeight w:val="300"/>
          <w:jc w:val="right"/>
        </w:trPr>
        <w:tc>
          <w:tcPr>
            <w:tcW w:w="2828" w:type="dxa"/>
            <w:gridSpan w:val="3"/>
            <w:vMerge w:val="restart"/>
            <w:shd w:val="clear" w:color="auto" w:fill="auto"/>
            <w:noWrap/>
            <w:hideMark/>
          </w:tcPr>
          <w:p w:rsidR="00115545" w:rsidRPr="00115545" w:rsidRDefault="00B80AAC" w:rsidP="00733F07">
            <w:pPr>
              <w:jc w:val="center"/>
              <w:rPr>
                <w:bCs/>
                <w:sz w:val="18"/>
                <w:szCs w:val="18"/>
              </w:rPr>
            </w:pPr>
            <w:r>
              <w:rPr>
                <w:bCs/>
                <w:sz w:val="18"/>
                <w:szCs w:val="18"/>
              </w:rPr>
              <w:lastRenderedPageBreak/>
              <w:t xml:space="preserve">Итого по мероприятию </w:t>
            </w:r>
            <w:r w:rsidR="00115545" w:rsidRPr="00115545">
              <w:rPr>
                <w:bCs/>
                <w:sz w:val="18"/>
                <w:szCs w:val="18"/>
              </w:rPr>
              <w:t>1.1</w:t>
            </w:r>
            <w:r>
              <w:rPr>
                <w:bCs/>
                <w:sz w:val="18"/>
                <w:szCs w:val="18"/>
              </w:rPr>
              <w:t>.</w:t>
            </w:r>
          </w:p>
        </w:tc>
        <w:tc>
          <w:tcPr>
            <w:tcW w:w="678" w:type="dxa"/>
            <w:shd w:val="clear" w:color="auto" w:fill="auto"/>
            <w:noWrap/>
            <w:hideMark/>
          </w:tcPr>
          <w:p w:rsidR="00115545" w:rsidRPr="00115545" w:rsidRDefault="00115545" w:rsidP="00733F07">
            <w:pPr>
              <w:jc w:val="center"/>
              <w:rPr>
                <w:bCs/>
                <w:sz w:val="18"/>
                <w:szCs w:val="18"/>
              </w:rPr>
            </w:pPr>
            <w:r w:rsidRPr="00115545">
              <w:rPr>
                <w:bCs/>
                <w:sz w:val="18"/>
                <w:szCs w:val="18"/>
              </w:rPr>
              <w:t>всего</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noWrap/>
            <w:hideMark/>
          </w:tcPr>
          <w:p w:rsidR="00115545" w:rsidRPr="00115545" w:rsidRDefault="00115545" w:rsidP="00733F07">
            <w:pPr>
              <w:jc w:val="center"/>
              <w:rPr>
                <w:bCs/>
                <w:sz w:val="18"/>
                <w:szCs w:val="18"/>
              </w:rPr>
            </w:pPr>
            <w:r w:rsidRPr="00115545">
              <w:rPr>
                <w:bCs/>
                <w:sz w:val="18"/>
                <w:szCs w:val="18"/>
              </w:rPr>
              <w:t>333 530,50</w:t>
            </w:r>
          </w:p>
        </w:tc>
        <w:tc>
          <w:tcPr>
            <w:tcW w:w="1640" w:type="dxa"/>
            <w:shd w:val="clear" w:color="auto" w:fill="auto"/>
            <w:noWrap/>
            <w:hideMark/>
          </w:tcPr>
          <w:p w:rsidR="00115545" w:rsidRPr="00115545" w:rsidRDefault="00115545" w:rsidP="00733F07">
            <w:pPr>
              <w:jc w:val="center"/>
              <w:rPr>
                <w:bCs/>
                <w:sz w:val="18"/>
                <w:szCs w:val="18"/>
              </w:rPr>
            </w:pPr>
            <w:r w:rsidRPr="00115545">
              <w:rPr>
                <w:bCs/>
                <w:sz w:val="18"/>
                <w:szCs w:val="18"/>
              </w:rPr>
              <w:t>117 785,47</w:t>
            </w:r>
          </w:p>
        </w:tc>
        <w:tc>
          <w:tcPr>
            <w:tcW w:w="1476" w:type="dxa"/>
            <w:shd w:val="clear" w:color="auto" w:fill="auto"/>
            <w:noWrap/>
            <w:hideMark/>
          </w:tcPr>
          <w:p w:rsidR="00115545" w:rsidRPr="00115545" w:rsidRDefault="00115545" w:rsidP="00733F07">
            <w:pPr>
              <w:jc w:val="center"/>
              <w:rPr>
                <w:bCs/>
                <w:sz w:val="18"/>
                <w:szCs w:val="18"/>
              </w:rPr>
            </w:pPr>
            <w:r w:rsidRPr="00115545">
              <w:rPr>
                <w:bCs/>
                <w:sz w:val="18"/>
                <w:szCs w:val="18"/>
              </w:rPr>
              <w:t>66 099,78</w:t>
            </w:r>
          </w:p>
        </w:tc>
        <w:tc>
          <w:tcPr>
            <w:tcW w:w="1843" w:type="dxa"/>
            <w:shd w:val="clear" w:color="auto" w:fill="auto"/>
            <w:noWrap/>
            <w:hideMark/>
          </w:tcPr>
          <w:p w:rsidR="00115545" w:rsidRPr="00115545" w:rsidRDefault="00115545" w:rsidP="00733F07">
            <w:pPr>
              <w:jc w:val="center"/>
              <w:rPr>
                <w:bCs/>
                <w:sz w:val="18"/>
                <w:szCs w:val="18"/>
              </w:rPr>
            </w:pPr>
            <w:r w:rsidRPr="00115545">
              <w:rPr>
                <w:bCs/>
                <w:sz w:val="18"/>
                <w:szCs w:val="18"/>
              </w:rPr>
              <w:t>103 887,76</w:t>
            </w:r>
          </w:p>
        </w:tc>
        <w:tc>
          <w:tcPr>
            <w:tcW w:w="1418" w:type="dxa"/>
            <w:shd w:val="clear" w:color="auto" w:fill="auto"/>
            <w:noWrap/>
            <w:hideMark/>
          </w:tcPr>
          <w:p w:rsidR="00115545" w:rsidRPr="00115545" w:rsidRDefault="00115545" w:rsidP="00733F07">
            <w:pPr>
              <w:jc w:val="center"/>
              <w:rPr>
                <w:bCs/>
                <w:sz w:val="18"/>
                <w:szCs w:val="18"/>
              </w:rPr>
            </w:pPr>
            <w:r w:rsidRPr="00115545">
              <w:rPr>
                <w:bCs/>
                <w:sz w:val="18"/>
                <w:szCs w:val="18"/>
              </w:rPr>
              <w:t>25 000,50</w:t>
            </w:r>
          </w:p>
        </w:tc>
        <w:tc>
          <w:tcPr>
            <w:tcW w:w="1260" w:type="dxa"/>
            <w:shd w:val="clear" w:color="auto" w:fill="auto"/>
            <w:noWrap/>
            <w:hideMark/>
          </w:tcPr>
          <w:p w:rsidR="00115545" w:rsidRPr="00115545" w:rsidRDefault="00115545" w:rsidP="00733F07">
            <w:pPr>
              <w:jc w:val="center"/>
              <w:rPr>
                <w:bCs/>
                <w:sz w:val="18"/>
                <w:szCs w:val="18"/>
              </w:rPr>
            </w:pPr>
            <w:r w:rsidRPr="00115545">
              <w:rPr>
                <w:bCs/>
                <w:sz w:val="18"/>
                <w:szCs w:val="18"/>
              </w:rPr>
              <w:t>20 757,00</w:t>
            </w:r>
          </w:p>
        </w:tc>
        <w:tc>
          <w:tcPr>
            <w:tcW w:w="1260" w:type="dxa"/>
            <w:shd w:val="clear" w:color="auto" w:fill="auto"/>
            <w:noWrap/>
            <w:hideMark/>
          </w:tcPr>
          <w:p w:rsidR="00115545" w:rsidRPr="00115545" w:rsidRDefault="00115545" w:rsidP="00733F07">
            <w:pPr>
              <w:jc w:val="center"/>
              <w:rPr>
                <w:bCs/>
                <w:sz w:val="18"/>
                <w:szCs w:val="18"/>
              </w:rPr>
            </w:pPr>
            <w:r w:rsidRPr="00115545">
              <w:rPr>
                <w:bCs/>
                <w:sz w:val="18"/>
                <w:szCs w:val="18"/>
              </w:rPr>
              <w:t>-</w:t>
            </w:r>
          </w:p>
        </w:tc>
        <w:tc>
          <w:tcPr>
            <w:tcW w:w="1140" w:type="dxa"/>
            <w:shd w:val="clear" w:color="auto" w:fill="auto"/>
            <w:noWrap/>
            <w:hideMark/>
          </w:tcPr>
          <w:p w:rsidR="00115545" w:rsidRPr="00115545" w:rsidRDefault="00115545" w:rsidP="00733F07">
            <w:pPr>
              <w:jc w:val="center"/>
              <w:rPr>
                <w:bCs/>
                <w:sz w:val="18"/>
                <w:szCs w:val="18"/>
              </w:rPr>
            </w:pPr>
            <w:r w:rsidRPr="00115545">
              <w:rPr>
                <w:bCs/>
                <w:sz w:val="18"/>
                <w:szCs w:val="18"/>
              </w:rPr>
              <w:t>-</w:t>
            </w:r>
          </w:p>
        </w:tc>
      </w:tr>
      <w:tr w:rsidR="00115545" w:rsidRPr="00115545" w:rsidTr="000351F8">
        <w:trPr>
          <w:trHeight w:val="720"/>
          <w:jc w:val="right"/>
        </w:trPr>
        <w:tc>
          <w:tcPr>
            <w:tcW w:w="2828" w:type="dxa"/>
            <w:gridSpan w:val="3"/>
            <w:vMerge/>
            <w:hideMark/>
          </w:tcPr>
          <w:p w:rsidR="00115545" w:rsidRPr="00115545" w:rsidRDefault="00115545" w:rsidP="00733F07">
            <w:pPr>
              <w:jc w:val="center"/>
              <w:rPr>
                <w:bCs/>
                <w:sz w:val="18"/>
                <w:szCs w:val="18"/>
              </w:rPr>
            </w:pPr>
          </w:p>
        </w:tc>
        <w:tc>
          <w:tcPr>
            <w:tcW w:w="678" w:type="dxa"/>
            <w:shd w:val="clear" w:color="auto" w:fill="auto"/>
            <w:hideMark/>
          </w:tcPr>
          <w:p w:rsidR="00115545" w:rsidRPr="00115545" w:rsidRDefault="00115545" w:rsidP="00733F07">
            <w:pPr>
              <w:jc w:val="center"/>
              <w:rPr>
                <w:bCs/>
                <w:sz w:val="18"/>
                <w:szCs w:val="18"/>
              </w:rPr>
            </w:pPr>
            <w:r w:rsidRPr="00115545">
              <w:rPr>
                <w:bCs/>
                <w:sz w:val="18"/>
                <w:szCs w:val="18"/>
              </w:rPr>
              <w:t>бю</w:t>
            </w:r>
            <w:r w:rsidRPr="00115545">
              <w:rPr>
                <w:bCs/>
                <w:sz w:val="18"/>
                <w:szCs w:val="18"/>
              </w:rPr>
              <w:t>д</w:t>
            </w:r>
            <w:r w:rsidRPr="00115545">
              <w:rPr>
                <w:bCs/>
                <w:sz w:val="18"/>
                <w:szCs w:val="18"/>
              </w:rPr>
              <w:t>жет авт</w:t>
            </w:r>
            <w:r w:rsidRPr="00115545">
              <w:rPr>
                <w:bCs/>
                <w:sz w:val="18"/>
                <w:szCs w:val="18"/>
              </w:rPr>
              <w:t>о</w:t>
            </w:r>
            <w:r w:rsidRPr="00115545">
              <w:rPr>
                <w:bCs/>
                <w:sz w:val="18"/>
                <w:szCs w:val="18"/>
              </w:rPr>
              <w:t>но</w:t>
            </w:r>
            <w:r w:rsidRPr="00115545">
              <w:rPr>
                <w:bCs/>
                <w:sz w:val="18"/>
                <w:szCs w:val="18"/>
              </w:rPr>
              <w:t>м</w:t>
            </w:r>
            <w:r w:rsidRPr="00115545">
              <w:rPr>
                <w:bCs/>
                <w:sz w:val="18"/>
                <w:szCs w:val="18"/>
              </w:rPr>
              <w:t>ного окр</w:t>
            </w:r>
            <w:r w:rsidRPr="00115545">
              <w:rPr>
                <w:bCs/>
                <w:sz w:val="18"/>
                <w:szCs w:val="18"/>
              </w:rPr>
              <w:t>у</w:t>
            </w:r>
            <w:r w:rsidRPr="00115545">
              <w:rPr>
                <w:bCs/>
                <w:sz w:val="18"/>
                <w:szCs w:val="18"/>
              </w:rPr>
              <w:t>га</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noWrap/>
            <w:hideMark/>
          </w:tcPr>
          <w:p w:rsidR="00115545" w:rsidRPr="00115545" w:rsidRDefault="00115545" w:rsidP="00733F07">
            <w:pPr>
              <w:jc w:val="center"/>
              <w:rPr>
                <w:bCs/>
                <w:sz w:val="18"/>
                <w:szCs w:val="18"/>
              </w:rPr>
            </w:pPr>
            <w:r w:rsidRPr="00115545">
              <w:rPr>
                <w:bCs/>
                <w:sz w:val="18"/>
                <w:szCs w:val="18"/>
              </w:rPr>
              <w:t>72 887,60</w:t>
            </w:r>
          </w:p>
        </w:tc>
        <w:tc>
          <w:tcPr>
            <w:tcW w:w="1640" w:type="dxa"/>
            <w:shd w:val="clear" w:color="auto" w:fill="auto"/>
            <w:noWrap/>
            <w:hideMark/>
          </w:tcPr>
          <w:p w:rsidR="00115545" w:rsidRPr="00115545" w:rsidRDefault="00115545" w:rsidP="00733F07">
            <w:pPr>
              <w:jc w:val="center"/>
              <w:rPr>
                <w:bCs/>
                <w:sz w:val="18"/>
                <w:szCs w:val="18"/>
              </w:rPr>
            </w:pPr>
            <w:r w:rsidRPr="00115545">
              <w:rPr>
                <w:bCs/>
                <w:sz w:val="18"/>
                <w:szCs w:val="18"/>
              </w:rPr>
              <w:t>29 418,00</w:t>
            </w:r>
          </w:p>
        </w:tc>
        <w:tc>
          <w:tcPr>
            <w:tcW w:w="1476" w:type="dxa"/>
            <w:shd w:val="clear" w:color="auto" w:fill="auto"/>
            <w:noWrap/>
            <w:hideMark/>
          </w:tcPr>
          <w:p w:rsidR="00115545" w:rsidRPr="00115545" w:rsidRDefault="00115545" w:rsidP="00733F07">
            <w:pPr>
              <w:jc w:val="center"/>
              <w:rPr>
                <w:bCs/>
                <w:sz w:val="18"/>
                <w:szCs w:val="18"/>
              </w:rPr>
            </w:pPr>
            <w:r w:rsidRPr="00115545">
              <w:rPr>
                <w:bCs/>
                <w:sz w:val="18"/>
                <w:szCs w:val="18"/>
              </w:rPr>
              <w:t>-</w:t>
            </w:r>
          </w:p>
        </w:tc>
        <w:tc>
          <w:tcPr>
            <w:tcW w:w="1843" w:type="dxa"/>
            <w:shd w:val="clear" w:color="auto" w:fill="auto"/>
            <w:noWrap/>
            <w:hideMark/>
          </w:tcPr>
          <w:p w:rsidR="00115545" w:rsidRPr="00115545" w:rsidRDefault="00115545" w:rsidP="00733F07">
            <w:pPr>
              <w:jc w:val="center"/>
              <w:rPr>
                <w:bCs/>
                <w:sz w:val="18"/>
                <w:szCs w:val="18"/>
              </w:rPr>
            </w:pPr>
            <w:r w:rsidRPr="00115545">
              <w:rPr>
                <w:bCs/>
                <w:sz w:val="18"/>
                <w:szCs w:val="18"/>
              </w:rPr>
              <w:t>-</w:t>
            </w:r>
          </w:p>
        </w:tc>
        <w:tc>
          <w:tcPr>
            <w:tcW w:w="1418" w:type="dxa"/>
            <w:shd w:val="clear" w:color="auto" w:fill="auto"/>
            <w:noWrap/>
            <w:hideMark/>
          </w:tcPr>
          <w:p w:rsidR="00115545" w:rsidRPr="00115545" w:rsidRDefault="00115545" w:rsidP="00733F07">
            <w:pPr>
              <w:jc w:val="center"/>
              <w:rPr>
                <w:bCs/>
                <w:sz w:val="18"/>
                <w:szCs w:val="18"/>
              </w:rPr>
            </w:pPr>
            <w:r w:rsidRPr="00115545">
              <w:rPr>
                <w:bCs/>
                <w:sz w:val="18"/>
                <w:szCs w:val="18"/>
              </w:rPr>
              <w:t>23 750,50</w:t>
            </w:r>
          </w:p>
        </w:tc>
        <w:tc>
          <w:tcPr>
            <w:tcW w:w="1260" w:type="dxa"/>
            <w:shd w:val="clear" w:color="auto" w:fill="auto"/>
            <w:noWrap/>
            <w:hideMark/>
          </w:tcPr>
          <w:p w:rsidR="00115545" w:rsidRPr="00115545" w:rsidRDefault="00115545" w:rsidP="00733F07">
            <w:pPr>
              <w:jc w:val="center"/>
              <w:rPr>
                <w:bCs/>
                <w:sz w:val="18"/>
                <w:szCs w:val="18"/>
              </w:rPr>
            </w:pPr>
            <w:r w:rsidRPr="00115545">
              <w:rPr>
                <w:bCs/>
                <w:sz w:val="18"/>
                <w:szCs w:val="18"/>
              </w:rPr>
              <w:t>19 719,10</w:t>
            </w:r>
          </w:p>
        </w:tc>
        <w:tc>
          <w:tcPr>
            <w:tcW w:w="1260" w:type="dxa"/>
            <w:shd w:val="clear" w:color="auto" w:fill="auto"/>
            <w:noWrap/>
            <w:hideMark/>
          </w:tcPr>
          <w:p w:rsidR="00115545" w:rsidRPr="00115545" w:rsidRDefault="00115545" w:rsidP="00733F07">
            <w:pPr>
              <w:jc w:val="center"/>
              <w:rPr>
                <w:bCs/>
                <w:sz w:val="18"/>
                <w:szCs w:val="18"/>
              </w:rPr>
            </w:pPr>
            <w:r w:rsidRPr="00115545">
              <w:rPr>
                <w:bCs/>
                <w:sz w:val="18"/>
                <w:szCs w:val="18"/>
              </w:rPr>
              <w:t>-</w:t>
            </w:r>
          </w:p>
        </w:tc>
        <w:tc>
          <w:tcPr>
            <w:tcW w:w="1140" w:type="dxa"/>
            <w:shd w:val="clear" w:color="auto" w:fill="auto"/>
            <w:noWrap/>
            <w:hideMark/>
          </w:tcPr>
          <w:p w:rsidR="00115545" w:rsidRPr="00115545" w:rsidRDefault="00115545" w:rsidP="00733F07">
            <w:pPr>
              <w:jc w:val="center"/>
              <w:rPr>
                <w:bCs/>
                <w:sz w:val="18"/>
                <w:szCs w:val="18"/>
              </w:rPr>
            </w:pPr>
            <w:r w:rsidRPr="00115545">
              <w:rPr>
                <w:bCs/>
                <w:sz w:val="18"/>
                <w:szCs w:val="18"/>
              </w:rPr>
              <w:t>-</w:t>
            </w:r>
          </w:p>
        </w:tc>
      </w:tr>
      <w:tr w:rsidR="00115545" w:rsidRPr="00115545" w:rsidTr="000351F8">
        <w:trPr>
          <w:trHeight w:val="480"/>
          <w:jc w:val="right"/>
        </w:trPr>
        <w:tc>
          <w:tcPr>
            <w:tcW w:w="2828" w:type="dxa"/>
            <w:gridSpan w:val="3"/>
            <w:vMerge/>
            <w:hideMark/>
          </w:tcPr>
          <w:p w:rsidR="00115545" w:rsidRPr="00115545" w:rsidRDefault="00115545" w:rsidP="00733F07">
            <w:pPr>
              <w:jc w:val="center"/>
              <w:rPr>
                <w:bCs/>
                <w:sz w:val="18"/>
                <w:szCs w:val="18"/>
              </w:rPr>
            </w:pPr>
          </w:p>
        </w:tc>
        <w:tc>
          <w:tcPr>
            <w:tcW w:w="678" w:type="dxa"/>
            <w:shd w:val="clear" w:color="auto" w:fill="auto"/>
            <w:hideMark/>
          </w:tcPr>
          <w:p w:rsidR="00115545" w:rsidRPr="00115545" w:rsidRDefault="00115545" w:rsidP="00733F07">
            <w:pPr>
              <w:jc w:val="center"/>
              <w:rPr>
                <w:bCs/>
                <w:sz w:val="18"/>
                <w:szCs w:val="18"/>
              </w:rPr>
            </w:pPr>
            <w:r w:rsidRPr="00115545">
              <w:rPr>
                <w:bCs/>
                <w:sz w:val="18"/>
                <w:szCs w:val="18"/>
              </w:rPr>
              <w:t>бю</w:t>
            </w:r>
            <w:r w:rsidRPr="00115545">
              <w:rPr>
                <w:bCs/>
                <w:sz w:val="18"/>
                <w:szCs w:val="18"/>
              </w:rPr>
              <w:t>д</w:t>
            </w:r>
            <w:r w:rsidRPr="00115545">
              <w:rPr>
                <w:bCs/>
                <w:sz w:val="18"/>
                <w:szCs w:val="18"/>
              </w:rPr>
              <w:t>жет ра</w:t>
            </w:r>
            <w:r w:rsidRPr="00115545">
              <w:rPr>
                <w:bCs/>
                <w:sz w:val="18"/>
                <w:szCs w:val="18"/>
              </w:rPr>
              <w:t>й</w:t>
            </w:r>
            <w:r w:rsidRPr="00115545">
              <w:rPr>
                <w:bCs/>
                <w:sz w:val="18"/>
                <w:szCs w:val="18"/>
              </w:rPr>
              <w:t>она</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noWrap/>
            <w:hideMark/>
          </w:tcPr>
          <w:p w:rsidR="00115545" w:rsidRPr="00115545" w:rsidRDefault="00115545" w:rsidP="00733F07">
            <w:pPr>
              <w:jc w:val="center"/>
              <w:rPr>
                <w:bCs/>
                <w:sz w:val="18"/>
                <w:szCs w:val="18"/>
              </w:rPr>
            </w:pPr>
            <w:r w:rsidRPr="00115545">
              <w:rPr>
                <w:bCs/>
                <w:sz w:val="18"/>
                <w:szCs w:val="18"/>
              </w:rPr>
              <w:t>260 642,90</w:t>
            </w:r>
          </w:p>
        </w:tc>
        <w:tc>
          <w:tcPr>
            <w:tcW w:w="1640" w:type="dxa"/>
            <w:shd w:val="clear" w:color="auto" w:fill="auto"/>
            <w:noWrap/>
            <w:hideMark/>
          </w:tcPr>
          <w:p w:rsidR="00115545" w:rsidRPr="00115545" w:rsidRDefault="00115545" w:rsidP="00733F07">
            <w:pPr>
              <w:jc w:val="center"/>
              <w:rPr>
                <w:bCs/>
                <w:sz w:val="18"/>
                <w:szCs w:val="18"/>
              </w:rPr>
            </w:pPr>
            <w:r w:rsidRPr="00115545">
              <w:rPr>
                <w:bCs/>
                <w:sz w:val="18"/>
                <w:szCs w:val="18"/>
              </w:rPr>
              <w:t>88 367,47</w:t>
            </w:r>
          </w:p>
        </w:tc>
        <w:tc>
          <w:tcPr>
            <w:tcW w:w="1476" w:type="dxa"/>
            <w:shd w:val="clear" w:color="auto" w:fill="auto"/>
            <w:noWrap/>
            <w:hideMark/>
          </w:tcPr>
          <w:p w:rsidR="00115545" w:rsidRPr="00115545" w:rsidRDefault="00115545" w:rsidP="00733F07">
            <w:pPr>
              <w:jc w:val="center"/>
              <w:rPr>
                <w:bCs/>
                <w:sz w:val="18"/>
                <w:szCs w:val="18"/>
              </w:rPr>
            </w:pPr>
            <w:r w:rsidRPr="00115545">
              <w:rPr>
                <w:bCs/>
                <w:sz w:val="18"/>
                <w:szCs w:val="18"/>
              </w:rPr>
              <w:t>66 099,78</w:t>
            </w:r>
          </w:p>
        </w:tc>
        <w:tc>
          <w:tcPr>
            <w:tcW w:w="1843" w:type="dxa"/>
            <w:shd w:val="clear" w:color="auto" w:fill="auto"/>
            <w:noWrap/>
            <w:hideMark/>
          </w:tcPr>
          <w:p w:rsidR="00115545" w:rsidRPr="00115545" w:rsidRDefault="00115545" w:rsidP="00733F07">
            <w:pPr>
              <w:jc w:val="center"/>
              <w:rPr>
                <w:bCs/>
                <w:sz w:val="18"/>
                <w:szCs w:val="18"/>
              </w:rPr>
            </w:pPr>
            <w:r w:rsidRPr="00115545">
              <w:rPr>
                <w:bCs/>
                <w:sz w:val="18"/>
                <w:szCs w:val="18"/>
              </w:rPr>
              <w:t>103 887,76</w:t>
            </w:r>
          </w:p>
        </w:tc>
        <w:tc>
          <w:tcPr>
            <w:tcW w:w="1418" w:type="dxa"/>
            <w:shd w:val="clear" w:color="auto" w:fill="auto"/>
            <w:noWrap/>
            <w:hideMark/>
          </w:tcPr>
          <w:p w:rsidR="00115545" w:rsidRPr="00115545" w:rsidRDefault="00115545" w:rsidP="00733F07">
            <w:pPr>
              <w:jc w:val="center"/>
              <w:rPr>
                <w:bCs/>
                <w:sz w:val="18"/>
                <w:szCs w:val="18"/>
              </w:rPr>
            </w:pPr>
            <w:r w:rsidRPr="00115545">
              <w:rPr>
                <w:bCs/>
                <w:sz w:val="18"/>
                <w:szCs w:val="18"/>
              </w:rPr>
              <w:t>1 250,00</w:t>
            </w:r>
          </w:p>
        </w:tc>
        <w:tc>
          <w:tcPr>
            <w:tcW w:w="1260" w:type="dxa"/>
            <w:shd w:val="clear" w:color="auto" w:fill="auto"/>
            <w:noWrap/>
            <w:hideMark/>
          </w:tcPr>
          <w:p w:rsidR="00115545" w:rsidRPr="00115545" w:rsidRDefault="00115545" w:rsidP="00733F07">
            <w:pPr>
              <w:jc w:val="center"/>
              <w:rPr>
                <w:bCs/>
                <w:sz w:val="18"/>
                <w:szCs w:val="18"/>
              </w:rPr>
            </w:pPr>
            <w:r w:rsidRPr="00115545">
              <w:rPr>
                <w:bCs/>
                <w:sz w:val="18"/>
                <w:szCs w:val="18"/>
              </w:rPr>
              <w:t>1 037,90</w:t>
            </w:r>
          </w:p>
        </w:tc>
        <w:tc>
          <w:tcPr>
            <w:tcW w:w="1260" w:type="dxa"/>
            <w:shd w:val="clear" w:color="auto" w:fill="auto"/>
            <w:noWrap/>
            <w:hideMark/>
          </w:tcPr>
          <w:p w:rsidR="00115545" w:rsidRPr="00115545" w:rsidRDefault="00115545" w:rsidP="00733F07">
            <w:pPr>
              <w:jc w:val="center"/>
              <w:rPr>
                <w:bCs/>
                <w:sz w:val="18"/>
                <w:szCs w:val="18"/>
              </w:rPr>
            </w:pPr>
            <w:r w:rsidRPr="00115545">
              <w:rPr>
                <w:bCs/>
                <w:sz w:val="18"/>
                <w:szCs w:val="18"/>
              </w:rPr>
              <w:t>-</w:t>
            </w:r>
          </w:p>
        </w:tc>
        <w:tc>
          <w:tcPr>
            <w:tcW w:w="1140" w:type="dxa"/>
            <w:shd w:val="clear" w:color="auto" w:fill="auto"/>
            <w:noWrap/>
            <w:hideMark/>
          </w:tcPr>
          <w:p w:rsidR="00115545" w:rsidRPr="00115545" w:rsidRDefault="00115545" w:rsidP="00733F07">
            <w:pPr>
              <w:jc w:val="center"/>
              <w:rPr>
                <w:bCs/>
                <w:sz w:val="18"/>
                <w:szCs w:val="18"/>
              </w:rPr>
            </w:pPr>
            <w:r w:rsidRPr="00115545">
              <w:rPr>
                <w:bCs/>
                <w:sz w:val="18"/>
                <w:szCs w:val="18"/>
              </w:rPr>
              <w:t>-</w:t>
            </w:r>
          </w:p>
        </w:tc>
      </w:tr>
      <w:tr w:rsidR="00115545" w:rsidRPr="00115545" w:rsidTr="000351F8">
        <w:trPr>
          <w:trHeight w:val="1920"/>
          <w:jc w:val="right"/>
        </w:trPr>
        <w:tc>
          <w:tcPr>
            <w:tcW w:w="2828" w:type="dxa"/>
            <w:gridSpan w:val="3"/>
            <w:vMerge/>
            <w:hideMark/>
          </w:tcPr>
          <w:p w:rsidR="00115545" w:rsidRPr="00115545" w:rsidRDefault="00115545" w:rsidP="00733F07">
            <w:pPr>
              <w:jc w:val="center"/>
              <w:rPr>
                <w:bCs/>
                <w:sz w:val="18"/>
                <w:szCs w:val="18"/>
              </w:rPr>
            </w:pPr>
          </w:p>
        </w:tc>
        <w:tc>
          <w:tcPr>
            <w:tcW w:w="678" w:type="dxa"/>
            <w:shd w:val="clear" w:color="auto" w:fill="auto"/>
            <w:hideMark/>
          </w:tcPr>
          <w:p w:rsidR="00115545" w:rsidRPr="00115545" w:rsidRDefault="00115545" w:rsidP="00733F07">
            <w:pPr>
              <w:jc w:val="center"/>
              <w:rPr>
                <w:sz w:val="18"/>
                <w:szCs w:val="18"/>
              </w:rPr>
            </w:pPr>
            <w:r w:rsidRPr="00115545">
              <w:rPr>
                <w:sz w:val="18"/>
                <w:szCs w:val="18"/>
              </w:rPr>
              <w:t>в т.ч.безво</w:t>
            </w:r>
            <w:r w:rsidRPr="00115545">
              <w:rPr>
                <w:sz w:val="18"/>
                <w:szCs w:val="18"/>
              </w:rPr>
              <w:t>з</w:t>
            </w:r>
            <w:r w:rsidRPr="00115545">
              <w:rPr>
                <w:sz w:val="18"/>
                <w:szCs w:val="18"/>
              </w:rPr>
              <w:t>мез</w:t>
            </w:r>
            <w:r w:rsidRPr="00115545">
              <w:rPr>
                <w:sz w:val="18"/>
                <w:szCs w:val="18"/>
              </w:rPr>
              <w:t>д</w:t>
            </w:r>
            <w:r w:rsidRPr="00115545">
              <w:rPr>
                <w:sz w:val="18"/>
                <w:szCs w:val="18"/>
              </w:rPr>
              <w:t>ные п</w:t>
            </w:r>
            <w:r w:rsidRPr="00115545">
              <w:rPr>
                <w:sz w:val="18"/>
                <w:szCs w:val="18"/>
              </w:rPr>
              <w:t>о</w:t>
            </w:r>
            <w:r w:rsidRPr="00115545">
              <w:rPr>
                <w:sz w:val="18"/>
                <w:szCs w:val="18"/>
              </w:rPr>
              <w:t>сту</w:t>
            </w:r>
            <w:r w:rsidRPr="00115545">
              <w:rPr>
                <w:sz w:val="18"/>
                <w:szCs w:val="18"/>
              </w:rPr>
              <w:t>п</w:t>
            </w:r>
            <w:r w:rsidRPr="00115545">
              <w:rPr>
                <w:sz w:val="18"/>
                <w:szCs w:val="18"/>
              </w:rPr>
              <w:t>ления ф</w:t>
            </w:r>
            <w:r w:rsidRPr="00115545">
              <w:rPr>
                <w:sz w:val="18"/>
                <w:szCs w:val="18"/>
              </w:rPr>
              <w:t>и</w:t>
            </w:r>
            <w:r w:rsidRPr="00115545">
              <w:rPr>
                <w:sz w:val="18"/>
                <w:szCs w:val="18"/>
              </w:rPr>
              <w:t>зич</w:t>
            </w:r>
            <w:r w:rsidRPr="00115545">
              <w:rPr>
                <w:sz w:val="18"/>
                <w:szCs w:val="18"/>
              </w:rPr>
              <w:t>е</w:t>
            </w:r>
            <w:r w:rsidRPr="00115545">
              <w:rPr>
                <w:sz w:val="18"/>
                <w:szCs w:val="18"/>
              </w:rPr>
              <w:t>ских и юр</w:t>
            </w:r>
            <w:r w:rsidRPr="00115545">
              <w:rPr>
                <w:sz w:val="18"/>
                <w:szCs w:val="18"/>
              </w:rPr>
              <w:t>и</w:t>
            </w:r>
            <w:r w:rsidRPr="00115545">
              <w:rPr>
                <w:sz w:val="18"/>
                <w:szCs w:val="18"/>
              </w:rPr>
              <w:t>дич</w:t>
            </w:r>
            <w:r w:rsidRPr="00115545">
              <w:rPr>
                <w:sz w:val="18"/>
                <w:szCs w:val="18"/>
              </w:rPr>
              <w:t>е</w:t>
            </w:r>
            <w:r w:rsidRPr="00115545">
              <w:rPr>
                <w:sz w:val="18"/>
                <w:szCs w:val="18"/>
              </w:rPr>
              <w:t>ских лиц</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noWrap/>
            <w:hideMark/>
          </w:tcPr>
          <w:p w:rsidR="00115545" w:rsidRPr="00115545" w:rsidRDefault="00115545" w:rsidP="00733F07">
            <w:pPr>
              <w:jc w:val="center"/>
              <w:rPr>
                <w:bCs/>
                <w:sz w:val="18"/>
                <w:szCs w:val="18"/>
              </w:rPr>
            </w:pPr>
            <w:r w:rsidRPr="00115545">
              <w:rPr>
                <w:bCs/>
                <w:sz w:val="18"/>
                <w:szCs w:val="18"/>
              </w:rPr>
              <w:t>119 252,41</w:t>
            </w:r>
          </w:p>
        </w:tc>
        <w:tc>
          <w:tcPr>
            <w:tcW w:w="1640" w:type="dxa"/>
            <w:shd w:val="clear" w:color="auto" w:fill="auto"/>
            <w:noWrap/>
            <w:hideMark/>
          </w:tcPr>
          <w:p w:rsidR="00115545" w:rsidRPr="00115545" w:rsidRDefault="00115545" w:rsidP="00733F07">
            <w:pPr>
              <w:jc w:val="center"/>
              <w:rPr>
                <w:bCs/>
                <w:sz w:val="18"/>
                <w:szCs w:val="18"/>
              </w:rPr>
            </w:pPr>
            <w:r w:rsidRPr="00115545">
              <w:rPr>
                <w:bCs/>
                <w:sz w:val="18"/>
                <w:szCs w:val="18"/>
              </w:rPr>
              <w:t>248,23</w:t>
            </w:r>
          </w:p>
        </w:tc>
        <w:tc>
          <w:tcPr>
            <w:tcW w:w="1476" w:type="dxa"/>
            <w:shd w:val="clear" w:color="auto" w:fill="auto"/>
            <w:noWrap/>
            <w:hideMark/>
          </w:tcPr>
          <w:p w:rsidR="00115545" w:rsidRPr="00115545" w:rsidRDefault="00115545" w:rsidP="00733F07">
            <w:pPr>
              <w:jc w:val="center"/>
              <w:rPr>
                <w:bCs/>
                <w:sz w:val="18"/>
                <w:szCs w:val="18"/>
              </w:rPr>
            </w:pPr>
            <w:r w:rsidRPr="00115545">
              <w:rPr>
                <w:bCs/>
                <w:sz w:val="18"/>
                <w:szCs w:val="18"/>
              </w:rPr>
              <w:t>36 819,34</w:t>
            </w:r>
          </w:p>
        </w:tc>
        <w:tc>
          <w:tcPr>
            <w:tcW w:w="1843" w:type="dxa"/>
            <w:shd w:val="clear" w:color="auto" w:fill="auto"/>
            <w:noWrap/>
            <w:hideMark/>
          </w:tcPr>
          <w:p w:rsidR="00115545" w:rsidRPr="00115545" w:rsidRDefault="00115545" w:rsidP="00733F07">
            <w:pPr>
              <w:jc w:val="center"/>
              <w:rPr>
                <w:bCs/>
                <w:sz w:val="18"/>
                <w:szCs w:val="18"/>
              </w:rPr>
            </w:pPr>
            <w:r w:rsidRPr="00115545">
              <w:rPr>
                <w:bCs/>
                <w:sz w:val="18"/>
                <w:szCs w:val="18"/>
              </w:rPr>
              <w:t>82 184,83</w:t>
            </w:r>
          </w:p>
        </w:tc>
        <w:tc>
          <w:tcPr>
            <w:tcW w:w="1418" w:type="dxa"/>
            <w:shd w:val="clear" w:color="auto" w:fill="auto"/>
            <w:noWrap/>
            <w:hideMark/>
          </w:tcPr>
          <w:p w:rsidR="00115545" w:rsidRPr="00115545" w:rsidRDefault="00115545" w:rsidP="00733F07">
            <w:pPr>
              <w:jc w:val="center"/>
              <w:rPr>
                <w:bCs/>
                <w:sz w:val="18"/>
                <w:szCs w:val="18"/>
              </w:rPr>
            </w:pPr>
            <w:r w:rsidRPr="00115545">
              <w:rPr>
                <w:bCs/>
                <w:sz w:val="18"/>
                <w:szCs w:val="18"/>
              </w:rPr>
              <w:t>-</w:t>
            </w:r>
          </w:p>
        </w:tc>
        <w:tc>
          <w:tcPr>
            <w:tcW w:w="1260" w:type="dxa"/>
            <w:shd w:val="clear" w:color="auto" w:fill="auto"/>
            <w:noWrap/>
            <w:hideMark/>
          </w:tcPr>
          <w:p w:rsidR="00115545" w:rsidRPr="00115545" w:rsidRDefault="00115545" w:rsidP="00733F07">
            <w:pPr>
              <w:jc w:val="center"/>
              <w:rPr>
                <w:bCs/>
                <w:sz w:val="18"/>
                <w:szCs w:val="18"/>
              </w:rPr>
            </w:pPr>
          </w:p>
        </w:tc>
        <w:tc>
          <w:tcPr>
            <w:tcW w:w="1260" w:type="dxa"/>
            <w:shd w:val="clear" w:color="auto" w:fill="auto"/>
            <w:noWrap/>
            <w:hideMark/>
          </w:tcPr>
          <w:p w:rsidR="00115545" w:rsidRPr="00115545" w:rsidRDefault="00115545" w:rsidP="00733F07">
            <w:pPr>
              <w:jc w:val="center"/>
              <w:rPr>
                <w:bCs/>
                <w:sz w:val="18"/>
                <w:szCs w:val="18"/>
              </w:rPr>
            </w:pPr>
          </w:p>
        </w:tc>
        <w:tc>
          <w:tcPr>
            <w:tcW w:w="1140" w:type="dxa"/>
            <w:shd w:val="clear" w:color="auto" w:fill="auto"/>
            <w:noWrap/>
            <w:hideMark/>
          </w:tcPr>
          <w:p w:rsidR="00115545" w:rsidRPr="00115545" w:rsidRDefault="00115545" w:rsidP="00733F07">
            <w:pPr>
              <w:jc w:val="center"/>
              <w:rPr>
                <w:bCs/>
                <w:sz w:val="18"/>
                <w:szCs w:val="18"/>
              </w:rPr>
            </w:pPr>
          </w:p>
        </w:tc>
      </w:tr>
      <w:tr w:rsidR="00115545" w:rsidRPr="00115545" w:rsidTr="000351F8">
        <w:trPr>
          <w:trHeight w:val="300"/>
          <w:jc w:val="right"/>
        </w:trPr>
        <w:tc>
          <w:tcPr>
            <w:tcW w:w="851" w:type="dxa"/>
            <w:vMerge w:val="restart"/>
            <w:shd w:val="clear" w:color="auto" w:fill="auto"/>
            <w:hideMark/>
          </w:tcPr>
          <w:p w:rsidR="00115545" w:rsidRPr="00115545" w:rsidRDefault="00115545" w:rsidP="00733F07">
            <w:pPr>
              <w:jc w:val="center"/>
              <w:rPr>
                <w:sz w:val="18"/>
                <w:szCs w:val="18"/>
              </w:rPr>
            </w:pPr>
            <w:r w:rsidRPr="00115545">
              <w:rPr>
                <w:sz w:val="18"/>
                <w:szCs w:val="18"/>
              </w:rPr>
              <w:t>1.2.</w:t>
            </w:r>
          </w:p>
        </w:tc>
        <w:tc>
          <w:tcPr>
            <w:tcW w:w="1237" w:type="dxa"/>
            <w:vMerge w:val="restart"/>
            <w:shd w:val="clear" w:color="auto" w:fill="auto"/>
            <w:hideMark/>
          </w:tcPr>
          <w:p w:rsidR="00115545" w:rsidRPr="00115545" w:rsidRDefault="00115545" w:rsidP="00733F07">
            <w:pPr>
              <w:jc w:val="center"/>
              <w:rPr>
                <w:sz w:val="18"/>
                <w:szCs w:val="18"/>
              </w:rPr>
            </w:pPr>
            <w:r w:rsidRPr="00115545">
              <w:rPr>
                <w:sz w:val="18"/>
                <w:szCs w:val="18"/>
              </w:rPr>
              <w:t xml:space="preserve">Основное </w:t>
            </w:r>
            <w:r w:rsidRPr="00115545">
              <w:rPr>
                <w:sz w:val="18"/>
                <w:szCs w:val="18"/>
              </w:rPr>
              <w:lastRenderedPageBreak/>
              <w:t>мероприятие 1.2</w:t>
            </w:r>
            <w:r w:rsidR="00F17A8C">
              <w:rPr>
                <w:sz w:val="18"/>
                <w:szCs w:val="18"/>
              </w:rPr>
              <w:t>.</w:t>
            </w:r>
            <w:r w:rsidRPr="00115545">
              <w:rPr>
                <w:sz w:val="18"/>
                <w:szCs w:val="18"/>
              </w:rPr>
              <w:t>: Кап</w:t>
            </w:r>
            <w:r w:rsidRPr="00115545">
              <w:rPr>
                <w:sz w:val="18"/>
                <w:szCs w:val="18"/>
              </w:rPr>
              <w:t>и</w:t>
            </w:r>
            <w:r w:rsidRPr="00115545">
              <w:rPr>
                <w:sz w:val="18"/>
                <w:szCs w:val="18"/>
              </w:rPr>
              <w:t>тальный ремонт (с заменой)  систем те</w:t>
            </w:r>
            <w:r w:rsidRPr="00115545">
              <w:rPr>
                <w:sz w:val="18"/>
                <w:szCs w:val="18"/>
              </w:rPr>
              <w:t>п</w:t>
            </w:r>
            <w:r w:rsidRPr="00115545">
              <w:rPr>
                <w:sz w:val="18"/>
                <w:szCs w:val="18"/>
              </w:rPr>
              <w:t>лоснабж</w:t>
            </w:r>
            <w:r w:rsidRPr="00115545">
              <w:rPr>
                <w:sz w:val="18"/>
                <w:szCs w:val="18"/>
              </w:rPr>
              <w:t>е</w:t>
            </w:r>
            <w:r w:rsidRPr="00115545">
              <w:rPr>
                <w:sz w:val="18"/>
                <w:szCs w:val="18"/>
              </w:rPr>
              <w:t>ния, вод</w:t>
            </w:r>
            <w:r w:rsidRPr="00115545">
              <w:rPr>
                <w:sz w:val="18"/>
                <w:szCs w:val="18"/>
              </w:rPr>
              <w:t>о</w:t>
            </w:r>
            <w:r w:rsidRPr="00115545">
              <w:rPr>
                <w:sz w:val="18"/>
                <w:szCs w:val="18"/>
              </w:rPr>
              <w:t>снабжения и водоотвед</w:t>
            </w:r>
            <w:r w:rsidRPr="00115545">
              <w:rPr>
                <w:sz w:val="18"/>
                <w:szCs w:val="18"/>
              </w:rPr>
              <w:t>е</w:t>
            </w:r>
            <w:r w:rsidRPr="00115545">
              <w:rPr>
                <w:sz w:val="18"/>
                <w:szCs w:val="18"/>
              </w:rPr>
              <w:t>ния для по</w:t>
            </w:r>
            <w:r w:rsidRPr="00115545">
              <w:rPr>
                <w:sz w:val="18"/>
                <w:szCs w:val="18"/>
              </w:rPr>
              <w:t>д</w:t>
            </w:r>
            <w:r w:rsidRPr="00115545">
              <w:rPr>
                <w:sz w:val="18"/>
                <w:szCs w:val="18"/>
              </w:rPr>
              <w:t>готовки к осенне-зимнему периоду</w:t>
            </w:r>
          </w:p>
        </w:tc>
        <w:tc>
          <w:tcPr>
            <w:tcW w:w="740" w:type="dxa"/>
            <w:vMerge w:val="restart"/>
            <w:shd w:val="clear" w:color="auto" w:fill="auto"/>
            <w:hideMark/>
          </w:tcPr>
          <w:p w:rsidR="00115545" w:rsidRPr="00115545" w:rsidRDefault="00B80AAC" w:rsidP="00733F07">
            <w:pPr>
              <w:jc w:val="center"/>
              <w:rPr>
                <w:sz w:val="18"/>
                <w:szCs w:val="18"/>
              </w:rPr>
            </w:pPr>
            <w:r>
              <w:rPr>
                <w:sz w:val="18"/>
                <w:szCs w:val="18"/>
              </w:rPr>
              <w:lastRenderedPageBreak/>
              <w:t>м</w:t>
            </w:r>
            <w:r w:rsidR="00115545" w:rsidRPr="00115545">
              <w:rPr>
                <w:sz w:val="18"/>
                <w:szCs w:val="18"/>
              </w:rPr>
              <w:t>ун</w:t>
            </w:r>
            <w:r w:rsidR="00115545" w:rsidRPr="00115545">
              <w:rPr>
                <w:sz w:val="18"/>
                <w:szCs w:val="18"/>
              </w:rPr>
              <w:t>и</w:t>
            </w:r>
            <w:r w:rsidR="00115545" w:rsidRPr="00115545">
              <w:rPr>
                <w:sz w:val="18"/>
                <w:szCs w:val="18"/>
              </w:rPr>
              <w:lastRenderedPageBreak/>
              <w:t>ц</w:t>
            </w:r>
            <w:r w:rsidR="00115545" w:rsidRPr="00115545">
              <w:rPr>
                <w:sz w:val="18"/>
                <w:szCs w:val="18"/>
              </w:rPr>
              <w:t>и</w:t>
            </w:r>
            <w:r w:rsidR="00115545" w:rsidRPr="00115545">
              <w:rPr>
                <w:sz w:val="18"/>
                <w:szCs w:val="18"/>
              </w:rPr>
              <w:t>пал</w:t>
            </w:r>
            <w:r w:rsidR="00115545" w:rsidRPr="00115545">
              <w:rPr>
                <w:sz w:val="18"/>
                <w:szCs w:val="18"/>
              </w:rPr>
              <w:t>ь</w:t>
            </w:r>
            <w:r w:rsidR="00115545" w:rsidRPr="00115545">
              <w:rPr>
                <w:sz w:val="18"/>
                <w:szCs w:val="18"/>
              </w:rPr>
              <w:t>ное казе</w:t>
            </w:r>
            <w:r w:rsidR="00115545" w:rsidRPr="00115545">
              <w:rPr>
                <w:sz w:val="18"/>
                <w:szCs w:val="18"/>
              </w:rPr>
              <w:t>н</w:t>
            </w:r>
            <w:r w:rsidR="00115545" w:rsidRPr="00115545">
              <w:rPr>
                <w:sz w:val="18"/>
                <w:szCs w:val="18"/>
              </w:rPr>
              <w:t>ное учр</w:t>
            </w:r>
            <w:r w:rsidR="00115545" w:rsidRPr="00115545">
              <w:rPr>
                <w:sz w:val="18"/>
                <w:szCs w:val="18"/>
              </w:rPr>
              <w:t>е</w:t>
            </w:r>
            <w:r w:rsidR="00115545" w:rsidRPr="00115545">
              <w:rPr>
                <w:sz w:val="18"/>
                <w:szCs w:val="18"/>
              </w:rPr>
              <w:t>жд</w:t>
            </w:r>
            <w:r w:rsidR="00115545" w:rsidRPr="00115545">
              <w:rPr>
                <w:sz w:val="18"/>
                <w:szCs w:val="18"/>
              </w:rPr>
              <w:t>е</w:t>
            </w:r>
            <w:r>
              <w:rPr>
                <w:sz w:val="18"/>
                <w:szCs w:val="18"/>
              </w:rPr>
              <w:t>ние «</w:t>
            </w:r>
            <w:r w:rsidR="00115545" w:rsidRPr="00115545">
              <w:rPr>
                <w:sz w:val="18"/>
                <w:szCs w:val="18"/>
              </w:rPr>
              <w:t>Управл</w:t>
            </w:r>
            <w:r w:rsidR="00115545" w:rsidRPr="00115545">
              <w:rPr>
                <w:sz w:val="18"/>
                <w:szCs w:val="18"/>
              </w:rPr>
              <w:t>е</w:t>
            </w:r>
            <w:r w:rsidR="00115545" w:rsidRPr="00115545">
              <w:rPr>
                <w:sz w:val="18"/>
                <w:szCs w:val="18"/>
              </w:rPr>
              <w:t>ние кап</w:t>
            </w:r>
            <w:r w:rsidR="00115545" w:rsidRPr="00115545">
              <w:rPr>
                <w:sz w:val="18"/>
                <w:szCs w:val="18"/>
              </w:rPr>
              <w:t>и</w:t>
            </w:r>
            <w:r w:rsidR="00115545" w:rsidRPr="00115545">
              <w:rPr>
                <w:sz w:val="18"/>
                <w:szCs w:val="18"/>
              </w:rPr>
              <w:t>тал</w:t>
            </w:r>
            <w:r w:rsidR="00115545" w:rsidRPr="00115545">
              <w:rPr>
                <w:sz w:val="18"/>
                <w:szCs w:val="18"/>
              </w:rPr>
              <w:t>ь</w:t>
            </w:r>
            <w:r w:rsidR="00115545" w:rsidRPr="00115545">
              <w:rPr>
                <w:sz w:val="18"/>
                <w:szCs w:val="18"/>
              </w:rPr>
              <w:t>ного стро</w:t>
            </w:r>
            <w:r w:rsidR="00115545" w:rsidRPr="00115545">
              <w:rPr>
                <w:sz w:val="18"/>
                <w:szCs w:val="18"/>
              </w:rPr>
              <w:t>и</w:t>
            </w:r>
            <w:r w:rsidR="00115545" w:rsidRPr="00115545">
              <w:rPr>
                <w:sz w:val="18"/>
                <w:szCs w:val="18"/>
              </w:rPr>
              <w:t>тел</w:t>
            </w:r>
            <w:r w:rsidR="00115545" w:rsidRPr="00115545">
              <w:rPr>
                <w:sz w:val="18"/>
                <w:szCs w:val="18"/>
              </w:rPr>
              <w:t>ь</w:t>
            </w:r>
            <w:r w:rsidR="00115545" w:rsidRPr="00115545">
              <w:rPr>
                <w:sz w:val="18"/>
                <w:szCs w:val="18"/>
              </w:rPr>
              <w:t>ства по з</w:t>
            </w:r>
            <w:r w:rsidR="00115545" w:rsidRPr="00115545">
              <w:rPr>
                <w:sz w:val="18"/>
                <w:szCs w:val="18"/>
              </w:rPr>
              <w:t>а</w:t>
            </w:r>
            <w:r w:rsidR="00115545" w:rsidRPr="00115545">
              <w:rPr>
                <w:sz w:val="18"/>
                <w:szCs w:val="18"/>
              </w:rPr>
              <w:t>стро</w:t>
            </w:r>
            <w:r w:rsidR="00115545" w:rsidRPr="00115545">
              <w:rPr>
                <w:sz w:val="18"/>
                <w:szCs w:val="18"/>
              </w:rPr>
              <w:t>й</w:t>
            </w:r>
            <w:r w:rsidR="00115545" w:rsidRPr="00115545">
              <w:rPr>
                <w:sz w:val="18"/>
                <w:szCs w:val="18"/>
              </w:rPr>
              <w:t>ке Ни</w:t>
            </w:r>
            <w:r w:rsidR="00115545" w:rsidRPr="00115545">
              <w:rPr>
                <w:sz w:val="18"/>
                <w:szCs w:val="18"/>
              </w:rPr>
              <w:t>ж</w:t>
            </w:r>
            <w:r w:rsidR="00115545" w:rsidRPr="00115545">
              <w:rPr>
                <w:sz w:val="18"/>
                <w:szCs w:val="18"/>
              </w:rPr>
              <w:t>нева</w:t>
            </w:r>
            <w:r w:rsidR="00115545" w:rsidRPr="00115545">
              <w:rPr>
                <w:sz w:val="18"/>
                <w:szCs w:val="18"/>
              </w:rPr>
              <w:t>р</w:t>
            </w:r>
            <w:r w:rsidR="00115545" w:rsidRPr="00115545">
              <w:rPr>
                <w:sz w:val="18"/>
                <w:szCs w:val="18"/>
              </w:rPr>
              <w:t>то</w:t>
            </w:r>
            <w:r w:rsidR="00115545" w:rsidRPr="00115545">
              <w:rPr>
                <w:sz w:val="18"/>
                <w:szCs w:val="18"/>
              </w:rPr>
              <w:t>в</w:t>
            </w:r>
            <w:r w:rsidR="00115545" w:rsidRPr="00115545">
              <w:rPr>
                <w:sz w:val="18"/>
                <w:szCs w:val="18"/>
              </w:rPr>
              <w:t>ского ра</w:t>
            </w:r>
            <w:r w:rsidR="00115545" w:rsidRPr="00115545">
              <w:rPr>
                <w:sz w:val="18"/>
                <w:szCs w:val="18"/>
              </w:rPr>
              <w:t>й</w:t>
            </w:r>
            <w:r w:rsidR="00115545" w:rsidRPr="00115545">
              <w:rPr>
                <w:sz w:val="18"/>
                <w:szCs w:val="18"/>
              </w:rPr>
              <w:t>о</w:t>
            </w:r>
            <w:r>
              <w:rPr>
                <w:sz w:val="18"/>
                <w:szCs w:val="18"/>
              </w:rPr>
              <w:t>на»</w:t>
            </w:r>
          </w:p>
        </w:tc>
        <w:tc>
          <w:tcPr>
            <w:tcW w:w="678" w:type="dxa"/>
            <w:shd w:val="clear" w:color="auto" w:fill="auto"/>
            <w:noWrap/>
            <w:hideMark/>
          </w:tcPr>
          <w:p w:rsidR="00115545" w:rsidRPr="00115545" w:rsidRDefault="00115545" w:rsidP="00733F07">
            <w:pPr>
              <w:jc w:val="center"/>
              <w:rPr>
                <w:sz w:val="18"/>
                <w:szCs w:val="18"/>
              </w:rPr>
            </w:pPr>
            <w:r w:rsidRPr="00115545">
              <w:rPr>
                <w:sz w:val="18"/>
                <w:szCs w:val="18"/>
              </w:rPr>
              <w:lastRenderedPageBreak/>
              <w:t>всего</w:t>
            </w:r>
          </w:p>
        </w:tc>
        <w:tc>
          <w:tcPr>
            <w:tcW w:w="850" w:type="dxa"/>
            <w:vMerge w:val="restart"/>
            <w:shd w:val="clear" w:color="auto" w:fill="auto"/>
            <w:hideMark/>
          </w:tcPr>
          <w:p w:rsidR="00115545" w:rsidRPr="00115545" w:rsidRDefault="00115545" w:rsidP="00733F07">
            <w:pPr>
              <w:jc w:val="center"/>
              <w:rPr>
                <w:sz w:val="18"/>
                <w:szCs w:val="18"/>
              </w:rPr>
            </w:pPr>
            <w:r w:rsidRPr="00115545">
              <w:rPr>
                <w:sz w:val="18"/>
                <w:szCs w:val="18"/>
              </w:rPr>
              <w:t>непо-</w:t>
            </w:r>
            <w:r w:rsidRPr="00115545">
              <w:rPr>
                <w:sz w:val="18"/>
                <w:szCs w:val="18"/>
              </w:rPr>
              <w:lastRenderedPageBreak/>
              <w:t>средст-венный 2.3.10; конеч-ный 2.3.14</w:t>
            </w:r>
          </w:p>
        </w:tc>
        <w:tc>
          <w:tcPr>
            <w:tcW w:w="1276" w:type="dxa"/>
            <w:gridSpan w:val="2"/>
            <w:shd w:val="clear" w:color="auto" w:fill="auto"/>
            <w:noWrap/>
            <w:hideMark/>
          </w:tcPr>
          <w:p w:rsidR="00115545" w:rsidRPr="00115545" w:rsidRDefault="00115545" w:rsidP="00733F07">
            <w:pPr>
              <w:jc w:val="center"/>
              <w:rPr>
                <w:sz w:val="18"/>
                <w:szCs w:val="18"/>
              </w:rPr>
            </w:pPr>
            <w:r w:rsidRPr="00115545">
              <w:rPr>
                <w:sz w:val="18"/>
                <w:szCs w:val="18"/>
              </w:rPr>
              <w:lastRenderedPageBreak/>
              <w:t>304 630,44</w:t>
            </w:r>
          </w:p>
        </w:tc>
        <w:tc>
          <w:tcPr>
            <w:tcW w:w="1640" w:type="dxa"/>
            <w:shd w:val="clear" w:color="auto" w:fill="auto"/>
            <w:noWrap/>
            <w:hideMark/>
          </w:tcPr>
          <w:p w:rsidR="00115545" w:rsidRPr="00115545" w:rsidRDefault="00115545" w:rsidP="00733F07">
            <w:pPr>
              <w:jc w:val="center"/>
              <w:rPr>
                <w:sz w:val="18"/>
                <w:szCs w:val="18"/>
              </w:rPr>
            </w:pPr>
            <w:r w:rsidRPr="00115545">
              <w:rPr>
                <w:sz w:val="18"/>
                <w:szCs w:val="18"/>
              </w:rPr>
              <w:t>84 432,50</w:t>
            </w:r>
          </w:p>
        </w:tc>
        <w:tc>
          <w:tcPr>
            <w:tcW w:w="1476" w:type="dxa"/>
            <w:shd w:val="clear" w:color="auto" w:fill="auto"/>
            <w:noWrap/>
            <w:hideMark/>
          </w:tcPr>
          <w:p w:rsidR="00115545" w:rsidRPr="00115545" w:rsidRDefault="00115545" w:rsidP="00733F07">
            <w:pPr>
              <w:jc w:val="center"/>
              <w:rPr>
                <w:sz w:val="18"/>
                <w:szCs w:val="18"/>
              </w:rPr>
            </w:pPr>
            <w:r w:rsidRPr="00115545">
              <w:rPr>
                <w:sz w:val="18"/>
                <w:szCs w:val="18"/>
              </w:rPr>
              <w:t>61 624,78</w:t>
            </w:r>
          </w:p>
        </w:tc>
        <w:tc>
          <w:tcPr>
            <w:tcW w:w="1843" w:type="dxa"/>
            <w:shd w:val="clear" w:color="auto" w:fill="auto"/>
            <w:noWrap/>
            <w:hideMark/>
          </w:tcPr>
          <w:p w:rsidR="00115545" w:rsidRPr="00115545" w:rsidRDefault="00115545" w:rsidP="00733F07">
            <w:pPr>
              <w:jc w:val="center"/>
              <w:rPr>
                <w:sz w:val="18"/>
                <w:szCs w:val="18"/>
              </w:rPr>
            </w:pPr>
            <w:r w:rsidRPr="00115545">
              <w:rPr>
                <w:sz w:val="18"/>
                <w:szCs w:val="18"/>
              </w:rPr>
              <w:t>72 713,87</w:t>
            </w:r>
          </w:p>
        </w:tc>
        <w:tc>
          <w:tcPr>
            <w:tcW w:w="1418" w:type="dxa"/>
            <w:shd w:val="clear" w:color="auto" w:fill="auto"/>
            <w:noWrap/>
            <w:hideMark/>
          </w:tcPr>
          <w:p w:rsidR="00115545" w:rsidRPr="00115545" w:rsidRDefault="00115545" w:rsidP="00733F07">
            <w:pPr>
              <w:jc w:val="center"/>
              <w:rPr>
                <w:sz w:val="18"/>
                <w:szCs w:val="18"/>
              </w:rPr>
            </w:pPr>
            <w:r w:rsidRPr="00115545">
              <w:rPr>
                <w:sz w:val="18"/>
                <w:szCs w:val="18"/>
              </w:rPr>
              <w:t>32 335,80</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15 258,90</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18 264,60</w:t>
            </w:r>
          </w:p>
        </w:tc>
        <w:tc>
          <w:tcPr>
            <w:tcW w:w="1140" w:type="dxa"/>
            <w:shd w:val="clear" w:color="auto" w:fill="auto"/>
            <w:noWrap/>
            <w:hideMark/>
          </w:tcPr>
          <w:p w:rsidR="00115545" w:rsidRPr="00115545" w:rsidRDefault="00115545" w:rsidP="00733F07">
            <w:pPr>
              <w:jc w:val="center"/>
              <w:rPr>
                <w:sz w:val="18"/>
                <w:szCs w:val="18"/>
              </w:rPr>
            </w:pPr>
            <w:r w:rsidRPr="00115545">
              <w:rPr>
                <w:sz w:val="18"/>
                <w:szCs w:val="18"/>
              </w:rPr>
              <w:t>20 000,00</w:t>
            </w:r>
          </w:p>
        </w:tc>
      </w:tr>
      <w:tr w:rsidR="00115545" w:rsidRPr="00115545" w:rsidTr="000351F8">
        <w:trPr>
          <w:trHeight w:val="720"/>
          <w:jc w:val="right"/>
        </w:trPr>
        <w:tc>
          <w:tcPr>
            <w:tcW w:w="851" w:type="dxa"/>
            <w:vMerge/>
            <w:hideMark/>
          </w:tcPr>
          <w:p w:rsidR="00115545" w:rsidRPr="00115545" w:rsidRDefault="00115545" w:rsidP="00733F07">
            <w:pPr>
              <w:jc w:val="center"/>
              <w:rPr>
                <w:sz w:val="18"/>
                <w:szCs w:val="18"/>
              </w:rPr>
            </w:pPr>
          </w:p>
        </w:tc>
        <w:tc>
          <w:tcPr>
            <w:tcW w:w="1237" w:type="dxa"/>
            <w:vMerge/>
            <w:hideMark/>
          </w:tcPr>
          <w:p w:rsidR="00115545" w:rsidRPr="00115545" w:rsidRDefault="00115545" w:rsidP="00733F07">
            <w:pPr>
              <w:jc w:val="center"/>
              <w:rPr>
                <w:sz w:val="18"/>
                <w:szCs w:val="18"/>
              </w:rPr>
            </w:pPr>
          </w:p>
        </w:tc>
        <w:tc>
          <w:tcPr>
            <w:tcW w:w="740" w:type="dxa"/>
            <w:vMerge/>
            <w:hideMark/>
          </w:tcPr>
          <w:p w:rsidR="00115545" w:rsidRPr="00115545" w:rsidRDefault="00115545" w:rsidP="00733F07">
            <w:pPr>
              <w:jc w:val="center"/>
              <w:rPr>
                <w:sz w:val="18"/>
                <w:szCs w:val="18"/>
              </w:rPr>
            </w:pPr>
          </w:p>
        </w:tc>
        <w:tc>
          <w:tcPr>
            <w:tcW w:w="678" w:type="dxa"/>
            <w:shd w:val="clear" w:color="auto" w:fill="auto"/>
            <w:hideMark/>
          </w:tcPr>
          <w:p w:rsidR="00115545" w:rsidRPr="00115545" w:rsidRDefault="00115545" w:rsidP="00733F07">
            <w:pPr>
              <w:jc w:val="center"/>
              <w:rPr>
                <w:sz w:val="18"/>
                <w:szCs w:val="18"/>
              </w:rPr>
            </w:pPr>
            <w:r w:rsidRPr="00115545">
              <w:rPr>
                <w:sz w:val="18"/>
                <w:szCs w:val="18"/>
              </w:rPr>
              <w:t>бю</w:t>
            </w:r>
            <w:r w:rsidRPr="00115545">
              <w:rPr>
                <w:sz w:val="18"/>
                <w:szCs w:val="18"/>
              </w:rPr>
              <w:t>д</w:t>
            </w:r>
            <w:r w:rsidRPr="00115545">
              <w:rPr>
                <w:sz w:val="18"/>
                <w:szCs w:val="18"/>
              </w:rPr>
              <w:t>жет авт</w:t>
            </w:r>
            <w:r w:rsidRPr="00115545">
              <w:rPr>
                <w:sz w:val="18"/>
                <w:szCs w:val="18"/>
              </w:rPr>
              <w:t>о</w:t>
            </w:r>
            <w:r w:rsidRPr="00115545">
              <w:rPr>
                <w:sz w:val="18"/>
                <w:szCs w:val="18"/>
              </w:rPr>
              <w:t>но</w:t>
            </w:r>
            <w:r w:rsidRPr="00115545">
              <w:rPr>
                <w:sz w:val="18"/>
                <w:szCs w:val="18"/>
              </w:rPr>
              <w:t>м</w:t>
            </w:r>
            <w:r w:rsidRPr="00115545">
              <w:rPr>
                <w:sz w:val="18"/>
                <w:szCs w:val="18"/>
              </w:rPr>
              <w:t>ного окр</w:t>
            </w:r>
            <w:r w:rsidRPr="00115545">
              <w:rPr>
                <w:sz w:val="18"/>
                <w:szCs w:val="18"/>
              </w:rPr>
              <w:t>у</w:t>
            </w:r>
            <w:r w:rsidRPr="00115545">
              <w:rPr>
                <w:sz w:val="18"/>
                <w:szCs w:val="18"/>
              </w:rPr>
              <w:t>га</w:t>
            </w:r>
          </w:p>
        </w:tc>
        <w:tc>
          <w:tcPr>
            <w:tcW w:w="850" w:type="dxa"/>
            <w:vMerge/>
            <w:hideMark/>
          </w:tcPr>
          <w:p w:rsidR="00115545" w:rsidRPr="00115545" w:rsidRDefault="00115545" w:rsidP="00733F07">
            <w:pPr>
              <w:jc w:val="center"/>
              <w:rPr>
                <w:sz w:val="18"/>
                <w:szCs w:val="18"/>
              </w:rPr>
            </w:pPr>
          </w:p>
        </w:tc>
        <w:tc>
          <w:tcPr>
            <w:tcW w:w="1276" w:type="dxa"/>
            <w:gridSpan w:val="2"/>
            <w:shd w:val="clear" w:color="auto" w:fill="auto"/>
            <w:noWrap/>
            <w:hideMark/>
          </w:tcPr>
          <w:p w:rsidR="00115545" w:rsidRPr="00115545" w:rsidRDefault="00115545" w:rsidP="00733F07">
            <w:pPr>
              <w:jc w:val="center"/>
              <w:rPr>
                <w:sz w:val="18"/>
                <w:szCs w:val="18"/>
              </w:rPr>
            </w:pPr>
            <w:r w:rsidRPr="00115545">
              <w:rPr>
                <w:sz w:val="18"/>
                <w:szCs w:val="18"/>
              </w:rPr>
              <w:t>128 763,10</w:t>
            </w:r>
          </w:p>
        </w:tc>
        <w:tc>
          <w:tcPr>
            <w:tcW w:w="1640" w:type="dxa"/>
            <w:shd w:val="clear" w:color="auto" w:fill="auto"/>
            <w:noWrap/>
            <w:hideMark/>
          </w:tcPr>
          <w:p w:rsidR="00115545" w:rsidRPr="00115545" w:rsidRDefault="00115545" w:rsidP="00733F07">
            <w:pPr>
              <w:jc w:val="center"/>
              <w:rPr>
                <w:sz w:val="18"/>
                <w:szCs w:val="18"/>
              </w:rPr>
            </w:pPr>
            <w:r w:rsidRPr="00115545">
              <w:rPr>
                <w:sz w:val="18"/>
                <w:szCs w:val="18"/>
              </w:rPr>
              <w:t>3 925,51</w:t>
            </w:r>
          </w:p>
        </w:tc>
        <w:tc>
          <w:tcPr>
            <w:tcW w:w="1476" w:type="dxa"/>
            <w:shd w:val="clear" w:color="auto" w:fill="auto"/>
            <w:noWrap/>
            <w:hideMark/>
          </w:tcPr>
          <w:p w:rsidR="00115545" w:rsidRPr="00115545" w:rsidRDefault="00115545" w:rsidP="00733F07">
            <w:pPr>
              <w:jc w:val="center"/>
              <w:rPr>
                <w:sz w:val="18"/>
                <w:szCs w:val="18"/>
              </w:rPr>
            </w:pPr>
            <w:r w:rsidRPr="00115545">
              <w:rPr>
                <w:sz w:val="18"/>
                <w:szCs w:val="18"/>
              </w:rPr>
              <w:t>43 957,10</w:t>
            </w:r>
          </w:p>
        </w:tc>
        <w:tc>
          <w:tcPr>
            <w:tcW w:w="1843" w:type="dxa"/>
            <w:shd w:val="clear" w:color="auto" w:fill="auto"/>
            <w:noWrap/>
            <w:hideMark/>
          </w:tcPr>
          <w:p w:rsidR="00115545" w:rsidRPr="00115545" w:rsidRDefault="00115545" w:rsidP="00733F07">
            <w:pPr>
              <w:jc w:val="center"/>
              <w:rPr>
                <w:sz w:val="18"/>
                <w:szCs w:val="18"/>
              </w:rPr>
            </w:pPr>
            <w:r w:rsidRPr="00115545">
              <w:rPr>
                <w:sz w:val="18"/>
                <w:szCs w:val="18"/>
              </w:rPr>
              <w:t>52 628,10</w:t>
            </w:r>
          </w:p>
        </w:tc>
        <w:tc>
          <w:tcPr>
            <w:tcW w:w="1418" w:type="dxa"/>
            <w:shd w:val="clear" w:color="auto" w:fill="auto"/>
            <w:noWrap/>
            <w:hideMark/>
          </w:tcPr>
          <w:p w:rsidR="00115545" w:rsidRPr="00115545" w:rsidRDefault="00115545" w:rsidP="00733F07">
            <w:pPr>
              <w:jc w:val="center"/>
              <w:rPr>
                <w:sz w:val="18"/>
                <w:szCs w:val="18"/>
              </w:rPr>
            </w:pPr>
            <w:r w:rsidRPr="00115545">
              <w:rPr>
                <w:sz w:val="18"/>
                <w:szCs w:val="18"/>
              </w:rPr>
              <w:t>12 108,20</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8 072,10</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8 072,10</w:t>
            </w:r>
          </w:p>
        </w:tc>
        <w:tc>
          <w:tcPr>
            <w:tcW w:w="1140" w:type="dxa"/>
            <w:shd w:val="clear" w:color="auto" w:fill="auto"/>
            <w:noWrap/>
            <w:hideMark/>
          </w:tcPr>
          <w:p w:rsidR="00115545" w:rsidRPr="00115545" w:rsidRDefault="00115545" w:rsidP="00733F07">
            <w:pPr>
              <w:jc w:val="center"/>
              <w:rPr>
                <w:sz w:val="18"/>
                <w:szCs w:val="18"/>
              </w:rPr>
            </w:pPr>
            <w:r w:rsidRPr="00115545">
              <w:rPr>
                <w:sz w:val="18"/>
                <w:szCs w:val="18"/>
              </w:rPr>
              <w:t>-</w:t>
            </w:r>
          </w:p>
        </w:tc>
      </w:tr>
      <w:tr w:rsidR="00115545" w:rsidRPr="00115545" w:rsidTr="000351F8">
        <w:trPr>
          <w:trHeight w:val="480"/>
          <w:jc w:val="right"/>
        </w:trPr>
        <w:tc>
          <w:tcPr>
            <w:tcW w:w="851" w:type="dxa"/>
            <w:vMerge/>
            <w:hideMark/>
          </w:tcPr>
          <w:p w:rsidR="00115545" w:rsidRPr="00115545" w:rsidRDefault="00115545" w:rsidP="00733F07">
            <w:pPr>
              <w:jc w:val="center"/>
              <w:rPr>
                <w:sz w:val="18"/>
                <w:szCs w:val="18"/>
              </w:rPr>
            </w:pPr>
          </w:p>
        </w:tc>
        <w:tc>
          <w:tcPr>
            <w:tcW w:w="1237" w:type="dxa"/>
            <w:vMerge/>
            <w:hideMark/>
          </w:tcPr>
          <w:p w:rsidR="00115545" w:rsidRPr="00115545" w:rsidRDefault="00115545" w:rsidP="00733F07">
            <w:pPr>
              <w:jc w:val="center"/>
              <w:rPr>
                <w:sz w:val="18"/>
                <w:szCs w:val="18"/>
              </w:rPr>
            </w:pPr>
          </w:p>
        </w:tc>
        <w:tc>
          <w:tcPr>
            <w:tcW w:w="740" w:type="dxa"/>
            <w:vMerge/>
            <w:hideMark/>
          </w:tcPr>
          <w:p w:rsidR="00115545" w:rsidRPr="00115545" w:rsidRDefault="00115545" w:rsidP="00733F07">
            <w:pPr>
              <w:jc w:val="center"/>
              <w:rPr>
                <w:sz w:val="18"/>
                <w:szCs w:val="18"/>
              </w:rPr>
            </w:pPr>
          </w:p>
        </w:tc>
        <w:tc>
          <w:tcPr>
            <w:tcW w:w="678" w:type="dxa"/>
            <w:shd w:val="clear" w:color="auto" w:fill="auto"/>
            <w:hideMark/>
          </w:tcPr>
          <w:p w:rsidR="00115545" w:rsidRPr="00115545" w:rsidRDefault="00115545" w:rsidP="00733F07">
            <w:pPr>
              <w:jc w:val="center"/>
              <w:rPr>
                <w:sz w:val="18"/>
                <w:szCs w:val="18"/>
              </w:rPr>
            </w:pPr>
            <w:r w:rsidRPr="00115545">
              <w:rPr>
                <w:sz w:val="18"/>
                <w:szCs w:val="18"/>
              </w:rPr>
              <w:t>бю</w:t>
            </w:r>
            <w:r w:rsidRPr="00115545">
              <w:rPr>
                <w:sz w:val="18"/>
                <w:szCs w:val="18"/>
              </w:rPr>
              <w:t>д</w:t>
            </w:r>
            <w:r w:rsidRPr="00115545">
              <w:rPr>
                <w:sz w:val="18"/>
                <w:szCs w:val="18"/>
              </w:rPr>
              <w:t>жет ра</w:t>
            </w:r>
            <w:r w:rsidRPr="00115545">
              <w:rPr>
                <w:sz w:val="18"/>
                <w:szCs w:val="18"/>
              </w:rPr>
              <w:t>й</w:t>
            </w:r>
            <w:r w:rsidRPr="00115545">
              <w:rPr>
                <w:sz w:val="18"/>
                <w:szCs w:val="18"/>
              </w:rPr>
              <w:t>она</w:t>
            </w:r>
          </w:p>
        </w:tc>
        <w:tc>
          <w:tcPr>
            <w:tcW w:w="850" w:type="dxa"/>
            <w:vMerge/>
            <w:hideMark/>
          </w:tcPr>
          <w:p w:rsidR="00115545" w:rsidRPr="00115545" w:rsidRDefault="00115545" w:rsidP="00733F07">
            <w:pPr>
              <w:jc w:val="center"/>
              <w:rPr>
                <w:sz w:val="18"/>
                <w:szCs w:val="18"/>
              </w:rPr>
            </w:pPr>
          </w:p>
        </w:tc>
        <w:tc>
          <w:tcPr>
            <w:tcW w:w="1276" w:type="dxa"/>
            <w:gridSpan w:val="2"/>
            <w:shd w:val="clear" w:color="auto" w:fill="auto"/>
            <w:noWrap/>
            <w:hideMark/>
          </w:tcPr>
          <w:p w:rsidR="00115545" w:rsidRPr="00115545" w:rsidRDefault="00115545" w:rsidP="00733F07">
            <w:pPr>
              <w:jc w:val="center"/>
              <w:rPr>
                <w:sz w:val="18"/>
                <w:szCs w:val="18"/>
              </w:rPr>
            </w:pPr>
            <w:r w:rsidRPr="00115545">
              <w:rPr>
                <w:sz w:val="18"/>
                <w:szCs w:val="18"/>
              </w:rPr>
              <w:t>175 867,34</w:t>
            </w:r>
          </w:p>
        </w:tc>
        <w:tc>
          <w:tcPr>
            <w:tcW w:w="1640" w:type="dxa"/>
            <w:shd w:val="clear" w:color="auto" w:fill="auto"/>
            <w:noWrap/>
            <w:hideMark/>
          </w:tcPr>
          <w:p w:rsidR="00115545" w:rsidRPr="00115545" w:rsidRDefault="00115545" w:rsidP="00733F07">
            <w:pPr>
              <w:jc w:val="center"/>
              <w:rPr>
                <w:sz w:val="18"/>
                <w:szCs w:val="18"/>
              </w:rPr>
            </w:pPr>
            <w:r w:rsidRPr="00115545">
              <w:rPr>
                <w:sz w:val="18"/>
                <w:szCs w:val="18"/>
              </w:rPr>
              <w:t>80 506,99</w:t>
            </w:r>
          </w:p>
        </w:tc>
        <w:tc>
          <w:tcPr>
            <w:tcW w:w="1476" w:type="dxa"/>
            <w:shd w:val="clear" w:color="auto" w:fill="auto"/>
            <w:noWrap/>
            <w:hideMark/>
          </w:tcPr>
          <w:p w:rsidR="00115545" w:rsidRPr="00115545" w:rsidRDefault="00115545" w:rsidP="00733F07">
            <w:pPr>
              <w:jc w:val="center"/>
              <w:rPr>
                <w:sz w:val="18"/>
                <w:szCs w:val="18"/>
              </w:rPr>
            </w:pPr>
            <w:r w:rsidRPr="00115545">
              <w:rPr>
                <w:sz w:val="18"/>
                <w:szCs w:val="18"/>
              </w:rPr>
              <w:t>17 667,68</w:t>
            </w:r>
          </w:p>
        </w:tc>
        <w:tc>
          <w:tcPr>
            <w:tcW w:w="1843" w:type="dxa"/>
            <w:shd w:val="clear" w:color="auto" w:fill="auto"/>
            <w:noWrap/>
            <w:hideMark/>
          </w:tcPr>
          <w:p w:rsidR="00115545" w:rsidRPr="00115545" w:rsidRDefault="00115545" w:rsidP="00733F07">
            <w:pPr>
              <w:jc w:val="center"/>
              <w:rPr>
                <w:sz w:val="18"/>
                <w:szCs w:val="18"/>
              </w:rPr>
            </w:pPr>
            <w:r w:rsidRPr="00115545">
              <w:rPr>
                <w:sz w:val="18"/>
                <w:szCs w:val="18"/>
              </w:rPr>
              <w:t>20 085,77</w:t>
            </w:r>
          </w:p>
        </w:tc>
        <w:tc>
          <w:tcPr>
            <w:tcW w:w="1418" w:type="dxa"/>
            <w:shd w:val="clear" w:color="auto" w:fill="auto"/>
            <w:noWrap/>
            <w:hideMark/>
          </w:tcPr>
          <w:p w:rsidR="00115545" w:rsidRPr="00115545" w:rsidRDefault="00115545" w:rsidP="00733F07">
            <w:pPr>
              <w:jc w:val="center"/>
              <w:rPr>
                <w:sz w:val="18"/>
                <w:szCs w:val="18"/>
              </w:rPr>
            </w:pPr>
            <w:r w:rsidRPr="00115545">
              <w:rPr>
                <w:sz w:val="18"/>
                <w:szCs w:val="18"/>
              </w:rPr>
              <w:t>20 227,60</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7 186,80</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10 192,50</w:t>
            </w:r>
          </w:p>
        </w:tc>
        <w:tc>
          <w:tcPr>
            <w:tcW w:w="1140" w:type="dxa"/>
            <w:shd w:val="clear" w:color="auto" w:fill="auto"/>
            <w:noWrap/>
            <w:hideMark/>
          </w:tcPr>
          <w:p w:rsidR="00115545" w:rsidRPr="00115545" w:rsidRDefault="00115545" w:rsidP="00733F07">
            <w:pPr>
              <w:jc w:val="center"/>
              <w:rPr>
                <w:sz w:val="18"/>
                <w:szCs w:val="18"/>
              </w:rPr>
            </w:pPr>
            <w:r w:rsidRPr="00115545">
              <w:rPr>
                <w:sz w:val="18"/>
                <w:szCs w:val="18"/>
              </w:rPr>
              <w:t>20 000,00</w:t>
            </w:r>
          </w:p>
        </w:tc>
      </w:tr>
      <w:tr w:rsidR="00115545" w:rsidRPr="00115545" w:rsidTr="000351F8">
        <w:trPr>
          <w:trHeight w:val="300"/>
          <w:jc w:val="right"/>
        </w:trPr>
        <w:tc>
          <w:tcPr>
            <w:tcW w:w="851" w:type="dxa"/>
            <w:vMerge w:val="restart"/>
            <w:shd w:val="clear" w:color="auto" w:fill="auto"/>
            <w:hideMark/>
          </w:tcPr>
          <w:p w:rsidR="00115545" w:rsidRPr="00115545" w:rsidRDefault="00115545" w:rsidP="00733F07">
            <w:pPr>
              <w:jc w:val="center"/>
              <w:rPr>
                <w:sz w:val="18"/>
                <w:szCs w:val="18"/>
              </w:rPr>
            </w:pPr>
            <w:r w:rsidRPr="00115545">
              <w:rPr>
                <w:sz w:val="18"/>
                <w:szCs w:val="18"/>
              </w:rPr>
              <w:t>1.2.1.</w:t>
            </w:r>
          </w:p>
        </w:tc>
        <w:tc>
          <w:tcPr>
            <w:tcW w:w="1237" w:type="dxa"/>
            <w:vMerge w:val="restart"/>
            <w:shd w:val="clear" w:color="auto" w:fill="auto"/>
            <w:hideMark/>
          </w:tcPr>
          <w:p w:rsidR="00115545" w:rsidRPr="00115545" w:rsidRDefault="00115545" w:rsidP="00733F07">
            <w:pPr>
              <w:jc w:val="center"/>
              <w:rPr>
                <w:sz w:val="18"/>
                <w:szCs w:val="18"/>
              </w:rPr>
            </w:pPr>
            <w:r w:rsidRPr="00115545">
              <w:rPr>
                <w:sz w:val="18"/>
                <w:szCs w:val="18"/>
              </w:rPr>
              <w:t>Замена ве</w:t>
            </w:r>
            <w:r w:rsidRPr="00115545">
              <w:rPr>
                <w:sz w:val="18"/>
                <w:szCs w:val="18"/>
              </w:rPr>
              <w:t>т</w:t>
            </w:r>
            <w:r w:rsidRPr="00115545">
              <w:rPr>
                <w:sz w:val="18"/>
                <w:szCs w:val="18"/>
              </w:rPr>
              <w:t>хих сетей тепловод</w:t>
            </w:r>
            <w:r w:rsidRPr="00115545">
              <w:rPr>
                <w:sz w:val="18"/>
                <w:szCs w:val="18"/>
              </w:rPr>
              <w:t>о</w:t>
            </w:r>
            <w:r w:rsidRPr="00115545">
              <w:rPr>
                <w:sz w:val="18"/>
                <w:szCs w:val="18"/>
              </w:rPr>
              <w:t>снабжения</w:t>
            </w:r>
          </w:p>
        </w:tc>
        <w:tc>
          <w:tcPr>
            <w:tcW w:w="740" w:type="dxa"/>
            <w:vMerge w:val="restart"/>
            <w:shd w:val="clear" w:color="auto" w:fill="auto"/>
            <w:hideMark/>
          </w:tcPr>
          <w:p w:rsidR="00115545" w:rsidRPr="00115545" w:rsidRDefault="00B80AAC" w:rsidP="00733F07">
            <w:pPr>
              <w:jc w:val="center"/>
              <w:rPr>
                <w:sz w:val="18"/>
                <w:szCs w:val="18"/>
              </w:rPr>
            </w:pPr>
            <w:r>
              <w:rPr>
                <w:sz w:val="18"/>
                <w:szCs w:val="18"/>
              </w:rPr>
              <w:t>м</w:t>
            </w:r>
            <w:r w:rsidR="00115545" w:rsidRPr="00115545">
              <w:rPr>
                <w:sz w:val="18"/>
                <w:szCs w:val="18"/>
              </w:rPr>
              <w:t>ун</w:t>
            </w:r>
            <w:r w:rsidR="00115545" w:rsidRPr="00115545">
              <w:rPr>
                <w:sz w:val="18"/>
                <w:szCs w:val="18"/>
              </w:rPr>
              <w:t>и</w:t>
            </w:r>
            <w:r w:rsidR="00115545" w:rsidRPr="00115545">
              <w:rPr>
                <w:sz w:val="18"/>
                <w:szCs w:val="18"/>
              </w:rPr>
              <w:t>ц</w:t>
            </w:r>
            <w:r w:rsidR="00115545" w:rsidRPr="00115545">
              <w:rPr>
                <w:sz w:val="18"/>
                <w:szCs w:val="18"/>
              </w:rPr>
              <w:t>и</w:t>
            </w:r>
            <w:r w:rsidR="00115545" w:rsidRPr="00115545">
              <w:rPr>
                <w:sz w:val="18"/>
                <w:szCs w:val="18"/>
              </w:rPr>
              <w:t>пал</w:t>
            </w:r>
            <w:r w:rsidR="00115545" w:rsidRPr="00115545">
              <w:rPr>
                <w:sz w:val="18"/>
                <w:szCs w:val="18"/>
              </w:rPr>
              <w:t>ь</w:t>
            </w:r>
            <w:r w:rsidR="00115545" w:rsidRPr="00115545">
              <w:rPr>
                <w:sz w:val="18"/>
                <w:szCs w:val="18"/>
              </w:rPr>
              <w:t>ное казе</w:t>
            </w:r>
            <w:r w:rsidR="00115545" w:rsidRPr="00115545">
              <w:rPr>
                <w:sz w:val="18"/>
                <w:szCs w:val="18"/>
              </w:rPr>
              <w:t>н</w:t>
            </w:r>
            <w:r w:rsidR="00115545" w:rsidRPr="00115545">
              <w:rPr>
                <w:sz w:val="18"/>
                <w:szCs w:val="18"/>
              </w:rPr>
              <w:t>ное учр</w:t>
            </w:r>
            <w:r w:rsidR="00115545" w:rsidRPr="00115545">
              <w:rPr>
                <w:sz w:val="18"/>
                <w:szCs w:val="18"/>
              </w:rPr>
              <w:t>е</w:t>
            </w:r>
            <w:r w:rsidR="00115545" w:rsidRPr="00115545">
              <w:rPr>
                <w:sz w:val="18"/>
                <w:szCs w:val="18"/>
              </w:rPr>
              <w:t>жд</w:t>
            </w:r>
            <w:r w:rsidR="00115545" w:rsidRPr="00115545">
              <w:rPr>
                <w:sz w:val="18"/>
                <w:szCs w:val="18"/>
              </w:rPr>
              <w:t>е</w:t>
            </w:r>
            <w:r>
              <w:rPr>
                <w:sz w:val="18"/>
                <w:szCs w:val="18"/>
              </w:rPr>
              <w:t>ние «</w:t>
            </w:r>
            <w:r w:rsidR="00115545" w:rsidRPr="00115545">
              <w:rPr>
                <w:sz w:val="18"/>
                <w:szCs w:val="18"/>
              </w:rPr>
              <w:t>Управл</w:t>
            </w:r>
            <w:r w:rsidR="00115545" w:rsidRPr="00115545">
              <w:rPr>
                <w:sz w:val="18"/>
                <w:szCs w:val="18"/>
              </w:rPr>
              <w:t>е</w:t>
            </w:r>
            <w:r w:rsidR="00115545" w:rsidRPr="00115545">
              <w:rPr>
                <w:sz w:val="18"/>
                <w:szCs w:val="18"/>
              </w:rPr>
              <w:t>ние кап</w:t>
            </w:r>
            <w:r w:rsidR="00115545" w:rsidRPr="00115545">
              <w:rPr>
                <w:sz w:val="18"/>
                <w:szCs w:val="18"/>
              </w:rPr>
              <w:t>и</w:t>
            </w:r>
            <w:r w:rsidR="00115545" w:rsidRPr="00115545">
              <w:rPr>
                <w:sz w:val="18"/>
                <w:szCs w:val="18"/>
              </w:rPr>
              <w:t>тал</w:t>
            </w:r>
            <w:r w:rsidR="00115545" w:rsidRPr="00115545">
              <w:rPr>
                <w:sz w:val="18"/>
                <w:szCs w:val="18"/>
              </w:rPr>
              <w:t>ь</w:t>
            </w:r>
            <w:r w:rsidR="00115545" w:rsidRPr="00115545">
              <w:rPr>
                <w:sz w:val="18"/>
                <w:szCs w:val="18"/>
              </w:rPr>
              <w:t>ного стро</w:t>
            </w:r>
            <w:r w:rsidR="00115545" w:rsidRPr="00115545">
              <w:rPr>
                <w:sz w:val="18"/>
                <w:szCs w:val="18"/>
              </w:rPr>
              <w:t>и</w:t>
            </w:r>
            <w:r w:rsidR="00115545" w:rsidRPr="00115545">
              <w:rPr>
                <w:sz w:val="18"/>
                <w:szCs w:val="18"/>
              </w:rPr>
              <w:t>тел</w:t>
            </w:r>
            <w:r w:rsidR="00115545" w:rsidRPr="00115545">
              <w:rPr>
                <w:sz w:val="18"/>
                <w:szCs w:val="18"/>
              </w:rPr>
              <w:t>ь</w:t>
            </w:r>
            <w:r w:rsidR="00115545" w:rsidRPr="00115545">
              <w:rPr>
                <w:sz w:val="18"/>
                <w:szCs w:val="18"/>
              </w:rPr>
              <w:t xml:space="preserve">ства по </w:t>
            </w:r>
            <w:r w:rsidR="00115545" w:rsidRPr="00115545">
              <w:rPr>
                <w:sz w:val="18"/>
                <w:szCs w:val="18"/>
              </w:rPr>
              <w:lastRenderedPageBreak/>
              <w:t>з</w:t>
            </w:r>
            <w:r w:rsidR="00115545" w:rsidRPr="00115545">
              <w:rPr>
                <w:sz w:val="18"/>
                <w:szCs w:val="18"/>
              </w:rPr>
              <w:t>а</w:t>
            </w:r>
            <w:r w:rsidR="00115545" w:rsidRPr="00115545">
              <w:rPr>
                <w:sz w:val="18"/>
                <w:szCs w:val="18"/>
              </w:rPr>
              <w:t>стро</w:t>
            </w:r>
            <w:r w:rsidR="00115545" w:rsidRPr="00115545">
              <w:rPr>
                <w:sz w:val="18"/>
                <w:szCs w:val="18"/>
              </w:rPr>
              <w:t>й</w:t>
            </w:r>
            <w:r w:rsidR="00115545" w:rsidRPr="00115545">
              <w:rPr>
                <w:sz w:val="18"/>
                <w:szCs w:val="18"/>
              </w:rPr>
              <w:t>ке Ни</w:t>
            </w:r>
            <w:r w:rsidR="00115545" w:rsidRPr="00115545">
              <w:rPr>
                <w:sz w:val="18"/>
                <w:szCs w:val="18"/>
              </w:rPr>
              <w:t>ж</w:t>
            </w:r>
            <w:r w:rsidR="00115545" w:rsidRPr="00115545">
              <w:rPr>
                <w:sz w:val="18"/>
                <w:szCs w:val="18"/>
              </w:rPr>
              <w:t>нева</w:t>
            </w:r>
            <w:r w:rsidR="00115545" w:rsidRPr="00115545">
              <w:rPr>
                <w:sz w:val="18"/>
                <w:szCs w:val="18"/>
              </w:rPr>
              <w:t>р</w:t>
            </w:r>
            <w:r w:rsidR="00115545" w:rsidRPr="00115545">
              <w:rPr>
                <w:sz w:val="18"/>
                <w:szCs w:val="18"/>
              </w:rPr>
              <w:t>то</w:t>
            </w:r>
            <w:r w:rsidR="00115545" w:rsidRPr="00115545">
              <w:rPr>
                <w:sz w:val="18"/>
                <w:szCs w:val="18"/>
              </w:rPr>
              <w:t>в</w:t>
            </w:r>
            <w:r w:rsidR="00115545" w:rsidRPr="00115545">
              <w:rPr>
                <w:sz w:val="18"/>
                <w:szCs w:val="18"/>
              </w:rPr>
              <w:t>ского ра</w:t>
            </w:r>
            <w:r w:rsidR="00115545" w:rsidRPr="00115545">
              <w:rPr>
                <w:sz w:val="18"/>
                <w:szCs w:val="18"/>
              </w:rPr>
              <w:t>й</w:t>
            </w:r>
            <w:r w:rsidR="00115545" w:rsidRPr="00115545">
              <w:rPr>
                <w:sz w:val="18"/>
                <w:szCs w:val="18"/>
              </w:rPr>
              <w:t>о</w:t>
            </w:r>
            <w:r>
              <w:rPr>
                <w:sz w:val="18"/>
                <w:szCs w:val="18"/>
              </w:rPr>
              <w:t>на»</w:t>
            </w:r>
          </w:p>
        </w:tc>
        <w:tc>
          <w:tcPr>
            <w:tcW w:w="678" w:type="dxa"/>
            <w:shd w:val="clear" w:color="auto" w:fill="auto"/>
            <w:noWrap/>
            <w:hideMark/>
          </w:tcPr>
          <w:p w:rsidR="00115545" w:rsidRPr="00115545" w:rsidRDefault="00115545" w:rsidP="00733F07">
            <w:pPr>
              <w:jc w:val="center"/>
              <w:rPr>
                <w:sz w:val="18"/>
                <w:szCs w:val="18"/>
              </w:rPr>
            </w:pPr>
            <w:r w:rsidRPr="00115545">
              <w:rPr>
                <w:sz w:val="18"/>
                <w:szCs w:val="18"/>
              </w:rPr>
              <w:lastRenderedPageBreak/>
              <w:t>всего</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noWrap/>
            <w:hideMark/>
          </w:tcPr>
          <w:p w:rsidR="00115545" w:rsidRPr="00115545" w:rsidRDefault="00115545" w:rsidP="00733F07">
            <w:pPr>
              <w:jc w:val="center"/>
              <w:rPr>
                <w:sz w:val="18"/>
                <w:szCs w:val="18"/>
              </w:rPr>
            </w:pPr>
            <w:r w:rsidRPr="00115545">
              <w:rPr>
                <w:sz w:val="18"/>
                <w:szCs w:val="18"/>
              </w:rPr>
              <w:t>85 859,30</w:t>
            </w:r>
          </w:p>
        </w:tc>
        <w:tc>
          <w:tcPr>
            <w:tcW w:w="1640" w:type="dxa"/>
            <w:shd w:val="clear" w:color="auto" w:fill="auto"/>
            <w:noWrap/>
            <w:hideMark/>
          </w:tcPr>
          <w:p w:rsidR="00115545" w:rsidRPr="00115545" w:rsidRDefault="00115545" w:rsidP="00733F07">
            <w:pPr>
              <w:jc w:val="center"/>
              <w:rPr>
                <w:sz w:val="18"/>
                <w:szCs w:val="18"/>
              </w:rPr>
            </w:pPr>
            <w:r w:rsidRPr="00115545">
              <w:rPr>
                <w:sz w:val="18"/>
                <w:szCs w:val="18"/>
              </w:rPr>
              <w:t>-</w:t>
            </w:r>
          </w:p>
        </w:tc>
        <w:tc>
          <w:tcPr>
            <w:tcW w:w="1476" w:type="dxa"/>
            <w:shd w:val="clear" w:color="auto" w:fill="auto"/>
            <w:noWrap/>
            <w:hideMark/>
          </w:tcPr>
          <w:p w:rsidR="00115545" w:rsidRPr="00115545" w:rsidRDefault="00115545" w:rsidP="00733F07">
            <w:pPr>
              <w:jc w:val="center"/>
              <w:rPr>
                <w:sz w:val="18"/>
                <w:szCs w:val="18"/>
              </w:rPr>
            </w:pPr>
            <w:r w:rsidRPr="00115545">
              <w:rPr>
                <w:sz w:val="18"/>
                <w:szCs w:val="18"/>
              </w:rPr>
              <w:t>0,00</w:t>
            </w:r>
          </w:p>
        </w:tc>
        <w:tc>
          <w:tcPr>
            <w:tcW w:w="1843" w:type="dxa"/>
            <w:shd w:val="clear" w:color="auto" w:fill="auto"/>
            <w:noWrap/>
            <w:hideMark/>
          </w:tcPr>
          <w:p w:rsidR="00115545" w:rsidRPr="00115545" w:rsidRDefault="00115545" w:rsidP="00733F07">
            <w:pPr>
              <w:jc w:val="center"/>
              <w:rPr>
                <w:sz w:val="18"/>
                <w:szCs w:val="18"/>
              </w:rPr>
            </w:pPr>
            <w:r w:rsidRPr="00115545">
              <w:rPr>
                <w:sz w:val="18"/>
                <w:szCs w:val="18"/>
              </w:rPr>
              <w:t>-</w:t>
            </w:r>
          </w:p>
        </w:tc>
        <w:tc>
          <w:tcPr>
            <w:tcW w:w="1418" w:type="dxa"/>
            <w:shd w:val="clear" w:color="auto" w:fill="auto"/>
            <w:noWrap/>
            <w:hideMark/>
          </w:tcPr>
          <w:p w:rsidR="00115545" w:rsidRPr="00115545" w:rsidRDefault="00115545" w:rsidP="00733F07">
            <w:pPr>
              <w:jc w:val="center"/>
              <w:rPr>
                <w:sz w:val="18"/>
                <w:szCs w:val="18"/>
              </w:rPr>
            </w:pPr>
            <w:r w:rsidRPr="00115545">
              <w:rPr>
                <w:sz w:val="18"/>
                <w:szCs w:val="18"/>
              </w:rPr>
              <w:t>32 335,80</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15 258,90</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18 264,60</w:t>
            </w:r>
          </w:p>
        </w:tc>
        <w:tc>
          <w:tcPr>
            <w:tcW w:w="1140" w:type="dxa"/>
            <w:shd w:val="clear" w:color="auto" w:fill="auto"/>
            <w:noWrap/>
            <w:hideMark/>
          </w:tcPr>
          <w:p w:rsidR="00115545" w:rsidRPr="00115545" w:rsidRDefault="00115545" w:rsidP="00733F07">
            <w:pPr>
              <w:jc w:val="center"/>
              <w:rPr>
                <w:sz w:val="18"/>
                <w:szCs w:val="18"/>
              </w:rPr>
            </w:pPr>
            <w:r w:rsidRPr="00115545">
              <w:rPr>
                <w:sz w:val="18"/>
                <w:szCs w:val="18"/>
              </w:rPr>
              <w:t>20 000,00</w:t>
            </w:r>
          </w:p>
        </w:tc>
      </w:tr>
      <w:tr w:rsidR="00115545" w:rsidRPr="00115545" w:rsidTr="000351F8">
        <w:trPr>
          <w:trHeight w:val="720"/>
          <w:jc w:val="right"/>
        </w:trPr>
        <w:tc>
          <w:tcPr>
            <w:tcW w:w="851" w:type="dxa"/>
            <w:vMerge/>
            <w:hideMark/>
          </w:tcPr>
          <w:p w:rsidR="00115545" w:rsidRPr="00115545" w:rsidRDefault="00115545" w:rsidP="00733F07">
            <w:pPr>
              <w:jc w:val="center"/>
              <w:rPr>
                <w:sz w:val="18"/>
                <w:szCs w:val="18"/>
              </w:rPr>
            </w:pPr>
          </w:p>
        </w:tc>
        <w:tc>
          <w:tcPr>
            <w:tcW w:w="1237" w:type="dxa"/>
            <w:vMerge/>
            <w:hideMark/>
          </w:tcPr>
          <w:p w:rsidR="00115545" w:rsidRPr="00115545" w:rsidRDefault="00115545" w:rsidP="00733F07">
            <w:pPr>
              <w:jc w:val="center"/>
              <w:rPr>
                <w:sz w:val="18"/>
                <w:szCs w:val="18"/>
              </w:rPr>
            </w:pPr>
          </w:p>
        </w:tc>
        <w:tc>
          <w:tcPr>
            <w:tcW w:w="740" w:type="dxa"/>
            <w:vMerge/>
            <w:hideMark/>
          </w:tcPr>
          <w:p w:rsidR="00115545" w:rsidRPr="00115545" w:rsidRDefault="00115545" w:rsidP="00733F07">
            <w:pPr>
              <w:jc w:val="center"/>
              <w:rPr>
                <w:sz w:val="18"/>
                <w:szCs w:val="18"/>
              </w:rPr>
            </w:pPr>
          </w:p>
        </w:tc>
        <w:tc>
          <w:tcPr>
            <w:tcW w:w="678" w:type="dxa"/>
            <w:shd w:val="clear" w:color="auto" w:fill="auto"/>
            <w:hideMark/>
          </w:tcPr>
          <w:p w:rsidR="00115545" w:rsidRPr="00115545" w:rsidRDefault="00115545" w:rsidP="00733F07">
            <w:pPr>
              <w:jc w:val="center"/>
              <w:rPr>
                <w:sz w:val="18"/>
                <w:szCs w:val="18"/>
              </w:rPr>
            </w:pPr>
            <w:r w:rsidRPr="00115545">
              <w:rPr>
                <w:sz w:val="18"/>
                <w:szCs w:val="18"/>
              </w:rPr>
              <w:t>бю</w:t>
            </w:r>
            <w:r w:rsidRPr="00115545">
              <w:rPr>
                <w:sz w:val="18"/>
                <w:szCs w:val="18"/>
              </w:rPr>
              <w:t>д</w:t>
            </w:r>
            <w:r w:rsidRPr="00115545">
              <w:rPr>
                <w:sz w:val="18"/>
                <w:szCs w:val="18"/>
              </w:rPr>
              <w:t>жет авт</w:t>
            </w:r>
            <w:r w:rsidRPr="00115545">
              <w:rPr>
                <w:sz w:val="18"/>
                <w:szCs w:val="18"/>
              </w:rPr>
              <w:t>о</w:t>
            </w:r>
            <w:r w:rsidRPr="00115545">
              <w:rPr>
                <w:sz w:val="18"/>
                <w:szCs w:val="18"/>
              </w:rPr>
              <w:t>но</w:t>
            </w:r>
            <w:r w:rsidRPr="00115545">
              <w:rPr>
                <w:sz w:val="18"/>
                <w:szCs w:val="18"/>
              </w:rPr>
              <w:t>м</w:t>
            </w:r>
            <w:r w:rsidRPr="00115545">
              <w:rPr>
                <w:sz w:val="18"/>
                <w:szCs w:val="18"/>
              </w:rPr>
              <w:t>ного окр</w:t>
            </w:r>
            <w:r w:rsidRPr="00115545">
              <w:rPr>
                <w:sz w:val="18"/>
                <w:szCs w:val="18"/>
              </w:rPr>
              <w:t>у</w:t>
            </w:r>
            <w:r w:rsidRPr="00115545">
              <w:rPr>
                <w:sz w:val="18"/>
                <w:szCs w:val="18"/>
              </w:rPr>
              <w:t>га</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noWrap/>
            <w:hideMark/>
          </w:tcPr>
          <w:p w:rsidR="00115545" w:rsidRPr="00115545" w:rsidRDefault="00115545" w:rsidP="00733F07">
            <w:pPr>
              <w:jc w:val="center"/>
              <w:rPr>
                <w:sz w:val="18"/>
                <w:szCs w:val="18"/>
              </w:rPr>
            </w:pPr>
            <w:r w:rsidRPr="00115545">
              <w:rPr>
                <w:sz w:val="18"/>
                <w:szCs w:val="18"/>
              </w:rPr>
              <w:t>28 252,40</w:t>
            </w:r>
          </w:p>
        </w:tc>
        <w:tc>
          <w:tcPr>
            <w:tcW w:w="1640" w:type="dxa"/>
            <w:shd w:val="clear" w:color="auto" w:fill="auto"/>
            <w:noWrap/>
            <w:hideMark/>
          </w:tcPr>
          <w:p w:rsidR="00115545" w:rsidRPr="00115545" w:rsidRDefault="00115545" w:rsidP="00733F07">
            <w:pPr>
              <w:jc w:val="center"/>
              <w:rPr>
                <w:sz w:val="18"/>
                <w:szCs w:val="18"/>
              </w:rPr>
            </w:pPr>
          </w:p>
        </w:tc>
        <w:tc>
          <w:tcPr>
            <w:tcW w:w="1476" w:type="dxa"/>
            <w:shd w:val="clear" w:color="auto" w:fill="auto"/>
            <w:noWrap/>
            <w:hideMark/>
          </w:tcPr>
          <w:p w:rsidR="00115545" w:rsidRPr="00115545" w:rsidRDefault="00115545" w:rsidP="00733F07">
            <w:pPr>
              <w:jc w:val="center"/>
              <w:rPr>
                <w:sz w:val="18"/>
                <w:szCs w:val="18"/>
              </w:rPr>
            </w:pPr>
            <w:r w:rsidRPr="00115545">
              <w:rPr>
                <w:sz w:val="18"/>
                <w:szCs w:val="18"/>
              </w:rPr>
              <w:t>0,00</w:t>
            </w:r>
          </w:p>
        </w:tc>
        <w:tc>
          <w:tcPr>
            <w:tcW w:w="1843" w:type="dxa"/>
            <w:shd w:val="clear" w:color="auto" w:fill="auto"/>
            <w:noWrap/>
            <w:hideMark/>
          </w:tcPr>
          <w:p w:rsidR="00115545" w:rsidRPr="00115545" w:rsidRDefault="00115545" w:rsidP="00733F07">
            <w:pPr>
              <w:jc w:val="center"/>
              <w:rPr>
                <w:sz w:val="18"/>
                <w:szCs w:val="18"/>
              </w:rPr>
            </w:pPr>
            <w:r w:rsidRPr="00115545">
              <w:rPr>
                <w:sz w:val="18"/>
                <w:szCs w:val="18"/>
              </w:rPr>
              <w:t>-</w:t>
            </w:r>
          </w:p>
        </w:tc>
        <w:tc>
          <w:tcPr>
            <w:tcW w:w="1418" w:type="dxa"/>
            <w:shd w:val="clear" w:color="auto" w:fill="auto"/>
            <w:noWrap/>
            <w:hideMark/>
          </w:tcPr>
          <w:p w:rsidR="00115545" w:rsidRPr="00115545" w:rsidRDefault="00115545" w:rsidP="00733F07">
            <w:pPr>
              <w:jc w:val="center"/>
              <w:rPr>
                <w:sz w:val="18"/>
                <w:szCs w:val="18"/>
              </w:rPr>
            </w:pPr>
            <w:r w:rsidRPr="00115545">
              <w:rPr>
                <w:sz w:val="18"/>
                <w:szCs w:val="18"/>
              </w:rPr>
              <w:t>12 108,20</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8 072,10</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8 072,10</w:t>
            </w:r>
          </w:p>
        </w:tc>
        <w:tc>
          <w:tcPr>
            <w:tcW w:w="1140" w:type="dxa"/>
            <w:shd w:val="clear" w:color="auto" w:fill="auto"/>
            <w:noWrap/>
            <w:hideMark/>
          </w:tcPr>
          <w:p w:rsidR="00115545" w:rsidRPr="00115545" w:rsidRDefault="00115545" w:rsidP="00733F07">
            <w:pPr>
              <w:jc w:val="center"/>
              <w:rPr>
                <w:sz w:val="18"/>
                <w:szCs w:val="18"/>
              </w:rPr>
            </w:pPr>
            <w:r w:rsidRPr="00115545">
              <w:rPr>
                <w:sz w:val="18"/>
                <w:szCs w:val="18"/>
              </w:rPr>
              <w:t>-</w:t>
            </w:r>
          </w:p>
        </w:tc>
      </w:tr>
      <w:tr w:rsidR="00115545" w:rsidRPr="00115545" w:rsidTr="000351F8">
        <w:trPr>
          <w:trHeight w:val="480"/>
          <w:jc w:val="right"/>
        </w:trPr>
        <w:tc>
          <w:tcPr>
            <w:tcW w:w="851" w:type="dxa"/>
            <w:vMerge/>
            <w:hideMark/>
          </w:tcPr>
          <w:p w:rsidR="00115545" w:rsidRPr="00115545" w:rsidRDefault="00115545" w:rsidP="00733F07">
            <w:pPr>
              <w:jc w:val="center"/>
              <w:rPr>
                <w:sz w:val="18"/>
                <w:szCs w:val="18"/>
              </w:rPr>
            </w:pPr>
          </w:p>
        </w:tc>
        <w:tc>
          <w:tcPr>
            <w:tcW w:w="1237" w:type="dxa"/>
            <w:vMerge/>
            <w:hideMark/>
          </w:tcPr>
          <w:p w:rsidR="00115545" w:rsidRPr="00115545" w:rsidRDefault="00115545" w:rsidP="00733F07">
            <w:pPr>
              <w:jc w:val="center"/>
              <w:rPr>
                <w:sz w:val="18"/>
                <w:szCs w:val="18"/>
              </w:rPr>
            </w:pPr>
          </w:p>
        </w:tc>
        <w:tc>
          <w:tcPr>
            <w:tcW w:w="740" w:type="dxa"/>
            <w:vMerge/>
            <w:hideMark/>
          </w:tcPr>
          <w:p w:rsidR="00115545" w:rsidRPr="00115545" w:rsidRDefault="00115545" w:rsidP="00733F07">
            <w:pPr>
              <w:jc w:val="center"/>
              <w:rPr>
                <w:sz w:val="18"/>
                <w:szCs w:val="18"/>
              </w:rPr>
            </w:pPr>
          </w:p>
        </w:tc>
        <w:tc>
          <w:tcPr>
            <w:tcW w:w="678" w:type="dxa"/>
            <w:shd w:val="clear" w:color="auto" w:fill="auto"/>
            <w:hideMark/>
          </w:tcPr>
          <w:p w:rsidR="00115545" w:rsidRPr="00115545" w:rsidRDefault="00115545" w:rsidP="00733F07">
            <w:pPr>
              <w:jc w:val="center"/>
              <w:rPr>
                <w:sz w:val="18"/>
                <w:szCs w:val="18"/>
              </w:rPr>
            </w:pPr>
            <w:r w:rsidRPr="00115545">
              <w:rPr>
                <w:sz w:val="18"/>
                <w:szCs w:val="18"/>
              </w:rPr>
              <w:t>бю</w:t>
            </w:r>
            <w:r w:rsidRPr="00115545">
              <w:rPr>
                <w:sz w:val="18"/>
                <w:szCs w:val="18"/>
              </w:rPr>
              <w:t>д</w:t>
            </w:r>
            <w:r w:rsidRPr="00115545">
              <w:rPr>
                <w:sz w:val="18"/>
                <w:szCs w:val="18"/>
              </w:rPr>
              <w:t>жет ра</w:t>
            </w:r>
            <w:r w:rsidRPr="00115545">
              <w:rPr>
                <w:sz w:val="18"/>
                <w:szCs w:val="18"/>
              </w:rPr>
              <w:t>й</w:t>
            </w:r>
            <w:r w:rsidRPr="00115545">
              <w:rPr>
                <w:sz w:val="18"/>
                <w:szCs w:val="18"/>
              </w:rPr>
              <w:t>она</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noWrap/>
            <w:hideMark/>
          </w:tcPr>
          <w:p w:rsidR="00115545" w:rsidRPr="00115545" w:rsidRDefault="00115545" w:rsidP="00733F07">
            <w:pPr>
              <w:jc w:val="center"/>
              <w:rPr>
                <w:sz w:val="18"/>
                <w:szCs w:val="18"/>
              </w:rPr>
            </w:pPr>
            <w:r w:rsidRPr="00115545">
              <w:rPr>
                <w:sz w:val="18"/>
                <w:szCs w:val="18"/>
              </w:rPr>
              <w:t>57 606,90</w:t>
            </w:r>
          </w:p>
        </w:tc>
        <w:tc>
          <w:tcPr>
            <w:tcW w:w="1640" w:type="dxa"/>
            <w:shd w:val="clear" w:color="auto" w:fill="auto"/>
            <w:noWrap/>
            <w:hideMark/>
          </w:tcPr>
          <w:p w:rsidR="00115545" w:rsidRPr="00115545" w:rsidRDefault="00115545" w:rsidP="00733F07">
            <w:pPr>
              <w:jc w:val="center"/>
              <w:rPr>
                <w:sz w:val="18"/>
                <w:szCs w:val="18"/>
              </w:rPr>
            </w:pPr>
          </w:p>
        </w:tc>
        <w:tc>
          <w:tcPr>
            <w:tcW w:w="1476" w:type="dxa"/>
            <w:shd w:val="clear" w:color="auto" w:fill="auto"/>
            <w:noWrap/>
            <w:hideMark/>
          </w:tcPr>
          <w:p w:rsidR="00115545" w:rsidRPr="00115545" w:rsidRDefault="00115545" w:rsidP="00733F07">
            <w:pPr>
              <w:jc w:val="center"/>
              <w:rPr>
                <w:sz w:val="18"/>
                <w:szCs w:val="18"/>
              </w:rPr>
            </w:pPr>
            <w:r w:rsidRPr="00115545">
              <w:rPr>
                <w:sz w:val="18"/>
                <w:szCs w:val="18"/>
              </w:rPr>
              <w:t>0,00</w:t>
            </w:r>
          </w:p>
        </w:tc>
        <w:tc>
          <w:tcPr>
            <w:tcW w:w="1843" w:type="dxa"/>
            <w:shd w:val="clear" w:color="auto" w:fill="auto"/>
            <w:noWrap/>
            <w:hideMark/>
          </w:tcPr>
          <w:p w:rsidR="00115545" w:rsidRPr="00115545" w:rsidRDefault="00115545" w:rsidP="00733F07">
            <w:pPr>
              <w:jc w:val="center"/>
              <w:rPr>
                <w:sz w:val="18"/>
                <w:szCs w:val="18"/>
              </w:rPr>
            </w:pPr>
            <w:r w:rsidRPr="00115545">
              <w:rPr>
                <w:sz w:val="18"/>
                <w:szCs w:val="18"/>
              </w:rPr>
              <w:t>-</w:t>
            </w:r>
          </w:p>
        </w:tc>
        <w:tc>
          <w:tcPr>
            <w:tcW w:w="1418" w:type="dxa"/>
            <w:shd w:val="clear" w:color="auto" w:fill="auto"/>
            <w:noWrap/>
            <w:hideMark/>
          </w:tcPr>
          <w:p w:rsidR="00115545" w:rsidRPr="00115545" w:rsidRDefault="00115545" w:rsidP="00733F07">
            <w:pPr>
              <w:jc w:val="center"/>
              <w:rPr>
                <w:sz w:val="18"/>
                <w:szCs w:val="18"/>
              </w:rPr>
            </w:pPr>
            <w:r w:rsidRPr="00115545">
              <w:rPr>
                <w:sz w:val="18"/>
                <w:szCs w:val="18"/>
              </w:rPr>
              <w:t>20 227,60</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7 186,80</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10 192,50</w:t>
            </w:r>
          </w:p>
        </w:tc>
        <w:tc>
          <w:tcPr>
            <w:tcW w:w="1140" w:type="dxa"/>
            <w:shd w:val="clear" w:color="auto" w:fill="auto"/>
            <w:noWrap/>
            <w:hideMark/>
          </w:tcPr>
          <w:p w:rsidR="00115545" w:rsidRPr="00115545" w:rsidRDefault="00115545" w:rsidP="00733F07">
            <w:pPr>
              <w:jc w:val="center"/>
              <w:rPr>
                <w:sz w:val="18"/>
                <w:szCs w:val="18"/>
              </w:rPr>
            </w:pPr>
            <w:r w:rsidRPr="00115545">
              <w:rPr>
                <w:sz w:val="18"/>
                <w:szCs w:val="18"/>
              </w:rPr>
              <w:t>20 000,00</w:t>
            </w:r>
          </w:p>
        </w:tc>
      </w:tr>
      <w:tr w:rsidR="00115545" w:rsidRPr="00115545" w:rsidTr="000351F8">
        <w:trPr>
          <w:trHeight w:val="300"/>
          <w:jc w:val="right"/>
        </w:trPr>
        <w:tc>
          <w:tcPr>
            <w:tcW w:w="851" w:type="dxa"/>
            <w:vMerge w:val="restart"/>
            <w:shd w:val="clear" w:color="auto" w:fill="auto"/>
            <w:hideMark/>
          </w:tcPr>
          <w:p w:rsidR="00115545" w:rsidRPr="00115545" w:rsidRDefault="00115545" w:rsidP="00733F07">
            <w:pPr>
              <w:jc w:val="center"/>
              <w:rPr>
                <w:sz w:val="18"/>
                <w:szCs w:val="18"/>
              </w:rPr>
            </w:pPr>
            <w:r w:rsidRPr="00115545">
              <w:rPr>
                <w:sz w:val="18"/>
                <w:szCs w:val="18"/>
              </w:rPr>
              <w:lastRenderedPageBreak/>
              <w:t>1.2.85</w:t>
            </w:r>
            <w:r w:rsidR="00B80AAC">
              <w:rPr>
                <w:sz w:val="18"/>
                <w:szCs w:val="18"/>
              </w:rPr>
              <w:t>.</w:t>
            </w:r>
          </w:p>
        </w:tc>
        <w:tc>
          <w:tcPr>
            <w:tcW w:w="1237" w:type="dxa"/>
            <w:vMerge w:val="restart"/>
            <w:shd w:val="clear" w:color="auto" w:fill="auto"/>
            <w:hideMark/>
          </w:tcPr>
          <w:p w:rsidR="00115545" w:rsidRPr="00115545" w:rsidRDefault="00115545" w:rsidP="00733F07">
            <w:pPr>
              <w:jc w:val="center"/>
              <w:rPr>
                <w:sz w:val="18"/>
                <w:szCs w:val="18"/>
              </w:rPr>
            </w:pPr>
            <w:r w:rsidRPr="00115545">
              <w:rPr>
                <w:sz w:val="18"/>
                <w:szCs w:val="18"/>
              </w:rPr>
              <w:t>Замена внутриква</w:t>
            </w:r>
            <w:r w:rsidRPr="00115545">
              <w:rPr>
                <w:sz w:val="18"/>
                <w:szCs w:val="18"/>
              </w:rPr>
              <w:t>р</w:t>
            </w:r>
            <w:r w:rsidRPr="00115545">
              <w:rPr>
                <w:sz w:val="18"/>
                <w:szCs w:val="18"/>
              </w:rPr>
              <w:t>тальных сетей ТВС ул.Ягельная</w:t>
            </w:r>
            <w:r w:rsidR="00B80AAC">
              <w:rPr>
                <w:sz w:val="18"/>
                <w:szCs w:val="18"/>
              </w:rPr>
              <w:t>,</w:t>
            </w:r>
            <w:r w:rsidRPr="00115545">
              <w:rPr>
                <w:sz w:val="18"/>
                <w:szCs w:val="18"/>
              </w:rPr>
              <w:t xml:space="preserve"> 4 до ул.Грошева</w:t>
            </w:r>
            <w:r w:rsidR="00B80AAC">
              <w:rPr>
                <w:sz w:val="18"/>
                <w:szCs w:val="18"/>
              </w:rPr>
              <w:t>,</w:t>
            </w:r>
            <w:r w:rsidRPr="00115545">
              <w:rPr>
                <w:sz w:val="18"/>
                <w:szCs w:val="18"/>
              </w:rPr>
              <w:t xml:space="preserve"> 4  (трубы стальные электр</w:t>
            </w:r>
            <w:r w:rsidRPr="00115545">
              <w:rPr>
                <w:sz w:val="18"/>
                <w:szCs w:val="18"/>
              </w:rPr>
              <w:t>о</w:t>
            </w:r>
            <w:r w:rsidRPr="00115545">
              <w:rPr>
                <w:sz w:val="18"/>
                <w:szCs w:val="18"/>
              </w:rPr>
              <w:t>сварные в ППУ изол</w:t>
            </w:r>
            <w:r w:rsidRPr="00115545">
              <w:rPr>
                <w:sz w:val="18"/>
                <w:szCs w:val="18"/>
              </w:rPr>
              <w:t>я</w:t>
            </w:r>
            <w:r w:rsidRPr="00115545">
              <w:rPr>
                <w:sz w:val="18"/>
                <w:szCs w:val="18"/>
              </w:rPr>
              <w:t>ции Т1, Т2- Д= 108,89,76,57 мм; В- трубы полиэтил</w:t>
            </w:r>
            <w:r w:rsidRPr="00115545">
              <w:rPr>
                <w:sz w:val="18"/>
                <w:szCs w:val="18"/>
              </w:rPr>
              <w:t>е</w:t>
            </w:r>
            <w:r w:rsidRPr="00115545">
              <w:rPr>
                <w:sz w:val="18"/>
                <w:szCs w:val="18"/>
              </w:rPr>
              <w:t>новые Д=76,57,38мм) в с. Вар</w:t>
            </w:r>
            <w:r w:rsidRPr="00115545">
              <w:rPr>
                <w:sz w:val="18"/>
                <w:szCs w:val="18"/>
              </w:rPr>
              <w:t>ь</w:t>
            </w:r>
            <w:r w:rsidRPr="00115545">
              <w:rPr>
                <w:sz w:val="18"/>
                <w:szCs w:val="18"/>
              </w:rPr>
              <w:t>еган</w:t>
            </w:r>
          </w:p>
        </w:tc>
        <w:tc>
          <w:tcPr>
            <w:tcW w:w="740" w:type="dxa"/>
            <w:vMerge w:val="restart"/>
            <w:shd w:val="clear" w:color="auto" w:fill="auto"/>
            <w:hideMark/>
          </w:tcPr>
          <w:p w:rsidR="00115545" w:rsidRPr="00115545" w:rsidRDefault="00B80AAC" w:rsidP="00733F07">
            <w:pPr>
              <w:jc w:val="center"/>
              <w:rPr>
                <w:sz w:val="18"/>
                <w:szCs w:val="18"/>
              </w:rPr>
            </w:pPr>
            <w:r>
              <w:rPr>
                <w:sz w:val="18"/>
                <w:szCs w:val="18"/>
              </w:rPr>
              <w:t>м</w:t>
            </w:r>
            <w:r w:rsidR="00115545" w:rsidRPr="00115545">
              <w:rPr>
                <w:sz w:val="18"/>
                <w:szCs w:val="18"/>
              </w:rPr>
              <w:t>ун</w:t>
            </w:r>
            <w:r w:rsidR="00115545" w:rsidRPr="00115545">
              <w:rPr>
                <w:sz w:val="18"/>
                <w:szCs w:val="18"/>
              </w:rPr>
              <w:t>и</w:t>
            </w:r>
            <w:r w:rsidR="00115545" w:rsidRPr="00115545">
              <w:rPr>
                <w:sz w:val="18"/>
                <w:szCs w:val="18"/>
              </w:rPr>
              <w:t>ц</w:t>
            </w:r>
            <w:r w:rsidR="00115545" w:rsidRPr="00115545">
              <w:rPr>
                <w:sz w:val="18"/>
                <w:szCs w:val="18"/>
              </w:rPr>
              <w:t>и</w:t>
            </w:r>
            <w:r w:rsidR="00115545" w:rsidRPr="00115545">
              <w:rPr>
                <w:sz w:val="18"/>
                <w:szCs w:val="18"/>
              </w:rPr>
              <w:t>пал</w:t>
            </w:r>
            <w:r w:rsidR="00115545" w:rsidRPr="00115545">
              <w:rPr>
                <w:sz w:val="18"/>
                <w:szCs w:val="18"/>
              </w:rPr>
              <w:t>ь</w:t>
            </w:r>
            <w:r w:rsidR="00115545" w:rsidRPr="00115545">
              <w:rPr>
                <w:sz w:val="18"/>
                <w:szCs w:val="18"/>
              </w:rPr>
              <w:t>ное казе</w:t>
            </w:r>
            <w:r w:rsidR="00115545" w:rsidRPr="00115545">
              <w:rPr>
                <w:sz w:val="18"/>
                <w:szCs w:val="18"/>
              </w:rPr>
              <w:t>н</w:t>
            </w:r>
            <w:r w:rsidR="00115545" w:rsidRPr="00115545">
              <w:rPr>
                <w:sz w:val="18"/>
                <w:szCs w:val="18"/>
              </w:rPr>
              <w:t>ное учр</w:t>
            </w:r>
            <w:r w:rsidR="00115545" w:rsidRPr="00115545">
              <w:rPr>
                <w:sz w:val="18"/>
                <w:szCs w:val="18"/>
              </w:rPr>
              <w:t>е</w:t>
            </w:r>
            <w:r w:rsidR="00115545" w:rsidRPr="00115545">
              <w:rPr>
                <w:sz w:val="18"/>
                <w:szCs w:val="18"/>
              </w:rPr>
              <w:t>жд</w:t>
            </w:r>
            <w:r w:rsidR="00115545" w:rsidRPr="00115545">
              <w:rPr>
                <w:sz w:val="18"/>
                <w:szCs w:val="18"/>
              </w:rPr>
              <w:t>е</w:t>
            </w:r>
            <w:r>
              <w:rPr>
                <w:sz w:val="18"/>
                <w:szCs w:val="18"/>
              </w:rPr>
              <w:t>ние «</w:t>
            </w:r>
            <w:r w:rsidR="00115545" w:rsidRPr="00115545">
              <w:rPr>
                <w:sz w:val="18"/>
                <w:szCs w:val="18"/>
              </w:rPr>
              <w:t>Управл</w:t>
            </w:r>
            <w:r w:rsidR="00115545" w:rsidRPr="00115545">
              <w:rPr>
                <w:sz w:val="18"/>
                <w:szCs w:val="18"/>
              </w:rPr>
              <w:t>е</w:t>
            </w:r>
            <w:r w:rsidR="00115545" w:rsidRPr="00115545">
              <w:rPr>
                <w:sz w:val="18"/>
                <w:szCs w:val="18"/>
              </w:rPr>
              <w:t>ние кап</w:t>
            </w:r>
            <w:r w:rsidR="00115545" w:rsidRPr="00115545">
              <w:rPr>
                <w:sz w:val="18"/>
                <w:szCs w:val="18"/>
              </w:rPr>
              <w:t>и</w:t>
            </w:r>
            <w:r w:rsidR="00115545" w:rsidRPr="00115545">
              <w:rPr>
                <w:sz w:val="18"/>
                <w:szCs w:val="18"/>
              </w:rPr>
              <w:t>тал</w:t>
            </w:r>
            <w:r w:rsidR="00115545" w:rsidRPr="00115545">
              <w:rPr>
                <w:sz w:val="18"/>
                <w:szCs w:val="18"/>
              </w:rPr>
              <w:t>ь</w:t>
            </w:r>
            <w:r w:rsidR="00115545" w:rsidRPr="00115545">
              <w:rPr>
                <w:sz w:val="18"/>
                <w:szCs w:val="18"/>
              </w:rPr>
              <w:t>ного стро</w:t>
            </w:r>
            <w:r w:rsidR="00115545" w:rsidRPr="00115545">
              <w:rPr>
                <w:sz w:val="18"/>
                <w:szCs w:val="18"/>
              </w:rPr>
              <w:t>и</w:t>
            </w:r>
            <w:r w:rsidR="00115545" w:rsidRPr="00115545">
              <w:rPr>
                <w:sz w:val="18"/>
                <w:szCs w:val="18"/>
              </w:rPr>
              <w:t>тел</w:t>
            </w:r>
            <w:r w:rsidR="00115545" w:rsidRPr="00115545">
              <w:rPr>
                <w:sz w:val="18"/>
                <w:szCs w:val="18"/>
              </w:rPr>
              <w:t>ь</w:t>
            </w:r>
            <w:r w:rsidR="00115545" w:rsidRPr="00115545">
              <w:rPr>
                <w:sz w:val="18"/>
                <w:szCs w:val="18"/>
              </w:rPr>
              <w:t>ства по з</w:t>
            </w:r>
            <w:r w:rsidR="00115545" w:rsidRPr="00115545">
              <w:rPr>
                <w:sz w:val="18"/>
                <w:szCs w:val="18"/>
              </w:rPr>
              <w:t>а</w:t>
            </w:r>
            <w:r w:rsidR="00115545" w:rsidRPr="00115545">
              <w:rPr>
                <w:sz w:val="18"/>
                <w:szCs w:val="18"/>
              </w:rPr>
              <w:t>стро</w:t>
            </w:r>
            <w:r w:rsidR="00115545" w:rsidRPr="00115545">
              <w:rPr>
                <w:sz w:val="18"/>
                <w:szCs w:val="18"/>
              </w:rPr>
              <w:t>й</w:t>
            </w:r>
            <w:r w:rsidR="00115545" w:rsidRPr="00115545">
              <w:rPr>
                <w:sz w:val="18"/>
                <w:szCs w:val="18"/>
              </w:rPr>
              <w:t>ке Ни</w:t>
            </w:r>
            <w:r w:rsidR="00115545" w:rsidRPr="00115545">
              <w:rPr>
                <w:sz w:val="18"/>
                <w:szCs w:val="18"/>
              </w:rPr>
              <w:t>ж</w:t>
            </w:r>
            <w:r w:rsidR="00115545" w:rsidRPr="00115545">
              <w:rPr>
                <w:sz w:val="18"/>
                <w:szCs w:val="18"/>
              </w:rPr>
              <w:t>нева</w:t>
            </w:r>
            <w:r w:rsidR="00115545" w:rsidRPr="00115545">
              <w:rPr>
                <w:sz w:val="18"/>
                <w:szCs w:val="18"/>
              </w:rPr>
              <w:t>р</w:t>
            </w:r>
            <w:r w:rsidR="00115545" w:rsidRPr="00115545">
              <w:rPr>
                <w:sz w:val="18"/>
                <w:szCs w:val="18"/>
              </w:rPr>
              <w:t>то</w:t>
            </w:r>
            <w:r w:rsidR="00115545" w:rsidRPr="00115545">
              <w:rPr>
                <w:sz w:val="18"/>
                <w:szCs w:val="18"/>
              </w:rPr>
              <w:t>в</w:t>
            </w:r>
            <w:r w:rsidR="00115545" w:rsidRPr="00115545">
              <w:rPr>
                <w:sz w:val="18"/>
                <w:szCs w:val="18"/>
              </w:rPr>
              <w:t>ского ра</w:t>
            </w:r>
            <w:r w:rsidR="00115545" w:rsidRPr="00115545">
              <w:rPr>
                <w:sz w:val="18"/>
                <w:szCs w:val="18"/>
              </w:rPr>
              <w:t>й</w:t>
            </w:r>
            <w:r w:rsidR="00115545" w:rsidRPr="00115545">
              <w:rPr>
                <w:sz w:val="18"/>
                <w:szCs w:val="18"/>
              </w:rPr>
              <w:t>о</w:t>
            </w:r>
            <w:r>
              <w:rPr>
                <w:sz w:val="18"/>
                <w:szCs w:val="18"/>
              </w:rPr>
              <w:t>на»</w:t>
            </w:r>
          </w:p>
        </w:tc>
        <w:tc>
          <w:tcPr>
            <w:tcW w:w="678" w:type="dxa"/>
            <w:shd w:val="clear" w:color="auto" w:fill="auto"/>
            <w:noWrap/>
            <w:hideMark/>
          </w:tcPr>
          <w:p w:rsidR="00115545" w:rsidRPr="00115545" w:rsidRDefault="00115545" w:rsidP="00733F07">
            <w:pPr>
              <w:jc w:val="center"/>
              <w:rPr>
                <w:sz w:val="18"/>
                <w:szCs w:val="18"/>
              </w:rPr>
            </w:pPr>
            <w:r w:rsidRPr="00115545">
              <w:rPr>
                <w:sz w:val="18"/>
                <w:szCs w:val="18"/>
              </w:rPr>
              <w:t>всего</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hideMark/>
          </w:tcPr>
          <w:p w:rsidR="00115545" w:rsidRPr="00115545" w:rsidRDefault="00115545" w:rsidP="00733F07">
            <w:pPr>
              <w:jc w:val="center"/>
              <w:rPr>
                <w:sz w:val="18"/>
                <w:szCs w:val="18"/>
              </w:rPr>
            </w:pPr>
            <w:r w:rsidRPr="00115545">
              <w:rPr>
                <w:sz w:val="18"/>
                <w:szCs w:val="18"/>
              </w:rPr>
              <w:t>2 652,59</w:t>
            </w:r>
          </w:p>
        </w:tc>
        <w:tc>
          <w:tcPr>
            <w:tcW w:w="1640"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476"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843" w:type="dxa"/>
            <w:shd w:val="clear" w:color="auto" w:fill="auto"/>
            <w:hideMark/>
          </w:tcPr>
          <w:p w:rsidR="00115545" w:rsidRPr="00115545" w:rsidRDefault="00115545" w:rsidP="00733F07">
            <w:pPr>
              <w:jc w:val="center"/>
              <w:rPr>
                <w:sz w:val="18"/>
                <w:szCs w:val="18"/>
              </w:rPr>
            </w:pPr>
            <w:r w:rsidRPr="00115545">
              <w:rPr>
                <w:sz w:val="18"/>
                <w:szCs w:val="18"/>
              </w:rPr>
              <w:t>2 652,59</w:t>
            </w:r>
          </w:p>
        </w:tc>
        <w:tc>
          <w:tcPr>
            <w:tcW w:w="1418"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260"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260"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140" w:type="dxa"/>
            <w:shd w:val="clear" w:color="auto" w:fill="auto"/>
            <w:hideMark/>
          </w:tcPr>
          <w:p w:rsidR="00115545" w:rsidRPr="00115545" w:rsidRDefault="00115545" w:rsidP="00733F07">
            <w:pPr>
              <w:jc w:val="center"/>
              <w:rPr>
                <w:sz w:val="18"/>
                <w:szCs w:val="18"/>
              </w:rPr>
            </w:pPr>
            <w:r w:rsidRPr="00115545">
              <w:rPr>
                <w:sz w:val="18"/>
                <w:szCs w:val="18"/>
              </w:rPr>
              <w:t>-</w:t>
            </w:r>
          </w:p>
        </w:tc>
      </w:tr>
      <w:tr w:rsidR="00115545" w:rsidRPr="00115545" w:rsidTr="000351F8">
        <w:trPr>
          <w:trHeight w:val="720"/>
          <w:jc w:val="right"/>
        </w:trPr>
        <w:tc>
          <w:tcPr>
            <w:tcW w:w="851" w:type="dxa"/>
            <w:vMerge/>
            <w:hideMark/>
          </w:tcPr>
          <w:p w:rsidR="00115545" w:rsidRPr="00115545" w:rsidRDefault="00115545" w:rsidP="00733F07">
            <w:pPr>
              <w:jc w:val="center"/>
              <w:rPr>
                <w:sz w:val="18"/>
                <w:szCs w:val="18"/>
              </w:rPr>
            </w:pPr>
          </w:p>
        </w:tc>
        <w:tc>
          <w:tcPr>
            <w:tcW w:w="1237" w:type="dxa"/>
            <w:vMerge/>
            <w:hideMark/>
          </w:tcPr>
          <w:p w:rsidR="00115545" w:rsidRPr="00115545" w:rsidRDefault="00115545" w:rsidP="00733F07">
            <w:pPr>
              <w:jc w:val="center"/>
              <w:rPr>
                <w:sz w:val="18"/>
                <w:szCs w:val="18"/>
              </w:rPr>
            </w:pPr>
          </w:p>
        </w:tc>
        <w:tc>
          <w:tcPr>
            <w:tcW w:w="740" w:type="dxa"/>
            <w:vMerge/>
            <w:hideMark/>
          </w:tcPr>
          <w:p w:rsidR="00115545" w:rsidRPr="00115545" w:rsidRDefault="00115545" w:rsidP="00733F07">
            <w:pPr>
              <w:jc w:val="center"/>
              <w:rPr>
                <w:sz w:val="18"/>
                <w:szCs w:val="18"/>
              </w:rPr>
            </w:pPr>
          </w:p>
        </w:tc>
        <w:tc>
          <w:tcPr>
            <w:tcW w:w="678" w:type="dxa"/>
            <w:shd w:val="clear" w:color="auto" w:fill="auto"/>
            <w:hideMark/>
          </w:tcPr>
          <w:p w:rsidR="00115545" w:rsidRPr="00115545" w:rsidRDefault="00115545" w:rsidP="00733F07">
            <w:pPr>
              <w:jc w:val="center"/>
              <w:rPr>
                <w:sz w:val="18"/>
                <w:szCs w:val="18"/>
              </w:rPr>
            </w:pPr>
            <w:r w:rsidRPr="00115545">
              <w:rPr>
                <w:sz w:val="18"/>
                <w:szCs w:val="18"/>
              </w:rPr>
              <w:t>бю</w:t>
            </w:r>
            <w:r w:rsidRPr="00115545">
              <w:rPr>
                <w:sz w:val="18"/>
                <w:szCs w:val="18"/>
              </w:rPr>
              <w:t>д</w:t>
            </w:r>
            <w:r w:rsidRPr="00115545">
              <w:rPr>
                <w:sz w:val="18"/>
                <w:szCs w:val="18"/>
              </w:rPr>
              <w:t>жет авт</w:t>
            </w:r>
            <w:r w:rsidRPr="00115545">
              <w:rPr>
                <w:sz w:val="18"/>
                <w:szCs w:val="18"/>
              </w:rPr>
              <w:t>о</w:t>
            </w:r>
            <w:r w:rsidRPr="00115545">
              <w:rPr>
                <w:sz w:val="18"/>
                <w:szCs w:val="18"/>
              </w:rPr>
              <w:t>но</w:t>
            </w:r>
            <w:r w:rsidRPr="00115545">
              <w:rPr>
                <w:sz w:val="18"/>
                <w:szCs w:val="18"/>
              </w:rPr>
              <w:t>м</w:t>
            </w:r>
            <w:r w:rsidRPr="00115545">
              <w:rPr>
                <w:sz w:val="18"/>
                <w:szCs w:val="18"/>
              </w:rPr>
              <w:t>ного окр</w:t>
            </w:r>
            <w:r w:rsidRPr="00115545">
              <w:rPr>
                <w:sz w:val="18"/>
                <w:szCs w:val="18"/>
              </w:rPr>
              <w:t>у</w:t>
            </w:r>
            <w:r w:rsidRPr="00115545">
              <w:rPr>
                <w:sz w:val="18"/>
                <w:szCs w:val="18"/>
              </w:rPr>
              <w:t>га</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hideMark/>
          </w:tcPr>
          <w:p w:rsidR="00115545" w:rsidRPr="00115545" w:rsidRDefault="00115545" w:rsidP="00733F07">
            <w:pPr>
              <w:jc w:val="center"/>
              <w:rPr>
                <w:sz w:val="18"/>
                <w:szCs w:val="18"/>
              </w:rPr>
            </w:pPr>
            <w:r w:rsidRPr="00115545">
              <w:rPr>
                <w:sz w:val="18"/>
                <w:szCs w:val="18"/>
              </w:rPr>
              <w:t>1 739,57</w:t>
            </w:r>
          </w:p>
        </w:tc>
        <w:tc>
          <w:tcPr>
            <w:tcW w:w="1640" w:type="dxa"/>
            <w:shd w:val="clear" w:color="auto" w:fill="auto"/>
            <w:hideMark/>
          </w:tcPr>
          <w:p w:rsidR="00115545" w:rsidRPr="00115545" w:rsidRDefault="00115545" w:rsidP="00733F07">
            <w:pPr>
              <w:jc w:val="center"/>
              <w:rPr>
                <w:sz w:val="18"/>
                <w:szCs w:val="18"/>
              </w:rPr>
            </w:pPr>
          </w:p>
        </w:tc>
        <w:tc>
          <w:tcPr>
            <w:tcW w:w="1476" w:type="dxa"/>
            <w:shd w:val="clear" w:color="auto" w:fill="auto"/>
            <w:noWrap/>
            <w:hideMark/>
          </w:tcPr>
          <w:p w:rsidR="00115545" w:rsidRPr="00115545" w:rsidRDefault="00115545" w:rsidP="00733F07">
            <w:pPr>
              <w:jc w:val="center"/>
              <w:rPr>
                <w:sz w:val="18"/>
                <w:szCs w:val="18"/>
              </w:rPr>
            </w:pPr>
          </w:p>
        </w:tc>
        <w:tc>
          <w:tcPr>
            <w:tcW w:w="1843" w:type="dxa"/>
            <w:shd w:val="clear" w:color="auto" w:fill="auto"/>
            <w:noWrap/>
            <w:hideMark/>
          </w:tcPr>
          <w:p w:rsidR="00115545" w:rsidRPr="00115545" w:rsidRDefault="00115545" w:rsidP="00733F07">
            <w:pPr>
              <w:jc w:val="center"/>
              <w:rPr>
                <w:sz w:val="18"/>
                <w:szCs w:val="18"/>
              </w:rPr>
            </w:pPr>
            <w:r w:rsidRPr="00115545">
              <w:rPr>
                <w:sz w:val="18"/>
                <w:szCs w:val="18"/>
              </w:rPr>
              <w:t>1 739,57</w:t>
            </w:r>
          </w:p>
        </w:tc>
        <w:tc>
          <w:tcPr>
            <w:tcW w:w="1418"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140" w:type="dxa"/>
            <w:shd w:val="clear" w:color="auto" w:fill="auto"/>
            <w:noWrap/>
            <w:hideMark/>
          </w:tcPr>
          <w:p w:rsidR="00115545" w:rsidRPr="00115545" w:rsidRDefault="00115545" w:rsidP="00733F07">
            <w:pPr>
              <w:jc w:val="center"/>
              <w:rPr>
                <w:sz w:val="18"/>
                <w:szCs w:val="18"/>
              </w:rPr>
            </w:pPr>
          </w:p>
        </w:tc>
      </w:tr>
      <w:tr w:rsidR="00115545" w:rsidRPr="00115545" w:rsidTr="000351F8">
        <w:trPr>
          <w:trHeight w:val="480"/>
          <w:jc w:val="right"/>
        </w:trPr>
        <w:tc>
          <w:tcPr>
            <w:tcW w:w="851" w:type="dxa"/>
            <w:vMerge/>
            <w:hideMark/>
          </w:tcPr>
          <w:p w:rsidR="00115545" w:rsidRPr="00115545" w:rsidRDefault="00115545" w:rsidP="00733F07">
            <w:pPr>
              <w:jc w:val="center"/>
              <w:rPr>
                <w:sz w:val="18"/>
                <w:szCs w:val="18"/>
              </w:rPr>
            </w:pPr>
          </w:p>
        </w:tc>
        <w:tc>
          <w:tcPr>
            <w:tcW w:w="1237" w:type="dxa"/>
            <w:vMerge/>
            <w:hideMark/>
          </w:tcPr>
          <w:p w:rsidR="00115545" w:rsidRPr="00115545" w:rsidRDefault="00115545" w:rsidP="00733F07">
            <w:pPr>
              <w:jc w:val="center"/>
              <w:rPr>
                <w:sz w:val="18"/>
                <w:szCs w:val="18"/>
              </w:rPr>
            </w:pPr>
          </w:p>
        </w:tc>
        <w:tc>
          <w:tcPr>
            <w:tcW w:w="740" w:type="dxa"/>
            <w:vMerge/>
            <w:hideMark/>
          </w:tcPr>
          <w:p w:rsidR="00115545" w:rsidRPr="00115545" w:rsidRDefault="00115545" w:rsidP="00733F07">
            <w:pPr>
              <w:jc w:val="center"/>
              <w:rPr>
                <w:sz w:val="18"/>
                <w:szCs w:val="18"/>
              </w:rPr>
            </w:pPr>
          </w:p>
        </w:tc>
        <w:tc>
          <w:tcPr>
            <w:tcW w:w="678" w:type="dxa"/>
            <w:shd w:val="clear" w:color="auto" w:fill="auto"/>
            <w:hideMark/>
          </w:tcPr>
          <w:p w:rsidR="00115545" w:rsidRPr="00115545" w:rsidRDefault="00115545" w:rsidP="00733F07">
            <w:pPr>
              <w:jc w:val="center"/>
              <w:rPr>
                <w:sz w:val="18"/>
                <w:szCs w:val="18"/>
              </w:rPr>
            </w:pPr>
            <w:r w:rsidRPr="00115545">
              <w:rPr>
                <w:sz w:val="18"/>
                <w:szCs w:val="18"/>
              </w:rPr>
              <w:t>бю</w:t>
            </w:r>
            <w:r w:rsidRPr="00115545">
              <w:rPr>
                <w:sz w:val="18"/>
                <w:szCs w:val="18"/>
              </w:rPr>
              <w:t>д</w:t>
            </w:r>
            <w:r w:rsidRPr="00115545">
              <w:rPr>
                <w:sz w:val="18"/>
                <w:szCs w:val="18"/>
              </w:rPr>
              <w:t>жет ра</w:t>
            </w:r>
            <w:r w:rsidRPr="00115545">
              <w:rPr>
                <w:sz w:val="18"/>
                <w:szCs w:val="18"/>
              </w:rPr>
              <w:t>й</w:t>
            </w:r>
            <w:r w:rsidRPr="00115545">
              <w:rPr>
                <w:sz w:val="18"/>
                <w:szCs w:val="18"/>
              </w:rPr>
              <w:t>она</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hideMark/>
          </w:tcPr>
          <w:p w:rsidR="00115545" w:rsidRPr="00115545" w:rsidRDefault="00115545" w:rsidP="00733F07">
            <w:pPr>
              <w:jc w:val="center"/>
              <w:rPr>
                <w:sz w:val="18"/>
                <w:szCs w:val="18"/>
              </w:rPr>
            </w:pPr>
            <w:r w:rsidRPr="00115545">
              <w:rPr>
                <w:sz w:val="18"/>
                <w:szCs w:val="18"/>
              </w:rPr>
              <w:t>913,02</w:t>
            </w:r>
          </w:p>
        </w:tc>
        <w:tc>
          <w:tcPr>
            <w:tcW w:w="1640" w:type="dxa"/>
            <w:shd w:val="clear" w:color="auto" w:fill="auto"/>
            <w:hideMark/>
          </w:tcPr>
          <w:p w:rsidR="00115545" w:rsidRPr="00115545" w:rsidRDefault="00115545" w:rsidP="00733F07">
            <w:pPr>
              <w:jc w:val="center"/>
              <w:rPr>
                <w:sz w:val="18"/>
                <w:szCs w:val="18"/>
              </w:rPr>
            </w:pPr>
          </w:p>
        </w:tc>
        <w:tc>
          <w:tcPr>
            <w:tcW w:w="1476" w:type="dxa"/>
            <w:shd w:val="clear" w:color="auto" w:fill="auto"/>
            <w:noWrap/>
            <w:hideMark/>
          </w:tcPr>
          <w:p w:rsidR="00115545" w:rsidRPr="00115545" w:rsidRDefault="00115545" w:rsidP="00733F07">
            <w:pPr>
              <w:jc w:val="center"/>
              <w:rPr>
                <w:sz w:val="18"/>
                <w:szCs w:val="18"/>
              </w:rPr>
            </w:pPr>
          </w:p>
        </w:tc>
        <w:tc>
          <w:tcPr>
            <w:tcW w:w="1843" w:type="dxa"/>
            <w:shd w:val="clear" w:color="auto" w:fill="auto"/>
            <w:noWrap/>
            <w:hideMark/>
          </w:tcPr>
          <w:p w:rsidR="00115545" w:rsidRPr="00115545" w:rsidRDefault="00115545" w:rsidP="00733F07">
            <w:pPr>
              <w:jc w:val="center"/>
              <w:rPr>
                <w:sz w:val="18"/>
                <w:szCs w:val="18"/>
              </w:rPr>
            </w:pPr>
            <w:r w:rsidRPr="00115545">
              <w:rPr>
                <w:sz w:val="18"/>
                <w:szCs w:val="18"/>
              </w:rPr>
              <w:t>913,02</w:t>
            </w:r>
          </w:p>
        </w:tc>
        <w:tc>
          <w:tcPr>
            <w:tcW w:w="1418"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140" w:type="dxa"/>
            <w:shd w:val="clear" w:color="auto" w:fill="auto"/>
            <w:noWrap/>
            <w:hideMark/>
          </w:tcPr>
          <w:p w:rsidR="00115545" w:rsidRPr="00115545" w:rsidRDefault="00115545" w:rsidP="00733F07">
            <w:pPr>
              <w:jc w:val="center"/>
              <w:rPr>
                <w:sz w:val="18"/>
                <w:szCs w:val="18"/>
              </w:rPr>
            </w:pPr>
          </w:p>
        </w:tc>
      </w:tr>
      <w:tr w:rsidR="00115545" w:rsidRPr="00115545" w:rsidTr="000351F8">
        <w:trPr>
          <w:trHeight w:val="300"/>
          <w:jc w:val="right"/>
        </w:trPr>
        <w:tc>
          <w:tcPr>
            <w:tcW w:w="851" w:type="dxa"/>
            <w:vMerge w:val="restart"/>
            <w:shd w:val="clear" w:color="auto" w:fill="auto"/>
            <w:hideMark/>
          </w:tcPr>
          <w:p w:rsidR="00115545" w:rsidRPr="00115545" w:rsidRDefault="00115545" w:rsidP="00733F07">
            <w:pPr>
              <w:jc w:val="center"/>
              <w:rPr>
                <w:sz w:val="18"/>
                <w:szCs w:val="18"/>
              </w:rPr>
            </w:pPr>
            <w:r w:rsidRPr="00115545">
              <w:rPr>
                <w:sz w:val="18"/>
                <w:szCs w:val="18"/>
              </w:rPr>
              <w:t>1.2.87</w:t>
            </w:r>
          </w:p>
        </w:tc>
        <w:tc>
          <w:tcPr>
            <w:tcW w:w="1237" w:type="dxa"/>
            <w:vMerge w:val="restart"/>
            <w:shd w:val="clear" w:color="auto" w:fill="auto"/>
            <w:hideMark/>
          </w:tcPr>
          <w:p w:rsidR="00115545" w:rsidRPr="00115545" w:rsidRDefault="00115545" w:rsidP="00733F07">
            <w:pPr>
              <w:jc w:val="center"/>
              <w:rPr>
                <w:sz w:val="18"/>
                <w:szCs w:val="18"/>
              </w:rPr>
            </w:pPr>
            <w:r w:rsidRPr="00115545">
              <w:rPr>
                <w:sz w:val="18"/>
                <w:szCs w:val="18"/>
              </w:rPr>
              <w:t>Замена сетей тепловод</w:t>
            </w:r>
            <w:r w:rsidRPr="00115545">
              <w:rPr>
                <w:sz w:val="18"/>
                <w:szCs w:val="18"/>
              </w:rPr>
              <w:t>о</w:t>
            </w:r>
            <w:r w:rsidRPr="00115545">
              <w:rPr>
                <w:sz w:val="18"/>
                <w:szCs w:val="18"/>
              </w:rPr>
              <w:t>снабжения в с.Охтеурье  на участке котельная до распредел</w:t>
            </w:r>
            <w:r w:rsidRPr="00115545">
              <w:rPr>
                <w:sz w:val="18"/>
                <w:szCs w:val="18"/>
              </w:rPr>
              <w:t>и</w:t>
            </w:r>
            <w:r w:rsidRPr="00115545">
              <w:rPr>
                <w:sz w:val="18"/>
                <w:szCs w:val="18"/>
              </w:rPr>
              <w:t xml:space="preserve">тельного </w:t>
            </w:r>
            <w:r w:rsidRPr="00115545">
              <w:rPr>
                <w:sz w:val="18"/>
                <w:szCs w:val="18"/>
              </w:rPr>
              <w:lastRenderedPageBreak/>
              <w:t>узла  расп</w:t>
            </w:r>
            <w:r w:rsidRPr="00115545">
              <w:rPr>
                <w:sz w:val="18"/>
                <w:szCs w:val="18"/>
              </w:rPr>
              <w:t>о</w:t>
            </w:r>
            <w:r w:rsidRPr="00115545">
              <w:rPr>
                <w:sz w:val="18"/>
                <w:szCs w:val="18"/>
              </w:rPr>
              <w:t>ложенного в  районе г</w:t>
            </w:r>
            <w:r w:rsidRPr="00115545">
              <w:rPr>
                <w:sz w:val="18"/>
                <w:szCs w:val="18"/>
              </w:rPr>
              <w:t>а</w:t>
            </w:r>
            <w:r w:rsidRPr="00115545">
              <w:rPr>
                <w:sz w:val="18"/>
                <w:szCs w:val="18"/>
              </w:rPr>
              <w:t>ража</w:t>
            </w:r>
          </w:p>
        </w:tc>
        <w:tc>
          <w:tcPr>
            <w:tcW w:w="740" w:type="dxa"/>
            <w:vMerge w:val="restart"/>
            <w:shd w:val="clear" w:color="auto" w:fill="auto"/>
            <w:hideMark/>
          </w:tcPr>
          <w:p w:rsidR="00115545" w:rsidRPr="00115545" w:rsidRDefault="00B80AAC" w:rsidP="00733F07">
            <w:pPr>
              <w:jc w:val="center"/>
              <w:rPr>
                <w:sz w:val="18"/>
                <w:szCs w:val="18"/>
              </w:rPr>
            </w:pPr>
            <w:r>
              <w:rPr>
                <w:sz w:val="18"/>
                <w:szCs w:val="18"/>
              </w:rPr>
              <w:lastRenderedPageBreak/>
              <w:t>м</w:t>
            </w:r>
            <w:r w:rsidR="00115545" w:rsidRPr="00115545">
              <w:rPr>
                <w:sz w:val="18"/>
                <w:szCs w:val="18"/>
              </w:rPr>
              <w:t>ун</w:t>
            </w:r>
            <w:r w:rsidR="00115545" w:rsidRPr="00115545">
              <w:rPr>
                <w:sz w:val="18"/>
                <w:szCs w:val="18"/>
              </w:rPr>
              <w:t>и</w:t>
            </w:r>
            <w:r w:rsidR="00115545" w:rsidRPr="00115545">
              <w:rPr>
                <w:sz w:val="18"/>
                <w:szCs w:val="18"/>
              </w:rPr>
              <w:t>ц</w:t>
            </w:r>
            <w:r w:rsidR="00115545" w:rsidRPr="00115545">
              <w:rPr>
                <w:sz w:val="18"/>
                <w:szCs w:val="18"/>
              </w:rPr>
              <w:t>и</w:t>
            </w:r>
            <w:r w:rsidR="00115545" w:rsidRPr="00115545">
              <w:rPr>
                <w:sz w:val="18"/>
                <w:szCs w:val="18"/>
              </w:rPr>
              <w:t>пал</w:t>
            </w:r>
            <w:r w:rsidR="00115545" w:rsidRPr="00115545">
              <w:rPr>
                <w:sz w:val="18"/>
                <w:szCs w:val="18"/>
              </w:rPr>
              <w:t>ь</w:t>
            </w:r>
            <w:r w:rsidR="00115545" w:rsidRPr="00115545">
              <w:rPr>
                <w:sz w:val="18"/>
                <w:szCs w:val="18"/>
              </w:rPr>
              <w:t>ное казе</w:t>
            </w:r>
            <w:r w:rsidR="00115545" w:rsidRPr="00115545">
              <w:rPr>
                <w:sz w:val="18"/>
                <w:szCs w:val="18"/>
              </w:rPr>
              <w:t>н</w:t>
            </w:r>
            <w:r w:rsidR="00115545" w:rsidRPr="00115545">
              <w:rPr>
                <w:sz w:val="18"/>
                <w:szCs w:val="18"/>
              </w:rPr>
              <w:t>ное учр</w:t>
            </w:r>
            <w:r w:rsidR="00115545" w:rsidRPr="00115545">
              <w:rPr>
                <w:sz w:val="18"/>
                <w:szCs w:val="18"/>
              </w:rPr>
              <w:t>е</w:t>
            </w:r>
            <w:r w:rsidR="00115545" w:rsidRPr="00115545">
              <w:rPr>
                <w:sz w:val="18"/>
                <w:szCs w:val="18"/>
              </w:rPr>
              <w:t>жд</w:t>
            </w:r>
            <w:r w:rsidR="00115545" w:rsidRPr="00115545">
              <w:rPr>
                <w:sz w:val="18"/>
                <w:szCs w:val="18"/>
              </w:rPr>
              <w:t>е</w:t>
            </w:r>
            <w:r>
              <w:rPr>
                <w:sz w:val="18"/>
                <w:szCs w:val="18"/>
              </w:rPr>
              <w:lastRenderedPageBreak/>
              <w:t>ние «</w:t>
            </w:r>
            <w:r w:rsidR="00115545" w:rsidRPr="00115545">
              <w:rPr>
                <w:sz w:val="18"/>
                <w:szCs w:val="18"/>
              </w:rPr>
              <w:t>Управл</w:t>
            </w:r>
            <w:r w:rsidR="00115545" w:rsidRPr="00115545">
              <w:rPr>
                <w:sz w:val="18"/>
                <w:szCs w:val="18"/>
              </w:rPr>
              <w:t>е</w:t>
            </w:r>
            <w:r w:rsidR="00115545" w:rsidRPr="00115545">
              <w:rPr>
                <w:sz w:val="18"/>
                <w:szCs w:val="18"/>
              </w:rPr>
              <w:t>ние кап</w:t>
            </w:r>
            <w:r w:rsidR="00115545" w:rsidRPr="00115545">
              <w:rPr>
                <w:sz w:val="18"/>
                <w:szCs w:val="18"/>
              </w:rPr>
              <w:t>и</w:t>
            </w:r>
            <w:r w:rsidR="00115545" w:rsidRPr="00115545">
              <w:rPr>
                <w:sz w:val="18"/>
                <w:szCs w:val="18"/>
              </w:rPr>
              <w:t>тал</w:t>
            </w:r>
            <w:r w:rsidR="00115545" w:rsidRPr="00115545">
              <w:rPr>
                <w:sz w:val="18"/>
                <w:szCs w:val="18"/>
              </w:rPr>
              <w:t>ь</w:t>
            </w:r>
            <w:r w:rsidR="00115545" w:rsidRPr="00115545">
              <w:rPr>
                <w:sz w:val="18"/>
                <w:szCs w:val="18"/>
              </w:rPr>
              <w:t>ного стро</w:t>
            </w:r>
            <w:r w:rsidR="00115545" w:rsidRPr="00115545">
              <w:rPr>
                <w:sz w:val="18"/>
                <w:szCs w:val="18"/>
              </w:rPr>
              <w:t>и</w:t>
            </w:r>
            <w:r w:rsidR="00115545" w:rsidRPr="00115545">
              <w:rPr>
                <w:sz w:val="18"/>
                <w:szCs w:val="18"/>
              </w:rPr>
              <w:t>тел</w:t>
            </w:r>
            <w:r w:rsidR="00115545" w:rsidRPr="00115545">
              <w:rPr>
                <w:sz w:val="18"/>
                <w:szCs w:val="18"/>
              </w:rPr>
              <w:t>ь</w:t>
            </w:r>
            <w:r w:rsidR="00115545" w:rsidRPr="00115545">
              <w:rPr>
                <w:sz w:val="18"/>
                <w:szCs w:val="18"/>
              </w:rPr>
              <w:t>ства по з</w:t>
            </w:r>
            <w:r w:rsidR="00115545" w:rsidRPr="00115545">
              <w:rPr>
                <w:sz w:val="18"/>
                <w:szCs w:val="18"/>
              </w:rPr>
              <w:t>а</w:t>
            </w:r>
            <w:r w:rsidR="00115545" w:rsidRPr="00115545">
              <w:rPr>
                <w:sz w:val="18"/>
                <w:szCs w:val="18"/>
              </w:rPr>
              <w:t>стро</w:t>
            </w:r>
            <w:r w:rsidR="00115545" w:rsidRPr="00115545">
              <w:rPr>
                <w:sz w:val="18"/>
                <w:szCs w:val="18"/>
              </w:rPr>
              <w:t>й</w:t>
            </w:r>
            <w:r w:rsidR="00115545" w:rsidRPr="00115545">
              <w:rPr>
                <w:sz w:val="18"/>
                <w:szCs w:val="18"/>
              </w:rPr>
              <w:t>ке Ни</w:t>
            </w:r>
            <w:r w:rsidR="00115545" w:rsidRPr="00115545">
              <w:rPr>
                <w:sz w:val="18"/>
                <w:szCs w:val="18"/>
              </w:rPr>
              <w:t>ж</w:t>
            </w:r>
            <w:r w:rsidR="00115545" w:rsidRPr="00115545">
              <w:rPr>
                <w:sz w:val="18"/>
                <w:szCs w:val="18"/>
              </w:rPr>
              <w:t>нева</w:t>
            </w:r>
            <w:r w:rsidR="00115545" w:rsidRPr="00115545">
              <w:rPr>
                <w:sz w:val="18"/>
                <w:szCs w:val="18"/>
              </w:rPr>
              <w:t>р</w:t>
            </w:r>
            <w:r w:rsidR="00115545" w:rsidRPr="00115545">
              <w:rPr>
                <w:sz w:val="18"/>
                <w:szCs w:val="18"/>
              </w:rPr>
              <w:t>то</w:t>
            </w:r>
            <w:r w:rsidR="00115545" w:rsidRPr="00115545">
              <w:rPr>
                <w:sz w:val="18"/>
                <w:szCs w:val="18"/>
              </w:rPr>
              <w:t>в</w:t>
            </w:r>
            <w:r w:rsidR="00115545" w:rsidRPr="00115545">
              <w:rPr>
                <w:sz w:val="18"/>
                <w:szCs w:val="18"/>
              </w:rPr>
              <w:t>ского ра</w:t>
            </w:r>
            <w:r w:rsidR="00115545" w:rsidRPr="00115545">
              <w:rPr>
                <w:sz w:val="18"/>
                <w:szCs w:val="18"/>
              </w:rPr>
              <w:t>й</w:t>
            </w:r>
            <w:r w:rsidR="00115545" w:rsidRPr="00115545">
              <w:rPr>
                <w:sz w:val="18"/>
                <w:szCs w:val="18"/>
              </w:rPr>
              <w:t>о</w:t>
            </w:r>
            <w:r>
              <w:rPr>
                <w:sz w:val="18"/>
                <w:szCs w:val="18"/>
              </w:rPr>
              <w:t>на»</w:t>
            </w:r>
          </w:p>
        </w:tc>
        <w:tc>
          <w:tcPr>
            <w:tcW w:w="678" w:type="dxa"/>
            <w:shd w:val="clear" w:color="auto" w:fill="auto"/>
            <w:noWrap/>
            <w:hideMark/>
          </w:tcPr>
          <w:p w:rsidR="00115545" w:rsidRPr="00115545" w:rsidRDefault="00115545" w:rsidP="00733F07">
            <w:pPr>
              <w:jc w:val="center"/>
              <w:rPr>
                <w:sz w:val="18"/>
                <w:szCs w:val="18"/>
              </w:rPr>
            </w:pPr>
            <w:r w:rsidRPr="00115545">
              <w:rPr>
                <w:sz w:val="18"/>
                <w:szCs w:val="18"/>
              </w:rPr>
              <w:lastRenderedPageBreak/>
              <w:t>всего</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hideMark/>
          </w:tcPr>
          <w:p w:rsidR="00115545" w:rsidRPr="00115545" w:rsidRDefault="00115545" w:rsidP="00733F07">
            <w:pPr>
              <w:jc w:val="center"/>
              <w:rPr>
                <w:sz w:val="18"/>
                <w:szCs w:val="18"/>
              </w:rPr>
            </w:pPr>
            <w:r w:rsidRPr="00115545">
              <w:rPr>
                <w:sz w:val="18"/>
                <w:szCs w:val="18"/>
              </w:rPr>
              <w:t>1 850,53</w:t>
            </w:r>
          </w:p>
        </w:tc>
        <w:tc>
          <w:tcPr>
            <w:tcW w:w="1640"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476"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843" w:type="dxa"/>
            <w:shd w:val="clear" w:color="auto" w:fill="auto"/>
            <w:hideMark/>
          </w:tcPr>
          <w:p w:rsidR="00115545" w:rsidRPr="00115545" w:rsidRDefault="00115545" w:rsidP="00733F07">
            <w:pPr>
              <w:jc w:val="center"/>
              <w:rPr>
                <w:sz w:val="18"/>
                <w:szCs w:val="18"/>
              </w:rPr>
            </w:pPr>
            <w:r w:rsidRPr="00115545">
              <w:rPr>
                <w:sz w:val="18"/>
                <w:szCs w:val="18"/>
              </w:rPr>
              <w:t>1 850,53</w:t>
            </w:r>
          </w:p>
        </w:tc>
        <w:tc>
          <w:tcPr>
            <w:tcW w:w="1418"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260"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260"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140" w:type="dxa"/>
            <w:shd w:val="clear" w:color="auto" w:fill="auto"/>
            <w:hideMark/>
          </w:tcPr>
          <w:p w:rsidR="00115545" w:rsidRPr="00115545" w:rsidRDefault="00115545" w:rsidP="00733F07">
            <w:pPr>
              <w:jc w:val="center"/>
              <w:rPr>
                <w:sz w:val="18"/>
                <w:szCs w:val="18"/>
              </w:rPr>
            </w:pPr>
            <w:r w:rsidRPr="00115545">
              <w:rPr>
                <w:sz w:val="18"/>
                <w:szCs w:val="18"/>
              </w:rPr>
              <w:t>-</w:t>
            </w:r>
          </w:p>
        </w:tc>
      </w:tr>
      <w:tr w:rsidR="00115545" w:rsidRPr="00115545" w:rsidTr="000351F8">
        <w:trPr>
          <w:trHeight w:val="720"/>
          <w:jc w:val="right"/>
        </w:trPr>
        <w:tc>
          <w:tcPr>
            <w:tcW w:w="851" w:type="dxa"/>
            <w:vMerge/>
            <w:hideMark/>
          </w:tcPr>
          <w:p w:rsidR="00115545" w:rsidRPr="00115545" w:rsidRDefault="00115545" w:rsidP="00733F07">
            <w:pPr>
              <w:jc w:val="center"/>
              <w:rPr>
                <w:sz w:val="18"/>
                <w:szCs w:val="18"/>
              </w:rPr>
            </w:pPr>
          </w:p>
        </w:tc>
        <w:tc>
          <w:tcPr>
            <w:tcW w:w="1237" w:type="dxa"/>
            <w:vMerge/>
            <w:hideMark/>
          </w:tcPr>
          <w:p w:rsidR="00115545" w:rsidRPr="00115545" w:rsidRDefault="00115545" w:rsidP="00733F07">
            <w:pPr>
              <w:jc w:val="center"/>
              <w:rPr>
                <w:sz w:val="18"/>
                <w:szCs w:val="18"/>
              </w:rPr>
            </w:pPr>
          </w:p>
        </w:tc>
        <w:tc>
          <w:tcPr>
            <w:tcW w:w="740" w:type="dxa"/>
            <w:vMerge/>
            <w:hideMark/>
          </w:tcPr>
          <w:p w:rsidR="00115545" w:rsidRPr="00115545" w:rsidRDefault="00115545" w:rsidP="00733F07">
            <w:pPr>
              <w:jc w:val="center"/>
              <w:rPr>
                <w:sz w:val="18"/>
                <w:szCs w:val="18"/>
              </w:rPr>
            </w:pPr>
          </w:p>
        </w:tc>
        <w:tc>
          <w:tcPr>
            <w:tcW w:w="678" w:type="dxa"/>
            <w:shd w:val="clear" w:color="auto" w:fill="auto"/>
            <w:hideMark/>
          </w:tcPr>
          <w:p w:rsidR="00115545" w:rsidRPr="00115545" w:rsidRDefault="00115545" w:rsidP="00733F07">
            <w:pPr>
              <w:jc w:val="center"/>
              <w:rPr>
                <w:sz w:val="18"/>
                <w:szCs w:val="18"/>
              </w:rPr>
            </w:pPr>
            <w:r w:rsidRPr="00115545">
              <w:rPr>
                <w:sz w:val="18"/>
                <w:szCs w:val="18"/>
              </w:rPr>
              <w:t>бю</w:t>
            </w:r>
            <w:r w:rsidRPr="00115545">
              <w:rPr>
                <w:sz w:val="18"/>
                <w:szCs w:val="18"/>
              </w:rPr>
              <w:t>д</w:t>
            </w:r>
            <w:r w:rsidRPr="00115545">
              <w:rPr>
                <w:sz w:val="18"/>
                <w:szCs w:val="18"/>
              </w:rPr>
              <w:t>жет авт</w:t>
            </w:r>
            <w:r w:rsidRPr="00115545">
              <w:rPr>
                <w:sz w:val="18"/>
                <w:szCs w:val="18"/>
              </w:rPr>
              <w:t>о</w:t>
            </w:r>
            <w:r w:rsidRPr="00115545">
              <w:rPr>
                <w:sz w:val="18"/>
                <w:szCs w:val="18"/>
              </w:rPr>
              <w:t>но</w:t>
            </w:r>
            <w:r w:rsidRPr="00115545">
              <w:rPr>
                <w:sz w:val="18"/>
                <w:szCs w:val="18"/>
              </w:rPr>
              <w:t>м</w:t>
            </w:r>
            <w:r w:rsidRPr="00115545">
              <w:rPr>
                <w:sz w:val="18"/>
                <w:szCs w:val="18"/>
              </w:rPr>
              <w:t>ного окр</w:t>
            </w:r>
            <w:r w:rsidRPr="00115545">
              <w:rPr>
                <w:sz w:val="18"/>
                <w:szCs w:val="18"/>
              </w:rPr>
              <w:t>у</w:t>
            </w:r>
            <w:r w:rsidRPr="00115545">
              <w:rPr>
                <w:sz w:val="18"/>
                <w:szCs w:val="18"/>
              </w:rPr>
              <w:t>га</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hideMark/>
          </w:tcPr>
          <w:p w:rsidR="00115545" w:rsidRPr="00115545" w:rsidRDefault="00115545" w:rsidP="00733F07">
            <w:pPr>
              <w:jc w:val="center"/>
              <w:rPr>
                <w:sz w:val="18"/>
                <w:szCs w:val="18"/>
              </w:rPr>
            </w:pPr>
            <w:r w:rsidRPr="00115545">
              <w:rPr>
                <w:sz w:val="18"/>
                <w:szCs w:val="18"/>
              </w:rPr>
              <w:t>1 832,02</w:t>
            </w:r>
          </w:p>
        </w:tc>
        <w:tc>
          <w:tcPr>
            <w:tcW w:w="1640" w:type="dxa"/>
            <w:shd w:val="clear" w:color="auto" w:fill="auto"/>
            <w:hideMark/>
          </w:tcPr>
          <w:p w:rsidR="00115545" w:rsidRPr="00115545" w:rsidRDefault="00115545" w:rsidP="00733F07">
            <w:pPr>
              <w:jc w:val="center"/>
              <w:rPr>
                <w:sz w:val="18"/>
                <w:szCs w:val="18"/>
              </w:rPr>
            </w:pPr>
          </w:p>
        </w:tc>
        <w:tc>
          <w:tcPr>
            <w:tcW w:w="1476" w:type="dxa"/>
            <w:shd w:val="clear" w:color="auto" w:fill="auto"/>
            <w:noWrap/>
            <w:hideMark/>
          </w:tcPr>
          <w:p w:rsidR="00115545" w:rsidRPr="00115545" w:rsidRDefault="00115545" w:rsidP="00733F07">
            <w:pPr>
              <w:jc w:val="center"/>
              <w:rPr>
                <w:sz w:val="18"/>
                <w:szCs w:val="18"/>
              </w:rPr>
            </w:pPr>
          </w:p>
        </w:tc>
        <w:tc>
          <w:tcPr>
            <w:tcW w:w="1843" w:type="dxa"/>
            <w:shd w:val="clear" w:color="auto" w:fill="auto"/>
            <w:noWrap/>
            <w:hideMark/>
          </w:tcPr>
          <w:p w:rsidR="00115545" w:rsidRPr="00115545" w:rsidRDefault="00115545" w:rsidP="00733F07">
            <w:pPr>
              <w:jc w:val="center"/>
              <w:rPr>
                <w:sz w:val="18"/>
                <w:szCs w:val="18"/>
              </w:rPr>
            </w:pPr>
            <w:r w:rsidRPr="00115545">
              <w:rPr>
                <w:sz w:val="18"/>
                <w:szCs w:val="18"/>
              </w:rPr>
              <w:t>1 832,02</w:t>
            </w:r>
          </w:p>
        </w:tc>
        <w:tc>
          <w:tcPr>
            <w:tcW w:w="1418"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140" w:type="dxa"/>
            <w:shd w:val="clear" w:color="auto" w:fill="auto"/>
            <w:noWrap/>
            <w:hideMark/>
          </w:tcPr>
          <w:p w:rsidR="00115545" w:rsidRPr="00115545" w:rsidRDefault="00115545" w:rsidP="00733F07">
            <w:pPr>
              <w:jc w:val="center"/>
              <w:rPr>
                <w:sz w:val="18"/>
                <w:szCs w:val="18"/>
              </w:rPr>
            </w:pPr>
          </w:p>
        </w:tc>
      </w:tr>
      <w:tr w:rsidR="00115545" w:rsidRPr="00115545" w:rsidTr="000351F8">
        <w:trPr>
          <w:trHeight w:val="480"/>
          <w:jc w:val="right"/>
        </w:trPr>
        <w:tc>
          <w:tcPr>
            <w:tcW w:w="851" w:type="dxa"/>
            <w:vMerge/>
            <w:hideMark/>
          </w:tcPr>
          <w:p w:rsidR="00115545" w:rsidRPr="00115545" w:rsidRDefault="00115545" w:rsidP="00733F07">
            <w:pPr>
              <w:jc w:val="center"/>
              <w:rPr>
                <w:sz w:val="18"/>
                <w:szCs w:val="18"/>
              </w:rPr>
            </w:pPr>
          </w:p>
        </w:tc>
        <w:tc>
          <w:tcPr>
            <w:tcW w:w="1237" w:type="dxa"/>
            <w:vMerge/>
            <w:hideMark/>
          </w:tcPr>
          <w:p w:rsidR="00115545" w:rsidRPr="00115545" w:rsidRDefault="00115545" w:rsidP="00733F07">
            <w:pPr>
              <w:jc w:val="center"/>
              <w:rPr>
                <w:sz w:val="18"/>
                <w:szCs w:val="18"/>
              </w:rPr>
            </w:pPr>
          </w:p>
        </w:tc>
        <w:tc>
          <w:tcPr>
            <w:tcW w:w="740" w:type="dxa"/>
            <w:vMerge/>
            <w:hideMark/>
          </w:tcPr>
          <w:p w:rsidR="00115545" w:rsidRPr="00115545" w:rsidRDefault="00115545" w:rsidP="00733F07">
            <w:pPr>
              <w:jc w:val="center"/>
              <w:rPr>
                <w:sz w:val="18"/>
                <w:szCs w:val="18"/>
              </w:rPr>
            </w:pPr>
          </w:p>
        </w:tc>
        <w:tc>
          <w:tcPr>
            <w:tcW w:w="678" w:type="dxa"/>
            <w:shd w:val="clear" w:color="auto" w:fill="auto"/>
            <w:hideMark/>
          </w:tcPr>
          <w:p w:rsidR="00115545" w:rsidRPr="00115545" w:rsidRDefault="00115545" w:rsidP="00733F07">
            <w:pPr>
              <w:jc w:val="center"/>
              <w:rPr>
                <w:sz w:val="18"/>
                <w:szCs w:val="18"/>
              </w:rPr>
            </w:pPr>
            <w:r w:rsidRPr="00115545">
              <w:rPr>
                <w:sz w:val="18"/>
                <w:szCs w:val="18"/>
              </w:rPr>
              <w:t>бю</w:t>
            </w:r>
            <w:r w:rsidRPr="00115545">
              <w:rPr>
                <w:sz w:val="18"/>
                <w:szCs w:val="18"/>
              </w:rPr>
              <w:t>д</w:t>
            </w:r>
            <w:r w:rsidRPr="00115545">
              <w:rPr>
                <w:sz w:val="18"/>
                <w:szCs w:val="18"/>
              </w:rPr>
              <w:t>жет ра</w:t>
            </w:r>
            <w:r w:rsidRPr="00115545">
              <w:rPr>
                <w:sz w:val="18"/>
                <w:szCs w:val="18"/>
              </w:rPr>
              <w:t>й</w:t>
            </w:r>
            <w:r w:rsidRPr="00115545">
              <w:rPr>
                <w:sz w:val="18"/>
                <w:szCs w:val="18"/>
              </w:rPr>
              <w:t>она</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hideMark/>
          </w:tcPr>
          <w:p w:rsidR="00115545" w:rsidRPr="00115545" w:rsidRDefault="00115545" w:rsidP="00733F07">
            <w:pPr>
              <w:jc w:val="center"/>
              <w:rPr>
                <w:sz w:val="18"/>
                <w:szCs w:val="18"/>
              </w:rPr>
            </w:pPr>
            <w:r w:rsidRPr="00115545">
              <w:rPr>
                <w:sz w:val="18"/>
                <w:szCs w:val="18"/>
              </w:rPr>
              <w:t>18,51</w:t>
            </w:r>
          </w:p>
        </w:tc>
        <w:tc>
          <w:tcPr>
            <w:tcW w:w="1640" w:type="dxa"/>
            <w:shd w:val="clear" w:color="auto" w:fill="auto"/>
            <w:hideMark/>
          </w:tcPr>
          <w:p w:rsidR="00115545" w:rsidRPr="00115545" w:rsidRDefault="00115545" w:rsidP="00733F07">
            <w:pPr>
              <w:jc w:val="center"/>
              <w:rPr>
                <w:sz w:val="18"/>
                <w:szCs w:val="18"/>
              </w:rPr>
            </w:pPr>
          </w:p>
        </w:tc>
        <w:tc>
          <w:tcPr>
            <w:tcW w:w="1476" w:type="dxa"/>
            <w:shd w:val="clear" w:color="auto" w:fill="auto"/>
            <w:noWrap/>
            <w:hideMark/>
          </w:tcPr>
          <w:p w:rsidR="00115545" w:rsidRPr="00115545" w:rsidRDefault="00115545" w:rsidP="00733F07">
            <w:pPr>
              <w:jc w:val="center"/>
              <w:rPr>
                <w:sz w:val="18"/>
                <w:szCs w:val="18"/>
              </w:rPr>
            </w:pPr>
          </w:p>
        </w:tc>
        <w:tc>
          <w:tcPr>
            <w:tcW w:w="1843" w:type="dxa"/>
            <w:shd w:val="clear" w:color="auto" w:fill="auto"/>
            <w:noWrap/>
            <w:hideMark/>
          </w:tcPr>
          <w:p w:rsidR="00115545" w:rsidRPr="00115545" w:rsidRDefault="00115545" w:rsidP="00733F07">
            <w:pPr>
              <w:jc w:val="center"/>
              <w:rPr>
                <w:sz w:val="18"/>
                <w:szCs w:val="18"/>
              </w:rPr>
            </w:pPr>
            <w:r w:rsidRPr="00115545">
              <w:rPr>
                <w:sz w:val="18"/>
                <w:szCs w:val="18"/>
              </w:rPr>
              <w:t>18,51</w:t>
            </w:r>
          </w:p>
        </w:tc>
        <w:tc>
          <w:tcPr>
            <w:tcW w:w="1418"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140" w:type="dxa"/>
            <w:shd w:val="clear" w:color="auto" w:fill="auto"/>
            <w:noWrap/>
            <w:hideMark/>
          </w:tcPr>
          <w:p w:rsidR="00115545" w:rsidRPr="00115545" w:rsidRDefault="00115545" w:rsidP="00733F07">
            <w:pPr>
              <w:jc w:val="center"/>
              <w:rPr>
                <w:sz w:val="18"/>
                <w:szCs w:val="18"/>
              </w:rPr>
            </w:pPr>
          </w:p>
        </w:tc>
      </w:tr>
      <w:tr w:rsidR="00115545" w:rsidRPr="00115545" w:rsidTr="000351F8">
        <w:trPr>
          <w:trHeight w:val="300"/>
          <w:jc w:val="right"/>
        </w:trPr>
        <w:tc>
          <w:tcPr>
            <w:tcW w:w="851" w:type="dxa"/>
            <w:vMerge w:val="restart"/>
            <w:shd w:val="clear" w:color="auto" w:fill="auto"/>
            <w:hideMark/>
          </w:tcPr>
          <w:p w:rsidR="00115545" w:rsidRPr="00115545" w:rsidRDefault="00115545" w:rsidP="00733F07">
            <w:pPr>
              <w:jc w:val="center"/>
              <w:rPr>
                <w:sz w:val="18"/>
                <w:szCs w:val="18"/>
              </w:rPr>
            </w:pPr>
            <w:r w:rsidRPr="00115545">
              <w:rPr>
                <w:sz w:val="18"/>
                <w:szCs w:val="18"/>
              </w:rPr>
              <w:lastRenderedPageBreak/>
              <w:t>1.2.88</w:t>
            </w:r>
            <w:r w:rsidR="00B80AAC">
              <w:rPr>
                <w:sz w:val="18"/>
                <w:szCs w:val="18"/>
              </w:rPr>
              <w:t>.</w:t>
            </w:r>
          </w:p>
        </w:tc>
        <w:tc>
          <w:tcPr>
            <w:tcW w:w="1237" w:type="dxa"/>
            <w:vMerge w:val="restart"/>
            <w:shd w:val="clear" w:color="auto" w:fill="auto"/>
            <w:hideMark/>
          </w:tcPr>
          <w:p w:rsidR="00115545" w:rsidRPr="00115545" w:rsidRDefault="00115545" w:rsidP="00733F07">
            <w:pPr>
              <w:jc w:val="center"/>
              <w:rPr>
                <w:sz w:val="18"/>
                <w:szCs w:val="18"/>
              </w:rPr>
            </w:pPr>
            <w:r w:rsidRPr="00115545">
              <w:rPr>
                <w:sz w:val="18"/>
                <w:szCs w:val="18"/>
              </w:rPr>
              <w:t>Замена сетей  тепловод</w:t>
            </w:r>
            <w:r w:rsidRPr="00115545">
              <w:rPr>
                <w:sz w:val="18"/>
                <w:szCs w:val="18"/>
              </w:rPr>
              <w:t>о</w:t>
            </w:r>
            <w:r w:rsidRPr="00115545">
              <w:rPr>
                <w:sz w:val="18"/>
                <w:szCs w:val="18"/>
              </w:rPr>
              <w:t>снабжения в с. Охтеурье по ул. Ле</w:t>
            </w:r>
            <w:r w:rsidRPr="00115545">
              <w:rPr>
                <w:sz w:val="18"/>
                <w:szCs w:val="18"/>
              </w:rPr>
              <w:t>т</w:t>
            </w:r>
            <w:r w:rsidR="00F17A8C">
              <w:rPr>
                <w:sz w:val="18"/>
                <w:szCs w:val="18"/>
              </w:rPr>
              <w:t>ной, 23 −</w:t>
            </w:r>
            <w:r w:rsidRPr="00115545">
              <w:rPr>
                <w:sz w:val="18"/>
                <w:szCs w:val="18"/>
              </w:rPr>
              <w:t xml:space="preserve"> ул. Централ</w:t>
            </w:r>
            <w:r w:rsidRPr="00115545">
              <w:rPr>
                <w:sz w:val="18"/>
                <w:szCs w:val="18"/>
              </w:rPr>
              <w:t>ь</w:t>
            </w:r>
            <w:r w:rsidRPr="00115545">
              <w:rPr>
                <w:sz w:val="18"/>
                <w:szCs w:val="18"/>
              </w:rPr>
              <w:t>ная, 24</w:t>
            </w:r>
          </w:p>
        </w:tc>
        <w:tc>
          <w:tcPr>
            <w:tcW w:w="740" w:type="dxa"/>
            <w:vMerge w:val="restart"/>
            <w:shd w:val="clear" w:color="auto" w:fill="auto"/>
            <w:hideMark/>
          </w:tcPr>
          <w:p w:rsidR="00115545" w:rsidRPr="00115545" w:rsidRDefault="00B80AAC" w:rsidP="00733F07">
            <w:pPr>
              <w:jc w:val="center"/>
              <w:rPr>
                <w:sz w:val="18"/>
                <w:szCs w:val="18"/>
              </w:rPr>
            </w:pPr>
            <w:r>
              <w:rPr>
                <w:sz w:val="18"/>
                <w:szCs w:val="18"/>
              </w:rPr>
              <w:t>м</w:t>
            </w:r>
            <w:r w:rsidR="00115545" w:rsidRPr="00115545">
              <w:rPr>
                <w:sz w:val="18"/>
                <w:szCs w:val="18"/>
              </w:rPr>
              <w:t>ун</w:t>
            </w:r>
            <w:r w:rsidR="00115545" w:rsidRPr="00115545">
              <w:rPr>
                <w:sz w:val="18"/>
                <w:szCs w:val="18"/>
              </w:rPr>
              <w:t>и</w:t>
            </w:r>
            <w:r w:rsidR="00115545" w:rsidRPr="00115545">
              <w:rPr>
                <w:sz w:val="18"/>
                <w:szCs w:val="18"/>
              </w:rPr>
              <w:t>ц</w:t>
            </w:r>
            <w:r w:rsidR="00115545" w:rsidRPr="00115545">
              <w:rPr>
                <w:sz w:val="18"/>
                <w:szCs w:val="18"/>
              </w:rPr>
              <w:t>и</w:t>
            </w:r>
            <w:r w:rsidR="00115545" w:rsidRPr="00115545">
              <w:rPr>
                <w:sz w:val="18"/>
                <w:szCs w:val="18"/>
              </w:rPr>
              <w:t>пал</w:t>
            </w:r>
            <w:r w:rsidR="00115545" w:rsidRPr="00115545">
              <w:rPr>
                <w:sz w:val="18"/>
                <w:szCs w:val="18"/>
              </w:rPr>
              <w:t>ь</w:t>
            </w:r>
            <w:r w:rsidR="00115545" w:rsidRPr="00115545">
              <w:rPr>
                <w:sz w:val="18"/>
                <w:szCs w:val="18"/>
              </w:rPr>
              <w:t>ное казе</w:t>
            </w:r>
            <w:r w:rsidR="00115545" w:rsidRPr="00115545">
              <w:rPr>
                <w:sz w:val="18"/>
                <w:szCs w:val="18"/>
              </w:rPr>
              <w:t>н</w:t>
            </w:r>
            <w:r w:rsidR="00115545" w:rsidRPr="00115545">
              <w:rPr>
                <w:sz w:val="18"/>
                <w:szCs w:val="18"/>
              </w:rPr>
              <w:t>ное учр</w:t>
            </w:r>
            <w:r w:rsidR="00115545" w:rsidRPr="00115545">
              <w:rPr>
                <w:sz w:val="18"/>
                <w:szCs w:val="18"/>
              </w:rPr>
              <w:t>е</w:t>
            </w:r>
            <w:r w:rsidR="00115545" w:rsidRPr="00115545">
              <w:rPr>
                <w:sz w:val="18"/>
                <w:szCs w:val="18"/>
              </w:rPr>
              <w:t>жд</w:t>
            </w:r>
            <w:r w:rsidR="00115545" w:rsidRPr="00115545">
              <w:rPr>
                <w:sz w:val="18"/>
                <w:szCs w:val="18"/>
              </w:rPr>
              <w:t>е</w:t>
            </w:r>
            <w:r w:rsidR="00F17A8C">
              <w:rPr>
                <w:sz w:val="18"/>
                <w:szCs w:val="18"/>
              </w:rPr>
              <w:t>ние «</w:t>
            </w:r>
            <w:r w:rsidR="00115545" w:rsidRPr="00115545">
              <w:rPr>
                <w:sz w:val="18"/>
                <w:szCs w:val="18"/>
              </w:rPr>
              <w:t>Управл</w:t>
            </w:r>
            <w:r w:rsidR="00115545" w:rsidRPr="00115545">
              <w:rPr>
                <w:sz w:val="18"/>
                <w:szCs w:val="18"/>
              </w:rPr>
              <w:t>е</w:t>
            </w:r>
            <w:r w:rsidR="00115545" w:rsidRPr="00115545">
              <w:rPr>
                <w:sz w:val="18"/>
                <w:szCs w:val="18"/>
              </w:rPr>
              <w:t>ние кап</w:t>
            </w:r>
            <w:r w:rsidR="00115545" w:rsidRPr="00115545">
              <w:rPr>
                <w:sz w:val="18"/>
                <w:szCs w:val="18"/>
              </w:rPr>
              <w:t>и</w:t>
            </w:r>
            <w:r w:rsidR="00115545" w:rsidRPr="00115545">
              <w:rPr>
                <w:sz w:val="18"/>
                <w:szCs w:val="18"/>
              </w:rPr>
              <w:t>тал</w:t>
            </w:r>
            <w:r w:rsidR="00115545" w:rsidRPr="00115545">
              <w:rPr>
                <w:sz w:val="18"/>
                <w:szCs w:val="18"/>
              </w:rPr>
              <w:t>ь</w:t>
            </w:r>
            <w:r w:rsidR="00115545" w:rsidRPr="00115545">
              <w:rPr>
                <w:sz w:val="18"/>
                <w:szCs w:val="18"/>
              </w:rPr>
              <w:t>ного стро</w:t>
            </w:r>
            <w:r w:rsidR="00115545" w:rsidRPr="00115545">
              <w:rPr>
                <w:sz w:val="18"/>
                <w:szCs w:val="18"/>
              </w:rPr>
              <w:t>и</w:t>
            </w:r>
            <w:r w:rsidR="00115545" w:rsidRPr="00115545">
              <w:rPr>
                <w:sz w:val="18"/>
                <w:szCs w:val="18"/>
              </w:rPr>
              <w:t>тел</w:t>
            </w:r>
            <w:r w:rsidR="00115545" w:rsidRPr="00115545">
              <w:rPr>
                <w:sz w:val="18"/>
                <w:szCs w:val="18"/>
              </w:rPr>
              <w:t>ь</w:t>
            </w:r>
            <w:r w:rsidR="00115545" w:rsidRPr="00115545">
              <w:rPr>
                <w:sz w:val="18"/>
                <w:szCs w:val="18"/>
              </w:rPr>
              <w:t>ства по з</w:t>
            </w:r>
            <w:r w:rsidR="00115545" w:rsidRPr="00115545">
              <w:rPr>
                <w:sz w:val="18"/>
                <w:szCs w:val="18"/>
              </w:rPr>
              <w:t>а</w:t>
            </w:r>
            <w:r w:rsidR="00115545" w:rsidRPr="00115545">
              <w:rPr>
                <w:sz w:val="18"/>
                <w:szCs w:val="18"/>
              </w:rPr>
              <w:t>стро</w:t>
            </w:r>
            <w:r w:rsidR="00115545" w:rsidRPr="00115545">
              <w:rPr>
                <w:sz w:val="18"/>
                <w:szCs w:val="18"/>
              </w:rPr>
              <w:t>й</w:t>
            </w:r>
            <w:r w:rsidR="00115545" w:rsidRPr="00115545">
              <w:rPr>
                <w:sz w:val="18"/>
                <w:szCs w:val="18"/>
              </w:rPr>
              <w:t>ке Ни</w:t>
            </w:r>
            <w:r w:rsidR="00115545" w:rsidRPr="00115545">
              <w:rPr>
                <w:sz w:val="18"/>
                <w:szCs w:val="18"/>
              </w:rPr>
              <w:t>ж</w:t>
            </w:r>
            <w:r w:rsidR="00115545" w:rsidRPr="00115545">
              <w:rPr>
                <w:sz w:val="18"/>
                <w:szCs w:val="18"/>
              </w:rPr>
              <w:t>нева</w:t>
            </w:r>
            <w:r w:rsidR="00115545" w:rsidRPr="00115545">
              <w:rPr>
                <w:sz w:val="18"/>
                <w:szCs w:val="18"/>
              </w:rPr>
              <w:t>р</w:t>
            </w:r>
            <w:r w:rsidR="00115545" w:rsidRPr="00115545">
              <w:rPr>
                <w:sz w:val="18"/>
                <w:szCs w:val="18"/>
              </w:rPr>
              <w:t>то</w:t>
            </w:r>
            <w:r w:rsidR="00115545" w:rsidRPr="00115545">
              <w:rPr>
                <w:sz w:val="18"/>
                <w:szCs w:val="18"/>
              </w:rPr>
              <w:t>в</w:t>
            </w:r>
            <w:r w:rsidR="00115545" w:rsidRPr="00115545">
              <w:rPr>
                <w:sz w:val="18"/>
                <w:szCs w:val="18"/>
              </w:rPr>
              <w:t xml:space="preserve">ского </w:t>
            </w:r>
            <w:r w:rsidR="00115545" w:rsidRPr="00115545">
              <w:rPr>
                <w:sz w:val="18"/>
                <w:szCs w:val="18"/>
              </w:rPr>
              <w:lastRenderedPageBreak/>
              <w:t>ра</w:t>
            </w:r>
            <w:r w:rsidR="00115545" w:rsidRPr="00115545">
              <w:rPr>
                <w:sz w:val="18"/>
                <w:szCs w:val="18"/>
              </w:rPr>
              <w:t>й</w:t>
            </w:r>
            <w:r w:rsidR="00115545" w:rsidRPr="00115545">
              <w:rPr>
                <w:sz w:val="18"/>
                <w:szCs w:val="18"/>
              </w:rPr>
              <w:t>она</w:t>
            </w:r>
            <w:r w:rsidR="00F17A8C">
              <w:rPr>
                <w:sz w:val="18"/>
                <w:szCs w:val="18"/>
              </w:rPr>
              <w:t>»</w:t>
            </w:r>
          </w:p>
        </w:tc>
        <w:tc>
          <w:tcPr>
            <w:tcW w:w="678" w:type="dxa"/>
            <w:shd w:val="clear" w:color="auto" w:fill="auto"/>
            <w:noWrap/>
            <w:hideMark/>
          </w:tcPr>
          <w:p w:rsidR="00115545" w:rsidRPr="00115545" w:rsidRDefault="00115545" w:rsidP="00733F07">
            <w:pPr>
              <w:jc w:val="center"/>
              <w:rPr>
                <w:sz w:val="18"/>
                <w:szCs w:val="18"/>
              </w:rPr>
            </w:pPr>
            <w:r w:rsidRPr="00115545">
              <w:rPr>
                <w:sz w:val="18"/>
                <w:szCs w:val="18"/>
              </w:rPr>
              <w:lastRenderedPageBreak/>
              <w:t>всего</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hideMark/>
          </w:tcPr>
          <w:p w:rsidR="00115545" w:rsidRPr="00115545" w:rsidRDefault="00115545" w:rsidP="00733F07">
            <w:pPr>
              <w:jc w:val="center"/>
              <w:rPr>
                <w:sz w:val="18"/>
                <w:szCs w:val="18"/>
              </w:rPr>
            </w:pPr>
            <w:r w:rsidRPr="00115545">
              <w:rPr>
                <w:sz w:val="18"/>
                <w:szCs w:val="18"/>
              </w:rPr>
              <w:t>1 032,55</w:t>
            </w:r>
          </w:p>
        </w:tc>
        <w:tc>
          <w:tcPr>
            <w:tcW w:w="1640"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476"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843" w:type="dxa"/>
            <w:shd w:val="clear" w:color="auto" w:fill="auto"/>
            <w:hideMark/>
          </w:tcPr>
          <w:p w:rsidR="00115545" w:rsidRPr="00115545" w:rsidRDefault="00115545" w:rsidP="00733F07">
            <w:pPr>
              <w:jc w:val="center"/>
              <w:rPr>
                <w:sz w:val="18"/>
                <w:szCs w:val="18"/>
              </w:rPr>
            </w:pPr>
            <w:r w:rsidRPr="00115545">
              <w:rPr>
                <w:sz w:val="18"/>
                <w:szCs w:val="18"/>
              </w:rPr>
              <w:t>1 032,55</w:t>
            </w:r>
          </w:p>
        </w:tc>
        <w:tc>
          <w:tcPr>
            <w:tcW w:w="1418"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260"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260"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140" w:type="dxa"/>
            <w:shd w:val="clear" w:color="auto" w:fill="auto"/>
            <w:hideMark/>
          </w:tcPr>
          <w:p w:rsidR="00115545" w:rsidRPr="00115545" w:rsidRDefault="00115545" w:rsidP="00733F07">
            <w:pPr>
              <w:jc w:val="center"/>
              <w:rPr>
                <w:sz w:val="18"/>
                <w:szCs w:val="18"/>
              </w:rPr>
            </w:pPr>
            <w:r w:rsidRPr="00115545">
              <w:rPr>
                <w:sz w:val="18"/>
                <w:szCs w:val="18"/>
              </w:rPr>
              <w:t>-</w:t>
            </w:r>
          </w:p>
        </w:tc>
      </w:tr>
      <w:tr w:rsidR="00115545" w:rsidRPr="00115545" w:rsidTr="000351F8">
        <w:trPr>
          <w:trHeight w:val="720"/>
          <w:jc w:val="right"/>
        </w:trPr>
        <w:tc>
          <w:tcPr>
            <w:tcW w:w="851" w:type="dxa"/>
            <w:vMerge/>
            <w:hideMark/>
          </w:tcPr>
          <w:p w:rsidR="00115545" w:rsidRPr="00115545" w:rsidRDefault="00115545" w:rsidP="00733F07">
            <w:pPr>
              <w:jc w:val="center"/>
              <w:rPr>
                <w:sz w:val="18"/>
                <w:szCs w:val="18"/>
              </w:rPr>
            </w:pPr>
          </w:p>
        </w:tc>
        <w:tc>
          <w:tcPr>
            <w:tcW w:w="1237" w:type="dxa"/>
            <w:vMerge/>
            <w:hideMark/>
          </w:tcPr>
          <w:p w:rsidR="00115545" w:rsidRPr="00115545" w:rsidRDefault="00115545" w:rsidP="00733F07">
            <w:pPr>
              <w:jc w:val="center"/>
              <w:rPr>
                <w:sz w:val="18"/>
                <w:szCs w:val="18"/>
              </w:rPr>
            </w:pPr>
          </w:p>
        </w:tc>
        <w:tc>
          <w:tcPr>
            <w:tcW w:w="740" w:type="dxa"/>
            <w:vMerge/>
            <w:hideMark/>
          </w:tcPr>
          <w:p w:rsidR="00115545" w:rsidRPr="00115545" w:rsidRDefault="00115545" w:rsidP="00733F07">
            <w:pPr>
              <w:jc w:val="center"/>
              <w:rPr>
                <w:sz w:val="18"/>
                <w:szCs w:val="18"/>
              </w:rPr>
            </w:pPr>
          </w:p>
        </w:tc>
        <w:tc>
          <w:tcPr>
            <w:tcW w:w="678" w:type="dxa"/>
            <w:shd w:val="clear" w:color="auto" w:fill="auto"/>
            <w:hideMark/>
          </w:tcPr>
          <w:p w:rsidR="00115545" w:rsidRPr="00115545" w:rsidRDefault="00115545" w:rsidP="00733F07">
            <w:pPr>
              <w:jc w:val="center"/>
              <w:rPr>
                <w:sz w:val="18"/>
                <w:szCs w:val="18"/>
              </w:rPr>
            </w:pPr>
            <w:r w:rsidRPr="00115545">
              <w:rPr>
                <w:sz w:val="18"/>
                <w:szCs w:val="18"/>
              </w:rPr>
              <w:t>бю</w:t>
            </w:r>
            <w:r w:rsidRPr="00115545">
              <w:rPr>
                <w:sz w:val="18"/>
                <w:szCs w:val="18"/>
              </w:rPr>
              <w:t>д</w:t>
            </w:r>
            <w:r w:rsidRPr="00115545">
              <w:rPr>
                <w:sz w:val="18"/>
                <w:szCs w:val="18"/>
              </w:rPr>
              <w:t>жет авт</w:t>
            </w:r>
            <w:r w:rsidRPr="00115545">
              <w:rPr>
                <w:sz w:val="18"/>
                <w:szCs w:val="18"/>
              </w:rPr>
              <w:t>о</w:t>
            </w:r>
            <w:r w:rsidRPr="00115545">
              <w:rPr>
                <w:sz w:val="18"/>
                <w:szCs w:val="18"/>
              </w:rPr>
              <w:t>но</w:t>
            </w:r>
            <w:r w:rsidRPr="00115545">
              <w:rPr>
                <w:sz w:val="18"/>
                <w:szCs w:val="18"/>
              </w:rPr>
              <w:t>м</w:t>
            </w:r>
            <w:r w:rsidRPr="00115545">
              <w:rPr>
                <w:sz w:val="18"/>
                <w:szCs w:val="18"/>
              </w:rPr>
              <w:t>ного окр</w:t>
            </w:r>
            <w:r w:rsidRPr="00115545">
              <w:rPr>
                <w:sz w:val="18"/>
                <w:szCs w:val="18"/>
              </w:rPr>
              <w:t>у</w:t>
            </w:r>
            <w:r w:rsidRPr="00115545">
              <w:rPr>
                <w:sz w:val="18"/>
                <w:szCs w:val="18"/>
              </w:rPr>
              <w:t>га</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hideMark/>
          </w:tcPr>
          <w:p w:rsidR="00115545" w:rsidRPr="00115545" w:rsidRDefault="00115545" w:rsidP="00733F07">
            <w:pPr>
              <w:jc w:val="center"/>
              <w:rPr>
                <w:sz w:val="18"/>
                <w:szCs w:val="18"/>
              </w:rPr>
            </w:pPr>
            <w:r w:rsidRPr="00115545">
              <w:rPr>
                <w:sz w:val="18"/>
                <w:szCs w:val="18"/>
              </w:rPr>
              <w:t>1 022,23</w:t>
            </w:r>
          </w:p>
        </w:tc>
        <w:tc>
          <w:tcPr>
            <w:tcW w:w="1640" w:type="dxa"/>
            <w:shd w:val="clear" w:color="auto" w:fill="auto"/>
            <w:hideMark/>
          </w:tcPr>
          <w:p w:rsidR="00115545" w:rsidRPr="00115545" w:rsidRDefault="00115545" w:rsidP="00733F07">
            <w:pPr>
              <w:jc w:val="center"/>
              <w:rPr>
                <w:sz w:val="18"/>
                <w:szCs w:val="18"/>
              </w:rPr>
            </w:pPr>
          </w:p>
        </w:tc>
        <w:tc>
          <w:tcPr>
            <w:tcW w:w="1476" w:type="dxa"/>
            <w:shd w:val="clear" w:color="auto" w:fill="auto"/>
            <w:noWrap/>
            <w:hideMark/>
          </w:tcPr>
          <w:p w:rsidR="00115545" w:rsidRPr="00115545" w:rsidRDefault="00115545" w:rsidP="00733F07">
            <w:pPr>
              <w:jc w:val="center"/>
              <w:rPr>
                <w:sz w:val="18"/>
                <w:szCs w:val="18"/>
              </w:rPr>
            </w:pPr>
          </w:p>
        </w:tc>
        <w:tc>
          <w:tcPr>
            <w:tcW w:w="1843" w:type="dxa"/>
            <w:shd w:val="clear" w:color="auto" w:fill="auto"/>
            <w:noWrap/>
            <w:hideMark/>
          </w:tcPr>
          <w:p w:rsidR="00115545" w:rsidRPr="00115545" w:rsidRDefault="00115545" w:rsidP="00733F07">
            <w:pPr>
              <w:jc w:val="center"/>
              <w:rPr>
                <w:sz w:val="18"/>
                <w:szCs w:val="18"/>
              </w:rPr>
            </w:pPr>
            <w:r w:rsidRPr="00115545">
              <w:rPr>
                <w:sz w:val="18"/>
                <w:szCs w:val="18"/>
              </w:rPr>
              <w:t>1 022,23</w:t>
            </w:r>
          </w:p>
        </w:tc>
        <w:tc>
          <w:tcPr>
            <w:tcW w:w="1418"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140" w:type="dxa"/>
            <w:shd w:val="clear" w:color="auto" w:fill="auto"/>
            <w:noWrap/>
            <w:hideMark/>
          </w:tcPr>
          <w:p w:rsidR="00115545" w:rsidRPr="00115545" w:rsidRDefault="00115545" w:rsidP="00733F07">
            <w:pPr>
              <w:jc w:val="center"/>
              <w:rPr>
                <w:sz w:val="18"/>
                <w:szCs w:val="18"/>
              </w:rPr>
            </w:pPr>
          </w:p>
        </w:tc>
      </w:tr>
      <w:tr w:rsidR="00115545" w:rsidRPr="00115545" w:rsidTr="000351F8">
        <w:trPr>
          <w:trHeight w:val="480"/>
          <w:jc w:val="right"/>
        </w:trPr>
        <w:tc>
          <w:tcPr>
            <w:tcW w:w="851" w:type="dxa"/>
            <w:vMerge/>
            <w:hideMark/>
          </w:tcPr>
          <w:p w:rsidR="00115545" w:rsidRPr="00115545" w:rsidRDefault="00115545" w:rsidP="00733F07">
            <w:pPr>
              <w:jc w:val="center"/>
              <w:rPr>
                <w:sz w:val="18"/>
                <w:szCs w:val="18"/>
              </w:rPr>
            </w:pPr>
          </w:p>
        </w:tc>
        <w:tc>
          <w:tcPr>
            <w:tcW w:w="1237" w:type="dxa"/>
            <w:vMerge/>
            <w:hideMark/>
          </w:tcPr>
          <w:p w:rsidR="00115545" w:rsidRPr="00115545" w:rsidRDefault="00115545" w:rsidP="00733F07">
            <w:pPr>
              <w:jc w:val="center"/>
              <w:rPr>
                <w:sz w:val="18"/>
                <w:szCs w:val="18"/>
              </w:rPr>
            </w:pPr>
          </w:p>
        </w:tc>
        <w:tc>
          <w:tcPr>
            <w:tcW w:w="740" w:type="dxa"/>
            <w:vMerge/>
            <w:hideMark/>
          </w:tcPr>
          <w:p w:rsidR="00115545" w:rsidRPr="00115545" w:rsidRDefault="00115545" w:rsidP="00733F07">
            <w:pPr>
              <w:jc w:val="center"/>
              <w:rPr>
                <w:sz w:val="18"/>
                <w:szCs w:val="18"/>
              </w:rPr>
            </w:pPr>
          </w:p>
        </w:tc>
        <w:tc>
          <w:tcPr>
            <w:tcW w:w="678" w:type="dxa"/>
            <w:shd w:val="clear" w:color="auto" w:fill="auto"/>
            <w:hideMark/>
          </w:tcPr>
          <w:p w:rsidR="00115545" w:rsidRPr="00115545" w:rsidRDefault="00115545" w:rsidP="00733F07">
            <w:pPr>
              <w:jc w:val="center"/>
              <w:rPr>
                <w:sz w:val="18"/>
                <w:szCs w:val="18"/>
              </w:rPr>
            </w:pPr>
            <w:r w:rsidRPr="00115545">
              <w:rPr>
                <w:sz w:val="18"/>
                <w:szCs w:val="18"/>
              </w:rPr>
              <w:t>бю</w:t>
            </w:r>
            <w:r w:rsidRPr="00115545">
              <w:rPr>
                <w:sz w:val="18"/>
                <w:szCs w:val="18"/>
              </w:rPr>
              <w:t>д</w:t>
            </w:r>
            <w:r w:rsidRPr="00115545">
              <w:rPr>
                <w:sz w:val="18"/>
                <w:szCs w:val="18"/>
              </w:rPr>
              <w:t>жет ра</w:t>
            </w:r>
            <w:r w:rsidRPr="00115545">
              <w:rPr>
                <w:sz w:val="18"/>
                <w:szCs w:val="18"/>
              </w:rPr>
              <w:t>й</w:t>
            </w:r>
            <w:r w:rsidRPr="00115545">
              <w:rPr>
                <w:sz w:val="18"/>
                <w:szCs w:val="18"/>
              </w:rPr>
              <w:t>она</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hideMark/>
          </w:tcPr>
          <w:p w:rsidR="00115545" w:rsidRPr="00115545" w:rsidRDefault="00115545" w:rsidP="00733F07">
            <w:pPr>
              <w:jc w:val="center"/>
              <w:rPr>
                <w:sz w:val="18"/>
                <w:szCs w:val="18"/>
              </w:rPr>
            </w:pPr>
            <w:r w:rsidRPr="00115545">
              <w:rPr>
                <w:sz w:val="18"/>
                <w:szCs w:val="18"/>
              </w:rPr>
              <w:t>10,33</w:t>
            </w:r>
          </w:p>
        </w:tc>
        <w:tc>
          <w:tcPr>
            <w:tcW w:w="1640" w:type="dxa"/>
            <w:shd w:val="clear" w:color="auto" w:fill="auto"/>
            <w:hideMark/>
          </w:tcPr>
          <w:p w:rsidR="00115545" w:rsidRPr="00115545" w:rsidRDefault="00115545" w:rsidP="00733F07">
            <w:pPr>
              <w:jc w:val="center"/>
              <w:rPr>
                <w:sz w:val="18"/>
                <w:szCs w:val="18"/>
              </w:rPr>
            </w:pPr>
          </w:p>
        </w:tc>
        <w:tc>
          <w:tcPr>
            <w:tcW w:w="1476" w:type="dxa"/>
            <w:shd w:val="clear" w:color="auto" w:fill="auto"/>
            <w:noWrap/>
            <w:hideMark/>
          </w:tcPr>
          <w:p w:rsidR="00115545" w:rsidRPr="00115545" w:rsidRDefault="00115545" w:rsidP="00733F07">
            <w:pPr>
              <w:jc w:val="center"/>
              <w:rPr>
                <w:sz w:val="18"/>
                <w:szCs w:val="18"/>
              </w:rPr>
            </w:pPr>
          </w:p>
        </w:tc>
        <w:tc>
          <w:tcPr>
            <w:tcW w:w="1843" w:type="dxa"/>
            <w:shd w:val="clear" w:color="auto" w:fill="auto"/>
            <w:noWrap/>
            <w:hideMark/>
          </w:tcPr>
          <w:p w:rsidR="00115545" w:rsidRPr="00115545" w:rsidRDefault="00115545" w:rsidP="00733F07">
            <w:pPr>
              <w:jc w:val="center"/>
              <w:rPr>
                <w:sz w:val="18"/>
                <w:szCs w:val="18"/>
              </w:rPr>
            </w:pPr>
            <w:r w:rsidRPr="00115545">
              <w:rPr>
                <w:sz w:val="18"/>
                <w:szCs w:val="18"/>
              </w:rPr>
              <w:t>10,33</w:t>
            </w:r>
          </w:p>
        </w:tc>
        <w:tc>
          <w:tcPr>
            <w:tcW w:w="1418"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140" w:type="dxa"/>
            <w:shd w:val="clear" w:color="auto" w:fill="auto"/>
            <w:noWrap/>
            <w:hideMark/>
          </w:tcPr>
          <w:p w:rsidR="00115545" w:rsidRPr="00115545" w:rsidRDefault="00115545" w:rsidP="00733F07">
            <w:pPr>
              <w:jc w:val="center"/>
              <w:rPr>
                <w:sz w:val="18"/>
                <w:szCs w:val="18"/>
              </w:rPr>
            </w:pPr>
          </w:p>
        </w:tc>
      </w:tr>
      <w:tr w:rsidR="00115545" w:rsidRPr="00115545" w:rsidTr="000351F8">
        <w:trPr>
          <w:trHeight w:val="300"/>
          <w:jc w:val="right"/>
        </w:trPr>
        <w:tc>
          <w:tcPr>
            <w:tcW w:w="851" w:type="dxa"/>
            <w:vMerge w:val="restart"/>
            <w:shd w:val="clear" w:color="auto" w:fill="auto"/>
            <w:hideMark/>
          </w:tcPr>
          <w:p w:rsidR="00115545" w:rsidRPr="00115545" w:rsidRDefault="00115545" w:rsidP="00733F07">
            <w:pPr>
              <w:jc w:val="center"/>
              <w:rPr>
                <w:sz w:val="18"/>
                <w:szCs w:val="18"/>
              </w:rPr>
            </w:pPr>
            <w:r w:rsidRPr="00115545">
              <w:rPr>
                <w:sz w:val="18"/>
                <w:szCs w:val="18"/>
              </w:rPr>
              <w:lastRenderedPageBreak/>
              <w:t>1.2.89</w:t>
            </w:r>
            <w:r w:rsidR="00F17A8C">
              <w:rPr>
                <w:sz w:val="18"/>
                <w:szCs w:val="18"/>
              </w:rPr>
              <w:t>.</w:t>
            </w:r>
          </w:p>
        </w:tc>
        <w:tc>
          <w:tcPr>
            <w:tcW w:w="1237" w:type="dxa"/>
            <w:vMerge w:val="restart"/>
            <w:shd w:val="clear" w:color="auto" w:fill="auto"/>
            <w:hideMark/>
          </w:tcPr>
          <w:p w:rsidR="00115545" w:rsidRPr="00115545" w:rsidRDefault="00115545" w:rsidP="00733F07">
            <w:pPr>
              <w:jc w:val="center"/>
              <w:rPr>
                <w:sz w:val="18"/>
                <w:szCs w:val="18"/>
              </w:rPr>
            </w:pPr>
            <w:r w:rsidRPr="00115545">
              <w:rPr>
                <w:sz w:val="18"/>
                <w:szCs w:val="18"/>
              </w:rPr>
              <w:t>Замена сетей  тепловод</w:t>
            </w:r>
            <w:r w:rsidRPr="00115545">
              <w:rPr>
                <w:sz w:val="18"/>
                <w:szCs w:val="18"/>
              </w:rPr>
              <w:t>о</w:t>
            </w:r>
            <w:r w:rsidRPr="00115545">
              <w:rPr>
                <w:sz w:val="18"/>
                <w:szCs w:val="18"/>
              </w:rPr>
              <w:t>снабжения в с. Охтеурье, ул. Цвето</w:t>
            </w:r>
            <w:r w:rsidRPr="00115545">
              <w:rPr>
                <w:sz w:val="18"/>
                <w:szCs w:val="18"/>
              </w:rPr>
              <w:t>ч</w:t>
            </w:r>
            <w:r w:rsidR="00F17A8C">
              <w:rPr>
                <w:sz w:val="18"/>
                <w:szCs w:val="18"/>
              </w:rPr>
              <w:t>ная −</w:t>
            </w:r>
            <w:r w:rsidRPr="00115545">
              <w:rPr>
                <w:sz w:val="18"/>
                <w:szCs w:val="18"/>
              </w:rPr>
              <w:t xml:space="preserve"> пер. Кооперати</w:t>
            </w:r>
            <w:r w:rsidRPr="00115545">
              <w:rPr>
                <w:sz w:val="18"/>
                <w:szCs w:val="18"/>
              </w:rPr>
              <w:t>в</w:t>
            </w:r>
            <w:r w:rsidRPr="00115545">
              <w:rPr>
                <w:sz w:val="18"/>
                <w:szCs w:val="18"/>
              </w:rPr>
              <w:t>ный</w:t>
            </w:r>
          </w:p>
        </w:tc>
        <w:tc>
          <w:tcPr>
            <w:tcW w:w="740" w:type="dxa"/>
            <w:vMerge w:val="restart"/>
            <w:shd w:val="clear" w:color="auto" w:fill="auto"/>
            <w:hideMark/>
          </w:tcPr>
          <w:p w:rsidR="00115545" w:rsidRPr="00115545" w:rsidRDefault="00F17A8C" w:rsidP="00733F07">
            <w:pPr>
              <w:jc w:val="center"/>
              <w:rPr>
                <w:sz w:val="18"/>
                <w:szCs w:val="18"/>
              </w:rPr>
            </w:pPr>
            <w:r>
              <w:rPr>
                <w:sz w:val="18"/>
                <w:szCs w:val="18"/>
              </w:rPr>
              <w:t>м</w:t>
            </w:r>
            <w:r w:rsidR="00115545" w:rsidRPr="00115545">
              <w:rPr>
                <w:sz w:val="18"/>
                <w:szCs w:val="18"/>
              </w:rPr>
              <w:t>ун</w:t>
            </w:r>
            <w:r w:rsidR="00115545" w:rsidRPr="00115545">
              <w:rPr>
                <w:sz w:val="18"/>
                <w:szCs w:val="18"/>
              </w:rPr>
              <w:t>и</w:t>
            </w:r>
            <w:r w:rsidR="00115545" w:rsidRPr="00115545">
              <w:rPr>
                <w:sz w:val="18"/>
                <w:szCs w:val="18"/>
              </w:rPr>
              <w:t>ц</w:t>
            </w:r>
            <w:r w:rsidR="00115545" w:rsidRPr="00115545">
              <w:rPr>
                <w:sz w:val="18"/>
                <w:szCs w:val="18"/>
              </w:rPr>
              <w:t>и</w:t>
            </w:r>
            <w:r w:rsidR="00115545" w:rsidRPr="00115545">
              <w:rPr>
                <w:sz w:val="18"/>
                <w:szCs w:val="18"/>
              </w:rPr>
              <w:t>пал</w:t>
            </w:r>
            <w:r w:rsidR="00115545" w:rsidRPr="00115545">
              <w:rPr>
                <w:sz w:val="18"/>
                <w:szCs w:val="18"/>
              </w:rPr>
              <w:t>ь</w:t>
            </w:r>
            <w:r w:rsidR="00115545" w:rsidRPr="00115545">
              <w:rPr>
                <w:sz w:val="18"/>
                <w:szCs w:val="18"/>
              </w:rPr>
              <w:t>ное казе</w:t>
            </w:r>
            <w:r w:rsidR="00115545" w:rsidRPr="00115545">
              <w:rPr>
                <w:sz w:val="18"/>
                <w:szCs w:val="18"/>
              </w:rPr>
              <w:t>н</w:t>
            </w:r>
            <w:r w:rsidR="00115545" w:rsidRPr="00115545">
              <w:rPr>
                <w:sz w:val="18"/>
                <w:szCs w:val="18"/>
              </w:rPr>
              <w:t>ное учр</w:t>
            </w:r>
            <w:r w:rsidR="00115545" w:rsidRPr="00115545">
              <w:rPr>
                <w:sz w:val="18"/>
                <w:szCs w:val="18"/>
              </w:rPr>
              <w:t>е</w:t>
            </w:r>
            <w:r w:rsidR="00115545" w:rsidRPr="00115545">
              <w:rPr>
                <w:sz w:val="18"/>
                <w:szCs w:val="18"/>
              </w:rPr>
              <w:t>жд</w:t>
            </w:r>
            <w:r w:rsidR="00115545" w:rsidRPr="00115545">
              <w:rPr>
                <w:sz w:val="18"/>
                <w:szCs w:val="18"/>
              </w:rPr>
              <w:t>е</w:t>
            </w:r>
            <w:r>
              <w:rPr>
                <w:sz w:val="18"/>
                <w:szCs w:val="18"/>
              </w:rPr>
              <w:t>ние «</w:t>
            </w:r>
            <w:r w:rsidR="00115545" w:rsidRPr="00115545">
              <w:rPr>
                <w:sz w:val="18"/>
                <w:szCs w:val="18"/>
              </w:rPr>
              <w:t>Управл</w:t>
            </w:r>
            <w:r w:rsidR="00115545" w:rsidRPr="00115545">
              <w:rPr>
                <w:sz w:val="18"/>
                <w:szCs w:val="18"/>
              </w:rPr>
              <w:t>е</w:t>
            </w:r>
            <w:r w:rsidR="00115545" w:rsidRPr="00115545">
              <w:rPr>
                <w:sz w:val="18"/>
                <w:szCs w:val="18"/>
              </w:rPr>
              <w:t>ние кап</w:t>
            </w:r>
            <w:r w:rsidR="00115545" w:rsidRPr="00115545">
              <w:rPr>
                <w:sz w:val="18"/>
                <w:szCs w:val="18"/>
              </w:rPr>
              <w:t>и</w:t>
            </w:r>
            <w:r w:rsidR="00115545" w:rsidRPr="00115545">
              <w:rPr>
                <w:sz w:val="18"/>
                <w:szCs w:val="18"/>
              </w:rPr>
              <w:t>тал</w:t>
            </w:r>
            <w:r w:rsidR="00115545" w:rsidRPr="00115545">
              <w:rPr>
                <w:sz w:val="18"/>
                <w:szCs w:val="18"/>
              </w:rPr>
              <w:t>ь</w:t>
            </w:r>
            <w:r w:rsidR="00115545" w:rsidRPr="00115545">
              <w:rPr>
                <w:sz w:val="18"/>
                <w:szCs w:val="18"/>
              </w:rPr>
              <w:t>ного стро</w:t>
            </w:r>
            <w:r w:rsidR="00115545" w:rsidRPr="00115545">
              <w:rPr>
                <w:sz w:val="18"/>
                <w:szCs w:val="18"/>
              </w:rPr>
              <w:t>и</w:t>
            </w:r>
            <w:r w:rsidR="00115545" w:rsidRPr="00115545">
              <w:rPr>
                <w:sz w:val="18"/>
                <w:szCs w:val="18"/>
              </w:rPr>
              <w:t>тел</w:t>
            </w:r>
            <w:r w:rsidR="00115545" w:rsidRPr="00115545">
              <w:rPr>
                <w:sz w:val="18"/>
                <w:szCs w:val="18"/>
              </w:rPr>
              <w:t>ь</w:t>
            </w:r>
            <w:r w:rsidR="00115545" w:rsidRPr="00115545">
              <w:rPr>
                <w:sz w:val="18"/>
                <w:szCs w:val="18"/>
              </w:rPr>
              <w:t>ства по з</w:t>
            </w:r>
            <w:r w:rsidR="00115545" w:rsidRPr="00115545">
              <w:rPr>
                <w:sz w:val="18"/>
                <w:szCs w:val="18"/>
              </w:rPr>
              <w:t>а</w:t>
            </w:r>
            <w:r w:rsidR="00115545" w:rsidRPr="00115545">
              <w:rPr>
                <w:sz w:val="18"/>
                <w:szCs w:val="18"/>
              </w:rPr>
              <w:t>стро</w:t>
            </w:r>
            <w:r w:rsidR="00115545" w:rsidRPr="00115545">
              <w:rPr>
                <w:sz w:val="18"/>
                <w:szCs w:val="18"/>
              </w:rPr>
              <w:t>й</w:t>
            </w:r>
            <w:r w:rsidR="00115545" w:rsidRPr="00115545">
              <w:rPr>
                <w:sz w:val="18"/>
                <w:szCs w:val="18"/>
              </w:rPr>
              <w:t>ке Ни</w:t>
            </w:r>
            <w:r w:rsidR="00115545" w:rsidRPr="00115545">
              <w:rPr>
                <w:sz w:val="18"/>
                <w:szCs w:val="18"/>
              </w:rPr>
              <w:t>ж</w:t>
            </w:r>
            <w:r w:rsidR="00115545" w:rsidRPr="00115545">
              <w:rPr>
                <w:sz w:val="18"/>
                <w:szCs w:val="18"/>
              </w:rPr>
              <w:t>нева</w:t>
            </w:r>
            <w:r w:rsidR="00115545" w:rsidRPr="00115545">
              <w:rPr>
                <w:sz w:val="18"/>
                <w:szCs w:val="18"/>
              </w:rPr>
              <w:t>р</w:t>
            </w:r>
            <w:r w:rsidR="00115545" w:rsidRPr="00115545">
              <w:rPr>
                <w:sz w:val="18"/>
                <w:szCs w:val="18"/>
              </w:rPr>
              <w:t>то</w:t>
            </w:r>
            <w:r w:rsidR="00115545" w:rsidRPr="00115545">
              <w:rPr>
                <w:sz w:val="18"/>
                <w:szCs w:val="18"/>
              </w:rPr>
              <w:t>в</w:t>
            </w:r>
            <w:r w:rsidR="00115545" w:rsidRPr="00115545">
              <w:rPr>
                <w:sz w:val="18"/>
                <w:szCs w:val="18"/>
              </w:rPr>
              <w:t>ского ра</w:t>
            </w:r>
            <w:r w:rsidR="00115545" w:rsidRPr="00115545">
              <w:rPr>
                <w:sz w:val="18"/>
                <w:szCs w:val="18"/>
              </w:rPr>
              <w:t>й</w:t>
            </w:r>
            <w:r w:rsidR="00115545" w:rsidRPr="00115545">
              <w:rPr>
                <w:sz w:val="18"/>
                <w:szCs w:val="18"/>
              </w:rPr>
              <w:t>она</w:t>
            </w:r>
            <w:r>
              <w:rPr>
                <w:sz w:val="18"/>
                <w:szCs w:val="18"/>
              </w:rPr>
              <w:t>»</w:t>
            </w:r>
          </w:p>
        </w:tc>
        <w:tc>
          <w:tcPr>
            <w:tcW w:w="678" w:type="dxa"/>
            <w:shd w:val="clear" w:color="auto" w:fill="auto"/>
            <w:noWrap/>
            <w:hideMark/>
          </w:tcPr>
          <w:p w:rsidR="00115545" w:rsidRPr="00115545" w:rsidRDefault="00115545" w:rsidP="00733F07">
            <w:pPr>
              <w:jc w:val="center"/>
              <w:rPr>
                <w:sz w:val="18"/>
                <w:szCs w:val="18"/>
              </w:rPr>
            </w:pPr>
            <w:r w:rsidRPr="00115545">
              <w:rPr>
                <w:sz w:val="18"/>
                <w:szCs w:val="18"/>
              </w:rPr>
              <w:t>всего</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hideMark/>
          </w:tcPr>
          <w:p w:rsidR="00115545" w:rsidRPr="00115545" w:rsidRDefault="00115545" w:rsidP="00733F07">
            <w:pPr>
              <w:jc w:val="center"/>
              <w:rPr>
                <w:sz w:val="18"/>
                <w:szCs w:val="18"/>
              </w:rPr>
            </w:pPr>
            <w:r w:rsidRPr="00115545">
              <w:rPr>
                <w:sz w:val="18"/>
                <w:szCs w:val="18"/>
              </w:rPr>
              <w:t>3 199,12</w:t>
            </w:r>
          </w:p>
        </w:tc>
        <w:tc>
          <w:tcPr>
            <w:tcW w:w="1640"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476"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843" w:type="dxa"/>
            <w:shd w:val="clear" w:color="auto" w:fill="auto"/>
            <w:hideMark/>
          </w:tcPr>
          <w:p w:rsidR="00115545" w:rsidRPr="00115545" w:rsidRDefault="00115545" w:rsidP="00733F07">
            <w:pPr>
              <w:jc w:val="center"/>
              <w:rPr>
                <w:sz w:val="18"/>
                <w:szCs w:val="18"/>
              </w:rPr>
            </w:pPr>
            <w:r w:rsidRPr="00115545">
              <w:rPr>
                <w:sz w:val="18"/>
                <w:szCs w:val="18"/>
              </w:rPr>
              <w:t>3 199,12</w:t>
            </w:r>
          </w:p>
        </w:tc>
        <w:tc>
          <w:tcPr>
            <w:tcW w:w="1418"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260"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260"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140" w:type="dxa"/>
            <w:shd w:val="clear" w:color="auto" w:fill="auto"/>
            <w:hideMark/>
          </w:tcPr>
          <w:p w:rsidR="00115545" w:rsidRPr="00115545" w:rsidRDefault="00115545" w:rsidP="00733F07">
            <w:pPr>
              <w:jc w:val="center"/>
              <w:rPr>
                <w:sz w:val="18"/>
                <w:szCs w:val="18"/>
              </w:rPr>
            </w:pPr>
            <w:r w:rsidRPr="00115545">
              <w:rPr>
                <w:sz w:val="18"/>
                <w:szCs w:val="18"/>
              </w:rPr>
              <w:t>-</w:t>
            </w:r>
          </w:p>
        </w:tc>
      </w:tr>
      <w:tr w:rsidR="00115545" w:rsidRPr="00115545" w:rsidTr="000351F8">
        <w:trPr>
          <w:trHeight w:val="720"/>
          <w:jc w:val="right"/>
        </w:trPr>
        <w:tc>
          <w:tcPr>
            <w:tcW w:w="851" w:type="dxa"/>
            <w:vMerge/>
            <w:hideMark/>
          </w:tcPr>
          <w:p w:rsidR="00115545" w:rsidRPr="00115545" w:rsidRDefault="00115545" w:rsidP="00733F07">
            <w:pPr>
              <w:jc w:val="center"/>
              <w:rPr>
                <w:sz w:val="18"/>
                <w:szCs w:val="18"/>
              </w:rPr>
            </w:pPr>
          </w:p>
        </w:tc>
        <w:tc>
          <w:tcPr>
            <w:tcW w:w="1237" w:type="dxa"/>
            <w:vMerge/>
            <w:hideMark/>
          </w:tcPr>
          <w:p w:rsidR="00115545" w:rsidRPr="00115545" w:rsidRDefault="00115545" w:rsidP="00733F07">
            <w:pPr>
              <w:jc w:val="center"/>
              <w:rPr>
                <w:sz w:val="18"/>
                <w:szCs w:val="18"/>
              </w:rPr>
            </w:pPr>
          </w:p>
        </w:tc>
        <w:tc>
          <w:tcPr>
            <w:tcW w:w="740" w:type="dxa"/>
            <w:vMerge/>
            <w:hideMark/>
          </w:tcPr>
          <w:p w:rsidR="00115545" w:rsidRPr="00115545" w:rsidRDefault="00115545" w:rsidP="00733F07">
            <w:pPr>
              <w:jc w:val="center"/>
              <w:rPr>
                <w:sz w:val="18"/>
                <w:szCs w:val="18"/>
              </w:rPr>
            </w:pPr>
          </w:p>
        </w:tc>
        <w:tc>
          <w:tcPr>
            <w:tcW w:w="678" w:type="dxa"/>
            <w:shd w:val="clear" w:color="auto" w:fill="auto"/>
            <w:hideMark/>
          </w:tcPr>
          <w:p w:rsidR="00115545" w:rsidRPr="00115545" w:rsidRDefault="00115545" w:rsidP="00733F07">
            <w:pPr>
              <w:jc w:val="center"/>
              <w:rPr>
                <w:sz w:val="18"/>
                <w:szCs w:val="18"/>
              </w:rPr>
            </w:pPr>
            <w:r w:rsidRPr="00115545">
              <w:rPr>
                <w:sz w:val="18"/>
                <w:szCs w:val="18"/>
              </w:rPr>
              <w:t>бю</w:t>
            </w:r>
            <w:r w:rsidRPr="00115545">
              <w:rPr>
                <w:sz w:val="18"/>
                <w:szCs w:val="18"/>
              </w:rPr>
              <w:t>д</w:t>
            </w:r>
            <w:r w:rsidRPr="00115545">
              <w:rPr>
                <w:sz w:val="18"/>
                <w:szCs w:val="18"/>
              </w:rPr>
              <w:t>жет авт</w:t>
            </w:r>
            <w:r w:rsidRPr="00115545">
              <w:rPr>
                <w:sz w:val="18"/>
                <w:szCs w:val="18"/>
              </w:rPr>
              <w:t>о</w:t>
            </w:r>
            <w:r w:rsidRPr="00115545">
              <w:rPr>
                <w:sz w:val="18"/>
                <w:szCs w:val="18"/>
              </w:rPr>
              <w:t>но</w:t>
            </w:r>
            <w:r w:rsidRPr="00115545">
              <w:rPr>
                <w:sz w:val="18"/>
                <w:szCs w:val="18"/>
              </w:rPr>
              <w:t>м</w:t>
            </w:r>
            <w:r w:rsidRPr="00115545">
              <w:rPr>
                <w:sz w:val="18"/>
                <w:szCs w:val="18"/>
              </w:rPr>
              <w:t>ного окр</w:t>
            </w:r>
            <w:r w:rsidRPr="00115545">
              <w:rPr>
                <w:sz w:val="18"/>
                <w:szCs w:val="18"/>
              </w:rPr>
              <w:t>у</w:t>
            </w:r>
            <w:r w:rsidRPr="00115545">
              <w:rPr>
                <w:sz w:val="18"/>
                <w:szCs w:val="18"/>
              </w:rPr>
              <w:t>га</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hideMark/>
          </w:tcPr>
          <w:p w:rsidR="00115545" w:rsidRPr="00115545" w:rsidRDefault="00115545" w:rsidP="00733F07">
            <w:pPr>
              <w:jc w:val="center"/>
              <w:rPr>
                <w:sz w:val="18"/>
                <w:szCs w:val="18"/>
              </w:rPr>
            </w:pPr>
            <w:r w:rsidRPr="00115545">
              <w:rPr>
                <w:sz w:val="18"/>
                <w:szCs w:val="18"/>
              </w:rPr>
              <w:t>3 167,13</w:t>
            </w:r>
          </w:p>
        </w:tc>
        <w:tc>
          <w:tcPr>
            <w:tcW w:w="1640" w:type="dxa"/>
            <w:shd w:val="clear" w:color="auto" w:fill="auto"/>
            <w:hideMark/>
          </w:tcPr>
          <w:p w:rsidR="00115545" w:rsidRPr="00115545" w:rsidRDefault="00115545" w:rsidP="00733F07">
            <w:pPr>
              <w:jc w:val="center"/>
              <w:rPr>
                <w:sz w:val="18"/>
                <w:szCs w:val="18"/>
              </w:rPr>
            </w:pPr>
          </w:p>
        </w:tc>
        <w:tc>
          <w:tcPr>
            <w:tcW w:w="1476" w:type="dxa"/>
            <w:shd w:val="clear" w:color="auto" w:fill="auto"/>
            <w:noWrap/>
            <w:hideMark/>
          </w:tcPr>
          <w:p w:rsidR="00115545" w:rsidRPr="00115545" w:rsidRDefault="00115545" w:rsidP="00733F07">
            <w:pPr>
              <w:jc w:val="center"/>
              <w:rPr>
                <w:sz w:val="18"/>
                <w:szCs w:val="18"/>
              </w:rPr>
            </w:pPr>
          </w:p>
        </w:tc>
        <w:tc>
          <w:tcPr>
            <w:tcW w:w="1843" w:type="dxa"/>
            <w:shd w:val="clear" w:color="auto" w:fill="auto"/>
            <w:noWrap/>
            <w:hideMark/>
          </w:tcPr>
          <w:p w:rsidR="00115545" w:rsidRPr="00115545" w:rsidRDefault="00115545" w:rsidP="00733F07">
            <w:pPr>
              <w:jc w:val="center"/>
              <w:rPr>
                <w:sz w:val="18"/>
                <w:szCs w:val="18"/>
              </w:rPr>
            </w:pPr>
            <w:r w:rsidRPr="00115545">
              <w:rPr>
                <w:sz w:val="18"/>
                <w:szCs w:val="18"/>
              </w:rPr>
              <w:t>3 167,13</w:t>
            </w:r>
          </w:p>
        </w:tc>
        <w:tc>
          <w:tcPr>
            <w:tcW w:w="1418"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140" w:type="dxa"/>
            <w:shd w:val="clear" w:color="auto" w:fill="auto"/>
            <w:noWrap/>
            <w:hideMark/>
          </w:tcPr>
          <w:p w:rsidR="00115545" w:rsidRPr="00115545" w:rsidRDefault="00115545" w:rsidP="00733F07">
            <w:pPr>
              <w:jc w:val="center"/>
              <w:rPr>
                <w:sz w:val="18"/>
                <w:szCs w:val="18"/>
              </w:rPr>
            </w:pPr>
          </w:p>
        </w:tc>
      </w:tr>
      <w:tr w:rsidR="00115545" w:rsidRPr="00115545" w:rsidTr="000351F8">
        <w:trPr>
          <w:trHeight w:val="480"/>
          <w:jc w:val="right"/>
        </w:trPr>
        <w:tc>
          <w:tcPr>
            <w:tcW w:w="851" w:type="dxa"/>
            <w:vMerge/>
            <w:hideMark/>
          </w:tcPr>
          <w:p w:rsidR="00115545" w:rsidRPr="00115545" w:rsidRDefault="00115545" w:rsidP="00733F07">
            <w:pPr>
              <w:jc w:val="center"/>
              <w:rPr>
                <w:sz w:val="18"/>
                <w:szCs w:val="18"/>
              </w:rPr>
            </w:pPr>
          </w:p>
        </w:tc>
        <w:tc>
          <w:tcPr>
            <w:tcW w:w="1237" w:type="dxa"/>
            <w:vMerge/>
            <w:hideMark/>
          </w:tcPr>
          <w:p w:rsidR="00115545" w:rsidRPr="00115545" w:rsidRDefault="00115545" w:rsidP="00733F07">
            <w:pPr>
              <w:jc w:val="center"/>
              <w:rPr>
                <w:sz w:val="18"/>
                <w:szCs w:val="18"/>
              </w:rPr>
            </w:pPr>
          </w:p>
        </w:tc>
        <w:tc>
          <w:tcPr>
            <w:tcW w:w="740" w:type="dxa"/>
            <w:vMerge/>
            <w:hideMark/>
          </w:tcPr>
          <w:p w:rsidR="00115545" w:rsidRPr="00115545" w:rsidRDefault="00115545" w:rsidP="00733F07">
            <w:pPr>
              <w:jc w:val="center"/>
              <w:rPr>
                <w:sz w:val="18"/>
                <w:szCs w:val="18"/>
              </w:rPr>
            </w:pPr>
          </w:p>
        </w:tc>
        <w:tc>
          <w:tcPr>
            <w:tcW w:w="678" w:type="dxa"/>
            <w:shd w:val="clear" w:color="auto" w:fill="auto"/>
            <w:hideMark/>
          </w:tcPr>
          <w:p w:rsidR="00115545" w:rsidRPr="00115545" w:rsidRDefault="00115545" w:rsidP="00733F07">
            <w:pPr>
              <w:jc w:val="center"/>
              <w:rPr>
                <w:sz w:val="18"/>
                <w:szCs w:val="18"/>
              </w:rPr>
            </w:pPr>
            <w:r w:rsidRPr="00115545">
              <w:rPr>
                <w:sz w:val="18"/>
                <w:szCs w:val="18"/>
              </w:rPr>
              <w:t>бю</w:t>
            </w:r>
            <w:r w:rsidRPr="00115545">
              <w:rPr>
                <w:sz w:val="18"/>
                <w:szCs w:val="18"/>
              </w:rPr>
              <w:t>д</w:t>
            </w:r>
            <w:r w:rsidRPr="00115545">
              <w:rPr>
                <w:sz w:val="18"/>
                <w:szCs w:val="18"/>
              </w:rPr>
              <w:t>жет ра</w:t>
            </w:r>
            <w:r w:rsidRPr="00115545">
              <w:rPr>
                <w:sz w:val="18"/>
                <w:szCs w:val="18"/>
              </w:rPr>
              <w:t>й</w:t>
            </w:r>
            <w:r w:rsidRPr="00115545">
              <w:rPr>
                <w:sz w:val="18"/>
                <w:szCs w:val="18"/>
              </w:rPr>
              <w:t>она</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hideMark/>
          </w:tcPr>
          <w:p w:rsidR="00115545" w:rsidRPr="00115545" w:rsidRDefault="00115545" w:rsidP="00733F07">
            <w:pPr>
              <w:jc w:val="center"/>
              <w:rPr>
                <w:sz w:val="18"/>
                <w:szCs w:val="18"/>
              </w:rPr>
            </w:pPr>
            <w:r w:rsidRPr="00115545">
              <w:rPr>
                <w:sz w:val="18"/>
                <w:szCs w:val="18"/>
              </w:rPr>
              <w:t>31,99</w:t>
            </w:r>
          </w:p>
        </w:tc>
        <w:tc>
          <w:tcPr>
            <w:tcW w:w="1640" w:type="dxa"/>
            <w:shd w:val="clear" w:color="auto" w:fill="auto"/>
            <w:hideMark/>
          </w:tcPr>
          <w:p w:rsidR="00115545" w:rsidRPr="00115545" w:rsidRDefault="00115545" w:rsidP="00733F07">
            <w:pPr>
              <w:jc w:val="center"/>
              <w:rPr>
                <w:sz w:val="18"/>
                <w:szCs w:val="18"/>
              </w:rPr>
            </w:pPr>
          </w:p>
        </w:tc>
        <w:tc>
          <w:tcPr>
            <w:tcW w:w="1476" w:type="dxa"/>
            <w:shd w:val="clear" w:color="auto" w:fill="auto"/>
            <w:noWrap/>
            <w:hideMark/>
          </w:tcPr>
          <w:p w:rsidR="00115545" w:rsidRPr="00115545" w:rsidRDefault="00115545" w:rsidP="00733F07">
            <w:pPr>
              <w:jc w:val="center"/>
              <w:rPr>
                <w:sz w:val="18"/>
                <w:szCs w:val="18"/>
              </w:rPr>
            </w:pPr>
          </w:p>
        </w:tc>
        <w:tc>
          <w:tcPr>
            <w:tcW w:w="1843" w:type="dxa"/>
            <w:shd w:val="clear" w:color="auto" w:fill="auto"/>
            <w:noWrap/>
            <w:hideMark/>
          </w:tcPr>
          <w:p w:rsidR="00115545" w:rsidRPr="00115545" w:rsidRDefault="00115545" w:rsidP="00733F07">
            <w:pPr>
              <w:jc w:val="center"/>
              <w:rPr>
                <w:sz w:val="18"/>
                <w:szCs w:val="18"/>
              </w:rPr>
            </w:pPr>
            <w:r w:rsidRPr="00115545">
              <w:rPr>
                <w:sz w:val="18"/>
                <w:szCs w:val="18"/>
              </w:rPr>
              <w:t>31,99</w:t>
            </w:r>
          </w:p>
        </w:tc>
        <w:tc>
          <w:tcPr>
            <w:tcW w:w="1418"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140" w:type="dxa"/>
            <w:shd w:val="clear" w:color="auto" w:fill="auto"/>
            <w:noWrap/>
            <w:hideMark/>
          </w:tcPr>
          <w:p w:rsidR="00115545" w:rsidRPr="00115545" w:rsidRDefault="00115545" w:rsidP="00733F07">
            <w:pPr>
              <w:jc w:val="center"/>
              <w:rPr>
                <w:sz w:val="18"/>
                <w:szCs w:val="18"/>
              </w:rPr>
            </w:pPr>
          </w:p>
        </w:tc>
      </w:tr>
      <w:tr w:rsidR="00115545" w:rsidRPr="00115545" w:rsidTr="000351F8">
        <w:trPr>
          <w:trHeight w:val="300"/>
          <w:jc w:val="right"/>
        </w:trPr>
        <w:tc>
          <w:tcPr>
            <w:tcW w:w="851" w:type="dxa"/>
            <w:vMerge w:val="restart"/>
            <w:shd w:val="clear" w:color="auto" w:fill="auto"/>
            <w:hideMark/>
          </w:tcPr>
          <w:p w:rsidR="00115545" w:rsidRPr="00115545" w:rsidRDefault="00115545" w:rsidP="00733F07">
            <w:pPr>
              <w:jc w:val="center"/>
              <w:rPr>
                <w:sz w:val="18"/>
                <w:szCs w:val="18"/>
              </w:rPr>
            </w:pPr>
            <w:r w:rsidRPr="00115545">
              <w:rPr>
                <w:sz w:val="18"/>
                <w:szCs w:val="18"/>
              </w:rPr>
              <w:t>1.2.90</w:t>
            </w:r>
            <w:r w:rsidR="00F17A8C">
              <w:rPr>
                <w:sz w:val="18"/>
                <w:szCs w:val="18"/>
              </w:rPr>
              <w:t>.</w:t>
            </w:r>
          </w:p>
        </w:tc>
        <w:tc>
          <w:tcPr>
            <w:tcW w:w="1237" w:type="dxa"/>
            <w:vMerge w:val="restart"/>
            <w:shd w:val="clear" w:color="auto" w:fill="auto"/>
            <w:hideMark/>
          </w:tcPr>
          <w:p w:rsidR="00115545" w:rsidRPr="00115545" w:rsidRDefault="00115545" w:rsidP="00733F07">
            <w:pPr>
              <w:jc w:val="center"/>
              <w:rPr>
                <w:sz w:val="18"/>
                <w:szCs w:val="18"/>
              </w:rPr>
            </w:pPr>
            <w:r w:rsidRPr="00115545">
              <w:rPr>
                <w:sz w:val="18"/>
                <w:szCs w:val="18"/>
              </w:rPr>
              <w:t>Замена сетей  тепловод</w:t>
            </w:r>
            <w:r w:rsidRPr="00115545">
              <w:rPr>
                <w:sz w:val="18"/>
                <w:szCs w:val="18"/>
              </w:rPr>
              <w:t>о</w:t>
            </w:r>
            <w:r w:rsidRPr="00115545">
              <w:rPr>
                <w:sz w:val="18"/>
                <w:szCs w:val="18"/>
              </w:rPr>
              <w:t>снабженияв с. Охтеурье ул. Цвето</w:t>
            </w:r>
            <w:r w:rsidRPr="00115545">
              <w:rPr>
                <w:sz w:val="18"/>
                <w:szCs w:val="18"/>
              </w:rPr>
              <w:t>ч</w:t>
            </w:r>
            <w:r w:rsidRPr="00115545">
              <w:rPr>
                <w:sz w:val="18"/>
                <w:szCs w:val="18"/>
              </w:rPr>
              <w:t>ная, 1 - ул. Цветочная, 11</w:t>
            </w:r>
          </w:p>
        </w:tc>
        <w:tc>
          <w:tcPr>
            <w:tcW w:w="740" w:type="dxa"/>
            <w:vMerge w:val="restart"/>
            <w:shd w:val="clear" w:color="auto" w:fill="auto"/>
            <w:hideMark/>
          </w:tcPr>
          <w:p w:rsidR="00115545" w:rsidRPr="00115545" w:rsidRDefault="00F17A8C" w:rsidP="00733F07">
            <w:pPr>
              <w:jc w:val="center"/>
              <w:rPr>
                <w:sz w:val="18"/>
                <w:szCs w:val="18"/>
              </w:rPr>
            </w:pPr>
            <w:r>
              <w:rPr>
                <w:sz w:val="18"/>
                <w:szCs w:val="18"/>
              </w:rPr>
              <w:t>м</w:t>
            </w:r>
            <w:r w:rsidR="00115545" w:rsidRPr="00115545">
              <w:rPr>
                <w:sz w:val="18"/>
                <w:szCs w:val="18"/>
              </w:rPr>
              <w:t>ун</w:t>
            </w:r>
            <w:r w:rsidR="00115545" w:rsidRPr="00115545">
              <w:rPr>
                <w:sz w:val="18"/>
                <w:szCs w:val="18"/>
              </w:rPr>
              <w:t>и</w:t>
            </w:r>
            <w:r w:rsidR="00115545" w:rsidRPr="00115545">
              <w:rPr>
                <w:sz w:val="18"/>
                <w:szCs w:val="18"/>
              </w:rPr>
              <w:t>ц</w:t>
            </w:r>
            <w:r w:rsidR="00115545" w:rsidRPr="00115545">
              <w:rPr>
                <w:sz w:val="18"/>
                <w:szCs w:val="18"/>
              </w:rPr>
              <w:t>и</w:t>
            </w:r>
            <w:r w:rsidR="00115545" w:rsidRPr="00115545">
              <w:rPr>
                <w:sz w:val="18"/>
                <w:szCs w:val="18"/>
              </w:rPr>
              <w:t>пал</w:t>
            </w:r>
            <w:r w:rsidR="00115545" w:rsidRPr="00115545">
              <w:rPr>
                <w:sz w:val="18"/>
                <w:szCs w:val="18"/>
              </w:rPr>
              <w:t>ь</w:t>
            </w:r>
            <w:r w:rsidR="00115545" w:rsidRPr="00115545">
              <w:rPr>
                <w:sz w:val="18"/>
                <w:szCs w:val="18"/>
              </w:rPr>
              <w:t>ное казе</w:t>
            </w:r>
            <w:r w:rsidR="00115545" w:rsidRPr="00115545">
              <w:rPr>
                <w:sz w:val="18"/>
                <w:szCs w:val="18"/>
              </w:rPr>
              <w:t>н</w:t>
            </w:r>
            <w:r w:rsidR="00115545" w:rsidRPr="00115545">
              <w:rPr>
                <w:sz w:val="18"/>
                <w:szCs w:val="18"/>
              </w:rPr>
              <w:t>ное учр</w:t>
            </w:r>
            <w:r w:rsidR="00115545" w:rsidRPr="00115545">
              <w:rPr>
                <w:sz w:val="18"/>
                <w:szCs w:val="18"/>
              </w:rPr>
              <w:t>е</w:t>
            </w:r>
            <w:r w:rsidR="00115545" w:rsidRPr="00115545">
              <w:rPr>
                <w:sz w:val="18"/>
                <w:szCs w:val="18"/>
              </w:rPr>
              <w:t>жд</w:t>
            </w:r>
            <w:r w:rsidR="00115545" w:rsidRPr="00115545">
              <w:rPr>
                <w:sz w:val="18"/>
                <w:szCs w:val="18"/>
              </w:rPr>
              <w:t>е</w:t>
            </w:r>
            <w:r>
              <w:rPr>
                <w:sz w:val="18"/>
                <w:szCs w:val="18"/>
              </w:rPr>
              <w:t>ние «</w:t>
            </w:r>
            <w:r w:rsidR="00115545" w:rsidRPr="00115545">
              <w:rPr>
                <w:sz w:val="18"/>
                <w:szCs w:val="18"/>
              </w:rPr>
              <w:t>Управл</w:t>
            </w:r>
            <w:r w:rsidR="00115545" w:rsidRPr="00115545">
              <w:rPr>
                <w:sz w:val="18"/>
                <w:szCs w:val="18"/>
              </w:rPr>
              <w:t>е</w:t>
            </w:r>
            <w:r w:rsidR="00115545" w:rsidRPr="00115545">
              <w:rPr>
                <w:sz w:val="18"/>
                <w:szCs w:val="18"/>
              </w:rPr>
              <w:t>ние кап</w:t>
            </w:r>
            <w:r w:rsidR="00115545" w:rsidRPr="00115545">
              <w:rPr>
                <w:sz w:val="18"/>
                <w:szCs w:val="18"/>
              </w:rPr>
              <w:t>и</w:t>
            </w:r>
            <w:r w:rsidR="00115545" w:rsidRPr="00115545">
              <w:rPr>
                <w:sz w:val="18"/>
                <w:szCs w:val="18"/>
              </w:rPr>
              <w:t>тал</w:t>
            </w:r>
            <w:r w:rsidR="00115545" w:rsidRPr="00115545">
              <w:rPr>
                <w:sz w:val="18"/>
                <w:szCs w:val="18"/>
              </w:rPr>
              <w:t>ь</w:t>
            </w:r>
            <w:r w:rsidR="00115545" w:rsidRPr="00115545">
              <w:rPr>
                <w:sz w:val="18"/>
                <w:szCs w:val="18"/>
              </w:rPr>
              <w:t>ного стро</w:t>
            </w:r>
            <w:r w:rsidR="00115545" w:rsidRPr="00115545">
              <w:rPr>
                <w:sz w:val="18"/>
                <w:szCs w:val="18"/>
              </w:rPr>
              <w:t>и</w:t>
            </w:r>
            <w:r w:rsidR="00115545" w:rsidRPr="00115545">
              <w:rPr>
                <w:sz w:val="18"/>
                <w:szCs w:val="18"/>
              </w:rPr>
              <w:lastRenderedPageBreak/>
              <w:t>тел</w:t>
            </w:r>
            <w:r w:rsidR="00115545" w:rsidRPr="00115545">
              <w:rPr>
                <w:sz w:val="18"/>
                <w:szCs w:val="18"/>
              </w:rPr>
              <w:t>ь</w:t>
            </w:r>
            <w:r w:rsidR="00115545" w:rsidRPr="00115545">
              <w:rPr>
                <w:sz w:val="18"/>
                <w:szCs w:val="18"/>
              </w:rPr>
              <w:t>ства по з</w:t>
            </w:r>
            <w:r w:rsidR="00115545" w:rsidRPr="00115545">
              <w:rPr>
                <w:sz w:val="18"/>
                <w:szCs w:val="18"/>
              </w:rPr>
              <w:t>а</w:t>
            </w:r>
            <w:r w:rsidR="00115545" w:rsidRPr="00115545">
              <w:rPr>
                <w:sz w:val="18"/>
                <w:szCs w:val="18"/>
              </w:rPr>
              <w:t>стро</w:t>
            </w:r>
            <w:r w:rsidR="00115545" w:rsidRPr="00115545">
              <w:rPr>
                <w:sz w:val="18"/>
                <w:szCs w:val="18"/>
              </w:rPr>
              <w:t>й</w:t>
            </w:r>
            <w:r w:rsidR="00115545" w:rsidRPr="00115545">
              <w:rPr>
                <w:sz w:val="18"/>
                <w:szCs w:val="18"/>
              </w:rPr>
              <w:t>ке Ни</w:t>
            </w:r>
            <w:r w:rsidR="00115545" w:rsidRPr="00115545">
              <w:rPr>
                <w:sz w:val="18"/>
                <w:szCs w:val="18"/>
              </w:rPr>
              <w:t>ж</w:t>
            </w:r>
            <w:r w:rsidR="00115545" w:rsidRPr="00115545">
              <w:rPr>
                <w:sz w:val="18"/>
                <w:szCs w:val="18"/>
              </w:rPr>
              <w:t>нева</w:t>
            </w:r>
            <w:r w:rsidR="00115545" w:rsidRPr="00115545">
              <w:rPr>
                <w:sz w:val="18"/>
                <w:szCs w:val="18"/>
              </w:rPr>
              <w:t>р</w:t>
            </w:r>
            <w:r w:rsidR="00115545" w:rsidRPr="00115545">
              <w:rPr>
                <w:sz w:val="18"/>
                <w:szCs w:val="18"/>
              </w:rPr>
              <w:t>то</w:t>
            </w:r>
            <w:r w:rsidR="00115545" w:rsidRPr="00115545">
              <w:rPr>
                <w:sz w:val="18"/>
                <w:szCs w:val="18"/>
              </w:rPr>
              <w:t>в</w:t>
            </w:r>
            <w:r w:rsidR="00115545" w:rsidRPr="00115545">
              <w:rPr>
                <w:sz w:val="18"/>
                <w:szCs w:val="18"/>
              </w:rPr>
              <w:t>ского ра</w:t>
            </w:r>
            <w:r w:rsidR="00115545" w:rsidRPr="00115545">
              <w:rPr>
                <w:sz w:val="18"/>
                <w:szCs w:val="18"/>
              </w:rPr>
              <w:t>й</w:t>
            </w:r>
            <w:r w:rsidR="00115545" w:rsidRPr="00115545">
              <w:rPr>
                <w:sz w:val="18"/>
                <w:szCs w:val="18"/>
              </w:rPr>
              <w:t>она</w:t>
            </w:r>
            <w:r>
              <w:rPr>
                <w:sz w:val="18"/>
                <w:szCs w:val="18"/>
              </w:rPr>
              <w:t>»</w:t>
            </w:r>
          </w:p>
        </w:tc>
        <w:tc>
          <w:tcPr>
            <w:tcW w:w="678" w:type="dxa"/>
            <w:shd w:val="clear" w:color="auto" w:fill="auto"/>
            <w:noWrap/>
            <w:hideMark/>
          </w:tcPr>
          <w:p w:rsidR="00115545" w:rsidRPr="00115545" w:rsidRDefault="00115545" w:rsidP="00733F07">
            <w:pPr>
              <w:jc w:val="center"/>
              <w:rPr>
                <w:sz w:val="18"/>
                <w:szCs w:val="18"/>
              </w:rPr>
            </w:pPr>
            <w:r w:rsidRPr="00115545">
              <w:rPr>
                <w:sz w:val="18"/>
                <w:szCs w:val="18"/>
              </w:rPr>
              <w:lastRenderedPageBreak/>
              <w:t>всего</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hideMark/>
          </w:tcPr>
          <w:p w:rsidR="00115545" w:rsidRPr="00115545" w:rsidRDefault="00115545" w:rsidP="00733F07">
            <w:pPr>
              <w:jc w:val="center"/>
              <w:rPr>
                <w:sz w:val="18"/>
                <w:szCs w:val="18"/>
              </w:rPr>
            </w:pPr>
            <w:r w:rsidRPr="00115545">
              <w:rPr>
                <w:sz w:val="18"/>
                <w:szCs w:val="18"/>
              </w:rPr>
              <w:t>2 723,92</w:t>
            </w:r>
          </w:p>
        </w:tc>
        <w:tc>
          <w:tcPr>
            <w:tcW w:w="1640"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476"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843" w:type="dxa"/>
            <w:shd w:val="clear" w:color="auto" w:fill="auto"/>
            <w:hideMark/>
          </w:tcPr>
          <w:p w:rsidR="00115545" w:rsidRPr="00115545" w:rsidRDefault="00115545" w:rsidP="00733F07">
            <w:pPr>
              <w:jc w:val="center"/>
              <w:rPr>
                <w:sz w:val="18"/>
                <w:szCs w:val="18"/>
              </w:rPr>
            </w:pPr>
            <w:r w:rsidRPr="00115545">
              <w:rPr>
                <w:sz w:val="18"/>
                <w:szCs w:val="18"/>
              </w:rPr>
              <w:t>2 723,92</w:t>
            </w:r>
          </w:p>
        </w:tc>
        <w:tc>
          <w:tcPr>
            <w:tcW w:w="1418"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260"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260"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140" w:type="dxa"/>
            <w:shd w:val="clear" w:color="auto" w:fill="auto"/>
            <w:hideMark/>
          </w:tcPr>
          <w:p w:rsidR="00115545" w:rsidRPr="00115545" w:rsidRDefault="00115545" w:rsidP="00733F07">
            <w:pPr>
              <w:jc w:val="center"/>
              <w:rPr>
                <w:sz w:val="18"/>
                <w:szCs w:val="18"/>
              </w:rPr>
            </w:pPr>
            <w:r w:rsidRPr="00115545">
              <w:rPr>
                <w:sz w:val="18"/>
                <w:szCs w:val="18"/>
              </w:rPr>
              <w:t>-</w:t>
            </w:r>
          </w:p>
        </w:tc>
      </w:tr>
      <w:tr w:rsidR="00115545" w:rsidRPr="00115545" w:rsidTr="000351F8">
        <w:trPr>
          <w:trHeight w:val="720"/>
          <w:jc w:val="right"/>
        </w:trPr>
        <w:tc>
          <w:tcPr>
            <w:tcW w:w="851" w:type="dxa"/>
            <w:vMerge/>
            <w:hideMark/>
          </w:tcPr>
          <w:p w:rsidR="00115545" w:rsidRPr="00115545" w:rsidRDefault="00115545" w:rsidP="00733F07">
            <w:pPr>
              <w:jc w:val="center"/>
              <w:rPr>
                <w:sz w:val="18"/>
                <w:szCs w:val="18"/>
              </w:rPr>
            </w:pPr>
          </w:p>
        </w:tc>
        <w:tc>
          <w:tcPr>
            <w:tcW w:w="1237" w:type="dxa"/>
            <w:vMerge/>
            <w:hideMark/>
          </w:tcPr>
          <w:p w:rsidR="00115545" w:rsidRPr="00115545" w:rsidRDefault="00115545" w:rsidP="00733F07">
            <w:pPr>
              <w:jc w:val="center"/>
              <w:rPr>
                <w:sz w:val="18"/>
                <w:szCs w:val="18"/>
              </w:rPr>
            </w:pPr>
          </w:p>
        </w:tc>
        <w:tc>
          <w:tcPr>
            <w:tcW w:w="740" w:type="dxa"/>
            <w:vMerge/>
            <w:hideMark/>
          </w:tcPr>
          <w:p w:rsidR="00115545" w:rsidRPr="00115545" w:rsidRDefault="00115545" w:rsidP="00733F07">
            <w:pPr>
              <w:jc w:val="center"/>
              <w:rPr>
                <w:sz w:val="18"/>
                <w:szCs w:val="18"/>
              </w:rPr>
            </w:pPr>
          </w:p>
        </w:tc>
        <w:tc>
          <w:tcPr>
            <w:tcW w:w="678" w:type="dxa"/>
            <w:shd w:val="clear" w:color="auto" w:fill="auto"/>
            <w:hideMark/>
          </w:tcPr>
          <w:p w:rsidR="00115545" w:rsidRPr="00115545" w:rsidRDefault="00115545" w:rsidP="00733F07">
            <w:pPr>
              <w:jc w:val="center"/>
              <w:rPr>
                <w:sz w:val="18"/>
                <w:szCs w:val="18"/>
              </w:rPr>
            </w:pPr>
            <w:r w:rsidRPr="00115545">
              <w:rPr>
                <w:sz w:val="18"/>
                <w:szCs w:val="18"/>
              </w:rPr>
              <w:t>бю</w:t>
            </w:r>
            <w:r w:rsidRPr="00115545">
              <w:rPr>
                <w:sz w:val="18"/>
                <w:szCs w:val="18"/>
              </w:rPr>
              <w:t>д</w:t>
            </w:r>
            <w:r w:rsidRPr="00115545">
              <w:rPr>
                <w:sz w:val="18"/>
                <w:szCs w:val="18"/>
              </w:rPr>
              <w:t>жет авт</w:t>
            </w:r>
            <w:r w:rsidRPr="00115545">
              <w:rPr>
                <w:sz w:val="18"/>
                <w:szCs w:val="18"/>
              </w:rPr>
              <w:t>о</w:t>
            </w:r>
            <w:r w:rsidRPr="00115545">
              <w:rPr>
                <w:sz w:val="18"/>
                <w:szCs w:val="18"/>
              </w:rPr>
              <w:t>но</w:t>
            </w:r>
            <w:r w:rsidRPr="00115545">
              <w:rPr>
                <w:sz w:val="18"/>
                <w:szCs w:val="18"/>
              </w:rPr>
              <w:t>м</w:t>
            </w:r>
            <w:r w:rsidRPr="00115545">
              <w:rPr>
                <w:sz w:val="18"/>
                <w:szCs w:val="18"/>
              </w:rPr>
              <w:t>ного окр</w:t>
            </w:r>
            <w:r w:rsidRPr="00115545">
              <w:rPr>
                <w:sz w:val="18"/>
                <w:szCs w:val="18"/>
              </w:rPr>
              <w:t>у</w:t>
            </w:r>
            <w:r w:rsidRPr="00115545">
              <w:rPr>
                <w:sz w:val="18"/>
                <w:szCs w:val="18"/>
              </w:rPr>
              <w:t>га</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hideMark/>
          </w:tcPr>
          <w:p w:rsidR="00115545" w:rsidRPr="00115545" w:rsidRDefault="00115545" w:rsidP="00733F07">
            <w:pPr>
              <w:jc w:val="center"/>
              <w:rPr>
                <w:sz w:val="18"/>
                <w:szCs w:val="18"/>
              </w:rPr>
            </w:pPr>
            <w:r w:rsidRPr="00115545">
              <w:rPr>
                <w:sz w:val="18"/>
                <w:szCs w:val="18"/>
              </w:rPr>
              <w:t>2 696,68</w:t>
            </w:r>
          </w:p>
        </w:tc>
        <w:tc>
          <w:tcPr>
            <w:tcW w:w="1640" w:type="dxa"/>
            <w:shd w:val="clear" w:color="auto" w:fill="auto"/>
            <w:hideMark/>
          </w:tcPr>
          <w:p w:rsidR="00115545" w:rsidRPr="00115545" w:rsidRDefault="00115545" w:rsidP="00733F07">
            <w:pPr>
              <w:jc w:val="center"/>
              <w:rPr>
                <w:sz w:val="18"/>
                <w:szCs w:val="18"/>
              </w:rPr>
            </w:pPr>
          </w:p>
        </w:tc>
        <w:tc>
          <w:tcPr>
            <w:tcW w:w="1476" w:type="dxa"/>
            <w:shd w:val="clear" w:color="auto" w:fill="auto"/>
            <w:noWrap/>
            <w:hideMark/>
          </w:tcPr>
          <w:p w:rsidR="00115545" w:rsidRPr="00115545" w:rsidRDefault="00115545" w:rsidP="00733F07">
            <w:pPr>
              <w:jc w:val="center"/>
              <w:rPr>
                <w:sz w:val="18"/>
                <w:szCs w:val="18"/>
              </w:rPr>
            </w:pPr>
          </w:p>
        </w:tc>
        <w:tc>
          <w:tcPr>
            <w:tcW w:w="1843" w:type="dxa"/>
            <w:shd w:val="clear" w:color="auto" w:fill="auto"/>
            <w:noWrap/>
            <w:hideMark/>
          </w:tcPr>
          <w:p w:rsidR="00115545" w:rsidRPr="00115545" w:rsidRDefault="00115545" w:rsidP="00733F07">
            <w:pPr>
              <w:jc w:val="center"/>
              <w:rPr>
                <w:sz w:val="18"/>
                <w:szCs w:val="18"/>
              </w:rPr>
            </w:pPr>
            <w:r w:rsidRPr="00115545">
              <w:rPr>
                <w:sz w:val="18"/>
                <w:szCs w:val="18"/>
              </w:rPr>
              <w:t>2 696,68</w:t>
            </w:r>
          </w:p>
        </w:tc>
        <w:tc>
          <w:tcPr>
            <w:tcW w:w="1418"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140" w:type="dxa"/>
            <w:shd w:val="clear" w:color="auto" w:fill="auto"/>
            <w:noWrap/>
            <w:hideMark/>
          </w:tcPr>
          <w:p w:rsidR="00115545" w:rsidRPr="00115545" w:rsidRDefault="00115545" w:rsidP="00733F07">
            <w:pPr>
              <w:jc w:val="center"/>
              <w:rPr>
                <w:sz w:val="18"/>
                <w:szCs w:val="18"/>
              </w:rPr>
            </w:pPr>
          </w:p>
        </w:tc>
      </w:tr>
      <w:tr w:rsidR="00115545" w:rsidRPr="00115545" w:rsidTr="000351F8">
        <w:trPr>
          <w:trHeight w:val="480"/>
          <w:jc w:val="right"/>
        </w:trPr>
        <w:tc>
          <w:tcPr>
            <w:tcW w:w="851" w:type="dxa"/>
            <w:vMerge/>
            <w:hideMark/>
          </w:tcPr>
          <w:p w:rsidR="00115545" w:rsidRPr="00115545" w:rsidRDefault="00115545" w:rsidP="00733F07">
            <w:pPr>
              <w:jc w:val="center"/>
              <w:rPr>
                <w:sz w:val="18"/>
                <w:szCs w:val="18"/>
              </w:rPr>
            </w:pPr>
          </w:p>
        </w:tc>
        <w:tc>
          <w:tcPr>
            <w:tcW w:w="1237" w:type="dxa"/>
            <w:vMerge/>
            <w:hideMark/>
          </w:tcPr>
          <w:p w:rsidR="00115545" w:rsidRPr="00115545" w:rsidRDefault="00115545" w:rsidP="00733F07">
            <w:pPr>
              <w:jc w:val="center"/>
              <w:rPr>
                <w:sz w:val="18"/>
                <w:szCs w:val="18"/>
              </w:rPr>
            </w:pPr>
          </w:p>
        </w:tc>
        <w:tc>
          <w:tcPr>
            <w:tcW w:w="740" w:type="dxa"/>
            <w:vMerge/>
            <w:hideMark/>
          </w:tcPr>
          <w:p w:rsidR="00115545" w:rsidRPr="00115545" w:rsidRDefault="00115545" w:rsidP="00733F07">
            <w:pPr>
              <w:jc w:val="center"/>
              <w:rPr>
                <w:sz w:val="18"/>
                <w:szCs w:val="18"/>
              </w:rPr>
            </w:pPr>
          </w:p>
        </w:tc>
        <w:tc>
          <w:tcPr>
            <w:tcW w:w="678" w:type="dxa"/>
            <w:shd w:val="clear" w:color="auto" w:fill="auto"/>
            <w:hideMark/>
          </w:tcPr>
          <w:p w:rsidR="00115545" w:rsidRPr="00115545" w:rsidRDefault="00115545" w:rsidP="00733F07">
            <w:pPr>
              <w:jc w:val="center"/>
              <w:rPr>
                <w:sz w:val="18"/>
                <w:szCs w:val="18"/>
              </w:rPr>
            </w:pPr>
            <w:r w:rsidRPr="00115545">
              <w:rPr>
                <w:sz w:val="18"/>
                <w:szCs w:val="18"/>
              </w:rPr>
              <w:t>бю</w:t>
            </w:r>
            <w:r w:rsidRPr="00115545">
              <w:rPr>
                <w:sz w:val="18"/>
                <w:szCs w:val="18"/>
              </w:rPr>
              <w:t>д</w:t>
            </w:r>
            <w:r w:rsidRPr="00115545">
              <w:rPr>
                <w:sz w:val="18"/>
                <w:szCs w:val="18"/>
              </w:rPr>
              <w:t>жет ра</w:t>
            </w:r>
            <w:r w:rsidRPr="00115545">
              <w:rPr>
                <w:sz w:val="18"/>
                <w:szCs w:val="18"/>
              </w:rPr>
              <w:t>й</w:t>
            </w:r>
            <w:r w:rsidRPr="00115545">
              <w:rPr>
                <w:sz w:val="18"/>
                <w:szCs w:val="18"/>
              </w:rPr>
              <w:t>она</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hideMark/>
          </w:tcPr>
          <w:p w:rsidR="00115545" w:rsidRPr="00115545" w:rsidRDefault="00115545" w:rsidP="00733F07">
            <w:pPr>
              <w:jc w:val="center"/>
              <w:rPr>
                <w:sz w:val="18"/>
                <w:szCs w:val="18"/>
              </w:rPr>
            </w:pPr>
            <w:r w:rsidRPr="00115545">
              <w:rPr>
                <w:sz w:val="18"/>
                <w:szCs w:val="18"/>
              </w:rPr>
              <w:t>27,24</w:t>
            </w:r>
          </w:p>
        </w:tc>
        <w:tc>
          <w:tcPr>
            <w:tcW w:w="1640" w:type="dxa"/>
            <w:shd w:val="clear" w:color="auto" w:fill="auto"/>
            <w:hideMark/>
          </w:tcPr>
          <w:p w:rsidR="00115545" w:rsidRPr="00115545" w:rsidRDefault="00115545" w:rsidP="00733F07">
            <w:pPr>
              <w:jc w:val="center"/>
              <w:rPr>
                <w:sz w:val="18"/>
                <w:szCs w:val="18"/>
              </w:rPr>
            </w:pPr>
          </w:p>
        </w:tc>
        <w:tc>
          <w:tcPr>
            <w:tcW w:w="1476" w:type="dxa"/>
            <w:shd w:val="clear" w:color="auto" w:fill="auto"/>
            <w:noWrap/>
            <w:hideMark/>
          </w:tcPr>
          <w:p w:rsidR="00115545" w:rsidRPr="00115545" w:rsidRDefault="00115545" w:rsidP="00733F07">
            <w:pPr>
              <w:jc w:val="center"/>
              <w:rPr>
                <w:sz w:val="18"/>
                <w:szCs w:val="18"/>
              </w:rPr>
            </w:pPr>
          </w:p>
        </w:tc>
        <w:tc>
          <w:tcPr>
            <w:tcW w:w="1843" w:type="dxa"/>
            <w:shd w:val="clear" w:color="auto" w:fill="auto"/>
            <w:noWrap/>
            <w:hideMark/>
          </w:tcPr>
          <w:p w:rsidR="00115545" w:rsidRPr="00115545" w:rsidRDefault="00115545" w:rsidP="00733F07">
            <w:pPr>
              <w:jc w:val="center"/>
              <w:rPr>
                <w:sz w:val="18"/>
                <w:szCs w:val="18"/>
              </w:rPr>
            </w:pPr>
            <w:r w:rsidRPr="00115545">
              <w:rPr>
                <w:sz w:val="18"/>
                <w:szCs w:val="18"/>
              </w:rPr>
              <w:t>27,24</w:t>
            </w:r>
          </w:p>
        </w:tc>
        <w:tc>
          <w:tcPr>
            <w:tcW w:w="1418"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140" w:type="dxa"/>
            <w:shd w:val="clear" w:color="auto" w:fill="auto"/>
            <w:noWrap/>
            <w:hideMark/>
          </w:tcPr>
          <w:p w:rsidR="00115545" w:rsidRPr="00115545" w:rsidRDefault="00115545" w:rsidP="00733F07">
            <w:pPr>
              <w:jc w:val="center"/>
              <w:rPr>
                <w:sz w:val="18"/>
                <w:szCs w:val="18"/>
              </w:rPr>
            </w:pPr>
          </w:p>
        </w:tc>
      </w:tr>
      <w:tr w:rsidR="00115545" w:rsidRPr="00115545" w:rsidTr="000351F8">
        <w:trPr>
          <w:trHeight w:val="300"/>
          <w:jc w:val="right"/>
        </w:trPr>
        <w:tc>
          <w:tcPr>
            <w:tcW w:w="851" w:type="dxa"/>
            <w:vMerge w:val="restart"/>
            <w:shd w:val="clear" w:color="auto" w:fill="auto"/>
            <w:hideMark/>
          </w:tcPr>
          <w:p w:rsidR="00115545" w:rsidRPr="00115545" w:rsidRDefault="00115545" w:rsidP="00733F07">
            <w:pPr>
              <w:jc w:val="center"/>
              <w:rPr>
                <w:sz w:val="18"/>
                <w:szCs w:val="18"/>
              </w:rPr>
            </w:pPr>
            <w:r w:rsidRPr="00115545">
              <w:rPr>
                <w:sz w:val="18"/>
                <w:szCs w:val="18"/>
              </w:rPr>
              <w:lastRenderedPageBreak/>
              <w:t>1.2.91</w:t>
            </w:r>
            <w:r w:rsidR="00F17A8C">
              <w:rPr>
                <w:sz w:val="18"/>
                <w:szCs w:val="18"/>
              </w:rPr>
              <w:t>.</w:t>
            </w:r>
          </w:p>
        </w:tc>
        <w:tc>
          <w:tcPr>
            <w:tcW w:w="1237" w:type="dxa"/>
            <w:vMerge w:val="restart"/>
            <w:shd w:val="clear" w:color="auto" w:fill="auto"/>
            <w:hideMark/>
          </w:tcPr>
          <w:p w:rsidR="00115545" w:rsidRPr="00115545" w:rsidRDefault="00115545" w:rsidP="00733F07">
            <w:pPr>
              <w:jc w:val="center"/>
              <w:rPr>
                <w:sz w:val="18"/>
                <w:szCs w:val="18"/>
              </w:rPr>
            </w:pPr>
            <w:r w:rsidRPr="00115545">
              <w:rPr>
                <w:sz w:val="18"/>
                <w:szCs w:val="18"/>
              </w:rPr>
              <w:t>Замена сетей  тепловод</w:t>
            </w:r>
            <w:r w:rsidRPr="00115545">
              <w:rPr>
                <w:sz w:val="18"/>
                <w:szCs w:val="18"/>
              </w:rPr>
              <w:t>о</w:t>
            </w:r>
            <w:r w:rsidRPr="00115545">
              <w:rPr>
                <w:sz w:val="18"/>
                <w:szCs w:val="18"/>
              </w:rPr>
              <w:t>снабжения в с. Охтеурье, пер. Кооп</w:t>
            </w:r>
            <w:r w:rsidRPr="00115545">
              <w:rPr>
                <w:sz w:val="18"/>
                <w:szCs w:val="18"/>
              </w:rPr>
              <w:t>е</w:t>
            </w:r>
            <w:r w:rsidRPr="00115545">
              <w:rPr>
                <w:sz w:val="18"/>
                <w:szCs w:val="18"/>
              </w:rPr>
              <w:t>ра</w:t>
            </w:r>
            <w:r w:rsidR="00F17A8C">
              <w:rPr>
                <w:sz w:val="18"/>
                <w:szCs w:val="18"/>
              </w:rPr>
              <w:t>тивный,             4 −</w:t>
            </w:r>
            <w:r w:rsidRPr="00115545">
              <w:rPr>
                <w:sz w:val="18"/>
                <w:szCs w:val="18"/>
              </w:rPr>
              <w:t xml:space="preserve"> ул. Цв</w:t>
            </w:r>
            <w:r w:rsidRPr="00115545">
              <w:rPr>
                <w:sz w:val="18"/>
                <w:szCs w:val="18"/>
              </w:rPr>
              <w:t>е</w:t>
            </w:r>
            <w:r w:rsidRPr="00115545">
              <w:rPr>
                <w:sz w:val="18"/>
                <w:szCs w:val="18"/>
              </w:rPr>
              <w:t>точная, 29</w:t>
            </w:r>
          </w:p>
        </w:tc>
        <w:tc>
          <w:tcPr>
            <w:tcW w:w="740" w:type="dxa"/>
            <w:vMerge w:val="restart"/>
            <w:shd w:val="clear" w:color="auto" w:fill="auto"/>
            <w:hideMark/>
          </w:tcPr>
          <w:p w:rsidR="00115545" w:rsidRPr="00115545" w:rsidRDefault="00F17A8C" w:rsidP="00733F07">
            <w:pPr>
              <w:jc w:val="center"/>
              <w:rPr>
                <w:sz w:val="18"/>
                <w:szCs w:val="18"/>
              </w:rPr>
            </w:pPr>
            <w:r>
              <w:rPr>
                <w:sz w:val="18"/>
                <w:szCs w:val="18"/>
              </w:rPr>
              <w:t>м</w:t>
            </w:r>
            <w:r w:rsidR="00115545" w:rsidRPr="00115545">
              <w:rPr>
                <w:sz w:val="18"/>
                <w:szCs w:val="18"/>
              </w:rPr>
              <w:t>ун</w:t>
            </w:r>
            <w:r w:rsidR="00115545" w:rsidRPr="00115545">
              <w:rPr>
                <w:sz w:val="18"/>
                <w:szCs w:val="18"/>
              </w:rPr>
              <w:t>и</w:t>
            </w:r>
            <w:r w:rsidR="00115545" w:rsidRPr="00115545">
              <w:rPr>
                <w:sz w:val="18"/>
                <w:szCs w:val="18"/>
              </w:rPr>
              <w:t>ц</w:t>
            </w:r>
            <w:r w:rsidR="00115545" w:rsidRPr="00115545">
              <w:rPr>
                <w:sz w:val="18"/>
                <w:szCs w:val="18"/>
              </w:rPr>
              <w:t>и</w:t>
            </w:r>
            <w:r w:rsidR="00115545" w:rsidRPr="00115545">
              <w:rPr>
                <w:sz w:val="18"/>
                <w:szCs w:val="18"/>
              </w:rPr>
              <w:t>пал</w:t>
            </w:r>
            <w:r w:rsidR="00115545" w:rsidRPr="00115545">
              <w:rPr>
                <w:sz w:val="18"/>
                <w:szCs w:val="18"/>
              </w:rPr>
              <w:t>ь</w:t>
            </w:r>
            <w:r w:rsidR="00115545" w:rsidRPr="00115545">
              <w:rPr>
                <w:sz w:val="18"/>
                <w:szCs w:val="18"/>
              </w:rPr>
              <w:t>ное казе</w:t>
            </w:r>
            <w:r w:rsidR="00115545" w:rsidRPr="00115545">
              <w:rPr>
                <w:sz w:val="18"/>
                <w:szCs w:val="18"/>
              </w:rPr>
              <w:t>н</w:t>
            </w:r>
            <w:r w:rsidR="00115545" w:rsidRPr="00115545">
              <w:rPr>
                <w:sz w:val="18"/>
                <w:szCs w:val="18"/>
              </w:rPr>
              <w:t>ное учр</w:t>
            </w:r>
            <w:r w:rsidR="00115545" w:rsidRPr="00115545">
              <w:rPr>
                <w:sz w:val="18"/>
                <w:szCs w:val="18"/>
              </w:rPr>
              <w:t>е</w:t>
            </w:r>
            <w:r w:rsidR="00115545" w:rsidRPr="00115545">
              <w:rPr>
                <w:sz w:val="18"/>
                <w:szCs w:val="18"/>
              </w:rPr>
              <w:t>жд</w:t>
            </w:r>
            <w:r w:rsidR="00115545" w:rsidRPr="00115545">
              <w:rPr>
                <w:sz w:val="18"/>
                <w:szCs w:val="18"/>
              </w:rPr>
              <w:t>е</w:t>
            </w:r>
            <w:r>
              <w:rPr>
                <w:sz w:val="18"/>
                <w:szCs w:val="18"/>
              </w:rPr>
              <w:t>ние «</w:t>
            </w:r>
            <w:r w:rsidR="00115545" w:rsidRPr="00115545">
              <w:rPr>
                <w:sz w:val="18"/>
                <w:szCs w:val="18"/>
              </w:rPr>
              <w:t>Управл</w:t>
            </w:r>
            <w:r w:rsidR="00115545" w:rsidRPr="00115545">
              <w:rPr>
                <w:sz w:val="18"/>
                <w:szCs w:val="18"/>
              </w:rPr>
              <w:t>е</w:t>
            </w:r>
            <w:r w:rsidR="00115545" w:rsidRPr="00115545">
              <w:rPr>
                <w:sz w:val="18"/>
                <w:szCs w:val="18"/>
              </w:rPr>
              <w:t>ние кап</w:t>
            </w:r>
            <w:r w:rsidR="00115545" w:rsidRPr="00115545">
              <w:rPr>
                <w:sz w:val="18"/>
                <w:szCs w:val="18"/>
              </w:rPr>
              <w:t>и</w:t>
            </w:r>
            <w:r w:rsidR="00115545" w:rsidRPr="00115545">
              <w:rPr>
                <w:sz w:val="18"/>
                <w:szCs w:val="18"/>
              </w:rPr>
              <w:t>тал</w:t>
            </w:r>
            <w:r w:rsidR="00115545" w:rsidRPr="00115545">
              <w:rPr>
                <w:sz w:val="18"/>
                <w:szCs w:val="18"/>
              </w:rPr>
              <w:t>ь</w:t>
            </w:r>
            <w:r w:rsidR="00115545" w:rsidRPr="00115545">
              <w:rPr>
                <w:sz w:val="18"/>
                <w:szCs w:val="18"/>
              </w:rPr>
              <w:t>ного стро</w:t>
            </w:r>
            <w:r w:rsidR="00115545" w:rsidRPr="00115545">
              <w:rPr>
                <w:sz w:val="18"/>
                <w:szCs w:val="18"/>
              </w:rPr>
              <w:t>и</w:t>
            </w:r>
            <w:r w:rsidR="00115545" w:rsidRPr="00115545">
              <w:rPr>
                <w:sz w:val="18"/>
                <w:szCs w:val="18"/>
              </w:rPr>
              <w:t>тел</w:t>
            </w:r>
            <w:r w:rsidR="00115545" w:rsidRPr="00115545">
              <w:rPr>
                <w:sz w:val="18"/>
                <w:szCs w:val="18"/>
              </w:rPr>
              <w:t>ь</w:t>
            </w:r>
            <w:r w:rsidR="00115545" w:rsidRPr="00115545">
              <w:rPr>
                <w:sz w:val="18"/>
                <w:szCs w:val="18"/>
              </w:rPr>
              <w:t>ства по з</w:t>
            </w:r>
            <w:r w:rsidR="00115545" w:rsidRPr="00115545">
              <w:rPr>
                <w:sz w:val="18"/>
                <w:szCs w:val="18"/>
              </w:rPr>
              <w:t>а</w:t>
            </w:r>
            <w:r w:rsidR="00115545" w:rsidRPr="00115545">
              <w:rPr>
                <w:sz w:val="18"/>
                <w:szCs w:val="18"/>
              </w:rPr>
              <w:t>стро</w:t>
            </w:r>
            <w:r w:rsidR="00115545" w:rsidRPr="00115545">
              <w:rPr>
                <w:sz w:val="18"/>
                <w:szCs w:val="18"/>
              </w:rPr>
              <w:t>й</w:t>
            </w:r>
            <w:r w:rsidR="00115545" w:rsidRPr="00115545">
              <w:rPr>
                <w:sz w:val="18"/>
                <w:szCs w:val="18"/>
              </w:rPr>
              <w:t>ке Ни</w:t>
            </w:r>
            <w:r w:rsidR="00115545" w:rsidRPr="00115545">
              <w:rPr>
                <w:sz w:val="18"/>
                <w:szCs w:val="18"/>
              </w:rPr>
              <w:t>ж</w:t>
            </w:r>
            <w:r w:rsidR="00115545" w:rsidRPr="00115545">
              <w:rPr>
                <w:sz w:val="18"/>
                <w:szCs w:val="18"/>
              </w:rPr>
              <w:t>нева</w:t>
            </w:r>
            <w:r w:rsidR="00115545" w:rsidRPr="00115545">
              <w:rPr>
                <w:sz w:val="18"/>
                <w:szCs w:val="18"/>
              </w:rPr>
              <w:t>р</w:t>
            </w:r>
            <w:r w:rsidR="00115545" w:rsidRPr="00115545">
              <w:rPr>
                <w:sz w:val="18"/>
                <w:szCs w:val="18"/>
              </w:rPr>
              <w:t>то</w:t>
            </w:r>
            <w:r w:rsidR="00115545" w:rsidRPr="00115545">
              <w:rPr>
                <w:sz w:val="18"/>
                <w:szCs w:val="18"/>
              </w:rPr>
              <w:t>в</w:t>
            </w:r>
            <w:r w:rsidR="00115545" w:rsidRPr="00115545">
              <w:rPr>
                <w:sz w:val="18"/>
                <w:szCs w:val="18"/>
              </w:rPr>
              <w:t>ского ра</w:t>
            </w:r>
            <w:r w:rsidR="00115545" w:rsidRPr="00115545">
              <w:rPr>
                <w:sz w:val="18"/>
                <w:szCs w:val="18"/>
              </w:rPr>
              <w:t>й</w:t>
            </w:r>
            <w:r w:rsidR="00115545" w:rsidRPr="00115545">
              <w:rPr>
                <w:sz w:val="18"/>
                <w:szCs w:val="18"/>
              </w:rPr>
              <w:t>она</w:t>
            </w:r>
            <w:r>
              <w:rPr>
                <w:sz w:val="18"/>
                <w:szCs w:val="18"/>
              </w:rPr>
              <w:t>»</w:t>
            </w:r>
          </w:p>
        </w:tc>
        <w:tc>
          <w:tcPr>
            <w:tcW w:w="678" w:type="dxa"/>
            <w:shd w:val="clear" w:color="auto" w:fill="auto"/>
            <w:noWrap/>
            <w:hideMark/>
          </w:tcPr>
          <w:p w:rsidR="00115545" w:rsidRPr="00115545" w:rsidRDefault="00115545" w:rsidP="00733F07">
            <w:pPr>
              <w:jc w:val="center"/>
              <w:rPr>
                <w:sz w:val="18"/>
                <w:szCs w:val="18"/>
              </w:rPr>
            </w:pPr>
            <w:r w:rsidRPr="00115545">
              <w:rPr>
                <w:sz w:val="18"/>
                <w:szCs w:val="18"/>
              </w:rPr>
              <w:t>всего</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hideMark/>
          </w:tcPr>
          <w:p w:rsidR="00115545" w:rsidRPr="00115545" w:rsidRDefault="00115545" w:rsidP="00733F07">
            <w:pPr>
              <w:jc w:val="center"/>
              <w:rPr>
                <w:sz w:val="18"/>
                <w:szCs w:val="18"/>
              </w:rPr>
            </w:pPr>
            <w:r w:rsidRPr="00115545">
              <w:rPr>
                <w:sz w:val="18"/>
                <w:szCs w:val="18"/>
              </w:rPr>
              <w:t>1 826,37</w:t>
            </w:r>
          </w:p>
        </w:tc>
        <w:tc>
          <w:tcPr>
            <w:tcW w:w="1640"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476"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843" w:type="dxa"/>
            <w:shd w:val="clear" w:color="auto" w:fill="auto"/>
            <w:hideMark/>
          </w:tcPr>
          <w:p w:rsidR="00115545" w:rsidRPr="00115545" w:rsidRDefault="00115545" w:rsidP="00733F07">
            <w:pPr>
              <w:jc w:val="center"/>
              <w:rPr>
                <w:sz w:val="18"/>
                <w:szCs w:val="18"/>
              </w:rPr>
            </w:pPr>
            <w:r w:rsidRPr="00115545">
              <w:rPr>
                <w:sz w:val="18"/>
                <w:szCs w:val="18"/>
              </w:rPr>
              <w:t>1 826,37</w:t>
            </w:r>
          </w:p>
        </w:tc>
        <w:tc>
          <w:tcPr>
            <w:tcW w:w="1418"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260"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260"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140" w:type="dxa"/>
            <w:shd w:val="clear" w:color="auto" w:fill="auto"/>
            <w:hideMark/>
          </w:tcPr>
          <w:p w:rsidR="00115545" w:rsidRPr="00115545" w:rsidRDefault="00115545" w:rsidP="00733F07">
            <w:pPr>
              <w:jc w:val="center"/>
              <w:rPr>
                <w:sz w:val="18"/>
                <w:szCs w:val="18"/>
              </w:rPr>
            </w:pPr>
            <w:r w:rsidRPr="00115545">
              <w:rPr>
                <w:sz w:val="18"/>
                <w:szCs w:val="18"/>
              </w:rPr>
              <w:t>-</w:t>
            </w:r>
          </w:p>
        </w:tc>
      </w:tr>
      <w:tr w:rsidR="00115545" w:rsidRPr="00115545" w:rsidTr="000351F8">
        <w:trPr>
          <w:trHeight w:val="720"/>
          <w:jc w:val="right"/>
        </w:trPr>
        <w:tc>
          <w:tcPr>
            <w:tcW w:w="851" w:type="dxa"/>
            <w:vMerge/>
            <w:hideMark/>
          </w:tcPr>
          <w:p w:rsidR="00115545" w:rsidRPr="00115545" w:rsidRDefault="00115545" w:rsidP="00733F07">
            <w:pPr>
              <w:jc w:val="center"/>
              <w:rPr>
                <w:sz w:val="18"/>
                <w:szCs w:val="18"/>
              </w:rPr>
            </w:pPr>
          </w:p>
        </w:tc>
        <w:tc>
          <w:tcPr>
            <w:tcW w:w="1237" w:type="dxa"/>
            <w:vMerge/>
            <w:hideMark/>
          </w:tcPr>
          <w:p w:rsidR="00115545" w:rsidRPr="00115545" w:rsidRDefault="00115545" w:rsidP="00733F07">
            <w:pPr>
              <w:jc w:val="center"/>
              <w:rPr>
                <w:sz w:val="18"/>
                <w:szCs w:val="18"/>
              </w:rPr>
            </w:pPr>
          </w:p>
        </w:tc>
        <w:tc>
          <w:tcPr>
            <w:tcW w:w="740" w:type="dxa"/>
            <w:vMerge/>
            <w:hideMark/>
          </w:tcPr>
          <w:p w:rsidR="00115545" w:rsidRPr="00115545" w:rsidRDefault="00115545" w:rsidP="00733F07">
            <w:pPr>
              <w:jc w:val="center"/>
              <w:rPr>
                <w:sz w:val="18"/>
                <w:szCs w:val="18"/>
              </w:rPr>
            </w:pPr>
          </w:p>
        </w:tc>
        <w:tc>
          <w:tcPr>
            <w:tcW w:w="678" w:type="dxa"/>
            <w:shd w:val="clear" w:color="auto" w:fill="auto"/>
            <w:hideMark/>
          </w:tcPr>
          <w:p w:rsidR="00115545" w:rsidRPr="00115545" w:rsidRDefault="00115545" w:rsidP="00733F07">
            <w:pPr>
              <w:jc w:val="center"/>
              <w:rPr>
                <w:sz w:val="18"/>
                <w:szCs w:val="18"/>
              </w:rPr>
            </w:pPr>
            <w:r w:rsidRPr="00115545">
              <w:rPr>
                <w:sz w:val="18"/>
                <w:szCs w:val="18"/>
              </w:rPr>
              <w:t>бю</w:t>
            </w:r>
            <w:r w:rsidRPr="00115545">
              <w:rPr>
                <w:sz w:val="18"/>
                <w:szCs w:val="18"/>
              </w:rPr>
              <w:t>д</w:t>
            </w:r>
            <w:r w:rsidRPr="00115545">
              <w:rPr>
                <w:sz w:val="18"/>
                <w:szCs w:val="18"/>
              </w:rPr>
              <w:t>жет авт</w:t>
            </w:r>
            <w:r w:rsidRPr="00115545">
              <w:rPr>
                <w:sz w:val="18"/>
                <w:szCs w:val="18"/>
              </w:rPr>
              <w:t>о</w:t>
            </w:r>
            <w:r w:rsidRPr="00115545">
              <w:rPr>
                <w:sz w:val="18"/>
                <w:szCs w:val="18"/>
              </w:rPr>
              <w:t>но</w:t>
            </w:r>
            <w:r w:rsidRPr="00115545">
              <w:rPr>
                <w:sz w:val="18"/>
                <w:szCs w:val="18"/>
              </w:rPr>
              <w:t>м</w:t>
            </w:r>
            <w:r w:rsidRPr="00115545">
              <w:rPr>
                <w:sz w:val="18"/>
                <w:szCs w:val="18"/>
              </w:rPr>
              <w:t>ного окр</w:t>
            </w:r>
            <w:r w:rsidRPr="00115545">
              <w:rPr>
                <w:sz w:val="18"/>
                <w:szCs w:val="18"/>
              </w:rPr>
              <w:t>у</w:t>
            </w:r>
            <w:r w:rsidRPr="00115545">
              <w:rPr>
                <w:sz w:val="18"/>
                <w:szCs w:val="18"/>
              </w:rPr>
              <w:t>га</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hideMark/>
          </w:tcPr>
          <w:p w:rsidR="00115545" w:rsidRPr="00115545" w:rsidRDefault="00115545" w:rsidP="00733F07">
            <w:pPr>
              <w:jc w:val="center"/>
              <w:rPr>
                <w:sz w:val="18"/>
                <w:szCs w:val="18"/>
              </w:rPr>
            </w:pPr>
            <w:r w:rsidRPr="00115545">
              <w:rPr>
                <w:sz w:val="18"/>
                <w:szCs w:val="18"/>
              </w:rPr>
              <w:t>1 808,11</w:t>
            </w:r>
          </w:p>
        </w:tc>
        <w:tc>
          <w:tcPr>
            <w:tcW w:w="1640" w:type="dxa"/>
            <w:shd w:val="clear" w:color="auto" w:fill="auto"/>
            <w:hideMark/>
          </w:tcPr>
          <w:p w:rsidR="00115545" w:rsidRPr="00115545" w:rsidRDefault="00115545" w:rsidP="00733F07">
            <w:pPr>
              <w:jc w:val="center"/>
              <w:rPr>
                <w:sz w:val="18"/>
                <w:szCs w:val="18"/>
              </w:rPr>
            </w:pPr>
          </w:p>
        </w:tc>
        <w:tc>
          <w:tcPr>
            <w:tcW w:w="1476" w:type="dxa"/>
            <w:shd w:val="clear" w:color="auto" w:fill="auto"/>
            <w:noWrap/>
            <w:hideMark/>
          </w:tcPr>
          <w:p w:rsidR="00115545" w:rsidRPr="00115545" w:rsidRDefault="00115545" w:rsidP="00733F07">
            <w:pPr>
              <w:jc w:val="center"/>
              <w:rPr>
                <w:sz w:val="18"/>
                <w:szCs w:val="18"/>
              </w:rPr>
            </w:pPr>
          </w:p>
        </w:tc>
        <w:tc>
          <w:tcPr>
            <w:tcW w:w="1843" w:type="dxa"/>
            <w:shd w:val="clear" w:color="auto" w:fill="auto"/>
            <w:noWrap/>
            <w:hideMark/>
          </w:tcPr>
          <w:p w:rsidR="00115545" w:rsidRPr="00115545" w:rsidRDefault="00115545" w:rsidP="00733F07">
            <w:pPr>
              <w:jc w:val="center"/>
              <w:rPr>
                <w:sz w:val="18"/>
                <w:szCs w:val="18"/>
              </w:rPr>
            </w:pPr>
            <w:r w:rsidRPr="00115545">
              <w:rPr>
                <w:sz w:val="18"/>
                <w:szCs w:val="18"/>
              </w:rPr>
              <w:t>1 808,1</w:t>
            </w:r>
          </w:p>
        </w:tc>
        <w:tc>
          <w:tcPr>
            <w:tcW w:w="1418"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140" w:type="dxa"/>
            <w:shd w:val="clear" w:color="auto" w:fill="auto"/>
            <w:noWrap/>
            <w:hideMark/>
          </w:tcPr>
          <w:p w:rsidR="00115545" w:rsidRPr="00115545" w:rsidRDefault="00115545" w:rsidP="00733F07">
            <w:pPr>
              <w:jc w:val="center"/>
              <w:rPr>
                <w:sz w:val="18"/>
                <w:szCs w:val="18"/>
              </w:rPr>
            </w:pPr>
          </w:p>
        </w:tc>
      </w:tr>
      <w:tr w:rsidR="00115545" w:rsidRPr="00115545" w:rsidTr="000351F8">
        <w:trPr>
          <w:trHeight w:val="480"/>
          <w:jc w:val="right"/>
        </w:trPr>
        <w:tc>
          <w:tcPr>
            <w:tcW w:w="851" w:type="dxa"/>
            <w:vMerge/>
            <w:hideMark/>
          </w:tcPr>
          <w:p w:rsidR="00115545" w:rsidRPr="00115545" w:rsidRDefault="00115545" w:rsidP="00733F07">
            <w:pPr>
              <w:jc w:val="center"/>
              <w:rPr>
                <w:sz w:val="18"/>
                <w:szCs w:val="18"/>
              </w:rPr>
            </w:pPr>
          </w:p>
        </w:tc>
        <w:tc>
          <w:tcPr>
            <w:tcW w:w="1237" w:type="dxa"/>
            <w:vMerge/>
            <w:hideMark/>
          </w:tcPr>
          <w:p w:rsidR="00115545" w:rsidRPr="00115545" w:rsidRDefault="00115545" w:rsidP="00733F07">
            <w:pPr>
              <w:jc w:val="center"/>
              <w:rPr>
                <w:sz w:val="18"/>
                <w:szCs w:val="18"/>
              </w:rPr>
            </w:pPr>
          </w:p>
        </w:tc>
        <w:tc>
          <w:tcPr>
            <w:tcW w:w="740" w:type="dxa"/>
            <w:vMerge/>
            <w:hideMark/>
          </w:tcPr>
          <w:p w:rsidR="00115545" w:rsidRPr="00115545" w:rsidRDefault="00115545" w:rsidP="00733F07">
            <w:pPr>
              <w:jc w:val="center"/>
              <w:rPr>
                <w:sz w:val="18"/>
                <w:szCs w:val="18"/>
              </w:rPr>
            </w:pPr>
          </w:p>
        </w:tc>
        <w:tc>
          <w:tcPr>
            <w:tcW w:w="678" w:type="dxa"/>
            <w:shd w:val="clear" w:color="auto" w:fill="auto"/>
            <w:hideMark/>
          </w:tcPr>
          <w:p w:rsidR="00115545" w:rsidRPr="00115545" w:rsidRDefault="00115545" w:rsidP="00733F07">
            <w:pPr>
              <w:jc w:val="center"/>
              <w:rPr>
                <w:sz w:val="18"/>
                <w:szCs w:val="18"/>
              </w:rPr>
            </w:pPr>
            <w:r w:rsidRPr="00115545">
              <w:rPr>
                <w:sz w:val="18"/>
                <w:szCs w:val="18"/>
              </w:rPr>
              <w:t>бю</w:t>
            </w:r>
            <w:r w:rsidRPr="00115545">
              <w:rPr>
                <w:sz w:val="18"/>
                <w:szCs w:val="18"/>
              </w:rPr>
              <w:t>д</w:t>
            </w:r>
            <w:r w:rsidRPr="00115545">
              <w:rPr>
                <w:sz w:val="18"/>
                <w:szCs w:val="18"/>
              </w:rPr>
              <w:t>жет ра</w:t>
            </w:r>
            <w:r w:rsidRPr="00115545">
              <w:rPr>
                <w:sz w:val="18"/>
                <w:szCs w:val="18"/>
              </w:rPr>
              <w:t>й</w:t>
            </w:r>
            <w:r w:rsidRPr="00115545">
              <w:rPr>
                <w:sz w:val="18"/>
                <w:szCs w:val="18"/>
              </w:rPr>
              <w:t>она</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hideMark/>
          </w:tcPr>
          <w:p w:rsidR="00115545" w:rsidRPr="00115545" w:rsidRDefault="00115545" w:rsidP="00733F07">
            <w:pPr>
              <w:jc w:val="center"/>
              <w:rPr>
                <w:sz w:val="18"/>
                <w:szCs w:val="18"/>
              </w:rPr>
            </w:pPr>
            <w:r w:rsidRPr="00115545">
              <w:rPr>
                <w:sz w:val="18"/>
                <w:szCs w:val="18"/>
              </w:rPr>
              <w:t>18,26</w:t>
            </w:r>
          </w:p>
        </w:tc>
        <w:tc>
          <w:tcPr>
            <w:tcW w:w="1640" w:type="dxa"/>
            <w:shd w:val="clear" w:color="auto" w:fill="auto"/>
            <w:hideMark/>
          </w:tcPr>
          <w:p w:rsidR="00115545" w:rsidRPr="00115545" w:rsidRDefault="00115545" w:rsidP="00733F07">
            <w:pPr>
              <w:jc w:val="center"/>
              <w:rPr>
                <w:sz w:val="18"/>
                <w:szCs w:val="18"/>
              </w:rPr>
            </w:pPr>
          </w:p>
        </w:tc>
        <w:tc>
          <w:tcPr>
            <w:tcW w:w="1476" w:type="dxa"/>
            <w:shd w:val="clear" w:color="auto" w:fill="auto"/>
            <w:noWrap/>
            <w:hideMark/>
          </w:tcPr>
          <w:p w:rsidR="00115545" w:rsidRPr="00115545" w:rsidRDefault="00115545" w:rsidP="00733F07">
            <w:pPr>
              <w:jc w:val="center"/>
              <w:rPr>
                <w:sz w:val="18"/>
                <w:szCs w:val="18"/>
              </w:rPr>
            </w:pPr>
          </w:p>
        </w:tc>
        <w:tc>
          <w:tcPr>
            <w:tcW w:w="1843" w:type="dxa"/>
            <w:shd w:val="clear" w:color="auto" w:fill="auto"/>
            <w:noWrap/>
            <w:hideMark/>
          </w:tcPr>
          <w:p w:rsidR="00115545" w:rsidRPr="00115545" w:rsidRDefault="00115545" w:rsidP="00733F07">
            <w:pPr>
              <w:jc w:val="center"/>
              <w:rPr>
                <w:sz w:val="18"/>
                <w:szCs w:val="18"/>
              </w:rPr>
            </w:pPr>
            <w:r w:rsidRPr="00115545">
              <w:rPr>
                <w:sz w:val="18"/>
                <w:szCs w:val="18"/>
              </w:rPr>
              <w:t>18,26</w:t>
            </w:r>
          </w:p>
        </w:tc>
        <w:tc>
          <w:tcPr>
            <w:tcW w:w="1418"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140" w:type="dxa"/>
            <w:shd w:val="clear" w:color="auto" w:fill="auto"/>
            <w:noWrap/>
            <w:hideMark/>
          </w:tcPr>
          <w:p w:rsidR="00115545" w:rsidRPr="00115545" w:rsidRDefault="00115545" w:rsidP="00733F07">
            <w:pPr>
              <w:jc w:val="center"/>
              <w:rPr>
                <w:sz w:val="18"/>
                <w:szCs w:val="18"/>
              </w:rPr>
            </w:pPr>
          </w:p>
        </w:tc>
      </w:tr>
      <w:tr w:rsidR="00115545" w:rsidRPr="00115545" w:rsidTr="000351F8">
        <w:trPr>
          <w:trHeight w:val="300"/>
          <w:jc w:val="right"/>
        </w:trPr>
        <w:tc>
          <w:tcPr>
            <w:tcW w:w="851" w:type="dxa"/>
            <w:vMerge w:val="restart"/>
            <w:shd w:val="clear" w:color="auto" w:fill="auto"/>
            <w:hideMark/>
          </w:tcPr>
          <w:p w:rsidR="00115545" w:rsidRPr="00115545" w:rsidRDefault="00115545" w:rsidP="00733F07">
            <w:pPr>
              <w:jc w:val="center"/>
              <w:rPr>
                <w:sz w:val="18"/>
                <w:szCs w:val="18"/>
              </w:rPr>
            </w:pPr>
            <w:r w:rsidRPr="00115545">
              <w:rPr>
                <w:sz w:val="18"/>
                <w:szCs w:val="18"/>
              </w:rPr>
              <w:t>1.2.92</w:t>
            </w:r>
            <w:r w:rsidR="00F17A8C">
              <w:rPr>
                <w:sz w:val="18"/>
                <w:szCs w:val="18"/>
              </w:rPr>
              <w:t>.</w:t>
            </w:r>
          </w:p>
        </w:tc>
        <w:tc>
          <w:tcPr>
            <w:tcW w:w="1237" w:type="dxa"/>
            <w:vMerge w:val="restart"/>
            <w:shd w:val="clear" w:color="auto" w:fill="auto"/>
            <w:hideMark/>
          </w:tcPr>
          <w:p w:rsidR="00115545" w:rsidRPr="00115545" w:rsidRDefault="00115545" w:rsidP="00733F07">
            <w:pPr>
              <w:jc w:val="center"/>
              <w:rPr>
                <w:sz w:val="18"/>
                <w:szCs w:val="18"/>
              </w:rPr>
            </w:pPr>
            <w:r w:rsidRPr="00115545">
              <w:rPr>
                <w:sz w:val="18"/>
                <w:szCs w:val="18"/>
              </w:rPr>
              <w:t>Замена сетей тепловод</w:t>
            </w:r>
            <w:r w:rsidRPr="00115545">
              <w:rPr>
                <w:sz w:val="18"/>
                <w:szCs w:val="18"/>
              </w:rPr>
              <w:t>о</w:t>
            </w:r>
            <w:r w:rsidRPr="00115545">
              <w:rPr>
                <w:sz w:val="18"/>
                <w:szCs w:val="18"/>
              </w:rPr>
              <w:t>снабжен</w:t>
            </w:r>
            <w:r w:rsidRPr="00115545">
              <w:rPr>
                <w:sz w:val="18"/>
                <w:szCs w:val="18"/>
              </w:rPr>
              <w:t>и</w:t>
            </w:r>
            <w:r w:rsidRPr="00115545">
              <w:rPr>
                <w:sz w:val="18"/>
                <w:szCs w:val="18"/>
              </w:rPr>
              <w:t>явс.п. Лар</w:t>
            </w:r>
            <w:r w:rsidRPr="00115545">
              <w:rPr>
                <w:sz w:val="18"/>
                <w:szCs w:val="18"/>
              </w:rPr>
              <w:t>ь</w:t>
            </w:r>
            <w:r w:rsidR="00F17A8C">
              <w:rPr>
                <w:sz w:val="18"/>
                <w:szCs w:val="18"/>
              </w:rPr>
              <w:t xml:space="preserve">як от ТК по </w:t>
            </w:r>
            <w:r w:rsidRPr="00115545">
              <w:rPr>
                <w:sz w:val="18"/>
                <w:szCs w:val="18"/>
              </w:rPr>
              <w:lastRenderedPageBreak/>
              <w:t>ул. Октябр</w:t>
            </w:r>
            <w:r w:rsidRPr="00115545">
              <w:rPr>
                <w:sz w:val="18"/>
                <w:szCs w:val="18"/>
              </w:rPr>
              <w:t>ь</w:t>
            </w:r>
            <w:r w:rsidR="00F17A8C">
              <w:rPr>
                <w:sz w:val="18"/>
                <w:szCs w:val="18"/>
              </w:rPr>
              <w:t>ской</w:t>
            </w:r>
            <w:r w:rsidRPr="00115545">
              <w:rPr>
                <w:sz w:val="18"/>
                <w:szCs w:val="18"/>
              </w:rPr>
              <w:t xml:space="preserve"> до ул. Северн</w:t>
            </w:r>
            <w:r w:rsidR="00F17A8C">
              <w:rPr>
                <w:sz w:val="18"/>
                <w:szCs w:val="18"/>
              </w:rPr>
              <w:t>ой</w:t>
            </w:r>
          </w:p>
        </w:tc>
        <w:tc>
          <w:tcPr>
            <w:tcW w:w="740" w:type="dxa"/>
            <w:vMerge w:val="restart"/>
            <w:shd w:val="clear" w:color="auto" w:fill="auto"/>
            <w:hideMark/>
          </w:tcPr>
          <w:p w:rsidR="00115545" w:rsidRPr="00115545" w:rsidRDefault="00F17A8C" w:rsidP="00F17A8C">
            <w:pPr>
              <w:jc w:val="center"/>
              <w:rPr>
                <w:sz w:val="18"/>
                <w:szCs w:val="18"/>
              </w:rPr>
            </w:pPr>
            <w:r>
              <w:rPr>
                <w:sz w:val="18"/>
                <w:szCs w:val="18"/>
              </w:rPr>
              <w:lastRenderedPageBreak/>
              <w:t>м</w:t>
            </w:r>
            <w:r w:rsidR="00115545" w:rsidRPr="00115545">
              <w:rPr>
                <w:sz w:val="18"/>
                <w:szCs w:val="18"/>
              </w:rPr>
              <w:t>ун</w:t>
            </w:r>
            <w:r w:rsidR="00115545" w:rsidRPr="00115545">
              <w:rPr>
                <w:sz w:val="18"/>
                <w:szCs w:val="18"/>
              </w:rPr>
              <w:t>и</w:t>
            </w:r>
            <w:r w:rsidR="00115545" w:rsidRPr="00115545">
              <w:rPr>
                <w:sz w:val="18"/>
                <w:szCs w:val="18"/>
              </w:rPr>
              <w:t>ц</w:t>
            </w:r>
            <w:r w:rsidR="00115545" w:rsidRPr="00115545">
              <w:rPr>
                <w:sz w:val="18"/>
                <w:szCs w:val="18"/>
              </w:rPr>
              <w:t>и</w:t>
            </w:r>
            <w:r w:rsidR="00115545" w:rsidRPr="00115545">
              <w:rPr>
                <w:sz w:val="18"/>
                <w:szCs w:val="18"/>
              </w:rPr>
              <w:t>пал</w:t>
            </w:r>
            <w:r w:rsidR="00115545" w:rsidRPr="00115545">
              <w:rPr>
                <w:sz w:val="18"/>
                <w:szCs w:val="18"/>
              </w:rPr>
              <w:t>ь</w:t>
            </w:r>
            <w:r w:rsidR="00115545" w:rsidRPr="00115545">
              <w:rPr>
                <w:sz w:val="18"/>
                <w:szCs w:val="18"/>
              </w:rPr>
              <w:t>ное казе</w:t>
            </w:r>
            <w:r w:rsidR="00115545" w:rsidRPr="00115545">
              <w:rPr>
                <w:sz w:val="18"/>
                <w:szCs w:val="18"/>
              </w:rPr>
              <w:t>н</w:t>
            </w:r>
            <w:r w:rsidR="00115545" w:rsidRPr="00115545">
              <w:rPr>
                <w:sz w:val="18"/>
                <w:szCs w:val="18"/>
              </w:rPr>
              <w:lastRenderedPageBreak/>
              <w:t>ное учр</w:t>
            </w:r>
            <w:r w:rsidR="00115545" w:rsidRPr="00115545">
              <w:rPr>
                <w:sz w:val="18"/>
                <w:szCs w:val="18"/>
              </w:rPr>
              <w:t>е</w:t>
            </w:r>
            <w:r w:rsidR="00115545" w:rsidRPr="00115545">
              <w:rPr>
                <w:sz w:val="18"/>
                <w:szCs w:val="18"/>
              </w:rPr>
              <w:t>жд</w:t>
            </w:r>
            <w:r w:rsidR="00115545" w:rsidRPr="00115545">
              <w:rPr>
                <w:sz w:val="18"/>
                <w:szCs w:val="18"/>
              </w:rPr>
              <w:t>е</w:t>
            </w:r>
            <w:r w:rsidR="00115545" w:rsidRPr="00115545">
              <w:rPr>
                <w:sz w:val="18"/>
                <w:szCs w:val="18"/>
              </w:rPr>
              <w:t xml:space="preserve">ние </w:t>
            </w:r>
            <w:r>
              <w:rPr>
                <w:sz w:val="18"/>
                <w:szCs w:val="18"/>
              </w:rPr>
              <w:t>«</w:t>
            </w:r>
            <w:r w:rsidR="00115545" w:rsidRPr="00115545">
              <w:rPr>
                <w:sz w:val="18"/>
                <w:szCs w:val="18"/>
              </w:rPr>
              <w:t>Управл</w:t>
            </w:r>
            <w:r w:rsidR="00115545" w:rsidRPr="00115545">
              <w:rPr>
                <w:sz w:val="18"/>
                <w:szCs w:val="18"/>
              </w:rPr>
              <w:t>е</w:t>
            </w:r>
            <w:r w:rsidR="00115545" w:rsidRPr="00115545">
              <w:rPr>
                <w:sz w:val="18"/>
                <w:szCs w:val="18"/>
              </w:rPr>
              <w:t>ние кап</w:t>
            </w:r>
            <w:r w:rsidR="00115545" w:rsidRPr="00115545">
              <w:rPr>
                <w:sz w:val="18"/>
                <w:szCs w:val="18"/>
              </w:rPr>
              <w:t>и</w:t>
            </w:r>
            <w:r w:rsidR="00115545" w:rsidRPr="00115545">
              <w:rPr>
                <w:sz w:val="18"/>
                <w:szCs w:val="18"/>
              </w:rPr>
              <w:t>тал</w:t>
            </w:r>
            <w:r w:rsidR="00115545" w:rsidRPr="00115545">
              <w:rPr>
                <w:sz w:val="18"/>
                <w:szCs w:val="18"/>
              </w:rPr>
              <w:t>ь</w:t>
            </w:r>
            <w:r w:rsidR="00115545" w:rsidRPr="00115545">
              <w:rPr>
                <w:sz w:val="18"/>
                <w:szCs w:val="18"/>
              </w:rPr>
              <w:t>ного стро</w:t>
            </w:r>
            <w:r w:rsidR="00115545" w:rsidRPr="00115545">
              <w:rPr>
                <w:sz w:val="18"/>
                <w:szCs w:val="18"/>
              </w:rPr>
              <w:t>и</w:t>
            </w:r>
            <w:r w:rsidR="00115545" w:rsidRPr="00115545">
              <w:rPr>
                <w:sz w:val="18"/>
                <w:szCs w:val="18"/>
              </w:rPr>
              <w:t>тел</w:t>
            </w:r>
            <w:r w:rsidR="00115545" w:rsidRPr="00115545">
              <w:rPr>
                <w:sz w:val="18"/>
                <w:szCs w:val="18"/>
              </w:rPr>
              <w:t>ь</w:t>
            </w:r>
            <w:r w:rsidR="00115545" w:rsidRPr="00115545">
              <w:rPr>
                <w:sz w:val="18"/>
                <w:szCs w:val="18"/>
              </w:rPr>
              <w:t>ства по з</w:t>
            </w:r>
            <w:r w:rsidR="00115545" w:rsidRPr="00115545">
              <w:rPr>
                <w:sz w:val="18"/>
                <w:szCs w:val="18"/>
              </w:rPr>
              <w:t>а</w:t>
            </w:r>
            <w:r w:rsidR="00115545" w:rsidRPr="00115545">
              <w:rPr>
                <w:sz w:val="18"/>
                <w:szCs w:val="18"/>
              </w:rPr>
              <w:t>стро</w:t>
            </w:r>
            <w:r w:rsidR="00115545" w:rsidRPr="00115545">
              <w:rPr>
                <w:sz w:val="18"/>
                <w:szCs w:val="18"/>
              </w:rPr>
              <w:t>й</w:t>
            </w:r>
            <w:r w:rsidR="00115545" w:rsidRPr="00115545">
              <w:rPr>
                <w:sz w:val="18"/>
                <w:szCs w:val="18"/>
              </w:rPr>
              <w:t>ке Ни</w:t>
            </w:r>
            <w:r w:rsidR="00115545" w:rsidRPr="00115545">
              <w:rPr>
                <w:sz w:val="18"/>
                <w:szCs w:val="18"/>
              </w:rPr>
              <w:t>ж</w:t>
            </w:r>
            <w:r w:rsidR="00115545" w:rsidRPr="00115545">
              <w:rPr>
                <w:sz w:val="18"/>
                <w:szCs w:val="18"/>
              </w:rPr>
              <w:t>нева</w:t>
            </w:r>
            <w:r w:rsidR="00115545" w:rsidRPr="00115545">
              <w:rPr>
                <w:sz w:val="18"/>
                <w:szCs w:val="18"/>
              </w:rPr>
              <w:t>р</w:t>
            </w:r>
            <w:r w:rsidR="00115545" w:rsidRPr="00115545">
              <w:rPr>
                <w:sz w:val="18"/>
                <w:szCs w:val="18"/>
              </w:rPr>
              <w:t>то</w:t>
            </w:r>
            <w:r w:rsidR="00115545" w:rsidRPr="00115545">
              <w:rPr>
                <w:sz w:val="18"/>
                <w:szCs w:val="18"/>
              </w:rPr>
              <w:t>в</w:t>
            </w:r>
            <w:r w:rsidR="00115545" w:rsidRPr="00115545">
              <w:rPr>
                <w:sz w:val="18"/>
                <w:szCs w:val="18"/>
              </w:rPr>
              <w:t>ского ра</w:t>
            </w:r>
            <w:r w:rsidR="00115545" w:rsidRPr="00115545">
              <w:rPr>
                <w:sz w:val="18"/>
                <w:szCs w:val="18"/>
              </w:rPr>
              <w:t>й</w:t>
            </w:r>
            <w:r w:rsidR="00115545" w:rsidRPr="00115545">
              <w:rPr>
                <w:sz w:val="18"/>
                <w:szCs w:val="18"/>
              </w:rPr>
              <w:t>она</w:t>
            </w:r>
            <w:r>
              <w:rPr>
                <w:sz w:val="18"/>
                <w:szCs w:val="18"/>
              </w:rPr>
              <w:t>»</w:t>
            </w:r>
          </w:p>
        </w:tc>
        <w:tc>
          <w:tcPr>
            <w:tcW w:w="678" w:type="dxa"/>
            <w:shd w:val="clear" w:color="auto" w:fill="auto"/>
            <w:noWrap/>
            <w:hideMark/>
          </w:tcPr>
          <w:p w:rsidR="00115545" w:rsidRPr="00115545" w:rsidRDefault="00115545" w:rsidP="00733F07">
            <w:pPr>
              <w:jc w:val="center"/>
              <w:rPr>
                <w:sz w:val="18"/>
                <w:szCs w:val="18"/>
              </w:rPr>
            </w:pPr>
            <w:r w:rsidRPr="00115545">
              <w:rPr>
                <w:sz w:val="18"/>
                <w:szCs w:val="18"/>
              </w:rPr>
              <w:lastRenderedPageBreak/>
              <w:t>всего</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hideMark/>
          </w:tcPr>
          <w:p w:rsidR="00115545" w:rsidRPr="00115545" w:rsidRDefault="00115545" w:rsidP="00733F07">
            <w:pPr>
              <w:jc w:val="center"/>
              <w:rPr>
                <w:sz w:val="18"/>
                <w:szCs w:val="18"/>
              </w:rPr>
            </w:pPr>
            <w:r w:rsidRPr="00115545">
              <w:rPr>
                <w:sz w:val="18"/>
                <w:szCs w:val="18"/>
              </w:rPr>
              <w:t>1 999,24</w:t>
            </w:r>
          </w:p>
        </w:tc>
        <w:tc>
          <w:tcPr>
            <w:tcW w:w="1640"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476"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843" w:type="dxa"/>
            <w:shd w:val="clear" w:color="auto" w:fill="auto"/>
            <w:hideMark/>
          </w:tcPr>
          <w:p w:rsidR="00115545" w:rsidRPr="00115545" w:rsidRDefault="00115545" w:rsidP="00733F07">
            <w:pPr>
              <w:jc w:val="center"/>
              <w:rPr>
                <w:sz w:val="18"/>
                <w:szCs w:val="18"/>
              </w:rPr>
            </w:pPr>
            <w:r w:rsidRPr="00115545">
              <w:rPr>
                <w:sz w:val="18"/>
                <w:szCs w:val="18"/>
              </w:rPr>
              <w:t>1 999,24</w:t>
            </w:r>
          </w:p>
        </w:tc>
        <w:tc>
          <w:tcPr>
            <w:tcW w:w="1418"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260"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260"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140" w:type="dxa"/>
            <w:shd w:val="clear" w:color="auto" w:fill="auto"/>
            <w:hideMark/>
          </w:tcPr>
          <w:p w:rsidR="00115545" w:rsidRPr="00115545" w:rsidRDefault="00115545" w:rsidP="00733F07">
            <w:pPr>
              <w:jc w:val="center"/>
              <w:rPr>
                <w:sz w:val="18"/>
                <w:szCs w:val="18"/>
              </w:rPr>
            </w:pPr>
            <w:r w:rsidRPr="00115545">
              <w:rPr>
                <w:sz w:val="18"/>
                <w:szCs w:val="18"/>
              </w:rPr>
              <w:t>-</w:t>
            </w:r>
          </w:p>
        </w:tc>
      </w:tr>
      <w:tr w:rsidR="00115545" w:rsidRPr="00115545" w:rsidTr="000351F8">
        <w:trPr>
          <w:trHeight w:val="720"/>
          <w:jc w:val="right"/>
        </w:trPr>
        <w:tc>
          <w:tcPr>
            <w:tcW w:w="851" w:type="dxa"/>
            <w:vMerge/>
            <w:hideMark/>
          </w:tcPr>
          <w:p w:rsidR="00115545" w:rsidRPr="00115545" w:rsidRDefault="00115545" w:rsidP="00733F07">
            <w:pPr>
              <w:jc w:val="center"/>
              <w:rPr>
                <w:sz w:val="18"/>
                <w:szCs w:val="18"/>
              </w:rPr>
            </w:pPr>
          </w:p>
        </w:tc>
        <w:tc>
          <w:tcPr>
            <w:tcW w:w="1237" w:type="dxa"/>
            <w:vMerge/>
            <w:hideMark/>
          </w:tcPr>
          <w:p w:rsidR="00115545" w:rsidRPr="00115545" w:rsidRDefault="00115545" w:rsidP="00733F07">
            <w:pPr>
              <w:jc w:val="center"/>
              <w:rPr>
                <w:sz w:val="18"/>
                <w:szCs w:val="18"/>
              </w:rPr>
            </w:pPr>
          </w:p>
        </w:tc>
        <w:tc>
          <w:tcPr>
            <w:tcW w:w="740" w:type="dxa"/>
            <w:vMerge/>
            <w:hideMark/>
          </w:tcPr>
          <w:p w:rsidR="00115545" w:rsidRPr="00115545" w:rsidRDefault="00115545" w:rsidP="00733F07">
            <w:pPr>
              <w:jc w:val="center"/>
              <w:rPr>
                <w:sz w:val="18"/>
                <w:szCs w:val="18"/>
              </w:rPr>
            </w:pPr>
          </w:p>
        </w:tc>
        <w:tc>
          <w:tcPr>
            <w:tcW w:w="678" w:type="dxa"/>
            <w:shd w:val="clear" w:color="auto" w:fill="auto"/>
            <w:hideMark/>
          </w:tcPr>
          <w:p w:rsidR="00115545" w:rsidRPr="00115545" w:rsidRDefault="00115545" w:rsidP="00733F07">
            <w:pPr>
              <w:jc w:val="center"/>
              <w:rPr>
                <w:sz w:val="18"/>
                <w:szCs w:val="18"/>
              </w:rPr>
            </w:pPr>
            <w:r w:rsidRPr="00115545">
              <w:rPr>
                <w:sz w:val="18"/>
                <w:szCs w:val="18"/>
              </w:rPr>
              <w:t>бю</w:t>
            </w:r>
            <w:r w:rsidRPr="00115545">
              <w:rPr>
                <w:sz w:val="18"/>
                <w:szCs w:val="18"/>
              </w:rPr>
              <w:t>д</w:t>
            </w:r>
            <w:r w:rsidRPr="00115545">
              <w:rPr>
                <w:sz w:val="18"/>
                <w:szCs w:val="18"/>
              </w:rPr>
              <w:t>жет авт</w:t>
            </w:r>
            <w:r w:rsidRPr="00115545">
              <w:rPr>
                <w:sz w:val="18"/>
                <w:szCs w:val="18"/>
              </w:rPr>
              <w:t>о</w:t>
            </w:r>
            <w:r w:rsidRPr="00115545">
              <w:rPr>
                <w:sz w:val="18"/>
                <w:szCs w:val="18"/>
              </w:rPr>
              <w:t>но</w:t>
            </w:r>
            <w:r w:rsidRPr="00115545">
              <w:rPr>
                <w:sz w:val="18"/>
                <w:szCs w:val="18"/>
              </w:rPr>
              <w:t>м</w:t>
            </w:r>
            <w:r w:rsidRPr="00115545">
              <w:rPr>
                <w:sz w:val="18"/>
                <w:szCs w:val="18"/>
              </w:rPr>
              <w:lastRenderedPageBreak/>
              <w:t>ного окр</w:t>
            </w:r>
            <w:r w:rsidRPr="00115545">
              <w:rPr>
                <w:sz w:val="18"/>
                <w:szCs w:val="18"/>
              </w:rPr>
              <w:t>у</w:t>
            </w:r>
            <w:r w:rsidRPr="00115545">
              <w:rPr>
                <w:sz w:val="18"/>
                <w:szCs w:val="18"/>
              </w:rPr>
              <w:t>га</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lastRenderedPageBreak/>
              <w:t>х</w:t>
            </w:r>
          </w:p>
        </w:tc>
        <w:tc>
          <w:tcPr>
            <w:tcW w:w="1276" w:type="dxa"/>
            <w:gridSpan w:val="2"/>
            <w:shd w:val="clear" w:color="auto" w:fill="auto"/>
            <w:hideMark/>
          </w:tcPr>
          <w:p w:rsidR="00115545" w:rsidRPr="00115545" w:rsidRDefault="00115545" w:rsidP="00733F07">
            <w:pPr>
              <w:jc w:val="center"/>
              <w:rPr>
                <w:sz w:val="18"/>
                <w:szCs w:val="18"/>
              </w:rPr>
            </w:pPr>
            <w:r w:rsidRPr="00115545">
              <w:rPr>
                <w:sz w:val="18"/>
                <w:szCs w:val="18"/>
              </w:rPr>
              <w:t>1 979,25</w:t>
            </w:r>
          </w:p>
        </w:tc>
        <w:tc>
          <w:tcPr>
            <w:tcW w:w="1640" w:type="dxa"/>
            <w:shd w:val="clear" w:color="auto" w:fill="auto"/>
            <w:hideMark/>
          </w:tcPr>
          <w:p w:rsidR="00115545" w:rsidRPr="00115545" w:rsidRDefault="00115545" w:rsidP="00733F07">
            <w:pPr>
              <w:jc w:val="center"/>
              <w:rPr>
                <w:sz w:val="18"/>
                <w:szCs w:val="18"/>
              </w:rPr>
            </w:pPr>
          </w:p>
        </w:tc>
        <w:tc>
          <w:tcPr>
            <w:tcW w:w="1476" w:type="dxa"/>
            <w:shd w:val="clear" w:color="auto" w:fill="auto"/>
            <w:noWrap/>
            <w:hideMark/>
          </w:tcPr>
          <w:p w:rsidR="00115545" w:rsidRPr="00115545" w:rsidRDefault="00115545" w:rsidP="00733F07">
            <w:pPr>
              <w:jc w:val="center"/>
              <w:rPr>
                <w:sz w:val="18"/>
                <w:szCs w:val="18"/>
              </w:rPr>
            </w:pPr>
          </w:p>
        </w:tc>
        <w:tc>
          <w:tcPr>
            <w:tcW w:w="1843" w:type="dxa"/>
            <w:shd w:val="clear" w:color="auto" w:fill="auto"/>
            <w:noWrap/>
            <w:hideMark/>
          </w:tcPr>
          <w:p w:rsidR="00115545" w:rsidRPr="00115545" w:rsidRDefault="00115545" w:rsidP="00733F07">
            <w:pPr>
              <w:jc w:val="center"/>
              <w:rPr>
                <w:sz w:val="18"/>
                <w:szCs w:val="18"/>
              </w:rPr>
            </w:pPr>
            <w:r w:rsidRPr="00115545">
              <w:rPr>
                <w:sz w:val="18"/>
                <w:szCs w:val="18"/>
              </w:rPr>
              <w:t>1 979,25</w:t>
            </w:r>
          </w:p>
        </w:tc>
        <w:tc>
          <w:tcPr>
            <w:tcW w:w="1418"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140" w:type="dxa"/>
            <w:shd w:val="clear" w:color="auto" w:fill="auto"/>
            <w:noWrap/>
            <w:hideMark/>
          </w:tcPr>
          <w:p w:rsidR="00115545" w:rsidRPr="00115545" w:rsidRDefault="00115545" w:rsidP="00733F07">
            <w:pPr>
              <w:jc w:val="center"/>
              <w:rPr>
                <w:sz w:val="18"/>
                <w:szCs w:val="18"/>
              </w:rPr>
            </w:pPr>
          </w:p>
        </w:tc>
      </w:tr>
      <w:tr w:rsidR="00115545" w:rsidRPr="00115545" w:rsidTr="000351F8">
        <w:trPr>
          <w:trHeight w:val="480"/>
          <w:jc w:val="right"/>
        </w:trPr>
        <w:tc>
          <w:tcPr>
            <w:tcW w:w="851" w:type="dxa"/>
            <w:vMerge/>
            <w:hideMark/>
          </w:tcPr>
          <w:p w:rsidR="00115545" w:rsidRPr="00115545" w:rsidRDefault="00115545" w:rsidP="00733F07">
            <w:pPr>
              <w:jc w:val="center"/>
              <w:rPr>
                <w:sz w:val="18"/>
                <w:szCs w:val="18"/>
              </w:rPr>
            </w:pPr>
          </w:p>
        </w:tc>
        <w:tc>
          <w:tcPr>
            <w:tcW w:w="1237" w:type="dxa"/>
            <w:vMerge/>
            <w:hideMark/>
          </w:tcPr>
          <w:p w:rsidR="00115545" w:rsidRPr="00115545" w:rsidRDefault="00115545" w:rsidP="00733F07">
            <w:pPr>
              <w:jc w:val="center"/>
              <w:rPr>
                <w:sz w:val="18"/>
                <w:szCs w:val="18"/>
              </w:rPr>
            </w:pPr>
          </w:p>
        </w:tc>
        <w:tc>
          <w:tcPr>
            <w:tcW w:w="740" w:type="dxa"/>
            <w:vMerge/>
            <w:hideMark/>
          </w:tcPr>
          <w:p w:rsidR="00115545" w:rsidRPr="00115545" w:rsidRDefault="00115545" w:rsidP="00733F07">
            <w:pPr>
              <w:jc w:val="center"/>
              <w:rPr>
                <w:sz w:val="18"/>
                <w:szCs w:val="18"/>
              </w:rPr>
            </w:pPr>
          </w:p>
        </w:tc>
        <w:tc>
          <w:tcPr>
            <w:tcW w:w="678" w:type="dxa"/>
            <w:shd w:val="clear" w:color="auto" w:fill="auto"/>
            <w:hideMark/>
          </w:tcPr>
          <w:p w:rsidR="00115545" w:rsidRPr="00115545" w:rsidRDefault="00115545" w:rsidP="00733F07">
            <w:pPr>
              <w:jc w:val="center"/>
              <w:rPr>
                <w:sz w:val="18"/>
                <w:szCs w:val="18"/>
              </w:rPr>
            </w:pPr>
            <w:r w:rsidRPr="00115545">
              <w:rPr>
                <w:sz w:val="18"/>
                <w:szCs w:val="18"/>
              </w:rPr>
              <w:t>бю</w:t>
            </w:r>
            <w:r w:rsidRPr="00115545">
              <w:rPr>
                <w:sz w:val="18"/>
                <w:szCs w:val="18"/>
              </w:rPr>
              <w:t>д</w:t>
            </w:r>
            <w:r w:rsidRPr="00115545">
              <w:rPr>
                <w:sz w:val="18"/>
                <w:szCs w:val="18"/>
              </w:rPr>
              <w:t>жет ра</w:t>
            </w:r>
            <w:r w:rsidRPr="00115545">
              <w:rPr>
                <w:sz w:val="18"/>
                <w:szCs w:val="18"/>
              </w:rPr>
              <w:t>й</w:t>
            </w:r>
            <w:r w:rsidRPr="00115545">
              <w:rPr>
                <w:sz w:val="18"/>
                <w:szCs w:val="18"/>
              </w:rPr>
              <w:t>она</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hideMark/>
          </w:tcPr>
          <w:p w:rsidR="00115545" w:rsidRPr="00115545" w:rsidRDefault="00115545" w:rsidP="00733F07">
            <w:pPr>
              <w:jc w:val="center"/>
              <w:rPr>
                <w:sz w:val="18"/>
                <w:szCs w:val="18"/>
              </w:rPr>
            </w:pPr>
            <w:r w:rsidRPr="00115545">
              <w:rPr>
                <w:sz w:val="18"/>
                <w:szCs w:val="18"/>
              </w:rPr>
              <w:t>19,99</w:t>
            </w:r>
          </w:p>
        </w:tc>
        <w:tc>
          <w:tcPr>
            <w:tcW w:w="1640" w:type="dxa"/>
            <w:shd w:val="clear" w:color="auto" w:fill="auto"/>
            <w:hideMark/>
          </w:tcPr>
          <w:p w:rsidR="00115545" w:rsidRPr="00115545" w:rsidRDefault="00115545" w:rsidP="00733F07">
            <w:pPr>
              <w:jc w:val="center"/>
              <w:rPr>
                <w:sz w:val="18"/>
                <w:szCs w:val="18"/>
              </w:rPr>
            </w:pPr>
          </w:p>
        </w:tc>
        <w:tc>
          <w:tcPr>
            <w:tcW w:w="1476" w:type="dxa"/>
            <w:shd w:val="clear" w:color="auto" w:fill="auto"/>
            <w:noWrap/>
            <w:hideMark/>
          </w:tcPr>
          <w:p w:rsidR="00115545" w:rsidRPr="00115545" w:rsidRDefault="00115545" w:rsidP="00733F07">
            <w:pPr>
              <w:jc w:val="center"/>
              <w:rPr>
                <w:sz w:val="18"/>
                <w:szCs w:val="18"/>
              </w:rPr>
            </w:pPr>
          </w:p>
        </w:tc>
        <w:tc>
          <w:tcPr>
            <w:tcW w:w="1843" w:type="dxa"/>
            <w:shd w:val="clear" w:color="auto" w:fill="auto"/>
            <w:noWrap/>
            <w:hideMark/>
          </w:tcPr>
          <w:p w:rsidR="00115545" w:rsidRPr="00115545" w:rsidRDefault="00115545" w:rsidP="00733F07">
            <w:pPr>
              <w:jc w:val="center"/>
              <w:rPr>
                <w:sz w:val="18"/>
                <w:szCs w:val="18"/>
              </w:rPr>
            </w:pPr>
            <w:r w:rsidRPr="00115545">
              <w:rPr>
                <w:sz w:val="18"/>
                <w:szCs w:val="18"/>
              </w:rPr>
              <w:t>19,99</w:t>
            </w:r>
          </w:p>
        </w:tc>
        <w:tc>
          <w:tcPr>
            <w:tcW w:w="1418"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140" w:type="dxa"/>
            <w:shd w:val="clear" w:color="auto" w:fill="auto"/>
            <w:noWrap/>
            <w:hideMark/>
          </w:tcPr>
          <w:p w:rsidR="00115545" w:rsidRPr="00115545" w:rsidRDefault="00115545" w:rsidP="00733F07">
            <w:pPr>
              <w:jc w:val="center"/>
              <w:rPr>
                <w:sz w:val="18"/>
                <w:szCs w:val="18"/>
              </w:rPr>
            </w:pPr>
          </w:p>
        </w:tc>
      </w:tr>
      <w:tr w:rsidR="00115545" w:rsidRPr="00115545" w:rsidTr="000351F8">
        <w:trPr>
          <w:trHeight w:val="300"/>
          <w:jc w:val="right"/>
        </w:trPr>
        <w:tc>
          <w:tcPr>
            <w:tcW w:w="851" w:type="dxa"/>
            <w:vMerge w:val="restart"/>
            <w:shd w:val="clear" w:color="auto" w:fill="auto"/>
            <w:hideMark/>
          </w:tcPr>
          <w:p w:rsidR="00115545" w:rsidRPr="00115545" w:rsidRDefault="00115545" w:rsidP="00733F07">
            <w:pPr>
              <w:jc w:val="center"/>
              <w:rPr>
                <w:sz w:val="18"/>
                <w:szCs w:val="18"/>
              </w:rPr>
            </w:pPr>
            <w:r w:rsidRPr="00115545">
              <w:rPr>
                <w:sz w:val="18"/>
                <w:szCs w:val="18"/>
              </w:rPr>
              <w:t>1.2.98</w:t>
            </w:r>
            <w:r w:rsidR="00F17A8C">
              <w:rPr>
                <w:sz w:val="18"/>
                <w:szCs w:val="18"/>
              </w:rPr>
              <w:t>.</w:t>
            </w:r>
          </w:p>
        </w:tc>
        <w:tc>
          <w:tcPr>
            <w:tcW w:w="1237" w:type="dxa"/>
            <w:vMerge w:val="restart"/>
            <w:shd w:val="clear" w:color="auto" w:fill="auto"/>
            <w:hideMark/>
          </w:tcPr>
          <w:p w:rsidR="00115545" w:rsidRPr="00115545" w:rsidRDefault="00115545" w:rsidP="00733F07">
            <w:pPr>
              <w:jc w:val="center"/>
              <w:rPr>
                <w:sz w:val="18"/>
                <w:szCs w:val="18"/>
              </w:rPr>
            </w:pPr>
            <w:r w:rsidRPr="00115545">
              <w:rPr>
                <w:sz w:val="18"/>
                <w:szCs w:val="18"/>
              </w:rPr>
              <w:t>Замена в</w:t>
            </w:r>
            <w:r w:rsidRPr="00115545">
              <w:rPr>
                <w:sz w:val="18"/>
                <w:szCs w:val="18"/>
              </w:rPr>
              <w:t>о</w:t>
            </w:r>
            <w:r w:rsidRPr="00115545">
              <w:rPr>
                <w:sz w:val="18"/>
                <w:szCs w:val="18"/>
              </w:rPr>
              <w:t>довода  Ду200мм  на трубу ПЭ Ду100 мм от ВОС до Са</w:t>
            </w:r>
            <w:r w:rsidRPr="00115545">
              <w:rPr>
                <w:sz w:val="18"/>
                <w:szCs w:val="18"/>
              </w:rPr>
              <w:t>в</w:t>
            </w:r>
            <w:r w:rsidRPr="00115545">
              <w:rPr>
                <w:sz w:val="18"/>
                <w:szCs w:val="18"/>
              </w:rPr>
              <w:t>кино  в пгт. Излучинск</w:t>
            </w:r>
            <w:r w:rsidR="00F17A8C">
              <w:rPr>
                <w:sz w:val="18"/>
                <w:szCs w:val="18"/>
              </w:rPr>
              <w:t>е</w:t>
            </w:r>
          </w:p>
        </w:tc>
        <w:tc>
          <w:tcPr>
            <w:tcW w:w="740" w:type="dxa"/>
            <w:vMerge w:val="restart"/>
            <w:shd w:val="clear" w:color="auto" w:fill="auto"/>
            <w:hideMark/>
          </w:tcPr>
          <w:p w:rsidR="00115545" w:rsidRPr="00115545" w:rsidRDefault="00F17A8C" w:rsidP="00733F07">
            <w:pPr>
              <w:jc w:val="center"/>
              <w:rPr>
                <w:sz w:val="18"/>
                <w:szCs w:val="18"/>
              </w:rPr>
            </w:pPr>
            <w:r>
              <w:rPr>
                <w:sz w:val="18"/>
                <w:szCs w:val="18"/>
              </w:rPr>
              <w:t>м</w:t>
            </w:r>
            <w:r w:rsidR="00115545" w:rsidRPr="00115545">
              <w:rPr>
                <w:sz w:val="18"/>
                <w:szCs w:val="18"/>
              </w:rPr>
              <w:t>ун</w:t>
            </w:r>
            <w:r w:rsidR="00115545" w:rsidRPr="00115545">
              <w:rPr>
                <w:sz w:val="18"/>
                <w:szCs w:val="18"/>
              </w:rPr>
              <w:t>и</w:t>
            </w:r>
            <w:r w:rsidR="00115545" w:rsidRPr="00115545">
              <w:rPr>
                <w:sz w:val="18"/>
                <w:szCs w:val="18"/>
              </w:rPr>
              <w:t>ц</w:t>
            </w:r>
            <w:r w:rsidR="00115545" w:rsidRPr="00115545">
              <w:rPr>
                <w:sz w:val="18"/>
                <w:szCs w:val="18"/>
              </w:rPr>
              <w:t>и</w:t>
            </w:r>
            <w:r w:rsidR="00115545" w:rsidRPr="00115545">
              <w:rPr>
                <w:sz w:val="18"/>
                <w:szCs w:val="18"/>
              </w:rPr>
              <w:t>пал</w:t>
            </w:r>
            <w:r w:rsidR="00115545" w:rsidRPr="00115545">
              <w:rPr>
                <w:sz w:val="18"/>
                <w:szCs w:val="18"/>
              </w:rPr>
              <w:t>ь</w:t>
            </w:r>
            <w:r w:rsidR="00115545" w:rsidRPr="00115545">
              <w:rPr>
                <w:sz w:val="18"/>
                <w:szCs w:val="18"/>
              </w:rPr>
              <w:t>ное казе</w:t>
            </w:r>
            <w:r w:rsidR="00115545" w:rsidRPr="00115545">
              <w:rPr>
                <w:sz w:val="18"/>
                <w:szCs w:val="18"/>
              </w:rPr>
              <w:t>н</w:t>
            </w:r>
            <w:r w:rsidR="00115545" w:rsidRPr="00115545">
              <w:rPr>
                <w:sz w:val="18"/>
                <w:szCs w:val="18"/>
              </w:rPr>
              <w:t>ное учр</w:t>
            </w:r>
            <w:r w:rsidR="00115545" w:rsidRPr="00115545">
              <w:rPr>
                <w:sz w:val="18"/>
                <w:szCs w:val="18"/>
              </w:rPr>
              <w:t>е</w:t>
            </w:r>
            <w:r w:rsidR="00115545" w:rsidRPr="00115545">
              <w:rPr>
                <w:sz w:val="18"/>
                <w:szCs w:val="18"/>
              </w:rPr>
              <w:t>жд</w:t>
            </w:r>
            <w:r w:rsidR="00115545" w:rsidRPr="00115545">
              <w:rPr>
                <w:sz w:val="18"/>
                <w:szCs w:val="18"/>
              </w:rPr>
              <w:t>е</w:t>
            </w:r>
            <w:r>
              <w:rPr>
                <w:sz w:val="18"/>
                <w:szCs w:val="18"/>
              </w:rPr>
              <w:t>ние «</w:t>
            </w:r>
            <w:r w:rsidR="00115545" w:rsidRPr="00115545">
              <w:rPr>
                <w:sz w:val="18"/>
                <w:szCs w:val="18"/>
              </w:rPr>
              <w:t>Управл</w:t>
            </w:r>
            <w:r w:rsidR="00115545" w:rsidRPr="00115545">
              <w:rPr>
                <w:sz w:val="18"/>
                <w:szCs w:val="18"/>
              </w:rPr>
              <w:t>е</w:t>
            </w:r>
            <w:r w:rsidR="00115545" w:rsidRPr="00115545">
              <w:rPr>
                <w:sz w:val="18"/>
                <w:szCs w:val="18"/>
              </w:rPr>
              <w:t>ние кап</w:t>
            </w:r>
            <w:r w:rsidR="00115545" w:rsidRPr="00115545">
              <w:rPr>
                <w:sz w:val="18"/>
                <w:szCs w:val="18"/>
              </w:rPr>
              <w:t>и</w:t>
            </w:r>
            <w:r w:rsidR="00115545" w:rsidRPr="00115545">
              <w:rPr>
                <w:sz w:val="18"/>
                <w:szCs w:val="18"/>
              </w:rPr>
              <w:t>тал</w:t>
            </w:r>
            <w:r w:rsidR="00115545" w:rsidRPr="00115545">
              <w:rPr>
                <w:sz w:val="18"/>
                <w:szCs w:val="18"/>
              </w:rPr>
              <w:t>ь</w:t>
            </w:r>
            <w:r w:rsidR="00115545" w:rsidRPr="00115545">
              <w:rPr>
                <w:sz w:val="18"/>
                <w:szCs w:val="18"/>
              </w:rPr>
              <w:t>ного стро</w:t>
            </w:r>
            <w:r w:rsidR="00115545" w:rsidRPr="00115545">
              <w:rPr>
                <w:sz w:val="18"/>
                <w:szCs w:val="18"/>
              </w:rPr>
              <w:t>и</w:t>
            </w:r>
            <w:r w:rsidR="00115545" w:rsidRPr="00115545">
              <w:rPr>
                <w:sz w:val="18"/>
                <w:szCs w:val="18"/>
              </w:rPr>
              <w:t>тел</w:t>
            </w:r>
            <w:r w:rsidR="00115545" w:rsidRPr="00115545">
              <w:rPr>
                <w:sz w:val="18"/>
                <w:szCs w:val="18"/>
              </w:rPr>
              <w:t>ь</w:t>
            </w:r>
            <w:r w:rsidR="00115545" w:rsidRPr="00115545">
              <w:rPr>
                <w:sz w:val="18"/>
                <w:szCs w:val="18"/>
              </w:rPr>
              <w:t>ства по з</w:t>
            </w:r>
            <w:r w:rsidR="00115545" w:rsidRPr="00115545">
              <w:rPr>
                <w:sz w:val="18"/>
                <w:szCs w:val="18"/>
              </w:rPr>
              <w:t>а</w:t>
            </w:r>
            <w:r w:rsidR="00115545" w:rsidRPr="00115545">
              <w:rPr>
                <w:sz w:val="18"/>
                <w:szCs w:val="18"/>
              </w:rPr>
              <w:t>стро</w:t>
            </w:r>
            <w:r w:rsidR="00115545" w:rsidRPr="00115545">
              <w:rPr>
                <w:sz w:val="18"/>
                <w:szCs w:val="18"/>
              </w:rPr>
              <w:t>й</w:t>
            </w:r>
            <w:r w:rsidR="00115545" w:rsidRPr="00115545">
              <w:rPr>
                <w:sz w:val="18"/>
                <w:szCs w:val="18"/>
              </w:rPr>
              <w:t>ке Ни</w:t>
            </w:r>
            <w:r w:rsidR="00115545" w:rsidRPr="00115545">
              <w:rPr>
                <w:sz w:val="18"/>
                <w:szCs w:val="18"/>
              </w:rPr>
              <w:t>ж</w:t>
            </w:r>
            <w:r w:rsidR="00115545" w:rsidRPr="00115545">
              <w:rPr>
                <w:sz w:val="18"/>
                <w:szCs w:val="18"/>
              </w:rPr>
              <w:lastRenderedPageBreak/>
              <w:t>нева</w:t>
            </w:r>
            <w:r w:rsidR="00115545" w:rsidRPr="00115545">
              <w:rPr>
                <w:sz w:val="18"/>
                <w:szCs w:val="18"/>
              </w:rPr>
              <w:t>р</w:t>
            </w:r>
            <w:r w:rsidR="00115545" w:rsidRPr="00115545">
              <w:rPr>
                <w:sz w:val="18"/>
                <w:szCs w:val="18"/>
              </w:rPr>
              <w:t>то</w:t>
            </w:r>
            <w:r w:rsidR="00115545" w:rsidRPr="00115545">
              <w:rPr>
                <w:sz w:val="18"/>
                <w:szCs w:val="18"/>
              </w:rPr>
              <w:t>в</w:t>
            </w:r>
            <w:r w:rsidR="00115545" w:rsidRPr="00115545">
              <w:rPr>
                <w:sz w:val="18"/>
                <w:szCs w:val="18"/>
              </w:rPr>
              <w:t>ского ра</w:t>
            </w:r>
            <w:r w:rsidR="00115545" w:rsidRPr="00115545">
              <w:rPr>
                <w:sz w:val="18"/>
                <w:szCs w:val="18"/>
              </w:rPr>
              <w:t>й</w:t>
            </w:r>
            <w:r w:rsidR="00115545" w:rsidRPr="00115545">
              <w:rPr>
                <w:sz w:val="18"/>
                <w:szCs w:val="18"/>
              </w:rPr>
              <w:t>она</w:t>
            </w:r>
            <w:r>
              <w:rPr>
                <w:sz w:val="18"/>
                <w:szCs w:val="18"/>
              </w:rPr>
              <w:t>»</w:t>
            </w:r>
          </w:p>
        </w:tc>
        <w:tc>
          <w:tcPr>
            <w:tcW w:w="678" w:type="dxa"/>
            <w:shd w:val="clear" w:color="auto" w:fill="auto"/>
            <w:noWrap/>
            <w:hideMark/>
          </w:tcPr>
          <w:p w:rsidR="00115545" w:rsidRPr="00115545" w:rsidRDefault="00115545" w:rsidP="00733F07">
            <w:pPr>
              <w:jc w:val="center"/>
              <w:rPr>
                <w:sz w:val="18"/>
                <w:szCs w:val="18"/>
              </w:rPr>
            </w:pPr>
            <w:r w:rsidRPr="00115545">
              <w:rPr>
                <w:sz w:val="18"/>
                <w:szCs w:val="18"/>
              </w:rPr>
              <w:lastRenderedPageBreak/>
              <w:t>всего</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hideMark/>
          </w:tcPr>
          <w:p w:rsidR="00115545" w:rsidRPr="00115545" w:rsidRDefault="00115545" w:rsidP="00733F07">
            <w:pPr>
              <w:jc w:val="center"/>
              <w:rPr>
                <w:sz w:val="18"/>
                <w:szCs w:val="18"/>
              </w:rPr>
            </w:pPr>
            <w:r w:rsidRPr="00115545">
              <w:rPr>
                <w:sz w:val="18"/>
                <w:szCs w:val="18"/>
              </w:rPr>
              <w:t>934,86</w:t>
            </w:r>
          </w:p>
        </w:tc>
        <w:tc>
          <w:tcPr>
            <w:tcW w:w="1640"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476"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843" w:type="dxa"/>
            <w:shd w:val="clear" w:color="auto" w:fill="auto"/>
            <w:hideMark/>
          </w:tcPr>
          <w:p w:rsidR="00115545" w:rsidRPr="00115545" w:rsidRDefault="00115545" w:rsidP="00733F07">
            <w:pPr>
              <w:jc w:val="center"/>
              <w:rPr>
                <w:sz w:val="18"/>
                <w:szCs w:val="18"/>
              </w:rPr>
            </w:pPr>
            <w:r w:rsidRPr="00115545">
              <w:rPr>
                <w:sz w:val="18"/>
                <w:szCs w:val="18"/>
              </w:rPr>
              <w:t>934,86</w:t>
            </w:r>
          </w:p>
        </w:tc>
        <w:tc>
          <w:tcPr>
            <w:tcW w:w="1418"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260"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260"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140" w:type="dxa"/>
            <w:shd w:val="clear" w:color="auto" w:fill="auto"/>
            <w:hideMark/>
          </w:tcPr>
          <w:p w:rsidR="00115545" w:rsidRPr="00115545" w:rsidRDefault="00115545" w:rsidP="00733F07">
            <w:pPr>
              <w:jc w:val="center"/>
              <w:rPr>
                <w:sz w:val="18"/>
                <w:szCs w:val="18"/>
              </w:rPr>
            </w:pPr>
            <w:r w:rsidRPr="00115545">
              <w:rPr>
                <w:sz w:val="18"/>
                <w:szCs w:val="18"/>
              </w:rPr>
              <w:t>-</w:t>
            </w:r>
          </w:p>
        </w:tc>
      </w:tr>
      <w:tr w:rsidR="00115545" w:rsidRPr="00115545" w:rsidTr="000351F8">
        <w:trPr>
          <w:trHeight w:val="720"/>
          <w:jc w:val="right"/>
        </w:trPr>
        <w:tc>
          <w:tcPr>
            <w:tcW w:w="851" w:type="dxa"/>
            <w:vMerge/>
            <w:hideMark/>
          </w:tcPr>
          <w:p w:rsidR="00115545" w:rsidRPr="00115545" w:rsidRDefault="00115545" w:rsidP="00733F07">
            <w:pPr>
              <w:jc w:val="center"/>
              <w:rPr>
                <w:sz w:val="18"/>
                <w:szCs w:val="18"/>
              </w:rPr>
            </w:pPr>
          </w:p>
        </w:tc>
        <w:tc>
          <w:tcPr>
            <w:tcW w:w="1237" w:type="dxa"/>
            <w:vMerge/>
            <w:hideMark/>
          </w:tcPr>
          <w:p w:rsidR="00115545" w:rsidRPr="00115545" w:rsidRDefault="00115545" w:rsidP="00733F07">
            <w:pPr>
              <w:jc w:val="center"/>
              <w:rPr>
                <w:sz w:val="18"/>
                <w:szCs w:val="18"/>
              </w:rPr>
            </w:pPr>
          </w:p>
        </w:tc>
        <w:tc>
          <w:tcPr>
            <w:tcW w:w="740" w:type="dxa"/>
            <w:vMerge/>
            <w:hideMark/>
          </w:tcPr>
          <w:p w:rsidR="00115545" w:rsidRPr="00115545" w:rsidRDefault="00115545" w:rsidP="00733F07">
            <w:pPr>
              <w:jc w:val="center"/>
              <w:rPr>
                <w:sz w:val="18"/>
                <w:szCs w:val="18"/>
              </w:rPr>
            </w:pPr>
          </w:p>
        </w:tc>
        <w:tc>
          <w:tcPr>
            <w:tcW w:w="678" w:type="dxa"/>
            <w:shd w:val="clear" w:color="auto" w:fill="auto"/>
            <w:hideMark/>
          </w:tcPr>
          <w:p w:rsidR="00115545" w:rsidRPr="00115545" w:rsidRDefault="00115545" w:rsidP="00733F07">
            <w:pPr>
              <w:jc w:val="center"/>
              <w:rPr>
                <w:sz w:val="18"/>
                <w:szCs w:val="18"/>
              </w:rPr>
            </w:pPr>
            <w:r w:rsidRPr="00115545">
              <w:rPr>
                <w:sz w:val="18"/>
                <w:szCs w:val="18"/>
              </w:rPr>
              <w:t>бю</w:t>
            </w:r>
            <w:r w:rsidRPr="00115545">
              <w:rPr>
                <w:sz w:val="18"/>
                <w:szCs w:val="18"/>
              </w:rPr>
              <w:t>д</w:t>
            </w:r>
            <w:r w:rsidRPr="00115545">
              <w:rPr>
                <w:sz w:val="18"/>
                <w:szCs w:val="18"/>
              </w:rPr>
              <w:t>жет авт</w:t>
            </w:r>
            <w:r w:rsidRPr="00115545">
              <w:rPr>
                <w:sz w:val="18"/>
                <w:szCs w:val="18"/>
              </w:rPr>
              <w:t>о</w:t>
            </w:r>
            <w:r w:rsidRPr="00115545">
              <w:rPr>
                <w:sz w:val="18"/>
                <w:szCs w:val="18"/>
              </w:rPr>
              <w:t>но</w:t>
            </w:r>
            <w:r w:rsidRPr="00115545">
              <w:rPr>
                <w:sz w:val="18"/>
                <w:szCs w:val="18"/>
              </w:rPr>
              <w:t>м</w:t>
            </w:r>
            <w:r w:rsidRPr="00115545">
              <w:rPr>
                <w:sz w:val="18"/>
                <w:szCs w:val="18"/>
              </w:rPr>
              <w:t>ного окр</w:t>
            </w:r>
            <w:r w:rsidRPr="00115545">
              <w:rPr>
                <w:sz w:val="18"/>
                <w:szCs w:val="18"/>
              </w:rPr>
              <w:t>у</w:t>
            </w:r>
            <w:r w:rsidRPr="00115545">
              <w:rPr>
                <w:sz w:val="18"/>
                <w:szCs w:val="18"/>
              </w:rPr>
              <w:t>га</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hideMark/>
          </w:tcPr>
          <w:p w:rsidR="00115545" w:rsidRPr="00115545" w:rsidRDefault="00115545" w:rsidP="00733F07">
            <w:pPr>
              <w:jc w:val="center"/>
              <w:rPr>
                <w:sz w:val="18"/>
                <w:szCs w:val="18"/>
              </w:rPr>
            </w:pPr>
            <w:r w:rsidRPr="00115545">
              <w:rPr>
                <w:sz w:val="18"/>
                <w:szCs w:val="18"/>
              </w:rPr>
              <w:t>888,12</w:t>
            </w:r>
          </w:p>
        </w:tc>
        <w:tc>
          <w:tcPr>
            <w:tcW w:w="1640" w:type="dxa"/>
            <w:shd w:val="clear" w:color="auto" w:fill="auto"/>
            <w:hideMark/>
          </w:tcPr>
          <w:p w:rsidR="00115545" w:rsidRPr="00115545" w:rsidRDefault="00115545" w:rsidP="00733F07">
            <w:pPr>
              <w:jc w:val="center"/>
              <w:rPr>
                <w:sz w:val="18"/>
                <w:szCs w:val="18"/>
              </w:rPr>
            </w:pPr>
          </w:p>
        </w:tc>
        <w:tc>
          <w:tcPr>
            <w:tcW w:w="1476" w:type="dxa"/>
            <w:shd w:val="clear" w:color="auto" w:fill="auto"/>
            <w:noWrap/>
            <w:hideMark/>
          </w:tcPr>
          <w:p w:rsidR="00115545" w:rsidRPr="00115545" w:rsidRDefault="00115545" w:rsidP="00733F07">
            <w:pPr>
              <w:jc w:val="center"/>
              <w:rPr>
                <w:sz w:val="18"/>
                <w:szCs w:val="18"/>
              </w:rPr>
            </w:pPr>
          </w:p>
        </w:tc>
        <w:tc>
          <w:tcPr>
            <w:tcW w:w="1843" w:type="dxa"/>
            <w:shd w:val="clear" w:color="auto" w:fill="auto"/>
            <w:noWrap/>
            <w:hideMark/>
          </w:tcPr>
          <w:p w:rsidR="00115545" w:rsidRPr="00115545" w:rsidRDefault="00115545" w:rsidP="00733F07">
            <w:pPr>
              <w:jc w:val="center"/>
              <w:rPr>
                <w:sz w:val="18"/>
                <w:szCs w:val="18"/>
              </w:rPr>
            </w:pPr>
            <w:r w:rsidRPr="00115545">
              <w:rPr>
                <w:sz w:val="18"/>
                <w:szCs w:val="18"/>
              </w:rPr>
              <w:t>888,12</w:t>
            </w:r>
          </w:p>
        </w:tc>
        <w:tc>
          <w:tcPr>
            <w:tcW w:w="1418"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140" w:type="dxa"/>
            <w:shd w:val="clear" w:color="auto" w:fill="auto"/>
            <w:noWrap/>
            <w:hideMark/>
          </w:tcPr>
          <w:p w:rsidR="00115545" w:rsidRPr="00115545" w:rsidRDefault="00115545" w:rsidP="00733F07">
            <w:pPr>
              <w:jc w:val="center"/>
              <w:rPr>
                <w:sz w:val="18"/>
                <w:szCs w:val="18"/>
              </w:rPr>
            </w:pPr>
          </w:p>
        </w:tc>
      </w:tr>
      <w:tr w:rsidR="00115545" w:rsidRPr="00115545" w:rsidTr="000351F8">
        <w:trPr>
          <w:trHeight w:val="480"/>
          <w:jc w:val="right"/>
        </w:trPr>
        <w:tc>
          <w:tcPr>
            <w:tcW w:w="851" w:type="dxa"/>
            <w:vMerge/>
            <w:hideMark/>
          </w:tcPr>
          <w:p w:rsidR="00115545" w:rsidRPr="00115545" w:rsidRDefault="00115545" w:rsidP="00733F07">
            <w:pPr>
              <w:jc w:val="center"/>
              <w:rPr>
                <w:sz w:val="18"/>
                <w:szCs w:val="18"/>
              </w:rPr>
            </w:pPr>
          </w:p>
        </w:tc>
        <w:tc>
          <w:tcPr>
            <w:tcW w:w="1237" w:type="dxa"/>
            <w:vMerge/>
            <w:hideMark/>
          </w:tcPr>
          <w:p w:rsidR="00115545" w:rsidRPr="00115545" w:rsidRDefault="00115545" w:rsidP="00733F07">
            <w:pPr>
              <w:jc w:val="center"/>
              <w:rPr>
                <w:sz w:val="18"/>
                <w:szCs w:val="18"/>
              </w:rPr>
            </w:pPr>
          </w:p>
        </w:tc>
        <w:tc>
          <w:tcPr>
            <w:tcW w:w="740" w:type="dxa"/>
            <w:vMerge/>
            <w:hideMark/>
          </w:tcPr>
          <w:p w:rsidR="00115545" w:rsidRPr="00115545" w:rsidRDefault="00115545" w:rsidP="00733F07">
            <w:pPr>
              <w:jc w:val="center"/>
              <w:rPr>
                <w:sz w:val="18"/>
                <w:szCs w:val="18"/>
              </w:rPr>
            </w:pPr>
          </w:p>
        </w:tc>
        <w:tc>
          <w:tcPr>
            <w:tcW w:w="678" w:type="dxa"/>
            <w:shd w:val="clear" w:color="auto" w:fill="auto"/>
            <w:hideMark/>
          </w:tcPr>
          <w:p w:rsidR="00115545" w:rsidRPr="00115545" w:rsidRDefault="00115545" w:rsidP="00733F07">
            <w:pPr>
              <w:jc w:val="center"/>
              <w:rPr>
                <w:sz w:val="18"/>
                <w:szCs w:val="18"/>
              </w:rPr>
            </w:pPr>
            <w:r w:rsidRPr="00115545">
              <w:rPr>
                <w:sz w:val="18"/>
                <w:szCs w:val="18"/>
              </w:rPr>
              <w:t>бю</w:t>
            </w:r>
            <w:r w:rsidRPr="00115545">
              <w:rPr>
                <w:sz w:val="18"/>
                <w:szCs w:val="18"/>
              </w:rPr>
              <w:t>д</w:t>
            </w:r>
            <w:r w:rsidRPr="00115545">
              <w:rPr>
                <w:sz w:val="18"/>
                <w:szCs w:val="18"/>
              </w:rPr>
              <w:t>жет ра</w:t>
            </w:r>
            <w:r w:rsidRPr="00115545">
              <w:rPr>
                <w:sz w:val="18"/>
                <w:szCs w:val="18"/>
              </w:rPr>
              <w:t>й</w:t>
            </w:r>
            <w:r w:rsidRPr="00115545">
              <w:rPr>
                <w:sz w:val="18"/>
                <w:szCs w:val="18"/>
              </w:rPr>
              <w:t>она</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hideMark/>
          </w:tcPr>
          <w:p w:rsidR="00115545" w:rsidRPr="00115545" w:rsidRDefault="00115545" w:rsidP="00733F07">
            <w:pPr>
              <w:jc w:val="center"/>
              <w:rPr>
                <w:sz w:val="18"/>
                <w:szCs w:val="18"/>
              </w:rPr>
            </w:pPr>
            <w:r w:rsidRPr="00115545">
              <w:rPr>
                <w:sz w:val="18"/>
                <w:szCs w:val="18"/>
              </w:rPr>
              <w:t>46,74</w:t>
            </w:r>
          </w:p>
        </w:tc>
        <w:tc>
          <w:tcPr>
            <w:tcW w:w="1640" w:type="dxa"/>
            <w:shd w:val="clear" w:color="auto" w:fill="auto"/>
            <w:hideMark/>
          </w:tcPr>
          <w:p w:rsidR="00115545" w:rsidRPr="00115545" w:rsidRDefault="00115545" w:rsidP="00733F07">
            <w:pPr>
              <w:jc w:val="center"/>
              <w:rPr>
                <w:sz w:val="18"/>
                <w:szCs w:val="18"/>
              </w:rPr>
            </w:pPr>
          </w:p>
        </w:tc>
        <w:tc>
          <w:tcPr>
            <w:tcW w:w="1476" w:type="dxa"/>
            <w:shd w:val="clear" w:color="auto" w:fill="auto"/>
            <w:noWrap/>
            <w:hideMark/>
          </w:tcPr>
          <w:p w:rsidR="00115545" w:rsidRPr="00115545" w:rsidRDefault="00115545" w:rsidP="00733F07">
            <w:pPr>
              <w:jc w:val="center"/>
              <w:rPr>
                <w:sz w:val="18"/>
                <w:szCs w:val="18"/>
              </w:rPr>
            </w:pPr>
          </w:p>
        </w:tc>
        <w:tc>
          <w:tcPr>
            <w:tcW w:w="1843" w:type="dxa"/>
            <w:shd w:val="clear" w:color="auto" w:fill="auto"/>
            <w:noWrap/>
            <w:hideMark/>
          </w:tcPr>
          <w:p w:rsidR="00115545" w:rsidRPr="00115545" w:rsidRDefault="00115545" w:rsidP="00733F07">
            <w:pPr>
              <w:jc w:val="center"/>
              <w:rPr>
                <w:sz w:val="18"/>
                <w:szCs w:val="18"/>
              </w:rPr>
            </w:pPr>
            <w:r w:rsidRPr="00115545">
              <w:rPr>
                <w:sz w:val="18"/>
                <w:szCs w:val="18"/>
              </w:rPr>
              <w:t>46,74</w:t>
            </w:r>
          </w:p>
        </w:tc>
        <w:tc>
          <w:tcPr>
            <w:tcW w:w="1418"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140" w:type="dxa"/>
            <w:shd w:val="clear" w:color="auto" w:fill="auto"/>
            <w:noWrap/>
            <w:hideMark/>
          </w:tcPr>
          <w:p w:rsidR="00115545" w:rsidRPr="00115545" w:rsidRDefault="00115545" w:rsidP="00733F07">
            <w:pPr>
              <w:jc w:val="center"/>
              <w:rPr>
                <w:sz w:val="18"/>
                <w:szCs w:val="18"/>
              </w:rPr>
            </w:pPr>
          </w:p>
        </w:tc>
      </w:tr>
      <w:tr w:rsidR="00115545" w:rsidRPr="00115545" w:rsidTr="000351F8">
        <w:trPr>
          <w:trHeight w:val="300"/>
          <w:jc w:val="right"/>
        </w:trPr>
        <w:tc>
          <w:tcPr>
            <w:tcW w:w="851" w:type="dxa"/>
            <w:vMerge w:val="restart"/>
            <w:shd w:val="clear" w:color="auto" w:fill="auto"/>
            <w:hideMark/>
          </w:tcPr>
          <w:p w:rsidR="00115545" w:rsidRPr="00115545" w:rsidRDefault="00115545" w:rsidP="00733F07">
            <w:pPr>
              <w:jc w:val="center"/>
              <w:rPr>
                <w:sz w:val="18"/>
                <w:szCs w:val="18"/>
              </w:rPr>
            </w:pPr>
            <w:r w:rsidRPr="00115545">
              <w:rPr>
                <w:sz w:val="18"/>
                <w:szCs w:val="18"/>
              </w:rPr>
              <w:lastRenderedPageBreak/>
              <w:t>1.2.99</w:t>
            </w:r>
            <w:r w:rsidR="00F17A8C">
              <w:rPr>
                <w:sz w:val="18"/>
                <w:szCs w:val="18"/>
              </w:rPr>
              <w:t>.</w:t>
            </w:r>
          </w:p>
        </w:tc>
        <w:tc>
          <w:tcPr>
            <w:tcW w:w="1237" w:type="dxa"/>
            <w:vMerge w:val="restart"/>
            <w:shd w:val="clear" w:color="auto" w:fill="auto"/>
            <w:hideMark/>
          </w:tcPr>
          <w:p w:rsidR="00115545" w:rsidRPr="00115545" w:rsidRDefault="00115545" w:rsidP="00733F07">
            <w:pPr>
              <w:jc w:val="center"/>
              <w:rPr>
                <w:sz w:val="18"/>
                <w:szCs w:val="18"/>
              </w:rPr>
            </w:pPr>
            <w:r w:rsidRPr="00115545">
              <w:rPr>
                <w:sz w:val="18"/>
                <w:szCs w:val="18"/>
              </w:rPr>
              <w:t>Замена уч</w:t>
            </w:r>
            <w:r w:rsidRPr="00115545">
              <w:rPr>
                <w:sz w:val="18"/>
                <w:szCs w:val="18"/>
              </w:rPr>
              <w:t>а</w:t>
            </w:r>
            <w:r w:rsidRPr="00115545">
              <w:rPr>
                <w:sz w:val="18"/>
                <w:szCs w:val="18"/>
              </w:rPr>
              <w:t>стка водов</w:t>
            </w:r>
            <w:r w:rsidRPr="00115545">
              <w:rPr>
                <w:sz w:val="18"/>
                <w:szCs w:val="18"/>
              </w:rPr>
              <w:t>о</w:t>
            </w:r>
            <w:r w:rsidRPr="00115545">
              <w:rPr>
                <w:sz w:val="18"/>
                <w:szCs w:val="18"/>
              </w:rPr>
              <w:t>да Ду100 на трубу ПЭ от каме</w:t>
            </w:r>
            <w:r w:rsidR="00F17A8C">
              <w:rPr>
                <w:sz w:val="18"/>
                <w:szCs w:val="18"/>
              </w:rPr>
              <w:t xml:space="preserve">ры В-1 до спортзала п. </w:t>
            </w:r>
            <w:r w:rsidRPr="00115545">
              <w:rPr>
                <w:sz w:val="18"/>
                <w:szCs w:val="18"/>
              </w:rPr>
              <w:t>Савкино в пгт. Изл</w:t>
            </w:r>
            <w:r w:rsidRPr="00115545">
              <w:rPr>
                <w:sz w:val="18"/>
                <w:szCs w:val="18"/>
              </w:rPr>
              <w:t>у</w:t>
            </w:r>
            <w:r w:rsidRPr="00115545">
              <w:rPr>
                <w:sz w:val="18"/>
                <w:szCs w:val="18"/>
              </w:rPr>
              <w:t>чинск</w:t>
            </w:r>
            <w:r w:rsidR="00F17A8C">
              <w:rPr>
                <w:sz w:val="18"/>
                <w:szCs w:val="18"/>
              </w:rPr>
              <w:t>е</w:t>
            </w:r>
          </w:p>
        </w:tc>
        <w:tc>
          <w:tcPr>
            <w:tcW w:w="740" w:type="dxa"/>
            <w:vMerge w:val="restart"/>
            <w:shd w:val="clear" w:color="auto" w:fill="auto"/>
            <w:hideMark/>
          </w:tcPr>
          <w:p w:rsidR="00115545" w:rsidRPr="00115545" w:rsidRDefault="00F17A8C" w:rsidP="00733F07">
            <w:pPr>
              <w:jc w:val="center"/>
              <w:rPr>
                <w:sz w:val="18"/>
                <w:szCs w:val="18"/>
              </w:rPr>
            </w:pPr>
            <w:r>
              <w:rPr>
                <w:sz w:val="18"/>
                <w:szCs w:val="18"/>
              </w:rPr>
              <w:t>м</w:t>
            </w:r>
            <w:r w:rsidR="00115545" w:rsidRPr="00115545">
              <w:rPr>
                <w:sz w:val="18"/>
                <w:szCs w:val="18"/>
              </w:rPr>
              <w:t>ун</w:t>
            </w:r>
            <w:r w:rsidR="00115545" w:rsidRPr="00115545">
              <w:rPr>
                <w:sz w:val="18"/>
                <w:szCs w:val="18"/>
              </w:rPr>
              <w:t>и</w:t>
            </w:r>
            <w:r w:rsidR="00115545" w:rsidRPr="00115545">
              <w:rPr>
                <w:sz w:val="18"/>
                <w:szCs w:val="18"/>
              </w:rPr>
              <w:t>ц</w:t>
            </w:r>
            <w:r w:rsidR="00115545" w:rsidRPr="00115545">
              <w:rPr>
                <w:sz w:val="18"/>
                <w:szCs w:val="18"/>
              </w:rPr>
              <w:t>и</w:t>
            </w:r>
            <w:r w:rsidR="00115545" w:rsidRPr="00115545">
              <w:rPr>
                <w:sz w:val="18"/>
                <w:szCs w:val="18"/>
              </w:rPr>
              <w:t>пал</w:t>
            </w:r>
            <w:r w:rsidR="00115545" w:rsidRPr="00115545">
              <w:rPr>
                <w:sz w:val="18"/>
                <w:szCs w:val="18"/>
              </w:rPr>
              <w:t>ь</w:t>
            </w:r>
            <w:r w:rsidR="00115545" w:rsidRPr="00115545">
              <w:rPr>
                <w:sz w:val="18"/>
                <w:szCs w:val="18"/>
              </w:rPr>
              <w:t>ное казе</w:t>
            </w:r>
            <w:r w:rsidR="00115545" w:rsidRPr="00115545">
              <w:rPr>
                <w:sz w:val="18"/>
                <w:szCs w:val="18"/>
              </w:rPr>
              <w:t>н</w:t>
            </w:r>
            <w:r w:rsidR="00115545" w:rsidRPr="00115545">
              <w:rPr>
                <w:sz w:val="18"/>
                <w:szCs w:val="18"/>
              </w:rPr>
              <w:t>ное учр</w:t>
            </w:r>
            <w:r w:rsidR="00115545" w:rsidRPr="00115545">
              <w:rPr>
                <w:sz w:val="18"/>
                <w:szCs w:val="18"/>
              </w:rPr>
              <w:t>е</w:t>
            </w:r>
            <w:r w:rsidR="00115545" w:rsidRPr="00115545">
              <w:rPr>
                <w:sz w:val="18"/>
                <w:szCs w:val="18"/>
              </w:rPr>
              <w:t>жд</w:t>
            </w:r>
            <w:r w:rsidR="00115545" w:rsidRPr="00115545">
              <w:rPr>
                <w:sz w:val="18"/>
                <w:szCs w:val="18"/>
              </w:rPr>
              <w:t>е</w:t>
            </w:r>
            <w:r>
              <w:rPr>
                <w:sz w:val="18"/>
                <w:szCs w:val="18"/>
              </w:rPr>
              <w:t>ние «</w:t>
            </w:r>
            <w:r w:rsidR="00115545" w:rsidRPr="00115545">
              <w:rPr>
                <w:sz w:val="18"/>
                <w:szCs w:val="18"/>
              </w:rPr>
              <w:t>Управл</w:t>
            </w:r>
            <w:r w:rsidR="00115545" w:rsidRPr="00115545">
              <w:rPr>
                <w:sz w:val="18"/>
                <w:szCs w:val="18"/>
              </w:rPr>
              <w:t>е</w:t>
            </w:r>
            <w:r w:rsidR="00115545" w:rsidRPr="00115545">
              <w:rPr>
                <w:sz w:val="18"/>
                <w:szCs w:val="18"/>
              </w:rPr>
              <w:t>ние кап</w:t>
            </w:r>
            <w:r w:rsidR="00115545" w:rsidRPr="00115545">
              <w:rPr>
                <w:sz w:val="18"/>
                <w:szCs w:val="18"/>
              </w:rPr>
              <w:t>и</w:t>
            </w:r>
            <w:r w:rsidR="00115545" w:rsidRPr="00115545">
              <w:rPr>
                <w:sz w:val="18"/>
                <w:szCs w:val="18"/>
              </w:rPr>
              <w:t>тал</w:t>
            </w:r>
            <w:r w:rsidR="00115545" w:rsidRPr="00115545">
              <w:rPr>
                <w:sz w:val="18"/>
                <w:szCs w:val="18"/>
              </w:rPr>
              <w:t>ь</w:t>
            </w:r>
            <w:r w:rsidR="00115545" w:rsidRPr="00115545">
              <w:rPr>
                <w:sz w:val="18"/>
                <w:szCs w:val="18"/>
              </w:rPr>
              <w:t>ного стро</w:t>
            </w:r>
            <w:r w:rsidR="00115545" w:rsidRPr="00115545">
              <w:rPr>
                <w:sz w:val="18"/>
                <w:szCs w:val="18"/>
              </w:rPr>
              <w:t>и</w:t>
            </w:r>
            <w:r w:rsidR="00115545" w:rsidRPr="00115545">
              <w:rPr>
                <w:sz w:val="18"/>
                <w:szCs w:val="18"/>
              </w:rPr>
              <w:t>тел</w:t>
            </w:r>
            <w:r w:rsidR="00115545" w:rsidRPr="00115545">
              <w:rPr>
                <w:sz w:val="18"/>
                <w:szCs w:val="18"/>
              </w:rPr>
              <w:t>ь</w:t>
            </w:r>
            <w:r w:rsidR="00115545" w:rsidRPr="00115545">
              <w:rPr>
                <w:sz w:val="18"/>
                <w:szCs w:val="18"/>
              </w:rPr>
              <w:t>ства по з</w:t>
            </w:r>
            <w:r w:rsidR="00115545" w:rsidRPr="00115545">
              <w:rPr>
                <w:sz w:val="18"/>
                <w:szCs w:val="18"/>
              </w:rPr>
              <w:t>а</w:t>
            </w:r>
            <w:r w:rsidR="00115545" w:rsidRPr="00115545">
              <w:rPr>
                <w:sz w:val="18"/>
                <w:szCs w:val="18"/>
              </w:rPr>
              <w:t>стро</w:t>
            </w:r>
            <w:r w:rsidR="00115545" w:rsidRPr="00115545">
              <w:rPr>
                <w:sz w:val="18"/>
                <w:szCs w:val="18"/>
              </w:rPr>
              <w:t>й</w:t>
            </w:r>
            <w:r w:rsidR="00115545" w:rsidRPr="00115545">
              <w:rPr>
                <w:sz w:val="18"/>
                <w:szCs w:val="18"/>
              </w:rPr>
              <w:t>ке Ни</w:t>
            </w:r>
            <w:r w:rsidR="00115545" w:rsidRPr="00115545">
              <w:rPr>
                <w:sz w:val="18"/>
                <w:szCs w:val="18"/>
              </w:rPr>
              <w:t>ж</w:t>
            </w:r>
            <w:r w:rsidR="00115545" w:rsidRPr="00115545">
              <w:rPr>
                <w:sz w:val="18"/>
                <w:szCs w:val="18"/>
              </w:rPr>
              <w:t>нева</w:t>
            </w:r>
            <w:r w:rsidR="00115545" w:rsidRPr="00115545">
              <w:rPr>
                <w:sz w:val="18"/>
                <w:szCs w:val="18"/>
              </w:rPr>
              <w:t>р</w:t>
            </w:r>
            <w:r w:rsidR="00115545" w:rsidRPr="00115545">
              <w:rPr>
                <w:sz w:val="18"/>
                <w:szCs w:val="18"/>
              </w:rPr>
              <w:t>то</w:t>
            </w:r>
            <w:r w:rsidR="00115545" w:rsidRPr="00115545">
              <w:rPr>
                <w:sz w:val="18"/>
                <w:szCs w:val="18"/>
              </w:rPr>
              <w:t>в</w:t>
            </w:r>
            <w:r w:rsidR="00115545" w:rsidRPr="00115545">
              <w:rPr>
                <w:sz w:val="18"/>
                <w:szCs w:val="18"/>
              </w:rPr>
              <w:t>ского ра</w:t>
            </w:r>
            <w:r w:rsidR="00115545" w:rsidRPr="00115545">
              <w:rPr>
                <w:sz w:val="18"/>
                <w:szCs w:val="18"/>
              </w:rPr>
              <w:t>й</w:t>
            </w:r>
            <w:r w:rsidR="00115545" w:rsidRPr="00115545">
              <w:rPr>
                <w:sz w:val="18"/>
                <w:szCs w:val="18"/>
              </w:rPr>
              <w:t>она</w:t>
            </w:r>
            <w:r>
              <w:rPr>
                <w:sz w:val="18"/>
                <w:szCs w:val="18"/>
              </w:rPr>
              <w:t>»</w:t>
            </w:r>
          </w:p>
        </w:tc>
        <w:tc>
          <w:tcPr>
            <w:tcW w:w="678" w:type="dxa"/>
            <w:shd w:val="clear" w:color="auto" w:fill="auto"/>
            <w:noWrap/>
            <w:hideMark/>
          </w:tcPr>
          <w:p w:rsidR="00115545" w:rsidRPr="00115545" w:rsidRDefault="00115545" w:rsidP="00733F07">
            <w:pPr>
              <w:jc w:val="center"/>
              <w:rPr>
                <w:sz w:val="18"/>
                <w:szCs w:val="18"/>
              </w:rPr>
            </w:pPr>
            <w:r w:rsidRPr="00115545">
              <w:rPr>
                <w:sz w:val="18"/>
                <w:szCs w:val="18"/>
              </w:rPr>
              <w:t>всего</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hideMark/>
          </w:tcPr>
          <w:p w:rsidR="00115545" w:rsidRPr="00115545" w:rsidRDefault="00115545" w:rsidP="00733F07">
            <w:pPr>
              <w:jc w:val="center"/>
              <w:rPr>
                <w:sz w:val="18"/>
                <w:szCs w:val="18"/>
              </w:rPr>
            </w:pPr>
            <w:r w:rsidRPr="00115545">
              <w:rPr>
                <w:sz w:val="18"/>
                <w:szCs w:val="18"/>
              </w:rPr>
              <w:t>764,31</w:t>
            </w:r>
          </w:p>
        </w:tc>
        <w:tc>
          <w:tcPr>
            <w:tcW w:w="1640"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476"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843" w:type="dxa"/>
            <w:shd w:val="clear" w:color="auto" w:fill="auto"/>
            <w:hideMark/>
          </w:tcPr>
          <w:p w:rsidR="00115545" w:rsidRPr="00115545" w:rsidRDefault="00115545" w:rsidP="00733F07">
            <w:pPr>
              <w:jc w:val="center"/>
              <w:rPr>
                <w:sz w:val="18"/>
                <w:szCs w:val="18"/>
              </w:rPr>
            </w:pPr>
            <w:r w:rsidRPr="00115545">
              <w:rPr>
                <w:sz w:val="18"/>
                <w:szCs w:val="18"/>
              </w:rPr>
              <w:t>764,31</w:t>
            </w:r>
          </w:p>
        </w:tc>
        <w:tc>
          <w:tcPr>
            <w:tcW w:w="1418"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260"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260"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140" w:type="dxa"/>
            <w:shd w:val="clear" w:color="auto" w:fill="auto"/>
            <w:hideMark/>
          </w:tcPr>
          <w:p w:rsidR="00115545" w:rsidRPr="00115545" w:rsidRDefault="00115545" w:rsidP="00733F07">
            <w:pPr>
              <w:jc w:val="center"/>
              <w:rPr>
                <w:sz w:val="18"/>
                <w:szCs w:val="18"/>
              </w:rPr>
            </w:pPr>
            <w:r w:rsidRPr="00115545">
              <w:rPr>
                <w:sz w:val="18"/>
                <w:szCs w:val="18"/>
              </w:rPr>
              <w:t>-</w:t>
            </w:r>
          </w:p>
        </w:tc>
      </w:tr>
      <w:tr w:rsidR="00115545" w:rsidRPr="00115545" w:rsidTr="000351F8">
        <w:trPr>
          <w:trHeight w:val="720"/>
          <w:jc w:val="right"/>
        </w:trPr>
        <w:tc>
          <w:tcPr>
            <w:tcW w:w="851" w:type="dxa"/>
            <w:vMerge/>
            <w:hideMark/>
          </w:tcPr>
          <w:p w:rsidR="00115545" w:rsidRPr="00115545" w:rsidRDefault="00115545" w:rsidP="00733F07">
            <w:pPr>
              <w:jc w:val="center"/>
              <w:rPr>
                <w:sz w:val="18"/>
                <w:szCs w:val="18"/>
              </w:rPr>
            </w:pPr>
          </w:p>
        </w:tc>
        <w:tc>
          <w:tcPr>
            <w:tcW w:w="1237" w:type="dxa"/>
            <w:vMerge/>
            <w:hideMark/>
          </w:tcPr>
          <w:p w:rsidR="00115545" w:rsidRPr="00115545" w:rsidRDefault="00115545" w:rsidP="00733F07">
            <w:pPr>
              <w:jc w:val="center"/>
              <w:rPr>
                <w:sz w:val="18"/>
                <w:szCs w:val="18"/>
              </w:rPr>
            </w:pPr>
          </w:p>
        </w:tc>
        <w:tc>
          <w:tcPr>
            <w:tcW w:w="740" w:type="dxa"/>
            <w:vMerge/>
            <w:hideMark/>
          </w:tcPr>
          <w:p w:rsidR="00115545" w:rsidRPr="00115545" w:rsidRDefault="00115545" w:rsidP="00733F07">
            <w:pPr>
              <w:jc w:val="center"/>
              <w:rPr>
                <w:sz w:val="18"/>
                <w:szCs w:val="18"/>
              </w:rPr>
            </w:pPr>
          </w:p>
        </w:tc>
        <w:tc>
          <w:tcPr>
            <w:tcW w:w="678" w:type="dxa"/>
            <w:shd w:val="clear" w:color="auto" w:fill="auto"/>
            <w:hideMark/>
          </w:tcPr>
          <w:p w:rsidR="00115545" w:rsidRPr="00115545" w:rsidRDefault="00115545" w:rsidP="00733F07">
            <w:pPr>
              <w:jc w:val="center"/>
              <w:rPr>
                <w:sz w:val="18"/>
                <w:szCs w:val="18"/>
              </w:rPr>
            </w:pPr>
            <w:r w:rsidRPr="00115545">
              <w:rPr>
                <w:sz w:val="18"/>
                <w:szCs w:val="18"/>
              </w:rPr>
              <w:t>бю</w:t>
            </w:r>
            <w:r w:rsidRPr="00115545">
              <w:rPr>
                <w:sz w:val="18"/>
                <w:szCs w:val="18"/>
              </w:rPr>
              <w:t>д</w:t>
            </w:r>
            <w:r w:rsidRPr="00115545">
              <w:rPr>
                <w:sz w:val="18"/>
                <w:szCs w:val="18"/>
              </w:rPr>
              <w:t>жет авт</w:t>
            </w:r>
            <w:r w:rsidRPr="00115545">
              <w:rPr>
                <w:sz w:val="18"/>
                <w:szCs w:val="18"/>
              </w:rPr>
              <w:t>о</w:t>
            </w:r>
            <w:r w:rsidRPr="00115545">
              <w:rPr>
                <w:sz w:val="18"/>
                <w:szCs w:val="18"/>
              </w:rPr>
              <w:t>но</w:t>
            </w:r>
            <w:r w:rsidRPr="00115545">
              <w:rPr>
                <w:sz w:val="18"/>
                <w:szCs w:val="18"/>
              </w:rPr>
              <w:t>м</w:t>
            </w:r>
            <w:r w:rsidRPr="00115545">
              <w:rPr>
                <w:sz w:val="18"/>
                <w:szCs w:val="18"/>
              </w:rPr>
              <w:t>ного окр</w:t>
            </w:r>
            <w:r w:rsidRPr="00115545">
              <w:rPr>
                <w:sz w:val="18"/>
                <w:szCs w:val="18"/>
              </w:rPr>
              <w:t>у</w:t>
            </w:r>
            <w:r w:rsidRPr="00115545">
              <w:rPr>
                <w:sz w:val="18"/>
                <w:szCs w:val="18"/>
              </w:rPr>
              <w:t>га</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hideMark/>
          </w:tcPr>
          <w:p w:rsidR="00115545" w:rsidRPr="00115545" w:rsidRDefault="00115545" w:rsidP="00733F07">
            <w:pPr>
              <w:jc w:val="center"/>
              <w:rPr>
                <w:sz w:val="18"/>
                <w:szCs w:val="18"/>
              </w:rPr>
            </w:pPr>
            <w:r w:rsidRPr="00115545">
              <w:rPr>
                <w:sz w:val="18"/>
                <w:szCs w:val="18"/>
              </w:rPr>
              <w:t>726,09</w:t>
            </w:r>
          </w:p>
        </w:tc>
        <w:tc>
          <w:tcPr>
            <w:tcW w:w="1640" w:type="dxa"/>
            <w:shd w:val="clear" w:color="auto" w:fill="auto"/>
            <w:hideMark/>
          </w:tcPr>
          <w:p w:rsidR="00115545" w:rsidRPr="00115545" w:rsidRDefault="00115545" w:rsidP="00733F07">
            <w:pPr>
              <w:jc w:val="center"/>
              <w:rPr>
                <w:sz w:val="18"/>
                <w:szCs w:val="18"/>
              </w:rPr>
            </w:pPr>
          </w:p>
        </w:tc>
        <w:tc>
          <w:tcPr>
            <w:tcW w:w="1476" w:type="dxa"/>
            <w:shd w:val="clear" w:color="auto" w:fill="auto"/>
            <w:noWrap/>
            <w:hideMark/>
          </w:tcPr>
          <w:p w:rsidR="00115545" w:rsidRPr="00115545" w:rsidRDefault="00115545" w:rsidP="00733F07">
            <w:pPr>
              <w:jc w:val="center"/>
              <w:rPr>
                <w:sz w:val="18"/>
                <w:szCs w:val="18"/>
              </w:rPr>
            </w:pPr>
          </w:p>
        </w:tc>
        <w:tc>
          <w:tcPr>
            <w:tcW w:w="1843" w:type="dxa"/>
            <w:shd w:val="clear" w:color="auto" w:fill="auto"/>
            <w:noWrap/>
            <w:hideMark/>
          </w:tcPr>
          <w:p w:rsidR="00115545" w:rsidRPr="00115545" w:rsidRDefault="00115545" w:rsidP="00733F07">
            <w:pPr>
              <w:jc w:val="center"/>
              <w:rPr>
                <w:sz w:val="18"/>
                <w:szCs w:val="18"/>
              </w:rPr>
            </w:pPr>
            <w:r w:rsidRPr="00115545">
              <w:rPr>
                <w:sz w:val="18"/>
                <w:szCs w:val="18"/>
              </w:rPr>
              <w:t>726,09</w:t>
            </w:r>
          </w:p>
        </w:tc>
        <w:tc>
          <w:tcPr>
            <w:tcW w:w="1418"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140" w:type="dxa"/>
            <w:shd w:val="clear" w:color="auto" w:fill="auto"/>
            <w:noWrap/>
            <w:hideMark/>
          </w:tcPr>
          <w:p w:rsidR="00115545" w:rsidRPr="00115545" w:rsidRDefault="00115545" w:rsidP="00733F07">
            <w:pPr>
              <w:jc w:val="center"/>
              <w:rPr>
                <w:sz w:val="18"/>
                <w:szCs w:val="18"/>
              </w:rPr>
            </w:pPr>
          </w:p>
        </w:tc>
      </w:tr>
      <w:tr w:rsidR="00115545" w:rsidRPr="00115545" w:rsidTr="000351F8">
        <w:trPr>
          <w:trHeight w:val="480"/>
          <w:jc w:val="right"/>
        </w:trPr>
        <w:tc>
          <w:tcPr>
            <w:tcW w:w="851" w:type="dxa"/>
            <w:vMerge/>
            <w:hideMark/>
          </w:tcPr>
          <w:p w:rsidR="00115545" w:rsidRPr="00115545" w:rsidRDefault="00115545" w:rsidP="00733F07">
            <w:pPr>
              <w:jc w:val="center"/>
              <w:rPr>
                <w:sz w:val="18"/>
                <w:szCs w:val="18"/>
              </w:rPr>
            </w:pPr>
          </w:p>
        </w:tc>
        <w:tc>
          <w:tcPr>
            <w:tcW w:w="1237" w:type="dxa"/>
            <w:vMerge/>
            <w:hideMark/>
          </w:tcPr>
          <w:p w:rsidR="00115545" w:rsidRPr="00115545" w:rsidRDefault="00115545" w:rsidP="00733F07">
            <w:pPr>
              <w:jc w:val="center"/>
              <w:rPr>
                <w:sz w:val="18"/>
                <w:szCs w:val="18"/>
              </w:rPr>
            </w:pPr>
          </w:p>
        </w:tc>
        <w:tc>
          <w:tcPr>
            <w:tcW w:w="740" w:type="dxa"/>
            <w:vMerge/>
            <w:hideMark/>
          </w:tcPr>
          <w:p w:rsidR="00115545" w:rsidRPr="00115545" w:rsidRDefault="00115545" w:rsidP="00733F07">
            <w:pPr>
              <w:jc w:val="center"/>
              <w:rPr>
                <w:sz w:val="18"/>
                <w:szCs w:val="18"/>
              </w:rPr>
            </w:pPr>
          </w:p>
        </w:tc>
        <w:tc>
          <w:tcPr>
            <w:tcW w:w="678" w:type="dxa"/>
            <w:shd w:val="clear" w:color="auto" w:fill="auto"/>
            <w:hideMark/>
          </w:tcPr>
          <w:p w:rsidR="00115545" w:rsidRPr="00115545" w:rsidRDefault="00115545" w:rsidP="00733F07">
            <w:pPr>
              <w:jc w:val="center"/>
              <w:rPr>
                <w:sz w:val="18"/>
                <w:szCs w:val="18"/>
              </w:rPr>
            </w:pPr>
            <w:r w:rsidRPr="00115545">
              <w:rPr>
                <w:sz w:val="18"/>
                <w:szCs w:val="18"/>
              </w:rPr>
              <w:t>бю</w:t>
            </w:r>
            <w:r w:rsidRPr="00115545">
              <w:rPr>
                <w:sz w:val="18"/>
                <w:szCs w:val="18"/>
              </w:rPr>
              <w:t>д</w:t>
            </w:r>
            <w:r w:rsidRPr="00115545">
              <w:rPr>
                <w:sz w:val="18"/>
                <w:szCs w:val="18"/>
              </w:rPr>
              <w:t>жет ра</w:t>
            </w:r>
            <w:r w:rsidRPr="00115545">
              <w:rPr>
                <w:sz w:val="18"/>
                <w:szCs w:val="18"/>
              </w:rPr>
              <w:t>й</w:t>
            </w:r>
            <w:r w:rsidRPr="00115545">
              <w:rPr>
                <w:sz w:val="18"/>
                <w:szCs w:val="18"/>
              </w:rPr>
              <w:t>она</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hideMark/>
          </w:tcPr>
          <w:p w:rsidR="00115545" w:rsidRPr="00115545" w:rsidRDefault="00115545" w:rsidP="00733F07">
            <w:pPr>
              <w:jc w:val="center"/>
              <w:rPr>
                <w:sz w:val="18"/>
                <w:szCs w:val="18"/>
              </w:rPr>
            </w:pPr>
            <w:r w:rsidRPr="00115545">
              <w:rPr>
                <w:sz w:val="18"/>
                <w:szCs w:val="18"/>
              </w:rPr>
              <w:t>38,22</w:t>
            </w:r>
          </w:p>
        </w:tc>
        <w:tc>
          <w:tcPr>
            <w:tcW w:w="1640" w:type="dxa"/>
            <w:shd w:val="clear" w:color="auto" w:fill="auto"/>
            <w:hideMark/>
          </w:tcPr>
          <w:p w:rsidR="00115545" w:rsidRPr="00115545" w:rsidRDefault="00115545" w:rsidP="00733F07">
            <w:pPr>
              <w:jc w:val="center"/>
              <w:rPr>
                <w:sz w:val="18"/>
                <w:szCs w:val="18"/>
              </w:rPr>
            </w:pPr>
          </w:p>
        </w:tc>
        <w:tc>
          <w:tcPr>
            <w:tcW w:w="1476" w:type="dxa"/>
            <w:shd w:val="clear" w:color="auto" w:fill="auto"/>
            <w:noWrap/>
            <w:hideMark/>
          </w:tcPr>
          <w:p w:rsidR="00115545" w:rsidRPr="00115545" w:rsidRDefault="00115545" w:rsidP="00733F07">
            <w:pPr>
              <w:jc w:val="center"/>
              <w:rPr>
                <w:sz w:val="18"/>
                <w:szCs w:val="18"/>
              </w:rPr>
            </w:pPr>
          </w:p>
        </w:tc>
        <w:tc>
          <w:tcPr>
            <w:tcW w:w="1843" w:type="dxa"/>
            <w:shd w:val="clear" w:color="auto" w:fill="auto"/>
            <w:noWrap/>
            <w:hideMark/>
          </w:tcPr>
          <w:p w:rsidR="00115545" w:rsidRPr="00115545" w:rsidRDefault="00115545" w:rsidP="00733F07">
            <w:pPr>
              <w:jc w:val="center"/>
              <w:rPr>
                <w:sz w:val="18"/>
                <w:szCs w:val="18"/>
              </w:rPr>
            </w:pPr>
            <w:r w:rsidRPr="00115545">
              <w:rPr>
                <w:sz w:val="18"/>
                <w:szCs w:val="18"/>
              </w:rPr>
              <w:t>38,22</w:t>
            </w:r>
          </w:p>
        </w:tc>
        <w:tc>
          <w:tcPr>
            <w:tcW w:w="1418"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140" w:type="dxa"/>
            <w:shd w:val="clear" w:color="auto" w:fill="auto"/>
            <w:noWrap/>
            <w:hideMark/>
          </w:tcPr>
          <w:p w:rsidR="00115545" w:rsidRPr="00115545" w:rsidRDefault="00115545" w:rsidP="00733F07">
            <w:pPr>
              <w:jc w:val="center"/>
              <w:rPr>
                <w:sz w:val="18"/>
                <w:szCs w:val="18"/>
              </w:rPr>
            </w:pPr>
          </w:p>
        </w:tc>
      </w:tr>
      <w:tr w:rsidR="00115545" w:rsidRPr="00115545" w:rsidTr="000351F8">
        <w:trPr>
          <w:trHeight w:val="300"/>
          <w:jc w:val="right"/>
        </w:trPr>
        <w:tc>
          <w:tcPr>
            <w:tcW w:w="851" w:type="dxa"/>
            <w:vMerge w:val="restart"/>
            <w:shd w:val="clear" w:color="auto" w:fill="auto"/>
            <w:hideMark/>
          </w:tcPr>
          <w:p w:rsidR="00115545" w:rsidRPr="00115545" w:rsidRDefault="00115545" w:rsidP="00733F07">
            <w:pPr>
              <w:jc w:val="center"/>
              <w:rPr>
                <w:sz w:val="18"/>
                <w:szCs w:val="18"/>
              </w:rPr>
            </w:pPr>
            <w:r w:rsidRPr="00115545">
              <w:rPr>
                <w:sz w:val="18"/>
                <w:szCs w:val="18"/>
              </w:rPr>
              <w:t>1.2.101</w:t>
            </w:r>
            <w:r w:rsidR="00F17A8C">
              <w:rPr>
                <w:sz w:val="18"/>
                <w:szCs w:val="18"/>
              </w:rPr>
              <w:t>.</w:t>
            </w:r>
          </w:p>
        </w:tc>
        <w:tc>
          <w:tcPr>
            <w:tcW w:w="1237" w:type="dxa"/>
            <w:vMerge w:val="restart"/>
            <w:shd w:val="clear" w:color="auto" w:fill="auto"/>
            <w:hideMark/>
          </w:tcPr>
          <w:p w:rsidR="00115545" w:rsidRPr="00115545" w:rsidRDefault="00115545" w:rsidP="00733F07">
            <w:pPr>
              <w:jc w:val="center"/>
              <w:rPr>
                <w:sz w:val="18"/>
                <w:szCs w:val="18"/>
              </w:rPr>
            </w:pPr>
            <w:r w:rsidRPr="00115545">
              <w:rPr>
                <w:sz w:val="18"/>
                <w:szCs w:val="18"/>
              </w:rPr>
              <w:t>Замена уч</w:t>
            </w:r>
            <w:r w:rsidRPr="00115545">
              <w:rPr>
                <w:sz w:val="18"/>
                <w:szCs w:val="18"/>
              </w:rPr>
              <w:t>а</w:t>
            </w:r>
            <w:r w:rsidRPr="00115545">
              <w:rPr>
                <w:sz w:val="18"/>
                <w:szCs w:val="18"/>
              </w:rPr>
              <w:t>стка труб</w:t>
            </w:r>
            <w:r w:rsidRPr="00115545">
              <w:rPr>
                <w:sz w:val="18"/>
                <w:szCs w:val="18"/>
              </w:rPr>
              <w:t>о</w:t>
            </w:r>
            <w:r w:rsidRPr="00115545">
              <w:rPr>
                <w:sz w:val="18"/>
                <w:szCs w:val="18"/>
              </w:rPr>
              <w:t>провода канализации  Д150 мм от КК3-24 до КК3-20 (ж.д. Набережная, 5) в пгт. И</w:t>
            </w:r>
            <w:r w:rsidRPr="00115545">
              <w:rPr>
                <w:sz w:val="18"/>
                <w:szCs w:val="18"/>
              </w:rPr>
              <w:t>з</w:t>
            </w:r>
            <w:r w:rsidRPr="00115545">
              <w:rPr>
                <w:sz w:val="18"/>
                <w:szCs w:val="18"/>
              </w:rPr>
              <w:t>лучинск</w:t>
            </w:r>
            <w:r w:rsidR="00F17A8C">
              <w:rPr>
                <w:sz w:val="18"/>
                <w:szCs w:val="18"/>
              </w:rPr>
              <w:t>е</w:t>
            </w:r>
          </w:p>
        </w:tc>
        <w:tc>
          <w:tcPr>
            <w:tcW w:w="740" w:type="dxa"/>
            <w:vMerge w:val="restart"/>
            <w:shd w:val="clear" w:color="auto" w:fill="auto"/>
            <w:hideMark/>
          </w:tcPr>
          <w:p w:rsidR="00115545" w:rsidRPr="00115545" w:rsidRDefault="00F17A8C" w:rsidP="00733F07">
            <w:pPr>
              <w:jc w:val="center"/>
              <w:rPr>
                <w:sz w:val="18"/>
                <w:szCs w:val="18"/>
              </w:rPr>
            </w:pPr>
            <w:r>
              <w:rPr>
                <w:sz w:val="18"/>
                <w:szCs w:val="18"/>
              </w:rPr>
              <w:t>м</w:t>
            </w:r>
            <w:r w:rsidR="00115545" w:rsidRPr="00115545">
              <w:rPr>
                <w:sz w:val="18"/>
                <w:szCs w:val="18"/>
              </w:rPr>
              <w:t>ун</w:t>
            </w:r>
            <w:r w:rsidR="00115545" w:rsidRPr="00115545">
              <w:rPr>
                <w:sz w:val="18"/>
                <w:szCs w:val="18"/>
              </w:rPr>
              <w:t>и</w:t>
            </w:r>
            <w:r w:rsidR="00115545" w:rsidRPr="00115545">
              <w:rPr>
                <w:sz w:val="18"/>
                <w:szCs w:val="18"/>
              </w:rPr>
              <w:t>ц</w:t>
            </w:r>
            <w:r w:rsidR="00115545" w:rsidRPr="00115545">
              <w:rPr>
                <w:sz w:val="18"/>
                <w:szCs w:val="18"/>
              </w:rPr>
              <w:t>и</w:t>
            </w:r>
            <w:r w:rsidR="00115545" w:rsidRPr="00115545">
              <w:rPr>
                <w:sz w:val="18"/>
                <w:szCs w:val="18"/>
              </w:rPr>
              <w:t>пал</w:t>
            </w:r>
            <w:r w:rsidR="00115545" w:rsidRPr="00115545">
              <w:rPr>
                <w:sz w:val="18"/>
                <w:szCs w:val="18"/>
              </w:rPr>
              <w:t>ь</w:t>
            </w:r>
            <w:r w:rsidR="00115545" w:rsidRPr="00115545">
              <w:rPr>
                <w:sz w:val="18"/>
                <w:szCs w:val="18"/>
              </w:rPr>
              <w:t>ное казе</w:t>
            </w:r>
            <w:r w:rsidR="00115545" w:rsidRPr="00115545">
              <w:rPr>
                <w:sz w:val="18"/>
                <w:szCs w:val="18"/>
              </w:rPr>
              <w:t>н</w:t>
            </w:r>
            <w:r w:rsidR="00115545" w:rsidRPr="00115545">
              <w:rPr>
                <w:sz w:val="18"/>
                <w:szCs w:val="18"/>
              </w:rPr>
              <w:t>ное учр</w:t>
            </w:r>
            <w:r w:rsidR="00115545" w:rsidRPr="00115545">
              <w:rPr>
                <w:sz w:val="18"/>
                <w:szCs w:val="18"/>
              </w:rPr>
              <w:t>е</w:t>
            </w:r>
            <w:r w:rsidR="00115545" w:rsidRPr="00115545">
              <w:rPr>
                <w:sz w:val="18"/>
                <w:szCs w:val="18"/>
              </w:rPr>
              <w:t>жд</w:t>
            </w:r>
            <w:r w:rsidR="00115545" w:rsidRPr="00115545">
              <w:rPr>
                <w:sz w:val="18"/>
                <w:szCs w:val="18"/>
              </w:rPr>
              <w:t>е</w:t>
            </w:r>
            <w:r>
              <w:rPr>
                <w:sz w:val="18"/>
                <w:szCs w:val="18"/>
              </w:rPr>
              <w:t>ние «</w:t>
            </w:r>
            <w:r w:rsidR="00115545" w:rsidRPr="00115545">
              <w:rPr>
                <w:sz w:val="18"/>
                <w:szCs w:val="18"/>
              </w:rPr>
              <w:t>Управл</w:t>
            </w:r>
            <w:r w:rsidR="00115545" w:rsidRPr="00115545">
              <w:rPr>
                <w:sz w:val="18"/>
                <w:szCs w:val="18"/>
              </w:rPr>
              <w:t>е</w:t>
            </w:r>
            <w:r w:rsidR="00115545" w:rsidRPr="00115545">
              <w:rPr>
                <w:sz w:val="18"/>
                <w:szCs w:val="18"/>
              </w:rPr>
              <w:t>ние кап</w:t>
            </w:r>
            <w:r w:rsidR="00115545" w:rsidRPr="00115545">
              <w:rPr>
                <w:sz w:val="18"/>
                <w:szCs w:val="18"/>
              </w:rPr>
              <w:t>и</w:t>
            </w:r>
            <w:r w:rsidR="00115545" w:rsidRPr="00115545">
              <w:rPr>
                <w:sz w:val="18"/>
                <w:szCs w:val="18"/>
              </w:rPr>
              <w:lastRenderedPageBreak/>
              <w:t>тал</w:t>
            </w:r>
            <w:r w:rsidR="00115545" w:rsidRPr="00115545">
              <w:rPr>
                <w:sz w:val="18"/>
                <w:szCs w:val="18"/>
              </w:rPr>
              <w:t>ь</w:t>
            </w:r>
            <w:r w:rsidR="00115545" w:rsidRPr="00115545">
              <w:rPr>
                <w:sz w:val="18"/>
                <w:szCs w:val="18"/>
              </w:rPr>
              <w:t>ного стро</w:t>
            </w:r>
            <w:r w:rsidR="00115545" w:rsidRPr="00115545">
              <w:rPr>
                <w:sz w:val="18"/>
                <w:szCs w:val="18"/>
              </w:rPr>
              <w:t>и</w:t>
            </w:r>
            <w:r w:rsidR="00115545" w:rsidRPr="00115545">
              <w:rPr>
                <w:sz w:val="18"/>
                <w:szCs w:val="18"/>
              </w:rPr>
              <w:t>тел</w:t>
            </w:r>
            <w:r w:rsidR="00115545" w:rsidRPr="00115545">
              <w:rPr>
                <w:sz w:val="18"/>
                <w:szCs w:val="18"/>
              </w:rPr>
              <w:t>ь</w:t>
            </w:r>
            <w:r w:rsidR="00115545" w:rsidRPr="00115545">
              <w:rPr>
                <w:sz w:val="18"/>
                <w:szCs w:val="18"/>
              </w:rPr>
              <w:t>ства по з</w:t>
            </w:r>
            <w:r w:rsidR="00115545" w:rsidRPr="00115545">
              <w:rPr>
                <w:sz w:val="18"/>
                <w:szCs w:val="18"/>
              </w:rPr>
              <w:t>а</w:t>
            </w:r>
            <w:r w:rsidR="00115545" w:rsidRPr="00115545">
              <w:rPr>
                <w:sz w:val="18"/>
                <w:szCs w:val="18"/>
              </w:rPr>
              <w:t>стро</w:t>
            </w:r>
            <w:r w:rsidR="00115545" w:rsidRPr="00115545">
              <w:rPr>
                <w:sz w:val="18"/>
                <w:szCs w:val="18"/>
              </w:rPr>
              <w:t>й</w:t>
            </w:r>
            <w:r w:rsidR="00115545" w:rsidRPr="00115545">
              <w:rPr>
                <w:sz w:val="18"/>
                <w:szCs w:val="18"/>
              </w:rPr>
              <w:t>ке Ни</w:t>
            </w:r>
            <w:r w:rsidR="00115545" w:rsidRPr="00115545">
              <w:rPr>
                <w:sz w:val="18"/>
                <w:szCs w:val="18"/>
              </w:rPr>
              <w:t>ж</w:t>
            </w:r>
            <w:r w:rsidR="00115545" w:rsidRPr="00115545">
              <w:rPr>
                <w:sz w:val="18"/>
                <w:szCs w:val="18"/>
              </w:rPr>
              <w:t>нева</w:t>
            </w:r>
            <w:r w:rsidR="00115545" w:rsidRPr="00115545">
              <w:rPr>
                <w:sz w:val="18"/>
                <w:szCs w:val="18"/>
              </w:rPr>
              <w:t>р</w:t>
            </w:r>
            <w:r w:rsidR="00115545" w:rsidRPr="00115545">
              <w:rPr>
                <w:sz w:val="18"/>
                <w:szCs w:val="18"/>
              </w:rPr>
              <w:t>то</w:t>
            </w:r>
            <w:r w:rsidR="00115545" w:rsidRPr="00115545">
              <w:rPr>
                <w:sz w:val="18"/>
                <w:szCs w:val="18"/>
              </w:rPr>
              <w:t>в</w:t>
            </w:r>
            <w:r w:rsidR="00115545" w:rsidRPr="00115545">
              <w:rPr>
                <w:sz w:val="18"/>
                <w:szCs w:val="18"/>
              </w:rPr>
              <w:t>ского ра</w:t>
            </w:r>
            <w:r w:rsidR="00115545" w:rsidRPr="00115545">
              <w:rPr>
                <w:sz w:val="18"/>
                <w:szCs w:val="18"/>
              </w:rPr>
              <w:t>й</w:t>
            </w:r>
            <w:r w:rsidR="00115545" w:rsidRPr="00115545">
              <w:rPr>
                <w:sz w:val="18"/>
                <w:szCs w:val="18"/>
              </w:rPr>
              <w:t>она</w:t>
            </w:r>
            <w:r>
              <w:rPr>
                <w:sz w:val="18"/>
                <w:szCs w:val="18"/>
              </w:rPr>
              <w:t>»</w:t>
            </w:r>
          </w:p>
        </w:tc>
        <w:tc>
          <w:tcPr>
            <w:tcW w:w="678" w:type="dxa"/>
            <w:shd w:val="clear" w:color="auto" w:fill="auto"/>
            <w:noWrap/>
            <w:hideMark/>
          </w:tcPr>
          <w:p w:rsidR="00115545" w:rsidRPr="00115545" w:rsidRDefault="00115545" w:rsidP="00733F07">
            <w:pPr>
              <w:jc w:val="center"/>
              <w:rPr>
                <w:sz w:val="18"/>
                <w:szCs w:val="18"/>
              </w:rPr>
            </w:pPr>
            <w:r w:rsidRPr="00115545">
              <w:rPr>
                <w:sz w:val="18"/>
                <w:szCs w:val="18"/>
              </w:rPr>
              <w:lastRenderedPageBreak/>
              <w:t>всего</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hideMark/>
          </w:tcPr>
          <w:p w:rsidR="00115545" w:rsidRPr="00115545" w:rsidRDefault="00115545" w:rsidP="00733F07">
            <w:pPr>
              <w:jc w:val="center"/>
              <w:rPr>
                <w:sz w:val="18"/>
                <w:szCs w:val="18"/>
              </w:rPr>
            </w:pPr>
            <w:r w:rsidRPr="00115545">
              <w:rPr>
                <w:sz w:val="18"/>
                <w:szCs w:val="18"/>
              </w:rPr>
              <w:t>1 145,38</w:t>
            </w:r>
          </w:p>
        </w:tc>
        <w:tc>
          <w:tcPr>
            <w:tcW w:w="1640"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476"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843" w:type="dxa"/>
            <w:shd w:val="clear" w:color="auto" w:fill="auto"/>
            <w:hideMark/>
          </w:tcPr>
          <w:p w:rsidR="00115545" w:rsidRPr="00115545" w:rsidRDefault="00115545" w:rsidP="00733F07">
            <w:pPr>
              <w:jc w:val="center"/>
              <w:rPr>
                <w:sz w:val="18"/>
                <w:szCs w:val="18"/>
              </w:rPr>
            </w:pPr>
            <w:r w:rsidRPr="00115545">
              <w:rPr>
                <w:sz w:val="18"/>
                <w:szCs w:val="18"/>
              </w:rPr>
              <w:t>1 145,38</w:t>
            </w:r>
          </w:p>
        </w:tc>
        <w:tc>
          <w:tcPr>
            <w:tcW w:w="1418"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260"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260"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140" w:type="dxa"/>
            <w:shd w:val="clear" w:color="auto" w:fill="auto"/>
            <w:hideMark/>
          </w:tcPr>
          <w:p w:rsidR="00115545" w:rsidRPr="00115545" w:rsidRDefault="00115545" w:rsidP="00733F07">
            <w:pPr>
              <w:jc w:val="center"/>
              <w:rPr>
                <w:sz w:val="18"/>
                <w:szCs w:val="18"/>
              </w:rPr>
            </w:pPr>
            <w:r w:rsidRPr="00115545">
              <w:rPr>
                <w:sz w:val="18"/>
                <w:szCs w:val="18"/>
              </w:rPr>
              <w:t>-</w:t>
            </w:r>
          </w:p>
        </w:tc>
      </w:tr>
      <w:tr w:rsidR="00115545" w:rsidRPr="00115545" w:rsidTr="000351F8">
        <w:trPr>
          <w:trHeight w:val="720"/>
          <w:jc w:val="right"/>
        </w:trPr>
        <w:tc>
          <w:tcPr>
            <w:tcW w:w="851" w:type="dxa"/>
            <w:vMerge/>
            <w:hideMark/>
          </w:tcPr>
          <w:p w:rsidR="00115545" w:rsidRPr="00115545" w:rsidRDefault="00115545" w:rsidP="00733F07">
            <w:pPr>
              <w:jc w:val="center"/>
              <w:rPr>
                <w:sz w:val="18"/>
                <w:szCs w:val="18"/>
              </w:rPr>
            </w:pPr>
          </w:p>
        </w:tc>
        <w:tc>
          <w:tcPr>
            <w:tcW w:w="1237" w:type="dxa"/>
            <w:vMerge/>
            <w:hideMark/>
          </w:tcPr>
          <w:p w:rsidR="00115545" w:rsidRPr="00115545" w:rsidRDefault="00115545" w:rsidP="00733F07">
            <w:pPr>
              <w:jc w:val="center"/>
              <w:rPr>
                <w:sz w:val="18"/>
                <w:szCs w:val="18"/>
              </w:rPr>
            </w:pPr>
          </w:p>
        </w:tc>
        <w:tc>
          <w:tcPr>
            <w:tcW w:w="740" w:type="dxa"/>
            <w:vMerge/>
            <w:hideMark/>
          </w:tcPr>
          <w:p w:rsidR="00115545" w:rsidRPr="00115545" w:rsidRDefault="00115545" w:rsidP="00733F07">
            <w:pPr>
              <w:jc w:val="center"/>
              <w:rPr>
                <w:sz w:val="18"/>
                <w:szCs w:val="18"/>
              </w:rPr>
            </w:pPr>
          </w:p>
        </w:tc>
        <w:tc>
          <w:tcPr>
            <w:tcW w:w="678" w:type="dxa"/>
            <w:shd w:val="clear" w:color="auto" w:fill="auto"/>
            <w:hideMark/>
          </w:tcPr>
          <w:p w:rsidR="00115545" w:rsidRPr="00115545" w:rsidRDefault="00115545" w:rsidP="00733F07">
            <w:pPr>
              <w:jc w:val="center"/>
              <w:rPr>
                <w:sz w:val="18"/>
                <w:szCs w:val="18"/>
              </w:rPr>
            </w:pPr>
            <w:r w:rsidRPr="00115545">
              <w:rPr>
                <w:sz w:val="18"/>
                <w:szCs w:val="18"/>
              </w:rPr>
              <w:t>бю</w:t>
            </w:r>
            <w:r w:rsidRPr="00115545">
              <w:rPr>
                <w:sz w:val="18"/>
                <w:szCs w:val="18"/>
              </w:rPr>
              <w:t>д</w:t>
            </w:r>
            <w:r w:rsidRPr="00115545">
              <w:rPr>
                <w:sz w:val="18"/>
                <w:szCs w:val="18"/>
              </w:rPr>
              <w:t>жет авт</w:t>
            </w:r>
            <w:r w:rsidRPr="00115545">
              <w:rPr>
                <w:sz w:val="18"/>
                <w:szCs w:val="18"/>
              </w:rPr>
              <w:t>о</w:t>
            </w:r>
            <w:r w:rsidRPr="00115545">
              <w:rPr>
                <w:sz w:val="18"/>
                <w:szCs w:val="18"/>
              </w:rPr>
              <w:t>но</w:t>
            </w:r>
            <w:r w:rsidRPr="00115545">
              <w:rPr>
                <w:sz w:val="18"/>
                <w:szCs w:val="18"/>
              </w:rPr>
              <w:t>м</w:t>
            </w:r>
            <w:r w:rsidRPr="00115545">
              <w:rPr>
                <w:sz w:val="18"/>
                <w:szCs w:val="18"/>
              </w:rPr>
              <w:t>ного окр</w:t>
            </w:r>
            <w:r w:rsidRPr="00115545">
              <w:rPr>
                <w:sz w:val="18"/>
                <w:szCs w:val="18"/>
              </w:rPr>
              <w:t>у</w:t>
            </w:r>
            <w:r w:rsidRPr="00115545">
              <w:rPr>
                <w:sz w:val="18"/>
                <w:szCs w:val="18"/>
              </w:rPr>
              <w:t>га</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hideMark/>
          </w:tcPr>
          <w:p w:rsidR="00115545" w:rsidRPr="00115545" w:rsidRDefault="00115545" w:rsidP="00733F07">
            <w:pPr>
              <w:jc w:val="center"/>
              <w:rPr>
                <w:sz w:val="18"/>
                <w:szCs w:val="18"/>
              </w:rPr>
            </w:pPr>
            <w:r w:rsidRPr="00115545">
              <w:rPr>
                <w:sz w:val="18"/>
                <w:szCs w:val="18"/>
              </w:rPr>
              <w:t>1 033,98</w:t>
            </w:r>
          </w:p>
        </w:tc>
        <w:tc>
          <w:tcPr>
            <w:tcW w:w="1640" w:type="dxa"/>
            <w:shd w:val="clear" w:color="auto" w:fill="auto"/>
            <w:hideMark/>
          </w:tcPr>
          <w:p w:rsidR="00115545" w:rsidRPr="00115545" w:rsidRDefault="00115545" w:rsidP="00733F07">
            <w:pPr>
              <w:jc w:val="center"/>
              <w:rPr>
                <w:sz w:val="18"/>
                <w:szCs w:val="18"/>
              </w:rPr>
            </w:pPr>
          </w:p>
        </w:tc>
        <w:tc>
          <w:tcPr>
            <w:tcW w:w="1476" w:type="dxa"/>
            <w:shd w:val="clear" w:color="auto" w:fill="auto"/>
            <w:noWrap/>
            <w:hideMark/>
          </w:tcPr>
          <w:p w:rsidR="00115545" w:rsidRPr="00115545" w:rsidRDefault="00115545" w:rsidP="00733F07">
            <w:pPr>
              <w:jc w:val="center"/>
              <w:rPr>
                <w:sz w:val="18"/>
                <w:szCs w:val="18"/>
              </w:rPr>
            </w:pPr>
          </w:p>
        </w:tc>
        <w:tc>
          <w:tcPr>
            <w:tcW w:w="1843" w:type="dxa"/>
            <w:shd w:val="clear" w:color="auto" w:fill="auto"/>
            <w:noWrap/>
            <w:hideMark/>
          </w:tcPr>
          <w:p w:rsidR="00115545" w:rsidRPr="00115545" w:rsidRDefault="00115545" w:rsidP="00733F07">
            <w:pPr>
              <w:jc w:val="center"/>
              <w:rPr>
                <w:sz w:val="18"/>
                <w:szCs w:val="18"/>
              </w:rPr>
            </w:pPr>
            <w:r w:rsidRPr="00115545">
              <w:rPr>
                <w:sz w:val="18"/>
                <w:szCs w:val="18"/>
              </w:rPr>
              <w:t>1 033,98</w:t>
            </w:r>
          </w:p>
        </w:tc>
        <w:tc>
          <w:tcPr>
            <w:tcW w:w="1418"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140" w:type="dxa"/>
            <w:shd w:val="clear" w:color="auto" w:fill="auto"/>
            <w:noWrap/>
            <w:hideMark/>
          </w:tcPr>
          <w:p w:rsidR="00115545" w:rsidRPr="00115545" w:rsidRDefault="00115545" w:rsidP="00733F07">
            <w:pPr>
              <w:jc w:val="center"/>
              <w:rPr>
                <w:sz w:val="18"/>
                <w:szCs w:val="18"/>
              </w:rPr>
            </w:pPr>
          </w:p>
        </w:tc>
      </w:tr>
      <w:tr w:rsidR="00115545" w:rsidRPr="00115545" w:rsidTr="000351F8">
        <w:trPr>
          <w:trHeight w:val="480"/>
          <w:jc w:val="right"/>
        </w:trPr>
        <w:tc>
          <w:tcPr>
            <w:tcW w:w="851" w:type="dxa"/>
            <w:vMerge/>
            <w:hideMark/>
          </w:tcPr>
          <w:p w:rsidR="00115545" w:rsidRPr="00115545" w:rsidRDefault="00115545" w:rsidP="00733F07">
            <w:pPr>
              <w:jc w:val="center"/>
              <w:rPr>
                <w:sz w:val="18"/>
                <w:szCs w:val="18"/>
              </w:rPr>
            </w:pPr>
          </w:p>
        </w:tc>
        <w:tc>
          <w:tcPr>
            <w:tcW w:w="1237" w:type="dxa"/>
            <w:vMerge/>
            <w:hideMark/>
          </w:tcPr>
          <w:p w:rsidR="00115545" w:rsidRPr="00115545" w:rsidRDefault="00115545" w:rsidP="00733F07">
            <w:pPr>
              <w:jc w:val="center"/>
              <w:rPr>
                <w:sz w:val="18"/>
                <w:szCs w:val="18"/>
              </w:rPr>
            </w:pPr>
          </w:p>
        </w:tc>
        <w:tc>
          <w:tcPr>
            <w:tcW w:w="740" w:type="dxa"/>
            <w:vMerge/>
            <w:hideMark/>
          </w:tcPr>
          <w:p w:rsidR="00115545" w:rsidRPr="00115545" w:rsidRDefault="00115545" w:rsidP="00733F07">
            <w:pPr>
              <w:jc w:val="center"/>
              <w:rPr>
                <w:sz w:val="18"/>
                <w:szCs w:val="18"/>
              </w:rPr>
            </w:pPr>
          </w:p>
        </w:tc>
        <w:tc>
          <w:tcPr>
            <w:tcW w:w="678" w:type="dxa"/>
            <w:shd w:val="clear" w:color="auto" w:fill="auto"/>
            <w:hideMark/>
          </w:tcPr>
          <w:p w:rsidR="00115545" w:rsidRPr="00115545" w:rsidRDefault="00115545" w:rsidP="00733F07">
            <w:pPr>
              <w:jc w:val="center"/>
              <w:rPr>
                <w:sz w:val="18"/>
                <w:szCs w:val="18"/>
              </w:rPr>
            </w:pPr>
            <w:r w:rsidRPr="00115545">
              <w:rPr>
                <w:sz w:val="18"/>
                <w:szCs w:val="18"/>
              </w:rPr>
              <w:t>бю</w:t>
            </w:r>
            <w:r w:rsidRPr="00115545">
              <w:rPr>
                <w:sz w:val="18"/>
                <w:szCs w:val="18"/>
              </w:rPr>
              <w:t>д</w:t>
            </w:r>
            <w:r w:rsidRPr="00115545">
              <w:rPr>
                <w:sz w:val="18"/>
                <w:szCs w:val="18"/>
              </w:rPr>
              <w:t>жет ра</w:t>
            </w:r>
            <w:r w:rsidRPr="00115545">
              <w:rPr>
                <w:sz w:val="18"/>
                <w:szCs w:val="18"/>
              </w:rPr>
              <w:t>й</w:t>
            </w:r>
            <w:r w:rsidRPr="00115545">
              <w:rPr>
                <w:sz w:val="18"/>
                <w:szCs w:val="18"/>
              </w:rPr>
              <w:t>она</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hideMark/>
          </w:tcPr>
          <w:p w:rsidR="00115545" w:rsidRPr="00115545" w:rsidRDefault="00115545" w:rsidP="00733F07">
            <w:pPr>
              <w:jc w:val="center"/>
              <w:rPr>
                <w:sz w:val="18"/>
                <w:szCs w:val="18"/>
              </w:rPr>
            </w:pPr>
            <w:r w:rsidRPr="00115545">
              <w:rPr>
                <w:sz w:val="18"/>
                <w:szCs w:val="18"/>
              </w:rPr>
              <w:t>111,41</w:t>
            </w:r>
          </w:p>
        </w:tc>
        <w:tc>
          <w:tcPr>
            <w:tcW w:w="1640" w:type="dxa"/>
            <w:shd w:val="clear" w:color="auto" w:fill="auto"/>
            <w:hideMark/>
          </w:tcPr>
          <w:p w:rsidR="00115545" w:rsidRPr="00115545" w:rsidRDefault="00115545" w:rsidP="00733F07">
            <w:pPr>
              <w:jc w:val="center"/>
              <w:rPr>
                <w:sz w:val="18"/>
                <w:szCs w:val="18"/>
              </w:rPr>
            </w:pPr>
          </w:p>
        </w:tc>
        <w:tc>
          <w:tcPr>
            <w:tcW w:w="1476" w:type="dxa"/>
            <w:shd w:val="clear" w:color="auto" w:fill="auto"/>
            <w:noWrap/>
            <w:hideMark/>
          </w:tcPr>
          <w:p w:rsidR="00115545" w:rsidRPr="00115545" w:rsidRDefault="00115545" w:rsidP="00733F07">
            <w:pPr>
              <w:jc w:val="center"/>
              <w:rPr>
                <w:sz w:val="18"/>
                <w:szCs w:val="18"/>
              </w:rPr>
            </w:pPr>
          </w:p>
        </w:tc>
        <w:tc>
          <w:tcPr>
            <w:tcW w:w="1843" w:type="dxa"/>
            <w:shd w:val="clear" w:color="auto" w:fill="auto"/>
            <w:noWrap/>
            <w:hideMark/>
          </w:tcPr>
          <w:p w:rsidR="00115545" w:rsidRPr="00115545" w:rsidRDefault="00115545" w:rsidP="00733F07">
            <w:pPr>
              <w:jc w:val="center"/>
              <w:rPr>
                <w:sz w:val="18"/>
                <w:szCs w:val="18"/>
              </w:rPr>
            </w:pPr>
            <w:r w:rsidRPr="00115545">
              <w:rPr>
                <w:sz w:val="18"/>
                <w:szCs w:val="18"/>
              </w:rPr>
              <w:t>111,41</w:t>
            </w:r>
          </w:p>
        </w:tc>
        <w:tc>
          <w:tcPr>
            <w:tcW w:w="1418"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140" w:type="dxa"/>
            <w:shd w:val="clear" w:color="auto" w:fill="auto"/>
            <w:noWrap/>
            <w:hideMark/>
          </w:tcPr>
          <w:p w:rsidR="00115545" w:rsidRPr="00115545" w:rsidRDefault="00115545" w:rsidP="00733F07">
            <w:pPr>
              <w:jc w:val="center"/>
              <w:rPr>
                <w:sz w:val="18"/>
                <w:szCs w:val="18"/>
              </w:rPr>
            </w:pPr>
          </w:p>
        </w:tc>
      </w:tr>
      <w:tr w:rsidR="00115545" w:rsidRPr="00115545" w:rsidTr="000351F8">
        <w:trPr>
          <w:trHeight w:val="300"/>
          <w:jc w:val="right"/>
        </w:trPr>
        <w:tc>
          <w:tcPr>
            <w:tcW w:w="851" w:type="dxa"/>
            <w:vMerge w:val="restart"/>
            <w:shd w:val="clear" w:color="auto" w:fill="auto"/>
            <w:hideMark/>
          </w:tcPr>
          <w:p w:rsidR="00115545" w:rsidRPr="00115545" w:rsidRDefault="00115545" w:rsidP="00733F07">
            <w:pPr>
              <w:jc w:val="center"/>
              <w:rPr>
                <w:sz w:val="18"/>
                <w:szCs w:val="18"/>
              </w:rPr>
            </w:pPr>
            <w:r w:rsidRPr="00115545">
              <w:rPr>
                <w:sz w:val="18"/>
                <w:szCs w:val="18"/>
              </w:rPr>
              <w:lastRenderedPageBreak/>
              <w:t>1.2.102</w:t>
            </w:r>
            <w:r w:rsidR="00F17A8C">
              <w:rPr>
                <w:sz w:val="18"/>
                <w:szCs w:val="18"/>
              </w:rPr>
              <w:t>.</w:t>
            </w:r>
          </w:p>
        </w:tc>
        <w:tc>
          <w:tcPr>
            <w:tcW w:w="1237" w:type="dxa"/>
            <w:vMerge w:val="restart"/>
            <w:shd w:val="clear" w:color="auto" w:fill="auto"/>
            <w:hideMark/>
          </w:tcPr>
          <w:p w:rsidR="00115545" w:rsidRPr="00115545" w:rsidRDefault="00115545" w:rsidP="00733F07">
            <w:pPr>
              <w:jc w:val="center"/>
              <w:rPr>
                <w:sz w:val="18"/>
                <w:szCs w:val="18"/>
              </w:rPr>
            </w:pPr>
            <w:r w:rsidRPr="00115545">
              <w:rPr>
                <w:sz w:val="18"/>
                <w:szCs w:val="18"/>
              </w:rPr>
              <w:t>Замена уч</w:t>
            </w:r>
            <w:r w:rsidRPr="00115545">
              <w:rPr>
                <w:sz w:val="18"/>
                <w:szCs w:val="18"/>
              </w:rPr>
              <w:t>а</w:t>
            </w:r>
            <w:r w:rsidRPr="00115545">
              <w:rPr>
                <w:sz w:val="18"/>
                <w:szCs w:val="18"/>
              </w:rPr>
              <w:t>стка труб</w:t>
            </w:r>
            <w:r w:rsidRPr="00115545">
              <w:rPr>
                <w:sz w:val="18"/>
                <w:szCs w:val="18"/>
              </w:rPr>
              <w:t>о</w:t>
            </w:r>
            <w:r w:rsidRPr="00115545">
              <w:rPr>
                <w:sz w:val="18"/>
                <w:szCs w:val="18"/>
              </w:rPr>
              <w:t>провода канализации Д150 мм от КК5-17 до КК5-18 (ж.д. Энергет</w:t>
            </w:r>
            <w:r w:rsidRPr="00115545">
              <w:rPr>
                <w:sz w:val="18"/>
                <w:szCs w:val="18"/>
              </w:rPr>
              <w:t>и</w:t>
            </w:r>
            <w:r w:rsidRPr="00115545">
              <w:rPr>
                <w:sz w:val="18"/>
                <w:szCs w:val="18"/>
              </w:rPr>
              <w:t>ков, 1)  в пгт. Излучинск</w:t>
            </w:r>
          </w:p>
        </w:tc>
        <w:tc>
          <w:tcPr>
            <w:tcW w:w="740" w:type="dxa"/>
            <w:vMerge w:val="restart"/>
            <w:shd w:val="clear" w:color="auto" w:fill="auto"/>
            <w:hideMark/>
          </w:tcPr>
          <w:p w:rsidR="00115545" w:rsidRPr="00115545" w:rsidRDefault="00F17A8C" w:rsidP="00733F07">
            <w:pPr>
              <w:jc w:val="center"/>
              <w:rPr>
                <w:sz w:val="18"/>
                <w:szCs w:val="18"/>
              </w:rPr>
            </w:pPr>
            <w:r>
              <w:rPr>
                <w:sz w:val="18"/>
                <w:szCs w:val="18"/>
              </w:rPr>
              <w:t>м</w:t>
            </w:r>
            <w:r w:rsidR="00115545" w:rsidRPr="00115545">
              <w:rPr>
                <w:sz w:val="18"/>
                <w:szCs w:val="18"/>
              </w:rPr>
              <w:t>ун</w:t>
            </w:r>
            <w:r w:rsidR="00115545" w:rsidRPr="00115545">
              <w:rPr>
                <w:sz w:val="18"/>
                <w:szCs w:val="18"/>
              </w:rPr>
              <w:t>и</w:t>
            </w:r>
            <w:r w:rsidR="00115545" w:rsidRPr="00115545">
              <w:rPr>
                <w:sz w:val="18"/>
                <w:szCs w:val="18"/>
              </w:rPr>
              <w:t>ц</w:t>
            </w:r>
            <w:r w:rsidR="00115545" w:rsidRPr="00115545">
              <w:rPr>
                <w:sz w:val="18"/>
                <w:szCs w:val="18"/>
              </w:rPr>
              <w:t>и</w:t>
            </w:r>
            <w:r w:rsidR="00115545" w:rsidRPr="00115545">
              <w:rPr>
                <w:sz w:val="18"/>
                <w:szCs w:val="18"/>
              </w:rPr>
              <w:t>пал</w:t>
            </w:r>
            <w:r w:rsidR="00115545" w:rsidRPr="00115545">
              <w:rPr>
                <w:sz w:val="18"/>
                <w:szCs w:val="18"/>
              </w:rPr>
              <w:t>ь</w:t>
            </w:r>
            <w:r w:rsidR="00115545" w:rsidRPr="00115545">
              <w:rPr>
                <w:sz w:val="18"/>
                <w:szCs w:val="18"/>
              </w:rPr>
              <w:t>ное казе</w:t>
            </w:r>
            <w:r w:rsidR="00115545" w:rsidRPr="00115545">
              <w:rPr>
                <w:sz w:val="18"/>
                <w:szCs w:val="18"/>
              </w:rPr>
              <w:t>н</w:t>
            </w:r>
            <w:r w:rsidR="00115545" w:rsidRPr="00115545">
              <w:rPr>
                <w:sz w:val="18"/>
                <w:szCs w:val="18"/>
              </w:rPr>
              <w:t>ное учр</w:t>
            </w:r>
            <w:r w:rsidR="00115545" w:rsidRPr="00115545">
              <w:rPr>
                <w:sz w:val="18"/>
                <w:szCs w:val="18"/>
              </w:rPr>
              <w:t>е</w:t>
            </w:r>
            <w:r w:rsidR="00115545" w:rsidRPr="00115545">
              <w:rPr>
                <w:sz w:val="18"/>
                <w:szCs w:val="18"/>
              </w:rPr>
              <w:t>жд</w:t>
            </w:r>
            <w:r w:rsidR="00115545" w:rsidRPr="00115545">
              <w:rPr>
                <w:sz w:val="18"/>
                <w:szCs w:val="18"/>
              </w:rPr>
              <w:t>е</w:t>
            </w:r>
            <w:r>
              <w:rPr>
                <w:sz w:val="18"/>
                <w:szCs w:val="18"/>
              </w:rPr>
              <w:t>ние «</w:t>
            </w:r>
            <w:r w:rsidR="00115545" w:rsidRPr="00115545">
              <w:rPr>
                <w:sz w:val="18"/>
                <w:szCs w:val="18"/>
              </w:rPr>
              <w:t>Управл</w:t>
            </w:r>
            <w:r w:rsidR="00115545" w:rsidRPr="00115545">
              <w:rPr>
                <w:sz w:val="18"/>
                <w:szCs w:val="18"/>
              </w:rPr>
              <w:t>е</w:t>
            </w:r>
            <w:r w:rsidR="00115545" w:rsidRPr="00115545">
              <w:rPr>
                <w:sz w:val="18"/>
                <w:szCs w:val="18"/>
              </w:rPr>
              <w:t>ние кап</w:t>
            </w:r>
            <w:r w:rsidR="00115545" w:rsidRPr="00115545">
              <w:rPr>
                <w:sz w:val="18"/>
                <w:szCs w:val="18"/>
              </w:rPr>
              <w:t>и</w:t>
            </w:r>
            <w:r w:rsidR="00115545" w:rsidRPr="00115545">
              <w:rPr>
                <w:sz w:val="18"/>
                <w:szCs w:val="18"/>
              </w:rPr>
              <w:t>тал</w:t>
            </w:r>
            <w:r w:rsidR="00115545" w:rsidRPr="00115545">
              <w:rPr>
                <w:sz w:val="18"/>
                <w:szCs w:val="18"/>
              </w:rPr>
              <w:t>ь</w:t>
            </w:r>
            <w:r w:rsidR="00115545" w:rsidRPr="00115545">
              <w:rPr>
                <w:sz w:val="18"/>
                <w:szCs w:val="18"/>
              </w:rPr>
              <w:t>ного стро</w:t>
            </w:r>
            <w:r w:rsidR="00115545" w:rsidRPr="00115545">
              <w:rPr>
                <w:sz w:val="18"/>
                <w:szCs w:val="18"/>
              </w:rPr>
              <w:t>и</w:t>
            </w:r>
            <w:r w:rsidR="00115545" w:rsidRPr="00115545">
              <w:rPr>
                <w:sz w:val="18"/>
                <w:szCs w:val="18"/>
              </w:rPr>
              <w:t>тел</w:t>
            </w:r>
            <w:r w:rsidR="00115545" w:rsidRPr="00115545">
              <w:rPr>
                <w:sz w:val="18"/>
                <w:szCs w:val="18"/>
              </w:rPr>
              <w:t>ь</w:t>
            </w:r>
            <w:r w:rsidR="00115545" w:rsidRPr="00115545">
              <w:rPr>
                <w:sz w:val="18"/>
                <w:szCs w:val="18"/>
              </w:rPr>
              <w:t>ства по з</w:t>
            </w:r>
            <w:r w:rsidR="00115545" w:rsidRPr="00115545">
              <w:rPr>
                <w:sz w:val="18"/>
                <w:szCs w:val="18"/>
              </w:rPr>
              <w:t>а</w:t>
            </w:r>
            <w:r w:rsidR="00115545" w:rsidRPr="00115545">
              <w:rPr>
                <w:sz w:val="18"/>
                <w:szCs w:val="18"/>
              </w:rPr>
              <w:t>стро</w:t>
            </w:r>
            <w:r w:rsidR="00115545" w:rsidRPr="00115545">
              <w:rPr>
                <w:sz w:val="18"/>
                <w:szCs w:val="18"/>
              </w:rPr>
              <w:t>й</w:t>
            </w:r>
            <w:r w:rsidR="00115545" w:rsidRPr="00115545">
              <w:rPr>
                <w:sz w:val="18"/>
                <w:szCs w:val="18"/>
              </w:rPr>
              <w:t>ке Ни</w:t>
            </w:r>
            <w:r w:rsidR="00115545" w:rsidRPr="00115545">
              <w:rPr>
                <w:sz w:val="18"/>
                <w:szCs w:val="18"/>
              </w:rPr>
              <w:t>ж</w:t>
            </w:r>
            <w:r w:rsidR="00115545" w:rsidRPr="00115545">
              <w:rPr>
                <w:sz w:val="18"/>
                <w:szCs w:val="18"/>
              </w:rPr>
              <w:t>нева</w:t>
            </w:r>
            <w:r w:rsidR="00115545" w:rsidRPr="00115545">
              <w:rPr>
                <w:sz w:val="18"/>
                <w:szCs w:val="18"/>
              </w:rPr>
              <w:t>р</w:t>
            </w:r>
            <w:r w:rsidR="00115545" w:rsidRPr="00115545">
              <w:rPr>
                <w:sz w:val="18"/>
                <w:szCs w:val="18"/>
              </w:rPr>
              <w:t>то</w:t>
            </w:r>
            <w:r w:rsidR="00115545" w:rsidRPr="00115545">
              <w:rPr>
                <w:sz w:val="18"/>
                <w:szCs w:val="18"/>
              </w:rPr>
              <w:t>в</w:t>
            </w:r>
            <w:r w:rsidR="00115545" w:rsidRPr="00115545">
              <w:rPr>
                <w:sz w:val="18"/>
                <w:szCs w:val="18"/>
              </w:rPr>
              <w:t>ского ра</w:t>
            </w:r>
            <w:r w:rsidR="00115545" w:rsidRPr="00115545">
              <w:rPr>
                <w:sz w:val="18"/>
                <w:szCs w:val="18"/>
              </w:rPr>
              <w:t>й</w:t>
            </w:r>
            <w:r w:rsidR="00115545" w:rsidRPr="00115545">
              <w:rPr>
                <w:sz w:val="18"/>
                <w:szCs w:val="18"/>
              </w:rPr>
              <w:t>она</w:t>
            </w:r>
            <w:r>
              <w:rPr>
                <w:sz w:val="18"/>
                <w:szCs w:val="18"/>
              </w:rPr>
              <w:t>»</w:t>
            </w:r>
          </w:p>
        </w:tc>
        <w:tc>
          <w:tcPr>
            <w:tcW w:w="678" w:type="dxa"/>
            <w:shd w:val="clear" w:color="auto" w:fill="auto"/>
            <w:noWrap/>
            <w:hideMark/>
          </w:tcPr>
          <w:p w:rsidR="00115545" w:rsidRPr="00115545" w:rsidRDefault="00115545" w:rsidP="00733F07">
            <w:pPr>
              <w:jc w:val="center"/>
              <w:rPr>
                <w:sz w:val="18"/>
                <w:szCs w:val="18"/>
              </w:rPr>
            </w:pPr>
            <w:r w:rsidRPr="00115545">
              <w:rPr>
                <w:sz w:val="18"/>
                <w:szCs w:val="18"/>
              </w:rPr>
              <w:t>всего</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hideMark/>
          </w:tcPr>
          <w:p w:rsidR="00115545" w:rsidRPr="00115545" w:rsidRDefault="00115545" w:rsidP="00733F07">
            <w:pPr>
              <w:jc w:val="center"/>
              <w:rPr>
                <w:sz w:val="18"/>
                <w:szCs w:val="18"/>
              </w:rPr>
            </w:pPr>
            <w:r w:rsidRPr="00115545">
              <w:rPr>
                <w:sz w:val="18"/>
                <w:szCs w:val="18"/>
              </w:rPr>
              <w:t>1 515,06</w:t>
            </w:r>
          </w:p>
        </w:tc>
        <w:tc>
          <w:tcPr>
            <w:tcW w:w="1640"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476"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843" w:type="dxa"/>
            <w:shd w:val="clear" w:color="auto" w:fill="auto"/>
            <w:hideMark/>
          </w:tcPr>
          <w:p w:rsidR="00115545" w:rsidRPr="00115545" w:rsidRDefault="00115545" w:rsidP="00733F07">
            <w:pPr>
              <w:jc w:val="center"/>
              <w:rPr>
                <w:sz w:val="18"/>
                <w:szCs w:val="18"/>
              </w:rPr>
            </w:pPr>
            <w:r w:rsidRPr="00115545">
              <w:rPr>
                <w:sz w:val="18"/>
                <w:szCs w:val="18"/>
              </w:rPr>
              <w:t>1 515,06</w:t>
            </w:r>
          </w:p>
        </w:tc>
        <w:tc>
          <w:tcPr>
            <w:tcW w:w="1418"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260"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260"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140" w:type="dxa"/>
            <w:shd w:val="clear" w:color="auto" w:fill="auto"/>
            <w:hideMark/>
          </w:tcPr>
          <w:p w:rsidR="00115545" w:rsidRPr="00115545" w:rsidRDefault="00115545" w:rsidP="00733F07">
            <w:pPr>
              <w:jc w:val="center"/>
              <w:rPr>
                <w:sz w:val="18"/>
                <w:szCs w:val="18"/>
              </w:rPr>
            </w:pPr>
            <w:r w:rsidRPr="00115545">
              <w:rPr>
                <w:sz w:val="18"/>
                <w:szCs w:val="18"/>
              </w:rPr>
              <w:t>-</w:t>
            </w:r>
          </w:p>
        </w:tc>
      </w:tr>
      <w:tr w:rsidR="00115545" w:rsidRPr="00115545" w:rsidTr="000351F8">
        <w:trPr>
          <w:trHeight w:val="720"/>
          <w:jc w:val="right"/>
        </w:trPr>
        <w:tc>
          <w:tcPr>
            <w:tcW w:w="851" w:type="dxa"/>
            <w:vMerge/>
            <w:hideMark/>
          </w:tcPr>
          <w:p w:rsidR="00115545" w:rsidRPr="00115545" w:rsidRDefault="00115545" w:rsidP="00733F07">
            <w:pPr>
              <w:jc w:val="center"/>
              <w:rPr>
                <w:sz w:val="18"/>
                <w:szCs w:val="18"/>
              </w:rPr>
            </w:pPr>
          </w:p>
        </w:tc>
        <w:tc>
          <w:tcPr>
            <w:tcW w:w="1237" w:type="dxa"/>
            <w:vMerge/>
            <w:hideMark/>
          </w:tcPr>
          <w:p w:rsidR="00115545" w:rsidRPr="00115545" w:rsidRDefault="00115545" w:rsidP="00733F07">
            <w:pPr>
              <w:jc w:val="center"/>
              <w:rPr>
                <w:sz w:val="18"/>
                <w:szCs w:val="18"/>
              </w:rPr>
            </w:pPr>
          </w:p>
        </w:tc>
        <w:tc>
          <w:tcPr>
            <w:tcW w:w="740" w:type="dxa"/>
            <w:vMerge/>
            <w:hideMark/>
          </w:tcPr>
          <w:p w:rsidR="00115545" w:rsidRPr="00115545" w:rsidRDefault="00115545" w:rsidP="00733F07">
            <w:pPr>
              <w:jc w:val="center"/>
              <w:rPr>
                <w:sz w:val="18"/>
                <w:szCs w:val="18"/>
              </w:rPr>
            </w:pPr>
          </w:p>
        </w:tc>
        <w:tc>
          <w:tcPr>
            <w:tcW w:w="678" w:type="dxa"/>
            <w:shd w:val="clear" w:color="auto" w:fill="auto"/>
            <w:hideMark/>
          </w:tcPr>
          <w:p w:rsidR="00115545" w:rsidRPr="00115545" w:rsidRDefault="00115545" w:rsidP="00733F07">
            <w:pPr>
              <w:jc w:val="center"/>
              <w:rPr>
                <w:sz w:val="18"/>
                <w:szCs w:val="18"/>
              </w:rPr>
            </w:pPr>
            <w:r w:rsidRPr="00115545">
              <w:rPr>
                <w:sz w:val="18"/>
                <w:szCs w:val="18"/>
              </w:rPr>
              <w:t>бю</w:t>
            </w:r>
            <w:r w:rsidRPr="00115545">
              <w:rPr>
                <w:sz w:val="18"/>
                <w:szCs w:val="18"/>
              </w:rPr>
              <w:t>д</w:t>
            </w:r>
            <w:r w:rsidRPr="00115545">
              <w:rPr>
                <w:sz w:val="18"/>
                <w:szCs w:val="18"/>
              </w:rPr>
              <w:t>жет авт</w:t>
            </w:r>
            <w:r w:rsidRPr="00115545">
              <w:rPr>
                <w:sz w:val="18"/>
                <w:szCs w:val="18"/>
              </w:rPr>
              <w:t>о</w:t>
            </w:r>
            <w:r w:rsidRPr="00115545">
              <w:rPr>
                <w:sz w:val="18"/>
                <w:szCs w:val="18"/>
              </w:rPr>
              <w:t>но</w:t>
            </w:r>
            <w:r w:rsidRPr="00115545">
              <w:rPr>
                <w:sz w:val="18"/>
                <w:szCs w:val="18"/>
              </w:rPr>
              <w:t>м</w:t>
            </w:r>
            <w:r w:rsidRPr="00115545">
              <w:rPr>
                <w:sz w:val="18"/>
                <w:szCs w:val="18"/>
              </w:rPr>
              <w:t>ного окр</w:t>
            </w:r>
            <w:r w:rsidRPr="00115545">
              <w:rPr>
                <w:sz w:val="18"/>
                <w:szCs w:val="18"/>
              </w:rPr>
              <w:t>у</w:t>
            </w:r>
            <w:r w:rsidRPr="00115545">
              <w:rPr>
                <w:sz w:val="18"/>
                <w:szCs w:val="18"/>
              </w:rPr>
              <w:t>га</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hideMark/>
          </w:tcPr>
          <w:p w:rsidR="00115545" w:rsidRPr="00115545" w:rsidRDefault="00115545" w:rsidP="00733F07">
            <w:pPr>
              <w:jc w:val="center"/>
              <w:rPr>
                <w:sz w:val="18"/>
                <w:szCs w:val="18"/>
              </w:rPr>
            </w:pPr>
            <w:r w:rsidRPr="00115545">
              <w:rPr>
                <w:sz w:val="18"/>
                <w:szCs w:val="18"/>
              </w:rPr>
              <w:t>1 269,87</w:t>
            </w:r>
          </w:p>
        </w:tc>
        <w:tc>
          <w:tcPr>
            <w:tcW w:w="1640" w:type="dxa"/>
            <w:shd w:val="clear" w:color="auto" w:fill="auto"/>
            <w:hideMark/>
          </w:tcPr>
          <w:p w:rsidR="00115545" w:rsidRPr="00115545" w:rsidRDefault="00115545" w:rsidP="00733F07">
            <w:pPr>
              <w:jc w:val="center"/>
              <w:rPr>
                <w:sz w:val="18"/>
                <w:szCs w:val="18"/>
              </w:rPr>
            </w:pPr>
          </w:p>
        </w:tc>
        <w:tc>
          <w:tcPr>
            <w:tcW w:w="1476" w:type="dxa"/>
            <w:shd w:val="clear" w:color="auto" w:fill="auto"/>
            <w:noWrap/>
            <w:hideMark/>
          </w:tcPr>
          <w:p w:rsidR="00115545" w:rsidRPr="00115545" w:rsidRDefault="00115545" w:rsidP="00733F07">
            <w:pPr>
              <w:jc w:val="center"/>
              <w:rPr>
                <w:sz w:val="18"/>
                <w:szCs w:val="18"/>
              </w:rPr>
            </w:pPr>
          </w:p>
        </w:tc>
        <w:tc>
          <w:tcPr>
            <w:tcW w:w="1843" w:type="dxa"/>
            <w:shd w:val="clear" w:color="auto" w:fill="auto"/>
            <w:noWrap/>
            <w:hideMark/>
          </w:tcPr>
          <w:p w:rsidR="00115545" w:rsidRPr="00115545" w:rsidRDefault="00115545" w:rsidP="00733F07">
            <w:pPr>
              <w:jc w:val="center"/>
              <w:rPr>
                <w:sz w:val="18"/>
                <w:szCs w:val="18"/>
              </w:rPr>
            </w:pPr>
            <w:r w:rsidRPr="00115545">
              <w:rPr>
                <w:sz w:val="18"/>
                <w:szCs w:val="18"/>
              </w:rPr>
              <w:t>1 269,87</w:t>
            </w:r>
          </w:p>
        </w:tc>
        <w:tc>
          <w:tcPr>
            <w:tcW w:w="1418"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140" w:type="dxa"/>
            <w:shd w:val="clear" w:color="auto" w:fill="auto"/>
            <w:noWrap/>
            <w:hideMark/>
          </w:tcPr>
          <w:p w:rsidR="00115545" w:rsidRPr="00115545" w:rsidRDefault="00115545" w:rsidP="00733F07">
            <w:pPr>
              <w:jc w:val="center"/>
              <w:rPr>
                <w:sz w:val="18"/>
                <w:szCs w:val="18"/>
              </w:rPr>
            </w:pPr>
          </w:p>
        </w:tc>
      </w:tr>
      <w:tr w:rsidR="00115545" w:rsidRPr="00115545" w:rsidTr="000351F8">
        <w:trPr>
          <w:trHeight w:val="480"/>
          <w:jc w:val="right"/>
        </w:trPr>
        <w:tc>
          <w:tcPr>
            <w:tcW w:w="851" w:type="dxa"/>
            <w:vMerge/>
            <w:hideMark/>
          </w:tcPr>
          <w:p w:rsidR="00115545" w:rsidRPr="00115545" w:rsidRDefault="00115545" w:rsidP="00733F07">
            <w:pPr>
              <w:jc w:val="center"/>
              <w:rPr>
                <w:sz w:val="18"/>
                <w:szCs w:val="18"/>
              </w:rPr>
            </w:pPr>
          </w:p>
        </w:tc>
        <w:tc>
          <w:tcPr>
            <w:tcW w:w="1237" w:type="dxa"/>
            <w:vMerge/>
            <w:hideMark/>
          </w:tcPr>
          <w:p w:rsidR="00115545" w:rsidRPr="00115545" w:rsidRDefault="00115545" w:rsidP="00733F07">
            <w:pPr>
              <w:jc w:val="center"/>
              <w:rPr>
                <w:sz w:val="18"/>
                <w:szCs w:val="18"/>
              </w:rPr>
            </w:pPr>
          </w:p>
        </w:tc>
        <w:tc>
          <w:tcPr>
            <w:tcW w:w="740" w:type="dxa"/>
            <w:vMerge/>
            <w:hideMark/>
          </w:tcPr>
          <w:p w:rsidR="00115545" w:rsidRPr="00115545" w:rsidRDefault="00115545" w:rsidP="00733F07">
            <w:pPr>
              <w:jc w:val="center"/>
              <w:rPr>
                <w:sz w:val="18"/>
                <w:szCs w:val="18"/>
              </w:rPr>
            </w:pPr>
          </w:p>
        </w:tc>
        <w:tc>
          <w:tcPr>
            <w:tcW w:w="678" w:type="dxa"/>
            <w:shd w:val="clear" w:color="auto" w:fill="auto"/>
            <w:hideMark/>
          </w:tcPr>
          <w:p w:rsidR="00115545" w:rsidRPr="00115545" w:rsidRDefault="00115545" w:rsidP="00733F07">
            <w:pPr>
              <w:jc w:val="center"/>
              <w:rPr>
                <w:sz w:val="18"/>
                <w:szCs w:val="18"/>
              </w:rPr>
            </w:pPr>
            <w:r w:rsidRPr="00115545">
              <w:rPr>
                <w:sz w:val="18"/>
                <w:szCs w:val="18"/>
              </w:rPr>
              <w:t>бю</w:t>
            </w:r>
            <w:r w:rsidRPr="00115545">
              <w:rPr>
                <w:sz w:val="18"/>
                <w:szCs w:val="18"/>
              </w:rPr>
              <w:t>д</w:t>
            </w:r>
            <w:r w:rsidRPr="00115545">
              <w:rPr>
                <w:sz w:val="18"/>
                <w:szCs w:val="18"/>
              </w:rPr>
              <w:t>жет ра</w:t>
            </w:r>
            <w:r w:rsidRPr="00115545">
              <w:rPr>
                <w:sz w:val="18"/>
                <w:szCs w:val="18"/>
              </w:rPr>
              <w:t>й</w:t>
            </w:r>
            <w:r w:rsidRPr="00115545">
              <w:rPr>
                <w:sz w:val="18"/>
                <w:szCs w:val="18"/>
              </w:rPr>
              <w:t>она</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hideMark/>
          </w:tcPr>
          <w:p w:rsidR="00115545" w:rsidRPr="00115545" w:rsidRDefault="00115545" w:rsidP="00733F07">
            <w:pPr>
              <w:jc w:val="center"/>
              <w:rPr>
                <w:sz w:val="18"/>
                <w:szCs w:val="18"/>
              </w:rPr>
            </w:pPr>
            <w:r w:rsidRPr="00115545">
              <w:rPr>
                <w:sz w:val="18"/>
                <w:szCs w:val="18"/>
              </w:rPr>
              <w:t>245,19</w:t>
            </w:r>
          </w:p>
        </w:tc>
        <w:tc>
          <w:tcPr>
            <w:tcW w:w="1640" w:type="dxa"/>
            <w:shd w:val="clear" w:color="auto" w:fill="auto"/>
            <w:hideMark/>
          </w:tcPr>
          <w:p w:rsidR="00115545" w:rsidRPr="00115545" w:rsidRDefault="00115545" w:rsidP="00733F07">
            <w:pPr>
              <w:jc w:val="center"/>
              <w:rPr>
                <w:sz w:val="18"/>
                <w:szCs w:val="18"/>
              </w:rPr>
            </w:pPr>
          </w:p>
        </w:tc>
        <w:tc>
          <w:tcPr>
            <w:tcW w:w="1476" w:type="dxa"/>
            <w:shd w:val="clear" w:color="auto" w:fill="auto"/>
            <w:noWrap/>
            <w:hideMark/>
          </w:tcPr>
          <w:p w:rsidR="00115545" w:rsidRPr="00115545" w:rsidRDefault="00115545" w:rsidP="00733F07">
            <w:pPr>
              <w:jc w:val="center"/>
              <w:rPr>
                <w:sz w:val="18"/>
                <w:szCs w:val="18"/>
              </w:rPr>
            </w:pPr>
          </w:p>
        </w:tc>
        <w:tc>
          <w:tcPr>
            <w:tcW w:w="1843" w:type="dxa"/>
            <w:shd w:val="clear" w:color="auto" w:fill="auto"/>
            <w:noWrap/>
            <w:hideMark/>
          </w:tcPr>
          <w:p w:rsidR="00115545" w:rsidRPr="00115545" w:rsidRDefault="00115545" w:rsidP="00733F07">
            <w:pPr>
              <w:jc w:val="center"/>
              <w:rPr>
                <w:sz w:val="18"/>
                <w:szCs w:val="18"/>
              </w:rPr>
            </w:pPr>
            <w:r w:rsidRPr="00115545">
              <w:rPr>
                <w:sz w:val="18"/>
                <w:szCs w:val="18"/>
              </w:rPr>
              <w:t>245,19</w:t>
            </w:r>
          </w:p>
        </w:tc>
        <w:tc>
          <w:tcPr>
            <w:tcW w:w="1418"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140" w:type="dxa"/>
            <w:shd w:val="clear" w:color="auto" w:fill="auto"/>
            <w:noWrap/>
            <w:hideMark/>
          </w:tcPr>
          <w:p w:rsidR="00115545" w:rsidRPr="00115545" w:rsidRDefault="00115545" w:rsidP="00733F07">
            <w:pPr>
              <w:jc w:val="center"/>
              <w:rPr>
                <w:sz w:val="18"/>
                <w:szCs w:val="18"/>
              </w:rPr>
            </w:pPr>
          </w:p>
        </w:tc>
      </w:tr>
      <w:tr w:rsidR="00115545" w:rsidRPr="00115545" w:rsidTr="000351F8">
        <w:trPr>
          <w:trHeight w:val="300"/>
          <w:jc w:val="right"/>
        </w:trPr>
        <w:tc>
          <w:tcPr>
            <w:tcW w:w="851" w:type="dxa"/>
            <w:vMerge w:val="restart"/>
            <w:shd w:val="clear" w:color="auto" w:fill="auto"/>
            <w:hideMark/>
          </w:tcPr>
          <w:p w:rsidR="00115545" w:rsidRPr="00115545" w:rsidRDefault="00115545" w:rsidP="00733F07">
            <w:pPr>
              <w:jc w:val="center"/>
              <w:rPr>
                <w:sz w:val="18"/>
                <w:szCs w:val="18"/>
              </w:rPr>
            </w:pPr>
            <w:r w:rsidRPr="00115545">
              <w:rPr>
                <w:sz w:val="18"/>
                <w:szCs w:val="18"/>
              </w:rPr>
              <w:t>1.2.110</w:t>
            </w:r>
            <w:r w:rsidR="00F17A8C">
              <w:rPr>
                <w:sz w:val="18"/>
                <w:szCs w:val="18"/>
              </w:rPr>
              <w:t>.</w:t>
            </w:r>
          </w:p>
        </w:tc>
        <w:tc>
          <w:tcPr>
            <w:tcW w:w="1237" w:type="dxa"/>
            <w:vMerge w:val="restart"/>
            <w:shd w:val="clear" w:color="auto" w:fill="auto"/>
            <w:hideMark/>
          </w:tcPr>
          <w:p w:rsidR="00115545" w:rsidRPr="00115545" w:rsidRDefault="00115545" w:rsidP="00733F07">
            <w:pPr>
              <w:jc w:val="center"/>
              <w:rPr>
                <w:sz w:val="18"/>
                <w:szCs w:val="18"/>
              </w:rPr>
            </w:pPr>
            <w:r w:rsidRPr="00115545">
              <w:rPr>
                <w:sz w:val="18"/>
                <w:szCs w:val="18"/>
              </w:rPr>
              <w:t xml:space="preserve">Замена 3-х </w:t>
            </w:r>
            <w:r w:rsidRPr="00115545">
              <w:rPr>
                <w:sz w:val="18"/>
                <w:szCs w:val="18"/>
              </w:rPr>
              <w:lastRenderedPageBreak/>
              <w:t>сетевых н</w:t>
            </w:r>
            <w:r w:rsidRPr="00115545">
              <w:rPr>
                <w:sz w:val="18"/>
                <w:szCs w:val="18"/>
              </w:rPr>
              <w:t>а</w:t>
            </w:r>
            <w:r w:rsidRPr="00115545">
              <w:rPr>
                <w:sz w:val="18"/>
                <w:szCs w:val="18"/>
              </w:rPr>
              <w:t>соса на к</w:t>
            </w:r>
            <w:r w:rsidRPr="00115545">
              <w:rPr>
                <w:sz w:val="18"/>
                <w:szCs w:val="18"/>
              </w:rPr>
              <w:t>о</w:t>
            </w:r>
            <w:r w:rsidRPr="00115545">
              <w:rPr>
                <w:sz w:val="18"/>
                <w:szCs w:val="18"/>
              </w:rPr>
              <w:t>тель</w:t>
            </w:r>
            <w:r w:rsidR="00F17A8C">
              <w:rPr>
                <w:sz w:val="18"/>
                <w:szCs w:val="18"/>
              </w:rPr>
              <w:t>ной «</w:t>
            </w:r>
            <w:r w:rsidRPr="00115545">
              <w:rPr>
                <w:sz w:val="18"/>
                <w:szCs w:val="18"/>
              </w:rPr>
              <w:t>Централ</w:t>
            </w:r>
            <w:r w:rsidRPr="00115545">
              <w:rPr>
                <w:sz w:val="18"/>
                <w:szCs w:val="18"/>
              </w:rPr>
              <w:t>ь</w:t>
            </w:r>
            <w:r w:rsidR="00F17A8C">
              <w:rPr>
                <w:sz w:val="18"/>
                <w:szCs w:val="18"/>
              </w:rPr>
              <w:t>ная»</w:t>
            </w:r>
            <w:r w:rsidRPr="00115545">
              <w:rPr>
                <w:sz w:val="18"/>
                <w:szCs w:val="18"/>
              </w:rPr>
              <w:t xml:space="preserve"> в пгт. Новоаганск</w:t>
            </w:r>
            <w:r w:rsidR="00F17A8C">
              <w:rPr>
                <w:sz w:val="18"/>
                <w:szCs w:val="18"/>
              </w:rPr>
              <w:t>е</w:t>
            </w:r>
          </w:p>
        </w:tc>
        <w:tc>
          <w:tcPr>
            <w:tcW w:w="740" w:type="dxa"/>
            <w:vMerge w:val="restart"/>
            <w:shd w:val="clear" w:color="auto" w:fill="auto"/>
            <w:hideMark/>
          </w:tcPr>
          <w:p w:rsidR="00115545" w:rsidRPr="00115545" w:rsidRDefault="00F17A8C" w:rsidP="00733F07">
            <w:pPr>
              <w:jc w:val="center"/>
              <w:rPr>
                <w:sz w:val="18"/>
                <w:szCs w:val="18"/>
              </w:rPr>
            </w:pPr>
            <w:r>
              <w:rPr>
                <w:sz w:val="18"/>
                <w:szCs w:val="18"/>
              </w:rPr>
              <w:lastRenderedPageBreak/>
              <w:t>м</w:t>
            </w:r>
            <w:r w:rsidR="00115545" w:rsidRPr="00115545">
              <w:rPr>
                <w:sz w:val="18"/>
                <w:szCs w:val="18"/>
              </w:rPr>
              <w:t>ун</w:t>
            </w:r>
            <w:r w:rsidR="00115545" w:rsidRPr="00115545">
              <w:rPr>
                <w:sz w:val="18"/>
                <w:szCs w:val="18"/>
              </w:rPr>
              <w:t>и</w:t>
            </w:r>
            <w:r w:rsidR="00115545" w:rsidRPr="00115545">
              <w:rPr>
                <w:sz w:val="18"/>
                <w:szCs w:val="18"/>
              </w:rPr>
              <w:lastRenderedPageBreak/>
              <w:t>ц</w:t>
            </w:r>
            <w:r w:rsidR="00115545" w:rsidRPr="00115545">
              <w:rPr>
                <w:sz w:val="18"/>
                <w:szCs w:val="18"/>
              </w:rPr>
              <w:t>и</w:t>
            </w:r>
            <w:r w:rsidR="00115545" w:rsidRPr="00115545">
              <w:rPr>
                <w:sz w:val="18"/>
                <w:szCs w:val="18"/>
              </w:rPr>
              <w:t>пал</w:t>
            </w:r>
            <w:r w:rsidR="00115545" w:rsidRPr="00115545">
              <w:rPr>
                <w:sz w:val="18"/>
                <w:szCs w:val="18"/>
              </w:rPr>
              <w:t>ь</w:t>
            </w:r>
            <w:r w:rsidR="00115545" w:rsidRPr="00115545">
              <w:rPr>
                <w:sz w:val="18"/>
                <w:szCs w:val="18"/>
              </w:rPr>
              <w:t>ное казе</w:t>
            </w:r>
            <w:r w:rsidR="00115545" w:rsidRPr="00115545">
              <w:rPr>
                <w:sz w:val="18"/>
                <w:szCs w:val="18"/>
              </w:rPr>
              <w:t>н</w:t>
            </w:r>
            <w:r w:rsidR="00115545" w:rsidRPr="00115545">
              <w:rPr>
                <w:sz w:val="18"/>
                <w:szCs w:val="18"/>
              </w:rPr>
              <w:t>ное учр</w:t>
            </w:r>
            <w:r w:rsidR="00115545" w:rsidRPr="00115545">
              <w:rPr>
                <w:sz w:val="18"/>
                <w:szCs w:val="18"/>
              </w:rPr>
              <w:t>е</w:t>
            </w:r>
            <w:r w:rsidR="00115545" w:rsidRPr="00115545">
              <w:rPr>
                <w:sz w:val="18"/>
                <w:szCs w:val="18"/>
              </w:rPr>
              <w:t>жд</w:t>
            </w:r>
            <w:r w:rsidR="00115545" w:rsidRPr="00115545">
              <w:rPr>
                <w:sz w:val="18"/>
                <w:szCs w:val="18"/>
              </w:rPr>
              <w:t>е</w:t>
            </w:r>
            <w:r>
              <w:rPr>
                <w:sz w:val="18"/>
                <w:szCs w:val="18"/>
              </w:rPr>
              <w:t>ние «</w:t>
            </w:r>
            <w:r w:rsidR="00115545" w:rsidRPr="00115545">
              <w:rPr>
                <w:sz w:val="18"/>
                <w:szCs w:val="18"/>
              </w:rPr>
              <w:t>Управл</w:t>
            </w:r>
            <w:r w:rsidR="00115545" w:rsidRPr="00115545">
              <w:rPr>
                <w:sz w:val="18"/>
                <w:szCs w:val="18"/>
              </w:rPr>
              <w:t>е</w:t>
            </w:r>
            <w:r w:rsidR="00115545" w:rsidRPr="00115545">
              <w:rPr>
                <w:sz w:val="18"/>
                <w:szCs w:val="18"/>
              </w:rPr>
              <w:t>ние кап</w:t>
            </w:r>
            <w:r w:rsidR="00115545" w:rsidRPr="00115545">
              <w:rPr>
                <w:sz w:val="18"/>
                <w:szCs w:val="18"/>
              </w:rPr>
              <w:t>и</w:t>
            </w:r>
            <w:r w:rsidR="00115545" w:rsidRPr="00115545">
              <w:rPr>
                <w:sz w:val="18"/>
                <w:szCs w:val="18"/>
              </w:rPr>
              <w:t>тал</w:t>
            </w:r>
            <w:r w:rsidR="00115545" w:rsidRPr="00115545">
              <w:rPr>
                <w:sz w:val="18"/>
                <w:szCs w:val="18"/>
              </w:rPr>
              <w:t>ь</w:t>
            </w:r>
            <w:r w:rsidR="00115545" w:rsidRPr="00115545">
              <w:rPr>
                <w:sz w:val="18"/>
                <w:szCs w:val="18"/>
              </w:rPr>
              <w:t>ного стро</w:t>
            </w:r>
            <w:r w:rsidR="00115545" w:rsidRPr="00115545">
              <w:rPr>
                <w:sz w:val="18"/>
                <w:szCs w:val="18"/>
              </w:rPr>
              <w:t>и</w:t>
            </w:r>
            <w:r w:rsidR="00115545" w:rsidRPr="00115545">
              <w:rPr>
                <w:sz w:val="18"/>
                <w:szCs w:val="18"/>
              </w:rPr>
              <w:t>тел</w:t>
            </w:r>
            <w:r w:rsidR="00115545" w:rsidRPr="00115545">
              <w:rPr>
                <w:sz w:val="18"/>
                <w:szCs w:val="18"/>
              </w:rPr>
              <w:t>ь</w:t>
            </w:r>
            <w:r w:rsidR="00115545" w:rsidRPr="00115545">
              <w:rPr>
                <w:sz w:val="18"/>
                <w:szCs w:val="18"/>
              </w:rPr>
              <w:t>ства по з</w:t>
            </w:r>
            <w:r w:rsidR="00115545" w:rsidRPr="00115545">
              <w:rPr>
                <w:sz w:val="18"/>
                <w:szCs w:val="18"/>
              </w:rPr>
              <w:t>а</w:t>
            </w:r>
            <w:r w:rsidR="00115545" w:rsidRPr="00115545">
              <w:rPr>
                <w:sz w:val="18"/>
                <w:szCs w:val="18"/>
              </w:rPr>
              <w:t>стро</w:t>
            </w:r>
            <w:r w:rsidR="00115545" w:rsidRPr="00115545">
              <w:rPr>
                <w:sz w:val="18"/>
                <w:szCs w:val="18"/>
              </w:rPr>
              <w:t>й</w:t>
            </w:r>
            <w:r w:rsidR="00115545" w:rsidRPr="00115545">
              <w:rPr>
                <w:sz w:val="18"/>
                <w:szCs w:val="18"/>
              </w:rPr>
              <w:t>ке Ни</w:t>
            </w:r>
            <w:r w:rsidR="00115545" w:rsidRPr="00115545">
              <w:rPr>
                <w:sz w:val="18"/>
                <w:szCs w:val="18"/>
              </w:rPr>
              <w:t>ж</w:t>
            </w:r>
            <w:r w:rsidR="00115545" w:rsidRPr="00115545">
              <w:rPr>
                <w:sz w:val="18"/>
                <w:szCs w:val="18"/>
              </w:rPr>
              <w:t>нева</w:t>
            </w:r>
            <w:r w:rsidR="00115545" w:rsidRPr="00115545">
              <w:rPr>
                <w:sz w:val="18"/>
                <w:szCs w:val="18"/>
              </w:rPr>
              <w:t>р</w:t>
            </w:r>
            <w:r w:rsidR="00115545" w:rsidRPr="00115545">
              <w:rPr>
                <w:sz w:val="18"/>
                <w:szCs w:val="18"/>
              </w:rPr>
              <w:t>то</w:t>
            </w:r>
            <w:r w:rsidR="00115545" w:rsidRPr="00115545">
              <w:rPr>
                <w:sz w:val="18"/>
                <w:szCs w:val="18"/>
              </w:rPr>
              <w:t>в</w:t>
            </w:r>
            <w:r w:rsidR="00115545" w:rsidRPr="00115545">
              <w:rPr>
                <w:sz w:val="18"/>
                <w:szCs w:val="18"/>
              </w:rPr>
              <w:t>ского ра</w:t>
            </w:r>
            <w:r w:rsidR="00115545" w:rsidRPr="00115545">
              <w:rPr>
                <w:sz w:val="18"/>
                <w:szCs w:val="18"/>
              </w:rPr>
              <w:t>й</w:t>
            </w:r>
            <w:r w:rsidR="00115545" w:rsidRPr="00115545">
              <w:rPr>
                <w:sz w:val="18"/>
                <w:szCs w:val="18"/>
              </w:rPr>
              <w:t>она</w:t>
            </w:r>
            <w:r>
              <w:rPr>
                <w:sz w:val="18"/>
                <w:szCs w:val="18"/>
              </w:rPr>
              <w:t>»</w:t>
            </w:r>
          </w:p>
        </w:tc>
        <w:tc>
          <w:tcPr>
            <w:tcW w:w="678" w:type="dxa"/>
            <w:shd w:val="clear" w:color="auto" w:fill="auto"/>
            <w:noWrap/>
            <w:hideMark/>
          </w:tcPr>
          <w:p w:rsidR="00115545" w:rsidRPr="00115545" w:rsidRDefault="00115545" w:rsidP="00733F07">
            <w:pPr>
              <w:jc w:val="center"/>
              <w:rPr>
                <w:sz w:val="18"/>
                <w:szCs w:val="18"/>
              </w:rPr>
            </w:pPr>
            <w:r w:rsidRPr="00115545">
              <w:rPr>
                <w:sz w:val="18"/>
                <w:szCs w:val="18"/>
              </w:rPr>
              <w:lastRenderedPageBreak/>
              <w:t>всего</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hideMark/>
          </w:tcPr>
          <w:p w:rsidR="00115545" w:rsidRPr="00115545" w:rsidRDefault="00115545" w:rsidP="00733F07">
            <w:pPr>
              <w:jc w:val="center"/>
              <w:rPr>
                <w:sz w:val="18"/>
                <w:szCs w:val="18"/>
              </w:rPr>
            </w:pPr>
            <w:r w:rsidRPr="00115545">
              <w:rPr>
                <w:sz w:val="18"/>
                <w:szCs w:val="18"/>
              </w:rPr>
              <w:t>6 910,98</w:t>
            </w:r>
          </w:p>
        </w:tc>
        <w:tc>
          <w:tcPr>
            <w:tcW w:w="1640"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476"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843" w:type="dxa"/>
            <w:shd w:val="clear" w:color="auto" w:fill="auto"/>
            <w:hideMark/>
          </w:tcPr>
          <w:p w:rsidR="00115545" w:rsidRPr="00115545" w:rsidRDefault="00115545" w:rsidP="00733F07">
            <w:pPr>
              <w:jc w:val="center"/>
              <w:rPr>
                <w:sz w:val="18"/>
                <w:szCs w:val="18"/>
              </w:rPr>
            </w:pPr>
            <w:r w:rsidRPr="00115545">
              <w:rPr>
                <w:sz w:val="18"/>
                <w:szCs w:val="18"/>
              </w:rPr>
              <w:t>6 910,98</w:t>
            </w:r>
          </w:p>
        </w:tc>
        <w:tc>
          <w:tcPr>
            <w:tcW w:w="1418"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260"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260"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140" w:type="dxa"/>
            <w:shd w:val="clear" w:color="auto" w:fill="auto"/>
            <w:hideMark/>
          </w:tcPr>
          <w:p w:rsidR="00115545" w:rsidRPr="00115545" w:rsidRDefault="00115545" w:rsidP="00733F07">
            <w:pPr>
              <w:jc w:val="center"/>
              <w:rPr>
                <w:sz w:val="18"/>
                <w:szCs w:val="18"/>
              </w:rPr>
            </w:pPr>
            <w:r w:rsidRPr="00115545">
              <w:rPr>
                <w:sz w:val="18"/>
                <w:szCs w:val="18"/>
              </w:rPr>
              <w:t>-</w:t>
            </w:r>
          </w:p>
        </w:tc>
      </w:tr>
      <w:tr w:rsidR="00115545" w:rsidRPr="00115545" w:rsidTr="000351F8">
        <w:trPr>
          <w:trHeight w:val="720"/>
          <w:jc w:val="right"/>
        </w:trPr>
        <w:tc>
          <w:tcPr>
            <w:tcW w:w="851" w:type="dxa"/>
            <w:vMerge/>
            <w:hideMark/>
          </w:tcPr>
          <w:p w:rsidR="00115545" w:rsidRPr="00115545" w:rsidRDefault="00115545" w:rsidP="00733F07">
            <w:pPr>
              <w:jc w:val="center"/>
              <w:rPr>
                <w:sz w:val="18"/>
                <w:szCs w:val="18"/>
              </w:rPr>
            </w:pPr>
          </w:p>
        </w:tc>
        <w:tc>
          <w:tcPr>
            <w:tcW w:w="1237" w:type="dxa"/>
            <w:vMerge/>
            <w:hideMark/>
          </w:tcPr>
          <w:p w:rsidR="00115545" w:rsidRPr="00115545" w:rsidRDefault="00115545" w:rsidP="00733F07">
            <w:pPr>
              <w:jc w:val="center"/>
              <w:rPr>
                <w:sz w:val="18"/>
                <w:szCs w:val="18"/>
              </w:rPr>
            </w:pPr>
          </w:p>
        </w:tc>
        <w:tc>
          <w:tcPr>
            <w:tcW w:w="740" w:type="dxa"/>
            <w:vMerge/>
            <w:hideMark/>
          </w:tcPr>
          <w:p w:rsidR="00115545" w:rsidRPr="00115545" w:rsidRDefault="00115545" w:rsidP="00733F07">
            <w:pPr>
              <w:jc w:val="center"/>
              <w:rPr>
                <w:sz w:val="18"/>
                <w:szCs w:val="18"/>
              </w:rPr>
            </w:pPr>
          </w:p>
        </w:tc>
        <w:tc>
          <w:tcPr>
            <w:tcW w:w="678" w:type="dxa"/>
            <w:shd w:val="clear" w:color="auto" w:fill="auto"/>
            <w:hideMark/>
          </w:tcPr>
          <w:p w:rsidR="00115545" w:rsidRPr="00115545" w:rsidRDefault="00115545" w:rsidP="00733F07">
            <w:pPr>
              <w:jc w:val="center"/>
              <w:rPr>
                <w:sz w:val="18"/>
                <w:szCs w:val="18"/>
              </w:rPr>
            </w:pPr>
            <w:r w:rsidRPr="00115545">
              <w:rPr>
                <w:sz w:val="18"/>
                <w:szCs w:val="18"/>
              </w:rPr>
              <w:t>бю</w:t>
            </w:r>
            <w:r w:rsidRPr="00115545">
              <w:rPr>
                <w:sz w:val="18"/>
                <w:szCs w:val="18"/>
              </w:rPr>
              <w:t>д</w:t>
            </w:r>
            <w:r w:rsidRPr="00115545">
              <w:rPr>
                <w:sz w:val="18"/>
                <w:szCs w:val="18"/>
              </w:rPr>
              <w:t>жет авт</w:t>
            </w:r>
            <w:r w:rsidRPr="00115545">
              <w:rPr>
                <w:sz w:val="18"/>
                <w:szCs w:val="18"/>
              </w:rPr>
              <w:t>о</w:t>
            </w:r>
            <w:r w:rsidRPr="00115545">
              <w:rPr>
                <w:sz w:val="18"/>
                <w:szCs w:val="18"/>
              </w:rPr>
              <w:t>но</w:t>
            </w:r>
            <w:r w:rsidRPr="00115545">
              <w:rPr>
                <w:sz w:val="18"/>
                <w:szCs w:val="18"/>
              </w:rPr>
              <w:t>м</w:t>
            </w:r>
            <w:r w:rsidRPr="00115545">
              <w:rPr>
                <w:sz w:val="18"/>
                <w:szCs w:val="18"/>
              </w:rPr>
              <w:t>ного окр</w:t>
            </w:r>
            <w:r w:rsidRPr="00115545">
              <w:rPr>
                <w:sz w:val="18"/>
                <w:szCs w:val="18"/>
              </w:rPr>
              <w:t>у</w:t>
            </w:r>
            <w:r w:rsidRPr="00115545">
              <w:rPr>
                <w:sz w:val="18"/>
                <w:szCs w:val="18"/>
              </w:rPr>
              <w:t>га</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hideMark/>
          </w:tcPr>
          <w:p w:rsidR="00115545" w:rsidRPr="00115545" w:rsidRDefault="00115545" w:rsidP="00733F07">
            <w:pPr>
              <w:jc w:val="center"/>
              <w:rPr>
                <w:sz w:val="18"/>
                <w:szCs w:val="18"/>
              </w:rPr>
            </w:pPr>
            <w:r w:rsidRPr="00115545">
              <w:rPr>
                <w:sz w:val="18"/>
                <w:szCs w:val="18"/>
              </w:rPr>
              <w:t>-</w:t>
            </w:r>
          </w:p>
        </w:tc>
        <w:tc>
          <w:tcPr>
            <w:tcW w:w="1640" w:type="dxa"/>
            <w:shd w:val="clear" w:color="auto" w:fill="auto"/>
            <w:hideMark/>
          </w:tcPr>
          <w:p w:rsidR="00115545" w:rsidRPr="00115545" w:rsidRDefault="00115545" w:rsidP="00733F07">
            <w:pPr>
              <w:jc w:val="center"/>
              <w:rPr>
                <w:sz w:val="18"/>
                <w:szCs w:val="18"/>
              </w:rPr>
            </w:pPr>
          </w:p>
        </w:tc>
        <w:tc>
          <w:tcPr>
            <w:tcW w:w="1476" w:type="dxa"/>
            <w:shd w:val="clear" w:color="auto" w:fill="auto"/>
            <w:noWrap/>
            <w:hideMark/>
          </w:tcPr>
          <w:p w:rsidR="00115545" w:rsidRPr="00115545" w:rsidRDefault="00115545" w:rsidP="00733F07">
            <w:pPr>
              <w:jc w:val="center"/>
              <w:rPr>
                <w:sz w:val="18"/>
                <w:szCs w:val="18"/>
              </w:rPr>
            </w:pPr>
          </w:p>
        </w:tc>
        <w:tc>
          <w:tcPr>
            <w:tcW w:w="1843" w:type="dxa"/>
            <w:shd w:val="clear" w:color="auto" w:fill="auto"/>
            <w:noWrap/>
            <w:hideMark/>
          </w:tcPr>
          <w:p w:rsidR="00115545" w:rsidRPr="00115545" w:rsidRDefault="00115545" w:rsidP="00733F07">
            <w:pPr>
              <w:jc w:val="center"/>
              <w:rPr>
                <w:sz w:val="18"/>
                <w:szCs w:val="18"/>
              </w:rPr>
            </w:pPr>
          </w:p>
        </w:tc>
        <w:tc>
          <w:tcPr>
            <w:tcW w:w="1418"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140" w:type="dxa"/>
            <w:shd w:val="clear" w:color="auto" w:fill="auto"/>
            <w:noWrap/>
            <w:hideMark/>
          </w:tcPr>
          <w:p w:rsidR="00115545" w:rsidRPr="00115545" w:rsidRDefault="00115545" w:rsidP="00733F07">
            <w:pPr>
              <w:jc w:val="center"/>
              <w:rPr>
                <w:sz w:val="18"/>
                <w:szCs w:val="18"/>
              </w:rPr>
            </w:pPr>
          </w:p>
        </w:tc>
      </w:tr>
      <w:tr w:rsidR="00115545" w:rsidRPr="00115545" w:rsidTr="000351F8">
        <w:trPr>
          <w:trHeight w:val="480"/>
          <w:jc w:val="right"/>
        </w:trPr>
        <w:tc>
          <w:tcPr>
            <w:tcW w:w="851" w:type="dxa"/>
            <w:vMerge/>
            <w:hideMark/>
          </w:tcPr>
          <w:p w:rsidR="00115545" w:rsidRPr="00115545" w:rsidRDefault="00115545" w:rsidP="00733F07">
            <w:pPr>
              <w:jc w:val="center"/>
              <w:rPr>
                <w:sz w:val="18"/>
                <w:szCs w:val="18"/>
              </w:rPr>
            </w:pPr>
          </w:p>
        </w:tc>
        <w:tc>
          <w:tcPr>
            <w:tcW w:w="1237" w:type="dxa"/>
            <w:vMerge/>
            <w:hideMark/>
          </w:tcPr>
          <w:p w:rsidR="00115545" w:rsidRPr="00115545" w:rsidRDefault="00115545" w:rsidP="00733F07">
            <w:pPr>
              <w:jc w:val="center"/>
              <w:rPr>
                <w:sz w:val="18"/>
                <w:szCs w:val="18"/>
              </w:rPr>
            </w:pPr>
          </w:p>
        </w:tc>
        <w:tc>
          <w:tcPr>
            <w:tcW w:w="740" w:type="dxa"/>
            <w:vMerge/>
            <w:hideMark/>
          </w:tcPr>
          <w:p w:rsidR="00115545" w:rsidRPr="00115545" w:rsidRDefault="00115545" w:rsidP="00733F07">
            <w:pPr>
              <w:jc w:val="center"/>
              <w:rPr>
                <w:sz w:val="18"/>
                <w:szCs w:val="18"/>
              </w:rPr>
            </w:pPr>
          </w:p>
        </w:tc>
        <w:tc>
          <w:tcPr>
            <w:tcW w:w="678" w:type="dxa"/>
            <w:shd w:val="clear" w:color="auto" w:fill="auto"/>
            <w:hideMark/>
          </w:tcPr>
          <w:p w:rsidR="00115545" w:rsidRPr="00115545" w:rsidRDefault="00115545" w:rsidP="00733F07">
            <w:pPr>
              <w:jc w:val="center"/>
              <w:rPr>
                <w:sz w:val="18"/>
                <w:szCs w:val="18"/>
              </w:rPr>
            </w:pPr>
            <w:r w:rsidRPr="00115545">
              <w:rPr>
                <w:sz w:val="18"/>
                <w:szCs w:val="18"/>
              </w:rPr>
              <w:t>бю</w:t>
            </w:r>
            <w:r w:rsidRPr="00115545">
              <w:rPr>
                <w:sz w:val="18"/>
                <w:szCs w:val="18"/>
              </w:rPr>
              <w:t>д</w:t>
            </w:r>
            <w:r w:rsidRPr="00115545">
              <w:rPr>
                <w:sz w:val="18"/>
                <w:szCs w:val="18"/>
              </w:rPr>
              <w:t>жет ра</w:t>
            </w:r>
            <w:r w:rsidRPr="00115545">
              <w:rPr>
                <w:sz w:val="18"/>
                <w:szCs w:val="18"/>
              </w:rPr>
              <w:t>й</w:t>
            </w:r>
            <w:r w:rsidRPr="00115545">
              <w:rPr>
                <w:sz w:val="18"/>
                <w:szCs w:val="18"/>
              </w:rPr>
              <w:t>она</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hideMark/>
          </w:tcPr>
          <w:p w:rsidR="00115545" w:rsidRPr="00115545" w:rsidRDefault="00115545" w:rsidP="00733F07">
            <w:pPr>
              <w:jc w:val="center"/>
              <w:rPr>
                <w:sz w:val="18"/>
                <w:szCs w:val="18"/>
              </w:rPr>
            </w:pPr>
            <w:r w:rsidRPr="00115545">
              <w:rPr>
                <w:sz w:val="18"/>
                <w:szCs w:val="18"/>
              </w:rPr>
              <w:t>6 910,98</w:t>
            </w:r>
          </w:p>
        </w:tc>
        <w:tc>
          <w:tcPr>
            <w:tcW w:w="1640" w:type="dxa"/>
            <w:shd w:val="clear" w:color="auto" w:fill="auto"/>
            <w:hideMark/>
          </w:tcPr>
          <w:p w:rsidR="00115545" w:rsidRPr="00115545" w:rsidRDefault="00115545" w:rsidP="00733F07">
            <w:pPr>
              <w:jc w:val="center"/>
              <w:rPr>
                <w:sz w:val="18"/>
                <w:szCs w:val="18"/>
              </w:rPr>
            </w:pPr>
          </w:p>
        </w:tc>
        <w:tc>
          <w:tcPr>
            <w:tcW w:w="1476" w:type="dxa"/>
            <w:shd w:val="clear" w:color="auto" w:fill="auto"/>
            <w:noWrap/>
            <w:hideMark/>
          </w:tcPr>
          <w:p w:rsidR="00115545" w:rsidRPr="00115545" w:rsidRDefault="00115545" w:rsidP="00733F07">
            <w:pPr>
              <w:jc w:val="center"/>
              <w:rPr>
                <w:sz w:val="18"/>
                <w:szCs w:val="18"/>
              </w:rPr>
            </w:pPr>
          </w:p>
        </w:tc>
        <w:tc>
          <w:tcPr>
            <w:tcW w:w="1843" w:type="dxa"/>
            <w:shd w:val="clear" w:color="auto" w:fill="auto"/>
            <w:noWrap/>
            <w:hideMark/>
          </w:tcPr>
          <w:p w:rsidR="00115545" w:rsidRPr="00115545" w:rsidRDefault="00115545" w:rsidP="00733F07">
            <w:pPr>
              <w:jc w:val="center"/>
              <w:rPr>
                <w:sz w:val="18"/>
                <w:szCs w:val="18"/>
              </w:rPr>
            </w:pPr>
            <w:r w:rsidRPr="00115545">
              <w:rPr>
                <w:sz w:val="18"/>
                <w:szCs w:val="18"/>
              </w:rPr>
              <w:t>6 910,98</w:t>
            </w:r>
          </w:p>
        </w:tc>
        <w:tc>
          <w:tcPr>
            <w:tcW w:w="1418"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140" w:type="dxa"/>
            <w:shd w:val="clear" w:color="auto" w:fill="auto"/>
            <w:noWrap/>
            <w:hideMark/>
          </w:tcPr>
          <w:p w:rsidR="00115545" w:rsidRPr="00115545" w:rsidRDefault="00115545" w:rsidP="00733F07">
            <w:pPr>
              <w:jc w:val="center"/>
              <w:rPr>
                <w:sz w:val="18"/>
                <w:szCs w:val="18"/>
              </w:rPr>
            </w:pPr>
          </w:p>
        </w:tc>
      </w:tr>
      <w:tr w:rsidR="00115545" w:rsidRPr="00115545" w:rsidTr="000351F8">
        <w:trPr>
          <w:trHeight w:val="300"/>
          <w:jc w:val="right"/>
        </w:trPr>
        <w:tc>
          <w:tcPr>
            <w:tcW w:w="851" w:type="dxa"/>
            <w:vMerge w:val="restart"/>
            <w:shd w:val="clear" w:color="auto" w:fill="auto"/>
            <w:hideMark/>
          </w:tcPr>
          <w:p w:rsidR="00115545" w:rsidRPr="00115545" w:rsidRDefault="00115545" w:rsidP="00733F07">
            <w:pPr>
              <w:jc w:val="center"/>
              <w:rPr>
                <w:sz w:val="18"/>
                <w:szCs w:val="18"/>
              </w:rPr>
            </w:pPr>
            <w:r w:rsidRPr="00115545">
              <w:rPr>
                <w:sz w:val="18"/>
                <w:szCs w:val="18"/>
              </w:rPr>
              <w:t>1.2.111</w:t>
            </w:r>
            <w:r w:rsidR="00F17A8C">
              <w:rPr>
                <w:sz w:val="18"/>
                <w:szCs w:val="18"/>
              </w:rPr>
              <w:t>.</w:t>
            </w:r>
          </w:p>
        </w:tc>
        <w:tc>
          <w:tcPr>
            <w:tcW w:w="1237" w:type="dxa"/>
            <w:vMerge w:val="restart"/>
            <w:shd w:val="clear" w:color="auto" w:fill="auto"/>
            <w:hideMark/>
          </w:tcPr>
          <w:p w:rsidR="00115545" w:rsidRPr="00115545" w:rsidRDefault="00115545" w:rsidP="00733F07">
            <w:pPr>
              <w:jc w:val="center"/>
              <w:rPr>
                <w:sz w:val="18"/>
                <w:szCs w:val="18"/>
              </w:rPr>
            </w:pPr>
            <w:r w:rsidRPr="00115545">
              <w:rPr>
                <w:sz w:val="18"/>
                <w:szCs w:val="18"/>
              </w:rPr>
              <w:t>Установка и монтаж ав</w:t>
            </w:r>
            <w:r w:rsidRPr="00115545">
              <w:rPr>
                <w:sz w:val="18"/>
                <w:szCs w:val="18"/>
              </w:rPr>
              <w:t>а</w:t>
            </w:r>
            <w:r w:rsidRPr="00115545">
              <w:rPr>
                <w:sz w:val="18"/>
                <w:szCs w:val="18"/>
              </w:rPr>
              <w:t>рийной электр</w:t>
            </w:r>
            <w:r w:rsidRPr="00115545">
              <w:rPr>
                <w:sz w:val="18"/>
                <w:szCs w:val="18"/>
              </w:rPr>
              <w:t>о</w:t>
            </w:r>
            <w:r w:rsidR="00F17A8C">
              <w:rPr>
                <w:sz w:val="18"/>
                <w:szCs w:val="18"/>
              </w:rPr>
              <w:t>станции 100кВт в здании МДБОУ «</w:t>
            </w:r>
            <w:r w:rsidRPr="00115545">
              <w:rPr>
                <w:sz w:val="18"/>
                <w:szCs w:val="18"/>
              </w:rPr>
              <w:t>Чехломее</w:t>
            </w:r>
            <w:r w:rsidRPr="00115545">
              <w:rPr>
                <w:sz w:val="18"/>
                <w:szCs w:val="18"/>
              </w:rPr>
              <w:t>в</w:t>
            </w:r>
            <w:r w:rsidR="00F17A8C">
              <w:rPr>
                <w:sz w:val="18"/>
                <w:szCs w:val="18"/>
              </w:rPr>
              <w:t>ский детский сад»</w:t>
            </w:r>
            <w:r w:rsidRPr="00115545">
              <w:rPr>
                <w:sz w:val="18"/>
                <w:szCs w:val="18"/>
              </w:rPr>
              <w:t xml:space="preserve"> в д.Чехломей</w:t>
            </w:r>
          </w:p>
        </w:tc>
        <w:tc>
          <w:tcPr>
            <w:tcW w:w="740" w:type="dxa"/>
            <w:vMerge w:val="restart"/>
            <w:shd w:val="clear" w:color="auto" w:fill="auto"/>
            <w:hideMark/>
          </w:tcPr>
          <w:p w:rsidR="00115545" w:rsidRPr="00115545" w:rsidRDefault="00F17A8C" w:rsidP="00733F07">
            <w:pPr>
              <w:jc w:val="center"/>
              <w:rPr>
                <w:sz w:val="18"/>
                <w:szCs w:val="18"/>
              </w:rPr>
            </w:pPr>
            <w:r>
              <w:rPr>
                <w:sz w:val="18"/>
                <w:szCs w:val="18"/>
              </w:rPr>
              <w:t>м</w:t>
            </w:r>
            <w:r w:rsidR="00115545" w:rsidRPr="00115545">
              <w:rPr>
                <w:sz w:val="18"/>
                <w:szCs w:val="18"/>
              </w:rPr>
              <w:t>ун</w:t>
            </w:r>
            <w:r w:rsidR="00115545" w:rsidRPr="00115545">
              <w:rPr>
                <w:sz w:val="18"/>
                <w:szCs w:val="18"/>
              </w:rPr>
              <w:t>и</w:t>
            </w:r>
            <w:r w:rsidR="00115545" w:rsidRPr="00115545">
              <w:rPr>
                <w:sz w:val="18"/>
                <w:szCs w:val="18"/>
              </w:rPr>
              <w:t>ц</w:t>
            </w:r>
            <w:r w:rsidR="00115545" w:rsidRPr="00115545">
              <w:rPr>
                <w:sz w:val="18"/>
                <w:szCs w:val="18"/>
              </w:rPr>
              <w:t>и</w:t>
            </w:r>
            <w:r w:rsidR="00115545" w:rsidRPr="00115545">
              <w:rPr>
                <w:sz w:val="18"/>
                <w:szCs w:val="18"/>
              </w:rPr>
              <w:t>пал</w:t>
            </w:r>
            <w:r w:rsidR="00115545" w:rsidRPr="00115545">
              <w:rPr>
                <w:sz w:val="18"/>
                <w:szCs w:val="18"/>
              </w:rPr>
              <w:t>ь</w:t>
            </w:r>
            <w:r w:rsidR="00115545" w:rsidRPr="00115545">
              <w:rPr>
                <w:sz w:val="18"/>
                <w:szCs w:val="18"/>
              </w:rPr>
              <w:t>ное казе</w:t>
            </w:r>
            <w:r w:rsidR="00115545" w:rsidRPr="00115545">
              <w:rPr>
                <w:sz w:val="18"/>
                <w:szCs w:val="18"/>
              </w:rPr>
              <w:t>н</w:t>
            </w:r>
            <w:r w:rsidR="00115545" w:rsidRPr="00115545">
              <w:rPr>
                <w:sz w:val="18"/>
                <w:szCs w:val="18"/>
              </w:rPr>
              <w:t>ное учр</w:t>
            </w:r>
            <w:r w:rsidR="00115545" w:rsidRPr="00115545">
              <w:rPr>
                <w:sz w:val="18"/>
                <w:szCs w:val="18"/>
              </w:rPr>
              <w:t>е</w:t>
            </w:r>
            <w:r w:rsidR="00115545" w:rsidRPr="00115545">
              <w:rPr>
                <w:sz w:val="18"/>
                <w:szCs w:val="18"/>
              </w:rPr>
              <w:t>жд</w:t>
            </w:r>
            <w:r w:rsidR="00115545" w:rsidRPr="00115545">
              <w:rPr>
                <w:sz w:val="18"/>
                <w:szCs w:val="18"/>
              </w:rPr>
              <w:t>е</w:t>
            </w:r>
            <w:r>
              <w:rPr>
                <w:sz w:val="18"/>
                <w:szCs w:val="18"/>
              </w:rPr>
              <w:t>ние «</w:t>
            </w:r>
            <w:r w:rsidR="00115545" w:rsidRPr="00115545">
              <w:rPr>
                <w:sz w:val="18"/>
                <w:szCs w:val="18"/>
              </w:rPr>
              <w:t>Управл</w:t>
            </w:r>
            <w:r w:rsidR="00115545" w:rsidRPr="00115545">
              <w:rPr>
                <w:sz w:val="18"/>
                <w:szCs w:val="18"/>
              </w:rPr>
              <w:t>е</w:t>
            </w:r>
            <w:r w:rsidR="00115545" w:rsidRPr="00115545">
              <w:rPr>
                <w:sz w:val="18"/>
                <w:szCs w:val="18"/>
              </w:rPr>
              <w:t>ние кап</w:t>
            </w:r>
            <w:r w:rsidR="00115545" w:rsidRPr="00115545">
              <w:rPr>
                <w:sz w:val="18"/>
                <w:szCs w:val="18"/>
              </w:rPr>
              <w:t>и</w:t>
            </w:r>
            <w:r w:rsidR="00115545" w:rsidRPr="00115545">
              <w:rPr>
                <w:sz w:val="18"/>
                <w:szCs w:val="18"/>
              </w:rPr>
              <w:t>тал</w:t>
            </w:r>
            <w:r w:rsidR="00115545" w:rsidRPr="00115545">
              <w:rPr>
                <w:sz w:val="18"/>
                <w:szCs w:val="18"/>
              </w:rPr>
              <w:t>ь</w:t>
            </w:r>
            <w:r w:rsidR="00115545" w:rsidRPr="00115545">
              <w:rPr>
                <w:sz w:val="18"/>
                <w:szCs w:val="18"/>
              </w:rPr>
              <w:t>ного стро</w:t>
            </w:r>
            <w:r w:rsidR="00115545" w:rsidRPr="00115545">
              <w:rPr>
                <w:sz w:val="18"/>
                <w:szCs w:val="18"/>
              </w:rPr>
              <w:t>и</w:t>
            </w:r>
            <w:r w:rsidR="00115545" w:rsidRPr="00115545">
              <w:rPr>
                <w:sz w:val="18"/>
                <w:szCs w:val="18"/>
              </w:rPr>
              <w:t>тел</w:t>
            </w:r>
            <w:r w:rsidR="00115545" w:rsidRPr="00115545">
              <w:rPr>
                <w:sz w:val="18"/>
                <w:szCs w:val="18"/>
              </w:rPr>
              <w:t>ь</w:t>
            </w:r>
            <w:r w:rsidR="00115545" w:rsidRPr="00115545">
              <w:rPr>
                <w:sz w:val="18"/>
                <w:szCs w:val="18"/>
              </w:rPr>
              <w:t xml:space="preserve">ства по </w:t>
            </w:r>
            <w:r w:rsidR="00115545" w:rsidRPr="00115545">
              <w:rPr>
                <w:sz w:val="18"/>
                <w:szCs w:val="18"/>
              </w:rPr>
              <w:lastRenderedPageBreak/>
              <w:t>з</w:t>
            </w:r>
            <w:r w:rsidR="00115545" w:rsidRPr="00115545">
              <w:rPr>
                <w:sz w:val="18"/>
                <w:szCs w:val="18"/>
              </w:rPr>
              <w:t>а</w:t>
            </w:r>
            <w:r w:rsidR="00115545" w:rsidRPr="00115545">
              <w:rPr>
                <w:sz w:val="18"/>
                <w:szCs w:val="18"/>
              </w:rPr>
              <w:t>стро</w:t>
            </w:r>
            <w:r w:rsidR="00115545" w:rsidRPr="00115545">
              <w:rPr>
                <w:sz w:val="18"/>
                <w:szCs w:val="18"/>
              </w:rPr>
              <w:t>й</w:t>
            </w:r>
            <w:r w:rsidR="00115545" w:rsidRPr="00115545">
              <w:rPr>
                <w:sz w:val="18"/>
                <w:szCs w:val="18"/>
              </w:rPr>
              <w:t>ке Ни</w:t>
            </w:r>
            <w:r w:rsidR="00115545" w:rsidRPr="00115545">
              <w:rPr>
                <w:sz w:val="18"/>
                <w:szCs w:val="18"/>
              </w:rPr>
              <w:t>ж</w:t>
            </w:r>
            <w:r w:rsidR="00115545" w:rsidRPr="00115545">
              <w:rPr>
                <w:sz w:val="18"/>
                <w:szCs w:val="18"/>
              </w:rPr>
              <w:t>нева</w:t>
            </w:r>
            <w:r w:rsidR="00115545" w:rsidRPr="00115545">
              <w:rPr>
                <w:sz w:val="18"/>
                <w:szCs w:val="18"/>
              </w:rPr>
              <w:t>р</w:t>
            </w:r>
            <w:r w:rsidR="00115545" w:rsidRPr="00115545">
              <w:rPr>
                <w:sz w:val="18"/>
                <w:szCs w:val="18"/>
              </w:rPr>
              <w:t>то</w:t>
            </w:r>
            <w:r w:rsidR="00115545" w:rsidRPr="00115545">
              <w:rPr>
                <w:sz w:val="18"/>
                <w:szCs w:val="18"/>
              </w:rPr>
              <w:t>в</w:t>
            </w:r>
            <w:r w:rsidR="00115545" w:rsidRPr="00115545">
              <w:rPr>
                <w:sz w:val="18"/>
                <w:szCs w:val="18"/>
              </w:rPr>
              <w:t>ского ра</w:t>
            </w:r>
            <w:r w:rsidR="00115545" w:rsidRPr="00115545">
              <w:rPr>
                <w:sz w:val="18"/>
                <w:szCs w:val="18"/>
              </w:rPr>
              <w:t>й</w:t>
            </w:r>
            <w:r w:rsidR="00115545" w:rsidRPr="00115545">
              <w:rPr>
                <w:sz w:val="18"/>
                <w:szCs w:val="18"/>
              </w:rPr>
              <w:t>она</w:t>
            </w:r>
            <w:r>
              <w:rPr>
                <w:sz w:val="18"/>
                <w:szCs w:val="18"/>
              </w:rPr>
              <w:t>»</w:t>
            </w:r>
          </w:p>
        </w:tc>
        <w:tc>
          <w:tcPr>
            <w:tcW w:w="678" w:type="dxa"/>
            <w:shd w:val="clear" w:color="auto" w:fill="auto"/>
            <w:noWrap/>
            <w:hideMark/>
          </w:tcPr>
          <w:p w:rsidR="00115545" w:rsidRPr="00115545" w:rsidRDefault="00115545" w:rsidP="00733F07">
            <w:pPr>
              <w:jc w:val="center"/>
              <w:rPr>
                <w:sz w:val="18"/>
                <w:szCs w:val="18"/>
              </w:rPr>
            </w:pPr>
            <w:r w:rsidRPr="00115545">
              <w:rPr>
                <w:sz w:val="18"/>
                <w:szCs w:val="18"/>
              </w:rPr>
              <w:lastRenderedPageBreak/>
              <w:t>всего</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hideMark/>
          </w:tcPr>
          <w:p w:rsidR="00115545" w:rsidRPr="00115545" w:rsidRDefault="00115545" w:rsidP="00733F07">
            <w:pPr>
              <w:jc w:val="center"/>
              <w:rPr>
                <w:sz w:val="18"/>
                <w:szCs w:val="18"/>
              </w:rPr>
            </w:pPr>
            <w:r w:rsidRPr="00115545">
              <w:rPr>
                <w:sz w:val="18"/>
                <w:szCs w:val="18"/>
              </w:rPr>
              <w:t>330,46</w:t>
            </w:r>
          </w:p>
        </w:tc>
        <w:tc>
          <w:tcPr>
            <w:tcW w:w="1640"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476"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843" w:type="dxa"/>
            <w:shd w:val="clear" w:color="auto" w:fill="auto"/>
            <w:hideMark/>
          </w:tcPr>
          <w:p w:rsidR="00115545" w:rsidRPr="00115545" w:rsidRDefault="00115545" w:rsidP="00733F07">
            <w:pPr>
              <w:jc w:val="center"/>
              <w:rPr>
                <w:sz w:val="18"/>
                <w:szCs w:val="18"/>
              </w:rPr>
            </w:pPr>
            <w:r w:rsidRPr="00115545">
              <w:rPr>
                <w:sz w:val="18"/>
                <w:szCs w:val="18"/>
              </w:rPr>
              <w:t>330,46</w:t>
            </w:r>
          </w:p>
        </w:tc>
        <w:tc>
          <w:tcPr>
            <w:tcW w:w="1418"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260"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260"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140" w:type="dxa"/>
            <w:shd w:val="clear" w:color="auto" w:fill="auto"/>
            <w:hideMark/>
          </w:tcPr>
          <w:p w:rsidR="00115545" w:rsidRPr="00115545" w:rsidRDefault="00115545" w:rsidP="00733F07">
            <w:pPr>
              <w:jc w:val="center"/>
              <w:rPr>
                <w:sz w:val="18"/>
                <w:szCs w:val="18"/>
              </w:rPr>
            </w:pPr>
            <w:r w:rsidRPr="00115545">
              <w:rPr>
                <w:sz w:val="18"/>
                <w:szCs w:val="18"/>
              </w:rPr>
              <w:t>-</w:t>
            </w:r>
          </w:p>
        </w:tc>
      </w:tr>
      <w:tr w:rsidR="00115545" w:rsidRPr="00115545" w:rsidTr="000351F8">
        <w:trPr>
          <w:trHeight w:val="720"/>
          <w:jc w:val="right"/>
        </w:trPr>
        <w:tc>
          <w:tcPr>
            <w:tcW w:w="851" w:type="dxa"/>
            <w:vMerge/>
            <w:hideMark/>
          </w:tcPr>
          <w:p w:rsidR="00115545" w:rsidRPr="00115545" w:rsidRDefault="00115545" w:rsidP="00733F07">
            <w:pPr>
              <w:jc w:val="center"/>
              <w:rPr>
                <w:sz w:val="18"/>
                <w:szCs w:val="18"/>
              </w:rPr>
            </w:pPr>
          </w:p>
        </w:tc>
        <w:tc>
          <w:tcPr>
            <w:tcW w:w="1237" w:type="dxa"/>
            <w:vMerge/>
            <w:hideMark/>
          </w:tcPr>
          <w:p w:rsidR="00115545" w:rsidRPr="00115545" w:rsidRDefault="00115545" w:rsidP="00733F07">
            <w:pPr>
              <w:jc w:val="center"/>
              <w:rPr>
                <w:sz w:val="18"/>
                <w:szCs w:val="18"/>
              </w:rPr>
            </w:pPr>
          </w:p>
        </w:tc>
        <w:tc>
          <w:tcPr>
            <w:tcW w:w="740" w:type="dxa"/>
            <w:vMerge/>
            <w:hideMark/>
          </w:tcPr>
          <w:p w:rsidR="00115545" w:rsidRPr="00115545" w:rsidRDefault="00115545" w:rsidP="00733F07">
            <w:pPr>
              <w:jc w:val="center"/>
              <w:rPr>
                <w:sz w:val="18"/>
                <w:szCs w:val="18"/>
              </w:rPr>
            </w:pPr>
          </w:p>
        </w:tc>
        <w:tc>
          <w:tcPr>
            <w:tcW w:w="678" w:type="dxa"/>
            <w:shd w:val="clear" w:color="auto" w:fill="auto"/>
            <w:hideMark/>
          </w:tcPr>
          <w:p w:rsidR="00115545" w:rsidRPr="00115545" w:rsidRDefault="00115545" w:rsidP="00733F07">
            <w:pPr>
              <w:jc w:val="center"/>
              <w:rPr>
                <w:sz w:val="18"/>
                <w:szCs w:val="18"/>
              </w:rPr>
            </w:pPr>
            <w:r w:rsidRPr="00115545">
              <w:rPr>
                <w:sz w:val="18"/>
                <w:szCs w:val="18"/>
              </w:rPr>
              <w:t>бю</w:t>
            </w:r>
            <w:r w:rsidRPr="00115545">
              <w:rPr>
                <w:sz w:val="18"/>
                <w:szCs w:val="18"/>
              </w:rPr>
              <w:t>д</w:t>
            </w:r>
            <w:r w:rsidRPr="00115545">
              <w:rPr>
                <w:sz w:val="18"/>
                <w:szCs w:val="18"/>
              </w:rPr>
              <w:t>жет авт</w:t>
            </w:r>
            <w:r w:rsidRPr="00115545">
              <w:rPr>
                <w:sz w:val="18"/>
                <w:szCs w:val="18"/>
              </w:rPr>
              <w:t>о</w:t>
            </w:r>
            <w:r w:rsidRPr="00115545">
              <w:rPr>
                <w:sz w:val="18"/>
                <w:szCs w:val="18"/>
              </w:rPr>
              <w:t>но</w:t>
            </w:r>
            <w:r w:rsidRPr="00115545">
              <w:rPr>
                <w:sz w:val="18"/>
                <w:szCs w:val="18"/>
              </w:rPr>
              <w:t>м</w:t>
            </w:r>
            <w:r w:rsidRPr="00115545">
              <w:rPr>
                <w:sz w:val="18"/>
                <w:szCs w:val="18"/>
              </w:rPr>
              <w:t>ного окр</w:t>
            </w:r>
            <w:r w:rsidRPr="00115545">
              <w:rPr>
                <w:sz w:val="18"/>
                <w:szCs w:val="18"/>
              </w:rPr>
              <w:t>у</w:t>
            </w:r>
            <w:r w:rsidRPr="00115545">
              <w:rPr>
                <w:sz w:val="18"/>
                <w:szCs w:val="18"/>
              </w:rPr>
              <w:t>га</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hideMark/>
          </w:tcPr>
          <w:p w:rsidR="00115545" w:rsidRPr="00115545" w:rsidRDefault="00115545" w:rsidP="00733F07">
            <w:pPr>
              <w:jc w:val="center"/>
              <w:rPr>
                <w:sz w:val="18"/>
                <w:szCs w:val="18"/>
              </w:rPr>
            </w:pPr>
            <w:r w:rsidRPr="00115545">
              <w:rPr>
                <w:sz w:val="18"/>
                <w:szCs w:val="18"/>
              </w:rPr>
              <w:t>-</w:t>
            </w:r>
          </w:p>
        </w:tc>
        <w:tc>
          <w:tcPr>
            <w:tcW w:w="1640" w:type="dxa"/>
            <w:shd w:val="clear" w:color="auto" w:fill="auto"/>
            <w:hideMark/>
          </w:tcPr>
          <w:p w:rsidR="00115545" w:rsidRPr="00115545" w:rsidRDefault="00115545" w:rsidP="00733F07">
            <w:pPr>
              <w:jc w:val="center"/>
              <w:rPr>
                <w:sz w:val="18"/>
                <w:szCs w:val="18"/>
              </w:rPr>
            </w:pPr>
          </w:p>
        </w:tc>
        <w:tc>
          <w:tcPr>
            <w:tcW w:w="1476" w:type="dxa"/>
            <w:shd w:val="clear" w:color="auto" w:fill="auto"/>
            <w:noWrap/>
            <w:hideMark/>
          </w:tcPr>
          <w:p w:rsidR="00115545" w:rsidRPr="00115545" w:rsidRDefault="00115545" w:rsidP="00733F07">
            <w:pPr>
              <w:jc w:val="center"/>
              <w:rPr>
                <w:sz w:val="18"/>
                <w:szCs w:val="18"/>
              </w:rPr>
            </w:pPr>
          </w:p>
        </w:tc>
        <w:tc>
          <w:tcPr>
            <w:tcW w:w="1843" w:type="dxa"/>
            <w:shd w:val="clear" w:color="auto" w:fill="auto"/>
            <w:noWrap/>
            <w:hideMark/>
          </w:tcPr>
          <w:p w:rsidR="00115545" w:rsidRPr="00115545" w:rsidRDefault="00115545" w:rsidP="00733F07">
            <w:pPr>
              <w:jc w:val="center"/>
              <w:rPr>
                <w:sz w:val="18"/>
                <w:szCs w:val="18"/>
              </w:rPr>
            </w:pPr>
          </w:p>
        </w:tc>
        <w:tc>
          <w:tcPr>
            <w:tcW w:w="1418"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140" w:type="dxa"/>
            <w:shd w:val="clear" w:color="auto" w:fill="auto"/>
            <w:noWrap/>
            <w:hideMark/>
          </w:tcPr>
          <w:p w:rsidR="00115545" w:rsidRPr="00115545" w:rsidRDefault="00115545" w:rsidP="00733F07">
            <w:pPr>
              <w:jc w:val="center"/>
              <w:rPr>
                <w:sz w:val="18"/>
                <w:szCs w:val="18"/>
              </w:rPr>
            </w:pPr>
          </w:p>
        </w:tc>
      </w:tr>
      <w:tr w:rsidR="00115545" w:rsidRPr="00115545" w:rsidTr="000351F8">
        <w:trPr>
          <w:trHeight w:val="480"/>
          <w:jc w:val="right"/>
        </w:trPr>
        <w:tc>
          <w:tcPr>
            <w:tcW w:w="851" w:type="dxa"/>
            <w:vMerge/>
            <w:hideMark/>
          </w:tcPr>
          <w:p w:rsidR="00115545" w:rsidRPr="00115545" w:rsidRDefault="00115545" w:rsidP="00733F07">
            <w:pPr>
              <w:jc w:val="center"/>
              <w:rPr>
                <w:sz w:val="18"/>
                <w:szCs w:val="18"/>
              </w:rPr>
            </w:pPr>
          </w:p>
        </w:tc>
        <w:tc>
          <w:tcPr>
            <w:tcW w:w="1237" w:type="dxa"/>
            <w:vMerge/>
            <w:hideMark/>
          </w:tcPr>
          <w:p w:rsidR="00115545" w:rsidRPr="00115545" w:rsidRDefault="00115545" w:rsidP="00733F07">
            <w:pPr>
              <w:jc w:val="center"/>
              <w:rPr>
                <w:sz w:val="18"/>
                <w:szCs w:val="18"/>
              </w:rPr>
            </w:pPr>
          </w:p>
        </w:tc>
        <w:tc>
          <w:tcPr>
            <w:tcW w:w="740" w:type="dxa"/>
            <w:vMerge/>
            <w:hideMark/>
          </w:tcPr>
          <w:p w:rsidR="00115545" w:rsidRPr="00115545" w:rsidRDefault="00115545" w:rsidP="00733F07">
            <w:pPr>
              <w:jc w:val="center"/>
              <w:rPr>
                <w:sz w:val="18"/>
                <w:szCs w:val="18"/>
              </w:rPr>
            </w:pPr>
          </w:p>
        </w:tc>
        <w:tc>
          <w:tcPr>
            <w:tcW w:w="678" w:type="dxa"/>
            <w:shd w:val="clear" w:color="auto" w:fill="auto"/>
            <w:hideMark/>
          </w:tcPr>
          <w:p w:rsidR="00115545" w:rsidRPr="00115545" w:rsidRDefault="00115545" w:rsidP="00733F07">
            <w:pPr>
              <w:jc w:val="center"/>
              <w:rPr>
                <w:sz w:val="18"/>
                <w:szCs w:val="18"/>
              </w:rPr>
            </w:pPr>
            <w:r w:rsidRPr="00115545">
              <w:rPr>
                <w:sz w:val="18"/>
                <w:szCs w:val="18"/>
              </w:rPr>
              <w:t>бю</w:t>
            </w:r>
            <w:r w:rsidRPr="00115545">
              <w:rPr>
                <w:sz w:val="18"/>
                <w:szCs w:val="18"/>
              </w:rPr>
              <w:t>д</w:t>
            </w:r>
            <w:r w:rsidRPr="00115545">
              <w:rPr>
                <w:sz w:val="18"/>
                <w:szCs w:val="18"/>
              </w:rPr>
              <w:t>жет ра</w:t>
            </w:r>
            <w:r w:rsidRPr="00115545">
              <w:rPr>
                <w:sz w:val="18"/>
                <w:szCs w:val="18"/>
              </w:rPr>
              <w:t>й</w:t>
            </w:r>
            <w:r w:rsidRPr="00115545">
              <w:rPr>
                <w:sz w:val="18"/>
                <w:szCs w:val="18"/>
              </w:rPr>
              <w:t>она</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hideMark/>
          </w:tcPr>
          <w:p w:rsidR="00115545" w:rsidRPr="00115545" w:rsidRDefault="00115545" w:rsidP="00733F07">
            <w:pPr>
              <w:jc w:val="center"/>
              <w:rPr>
                <w:sz w:val="18"/>
                <w:szCs w:val="18"/>
              </w:rPr>
            </w:pPr>
            <w:r w:rsidRPr="00115545">
              <w:rPr>
                <w:sz w:val="18"/>
                <w:szCs w:val="18"/>
              </w:rPr>
              <w:t>330,46</w:t>
            </w:r>
          </w:p>
        </w:tc>
        <w:tc>
          <w:tcPr>
            <w:tcW w:w="1640" w:type="dxa"/>
            <w:shd w:val="clear" w:color="auto" w:fill="auto"/>
            <w:hideMark/>
          </w:tcPr>
          <w:p w:rsidR="00115545" w:rsidRPr="00115545" w:rsidRDefault="00115545" w:rsidP="00733F07">
            <w:pPr>
              <w:jc w:val="center"/>
              <w:rPr>
                <w:sz w:val="18"/>
                <w:szCs w:val="18"/>
              </w:rPr>
            </w:pPr>
          </w:p>
        </w:tc>
        <w:tc>
          <w:tcPr>
            <w:tcW w:w="1476" w:type="dxa"/>
            <w:shd w:val="clear" w:color="auto" w:fill="auto"/>
            <w:noWrap/>
            <w:hideMark/>
          </w:tcPr>
          <w:p w:rsidR="00115545" w:rsidRPr="00115545" w:rsidRDefault="00115545" w:rsidP="00733F07">
            <w:pPr>
              <w:jc w:val="center"/>
              <w:rPr>
                <w:sz w:val="18"/>
                <w:szCs w:val="18"/>
              </w:rPr>
            </w:pPr>
          </w:p>
        </w:tc>
        <w:tc>
          <w:tcPr>
            <w:tcW w:w="1843" w:type="dxa"/>
            <w:shd w:val="clear" w:color="auto" w:fill="auto"/>
            <w:noWrap/>
            <w:hideMark/>
          </w:tcPr>
          <w:p w:rsidR="00115545" w:rsidRPr="00115545" w:rsidRDefault="00115545" w:rsidP="00733F07">
            <w:pPr>
              <w:jc w:val="center"/>
              <w:rPr>
                <w:sz w:val="18"/>
                <w:szCs w:val="18"/>
              </w:rPr>
            </w:pPr>
            <w:r w:rsidRPr="00115545">
              <w:rPr>
                <w:sz w:val="18"/>
                <w:szCs w:val="18"/>
              </w:rPr>
              <w:t>330,46</w:t>
            </w:r>
          </w:p>
        </w:tc>
        <w:tc>
          <w:tcPr>
            <w:tcW w:w="1418"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140" w:type="dxa"/>
            <w:shd w:val="clear" w:color="auto" w:fill="auto"/>
            <w:noWrap/>
            <w:hideMark/>
          </w:tcPr>
          <w:p w:rsidR="00115545" w:rsidRPr="00115545" w:rsidRDefault="00115545" w:rsidP="00733F07">
            <w:pPr>
              <w:jc w:val="center"/>
              <w:rPr>
                <w:sz w:val="18"/>
                <w:szCs w:val="18"/>
              </w:rPr>
            </w:pPr>
          </w:p>
        </w:tc>
      </w:tr>
      <w:tr w:rsidR="00115545" w:rsidRPr="00115545" w:rsidTr="000351F8">
        <w:trPr>
          <w:trHeight w:val="300"/>
          <w:jc w:val="right"/>
        </w:trPr>
        <w:tc>
          <w:tcPr>
            <w:tcW w:w="851" w:type="dxa"/>
            <w:vMerge w:val="restart"/>
            <w:shd w:val="clear" w:color="auto" w:fill="auto"/>
            <w:hideMark/>
          </w:tcPr>
          <w:p w:rsidR="00115545" w:rsidRPr="00115545" w:rsidRDefault="00115545" w:rsidP="00733F07">
            <w:pPr>
              <w:jc w:val="center"/>
              <w:rPr>
                <w:sz w:val="18"/>
                <w:szCs w:val="18"/>
              </w:rPr>
            </w:pPr>
            <w:r w:rsidRPr="00115545">
              <w:rPr>
                <w:sz w:val="18"/>
                <w:szCs w:val="18"/>
              </w:rPr>
              <w:lastRenderedPageBreak/>
              <w:t>1.2.112</w:t>
            </w:r>
            <w:r w:rsidR="00F17A8C">
              <w:rPr>
                <w:sz w:val="18"/>
                <w:szCs w:val="18"/>
              </w:rPr>
              <w:t>.</w:t>
            </w:r>
          </w:p>
        </w:tc>
        <w:tc>
          <w:tcPr>
            <w:tcW w:w="1237" w:type="dxa"/>
            <w:vMerge w:val="restart"/>
            <w:shd w:val="clear" w:color="auto" w:fill="auto"/>
            <w:hideMark/>
          </w:tcPr>
          <w:p w:rsidR="00115545" w:rsidRPr="00115545" w:rsidRDefault="00115545" w:rsidP="00733F07">
            <w:pPr>
              <w:jc w:val="center"/>
              <w:rPr>
                <w:sz w:val="18"/>
                <w:szCs w:val="18"/>
              </w:rPr>
            </w:pPr>
            <w:r w:rsidRPr="00115545">
              <w:rPr>
                <w:sz w:val="18"/>
                <w:szCs w:val="18"/>
              </w:rPr>
              <w:t>Установка и монтаж ав</w:t>
            </w:r>
            <w:r w:rsidRPr="00115545">
              <w:rPr>
                <w:sz w:val="18"/>
                <w:szCs w:val="18"/>
              </w:rPr>
              <w:t>а</w:t>
            </w:r>
            <w:r w:rsidRPr="00115545">
              <w:rPr>
                <w:sz w:val="18"/>
                <w:szCs w:val="18"/>
              </w:rPr>
              <w:t>рийной электр</w:t>
            </w:r>
            <w:r w:rsidRPr="00115545">
              <w:rPr>
                <w:sz w:val="18"/>
                <w:szCs w:val="18"/>
              </w:rPr>
              <w:t>о</w:t>
            </w:r>
            <w:r w:rsidR="00F17A8C">
              <w:rPr>
                <w:sz w:val="18"/>
                <w:szCs w:val="18"/>
              </w:rPr>
              <w:t>станции 100кВт в здании МБОУ «</w:t>
            </w:r>
            <w:r w:rsidRPr="00115545">
              <w:rPr>
                <w:sz w:val="18"/>
                <w:szCs w:val="18"/>
              </w:rPr>
              <w:t>Чехломее</w:t>
            </w:r>
            <w:r w:rsidRPr="00115545">
              <w:rPr>
                <w:sz w:val="18"/>
                <w:szCs w:val="18"/>
              </w:rPr>
              <w:t>в</w:t>
            </w:r>
            <w:r w:rsidRPr="00115545">
              <w:rPr>
                <w:sz w:val="18"/>
                <w:szCs w:val="18"/>
              </w:rPr>
              <w:t>ская общ</w:t>
            </w:r>
            <w:r w:rsidRPr="00115545">
              <w:rPr>
                <w:sz w:val="18"/>
                <w:szCs w:val="18"/>
              </w:rPr>
              <w:t>е</w:t>
            </w:r>
            <w:r w:rsidRPr="00115545">
              <w:rPr>
                <w:sz w:val="18"/>
                <w:szCs w:val="18"/>
              </w:rPr>
              <w:t>образов</w:t>
            </w:r>
            <w:r w:rsidRPr="00115545">
              <w:rPr>
                <w:sz w:val="18"/>
                <w:szCs w:val="18"/>
              </w:rPr>
              <w:t>а</w:t>
            </w:r>
            <w:r w:rsidR="00F17A8C">
              <w:rPr>
                <w:sz w:val="18"/>
                <w:szCs w:val="18"/>
              </w:rPr>
              <w:t>тельная средняя школа»</w:t>
            </w:r>
            <w:r w:rsidRPr="00115545">
              <w:rPr>
                <w:sz w:val="18"/>
                <w:szCs w:val="18"/>
              </w:rPr>
              <w:t xml:space="preserve"> в д.Чехломей</w:t>
            </w:r>
          </w:p>
        </w:tc>
        <w:tc>
          <w:tcPr>
            <w:tcW w:w="740" w:type="dxa"/>
            <w:vMerge w:val="restart"/>
            <w:shd w:val="clear" w:color="auto" w:fill="auto"/>
            <w:hideMark/>
          </w:tcPr>
          <w:p w:rsidR="00115545" w:rsidRPr="00115545" w:rsidRDefault="00F17A8C" w:rsidP="00733F07">
            <w:pPr>
              <w:jc w:val="center"/>
              <w:rPr>
                <w:sz w:val="18"/>
                <w:szCs w:val="18"/>
              </w:rPr>
            </w:pPr>
            <w:r>
              <w:rPr>
                <w:sz w:val="18"/>
                <w:szCs w:val="18"/>
              </w:rPr>
              <w:t>м</w:t>
            </w:r>
            <w:r w:rsidR="00115545" w:rsidRPr="00115545">
              <w:rPr>
                <w:sz w:val="18"/>
                <w:szCs w:val="18"/>
              </w:rPr>
              <w:t>ун</w:t>
            </w:r>
            <w:r w:rsidR="00115545" w:rsidRPr="00115545">
              <w:rPr>
                <w:sz w:val="18"/>
                <w:szCs w:val="18"/>
              </w:rPr>
              <w:t>и</w:t>
            </w:r>
            <w:r w:rsidR="00115545" w:rsidRPr="00115545">
              <w:rPr>
                <w:sz w:val="18"/>
                <w:szCs w:val="18"/>
              </w:rPr>
              <w:t>ц</w:t>
            </w:r>
            <w:r w:rsidR="00115545" w:rsidRPr="00115545">
              <w:rPr>
                <w:sz w:val="18"/>
                <w:szCs w:val="18"/>
              </w:rPr>
              <w:t>и</w:t>
            </w:r>
            <w:r w:rsidR="00115545" w:rsidRPr="00115545">
              <w:rPr>
                <w:sz w:val="18"/>
                <w:szCs w:val="18"/>
              </w:rPr>
              <w:t>пал</w:t>
            </w:r>
            <w:r w:rsidR="00115545" w:rsidRPr="00115545">
              <w:rPr>
                <w:sz w:val="18"/>
                <w:szCs w:val="18"/>
              </w:rPr>
              <w:t>ь</w:t>
            </w:r>
            <w:r w:rsidR="00115545" w:rsidRPr="00115545">
              <w:rPr>
                <w:sz w:val="18"/>
                <w:szCs w:val="18"/>
              </w:rPr>
              <w:t>ное казе</w:t>
            </w:r>
            <w:r w:rsidR="00115545" w:rsidRPr="00115545">
              <w:rPr>
                <w:sz w:val="18"/>
                <w:szCs w:val="18"/>
              </w:rPr>
              <w:t>н</w:t>
            </w:r>
            <w:r w:rsidR="00115545" w:rsidRPr="00115545">
              <w:rPr>
                <w:sz w:val="18"/>
                <w:szCs w:val="18"/>
              </w:rPr>
              <w:t>ное учр</w:t>
            </w:r>
            <w:r w:rsidR="00115545" w:rsidRPr="00115545">
              <w:rPr>
                <w:sz w:val="18"/>
                <w:szCs w:val="18"/>
              </w:rPr>
              <w:t>е</w:t>
            </w:r>
            <w:r w:rsidR="00115545" w:rsidRPr="00115545">
              <w:rPr>
                <w:sz w:val="18"/>
                <w:szCs w:val="18"/>
              </w:rPr>
              <w:t>жд</w:t>
            </w:r>
            <w:r w:rsidR="00115545" w:rsidRPr="00115545">
              <w:rPr>
                <w:sz w:val="18"/>
                <w:szCs w:val="18"/>
              </w:rPr>
              <w:t>е</w:t>
            </w:r>
            <w:r>
              <w:rPr>
                <w:sz w:val="18"/>
                <w:szCs w:val="18"/>
              </w:rPr>
              <w:t>ние «</w:t>
            </w:r>
            <w:r w:rsidR="00115545" w:rsidRPr="00115545">
              <w:rPr>
                <w:sz w:val="18"/>
                <w:szCs w:val="18"/>
              </w:rPr>
              <w:t>Управл</w:t>
            </w:r>
            <w:r w:rsidR="00115545" w:rsidRPr="00115545">
              <w:rPr>
                <w:sz w:val="18"/>
                <w:szCs w:val="18"/>
              </w:rPr>
              <w:t>е</w:t>
            </w:r>
            <w:r w:rsidR="00115545" w:rsidRPr="00115545">
              <w:rPr>
                <w:sz w:val="18"/>
                <w:szCs w:val="18"/>
              </w:rPr>
              <w:t>ние кап</w:t>
            </w:r>
            <w:r w:rsidR="00115545" w:rsidRPr="00115545">
              <w:rPr>
                <w:sz w:val="18"/>
                <w:szCs w:val="18"/>
              </w:rPr>
              <w:t>и</w:t>
            </w:r>
            <w:r w:rsidR="00115545" w:rsidRPr="00115545">
              <w:rPr>
                <w:sz w:val="18"/>
                <w:szCs w:val="18"/>
              </w:rPr>
              <w:t>тал</w:t>
            </w:r>
            <w:r w:rsidR="00115545" w:rsidRPr="00115545">
              <w:rPr>
                <w:sz w:val="18"/>
                <w:szCs w:val="18"/>
              </w:rPr>
              <w:t>ь</w:t>
            </w:r>
            <w:r w:rsidR="00115545" w:rsidRPr="00115545">
              <w:rPr>
                <w:sz w:val="18"/>
                <w:szCs w:val="18"/>
              </w:rPr>
              <w:t>ного стро</w:t>
            </w:r>
            <w:r w:rsidR="00115545" w:rsidRPr="00115545">
              <w:rPr>
                <w:sz w:val="18"/>
                <w:szCs w:val="18"/>
              </w:rPr>
              <w:t>и</w:t>
            </w:r>
            <w:r w:rsidR="00115545" w:rsidRPr="00115545">
              <w:rPr>
                <w:sz w:val="18"/>
                <w:szCs w:val="18"/>
              </w:rPr>
              <w:t>тел</w:t>
            </w:r>
            <w:r w:rsidR="00115545" w:rsidRPr="00115545">
              <w:rPr>
                <w:sz w:val="18"/>
                <w:szCs w:val="18"/>
              </w:rPr>
              <w:t>ь</w:t>
            </w:r>
            <w:r w:rsidR="00115545" w:rsidRPr="00115545">
              <w:rPr>
                <w:sz w:val="18"/>
                <w:szCs w:val="18"/>
              </w:rPr>
              <w:t>ства по з</w:t>
            </w:r>
            <w:r w:rsidR="00115545" w:rsidRPr="00115545">
              <w:rPr>
                <w:sz w:val="18"/>
                <w:szCs w:val="18"/>
              </w:rPr>
              <w:t>а</w:t>
            </w:r>
            <w:r w:rsidR="00115545" w:rsidRPr="00115545">
              <w:rPr>
                <w:sz w:val="18"/>
                <w:szCs w:val="18"/>
              </w:rPr>
              <w:t>стро</w:t>
            </w:r>
            <w:r w:rsidR="00115545" w:rsidRPr="00115545">
              <w:rPr>
                <w:sz w:val="18"/>
                <w:szCs w:val="18"/>
              </w:rPr>
              <w:t>й</w:t>
            </w:r>
            <w:r w:rsidR="00115545" w:rsidRPr="00115545">
              <w:rPr>
                <w:sz w:val="18"/>
                <w:szCs w:val="18"/>
              </w:rPr>
              <w:t>ке Ни</w:t>
            </w:r>
            <w:r w:rsidR="00115545" w:rsidRPr="00115545">
              <w:rPr>
                <w:sz w:val="18"/>
                <w:szCs w:val="18"/>
              </w:rPr>
              <w:t>ж</w:t>
            </w:r>
            <w:r w:rsidR="00115545" w:rsidRPr="00115545">
              <w:rPr>
                <w:sz w:val="18"/>
                <w:szCs w:val="18"/>
              </w:rPr>
              <w:t>нева</w:t>
            </w:r>
            <w:r w:rsidR="00115545" w:rsidRPr="00115545">
              <w:rPr>
                <w:sz w:val="18"/>
                <w:szCs w:val="18"/>
              </w:rPr>
              <w:t>р</w:t>
            </w:r>
            <w:r w:rsidR="00115545" w:rsidRPr="00115545">
              <w:rPr>
                <w:sz w:val="18"/>
                <w:szCs w:val="18"/>
              </w:rPr>
              <w:t>то</w:t>
            </w:r>
            <w:r w:rsidR="00115545" w:rsidRPr="00115545">
              <w:rPr>
                <w:sz w:val="18"/>
                <w:szCs w:val="18"/>
              </w:rPr>
              <w:t>в</w:t>
            </w:r>
            <w:r w:rsidR="00115545" w:rsidRPr="00115545">
              <w:rPr>
                <w:sz w:val="18"/>
                <w:szCs w:val="18"/>
              </w:rPr>
              <w:t>ского ра</w:t>
            </w:r>
            <w:r w:rsidR="00115545" w:rsidRPr="00115545">
              <w:rPr>
                <w:sz w:val="18"/>
                <w:szCs w:val="18"/>
              </w:rPr>
              <w:t>й</w:t>
            </w:r>
            <w:r w:rsidR="00115545" w:rsidRPr="00115545">
              <w:rPr>
                <w:sz w:val="18"/>
                <w:szCs w:val="18"/>
              </w:rPr>
              <w:t>она</w:t>
            </w:r>
            <w:r>
              <w:rPr>
                <w:sz w:val="18"/>
                <w:szCs w:val="18"/>
              </w:rPr>
              <w:t>»</w:t>
            </w:r>
          </w:p>
        </w:tc>
        <w:tc>
          <w:tcPr>
            <w:tcW w:w="678" w:type="dxa"/>
            <w:shd w:val="clear" w:color="auto" w:fill="auto"/>
            <w:noWrap/>
            <w:hideMark/>
          </w:tcPr>
          <w:p w:rsidR="00115545" w:rsidRPr="00115545" w:rsidRDefault="00115545" w:rsidP="00733F07">
            <w:pPr>
              <w:jc w:val="center"/>
              <w:rPr>
                <w:sz w:val="18"/>
                <w:szCs w:val="18"/>
              </w:rPr>
            </w:pPr>
            <w:r w:rsidRPr="00115545">
              <w:rPr>
                <w:sz w:val="18"/>
                <w:szCs w:val="18"/>
              </w:rPr>
              <w:t>всего</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hideMark/>
          </w:tcPr>
          <w:p w:rsidR="00115545" w:rsidRPr="00115545" w:rsidRDefault="00115545" w:rsidP="00733F07">
            <w:pPr>
              <w:jc w:val="center"/>
              <w:rPr>
                <w:sz w:val="18"/>
                <w:szCs w:val="18"/>
              </w:rPr>
            </w:pPr>
            <w:r w:rsidRPr="00115545">
              <w:rPr>
                <w:sz w:val="18"/>
                <w:szCs w:val="18"/>
              </w:rPr>
              <w:t>336,78</w:t>
            </w:r>
          </w:p>
        </w:tc>
        <w:tc>
          <w:tcPr>
            <w:tcW w:w="1640"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476"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843" w:type="dxa"/>
            <w:shd w:val="clear" w:color="auto" w:fill="auto"/>
            <w:hideMark/>
          </w:tcPr>
          <w:p w:rsidR="00115545" w:rsidRPr="00115545" w:rsidRDefault="00115545" w:rsidP="00733F07">
            <w:pPr>
              <w:jc w:val="center"/>
              <w:rPr>
                <w:sz w:val="18"/>
                <w:szCs w:val="18"/>
              </w:rPr>
            </w:pPr>
            <w:r w:rsidRPr="00115545">
              <w:rPr>
                <w:sz w:val="18"/>
                <w:szCs w:val="18"/>
              </w:rPr>
              <w:t>336,78</w:t>
            </w:r>
          </w:p>
        </w:tc>
        <w:tc>
          <w:tcPr>
            <w:tcW w:w="1418"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260"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260" w:type="dxa"/>
            <w:shd w:val="clear" w:color="auto" w:fill="auto"/>
            <w:hideMark/>
          </w:tcPr>
          <w:p w:rsidR="00115545" w:rsidRPr="00115545" w:rsidRDefault="00115545" w:rsidP="00733F07">
            <w:pPr>
              <w:jc w:val="center"/>
              <w:rPr>
                <w:sz w:val="18"/>
                <w:szCs w:val="18"/>
              </w:rPr>
            </w:pPr>
            <w:r w:rsidRPr="00115545">
              <w:rPr>
                <w:sz w:val="18"/>
                <w:szCs w:val="18"/>
              </w:rPr>
              <w:t>-</w:t>
            </w:r>
          </w:p>
        </w:tc>
        <w:tc>
          <w:tcPr>
            <w:tcW w:w="1140" w:type="dxa"/>
            <w:shd w:val="clear" w:color="auto" w:fill="auto"/>
            <w:hideMark/>
          </w:tcPr>
          <w:p w:rsidR="00115545" w:rsidRPr="00115545" w:rsidRDefault="00115545" w:rsidP="00733F07">
            <w:pPr>
              <w:jc w:val="center"/>
              <w:rPr>
                <w:sz w:val="18"/>
                <w:szCs w:val="18"/>
              </w:rPr>
            </w:pPr>
            <w:r w:rsidRPr="00115545">
              <w:rPr>
                <w:sz w:val="18"/>
                <w:szCs w:val="18"/>
              </w:rPr>
              <w:t>-</w:t>
            </w:r>
          </w:p>
        </w:tc>
      </w:tr>
      <w:tr w:rsidR="00115545" w:rsidRPr="00115545" w:rsidTr="000351F8">
        <w:trPr>
          <w:trHeight w:val="720"/>
          <w:jc w:val="right"/>
        </w:trPr>
        <w:tc>
          <w:tcPr>
            <w:tcW w:w="851" w:type="dxa"/>
            <w:vMerge/>
            <w:hideMark/>
          </w:tcPr>
          <w:p w:rsidR="00115545" w:rsidRPr="00115545" w:rsidRDefault="00115545" w:rsidP="00733F07">
            <w:pPr>
              <w:jc w:val="center"/>
              <w:rPr>
                <w:sz w:val="18"/>
                <w:szCs w:val="18"/>
              </w:rPr>
            </w:pPr>
          </w:p>
        </w:tc>
        <w:tc>
          <w:tcPr>
            <w:tcW w:w="1237" w:type="dxa"/>
            <w:vMerge/>
            <w:hideMark/>
          </w:tcPr>
          <w:p w:rsidR="00115545" w:rsidRPr="00115545" w:rsidRDefault="00115545" w:rsidP="00733F07">
            <w:pPr>
              <w:jc w:val="center"/>
              <w:rPr>
                <w:sz w:val="18"/>
                <w:szCs w:val="18"/>
              </w:rPr>
            </w:pPr>
          </w:p>
        </w:tc>
        <w:tc>
          <w:tcPr>
            <w:tcW w:w="740" w:type="dxa"/>
            <w:vMerge/>
            <w:hideMark/>
          </w:tcPr>
          <w:p w:rsidR="00115545" w:rsidRPr="00115545" w:rsidRDefault="00115545" w:rsidP="00733F07">
            <w:pPr>
              <w:jc w:val="center"/>
              <w:rPr>
                <w:sz w:val="18"/>
                <w:szCs w:val="18"/>
              </w:rPr>
            </w:pPr>
          </w:p>
        </w:tc>
        <w:tc>
          <w:tcPr>
            <w:tcW w:w="678" w:type="dxa"/>
            <w:shd w:val="clear" w:color="auto" w:fill="auto"/>
            <w:hideMark/>
          </w:tcPr>
          <w:p w:rsidR="00115545" w:rsidRPr="00115545" w:rsidRDefault="00115545" w:rsidP="00733F07">
            <w:pPr>
              <w:jc w:val="center"/>
              <w:rPr>
                <w:sz w:val="18"/>
                <w:szCs w:val="18"/>
              </w:rPr>
            </w:pPr>
            <w:r w:rsidRPr="00115545">
              <w:rPr>
                <w:sz w:val="18"/>
                <w:szCs w:val="18"/>
              </w:rPr>
              <w:t>бю</w:t>
            </w:r>
            <w:r w:rsidRPr="00115545">
              <w:rPr>
                <w:sz w:val="18"/>
                <w:szCs w:val="18"/>
              </w:rPr>
              <w:t>д</w:t>
            </w:r>
            <w:r w:rsidRPr="00115545">
              <w:rPr>
                <w:sz w:val="18"/>
                <w:szCs w:val="18"/>
              </w:rPr>
              <w:t>жет авт</w:t>
            </w:r>
            <w:r w:rsidRPr="00115545">
              <w:rPr>
                <w:sz w:val="18"/>
                <w:szCs w:val="18"/>
              </w:rPr>
              <w:t>о</w:t>
            </w:r>
            <w:r w:rsidRPr="00115545">
              <w:rPr>
                <w:sz w:val="18"/>
                <w:szCs w:val="18"/>
              </w:rPr>
              <w:t>но</w:t>
            </w:r>
            <w:r w:rsidRPr="00115545">
              <w:rPr>
                <w:sz w:val="18"/>
                <w:szCs w:val="18"/>
              </w:rPr>
              <w:t>м</w:t>
            </w:r>
            <w:r w:rsidRPr="00115545">
              <w:rPr>
                <w:sz w:val="18"/>
                <w:szCs w:val="18"/>
              </w:rPr>
              <w:t>ного окр</w:t>
            </w:r>
            <w:r w:rsidRPr="00115545">
              <w:rPr>
                <w:sz w:val="18"/>
                <w:szCs w:val="18"/>
              </w:rPr>
              <w:t>у</w:t>
            </w:r>
            <w:r w:rsidRPr="00115545">
              <w:rPr>
                <w:sz w:val="18"/>
                <w:szCs w:val="18"/>
              </w:rPr>
              <w:t>га</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hideMark/>
          </w:tcPr>
          <w:p w:rsidR="00115545" w:rsidRPr="00115545" w:rsidRDefault="00115545" w:rsidP="00733F07">
            <w:pPr>
              <w:jc w:val="center"/>
              <w:rPr>
                <w:sz w:val="18"/>
                <w:szCs w:val="18"/>
              </w:rPr>
            </w:pPr>
            <w:r w:rsidRPr="00115545">
              <w:rPr>
                <w:sz w:val="18"/>
                <w:szCs w:val="18"/>
              </w:rPr>
              <w:t>-</w:t>
            </w:r>
          </w:p>
        </w:tc>
        <w:tc>
          <w:tcPr>
            <w:tcW w:w="1640" w:type="dxa"/>
            <w:shd w:val="clear" w:color="auto" w:fill="auto"/>
            <w:hideMark/>
          </w:tcPr>
          <w:p w:rsidR="00115545" w:rsidRPr="00115545" w:rsidRDefault="00115545" w:rsidP="00733F07">
            <w:pPr>
              <w:jc w:val="center"/>
              <w:rPr>
                <w:sz w:val="18"/>
                <w:szCs w:val="18"/>
              </w:rPr>
            </w:pPr>
          </w:p>
        </w:tc>
        <w:tc>
          <w:tcPr>
            <w:tcW w:w="1476" w:type="dxa"/>
            <w:shd w:val="clear" w:color="auto" w:fill="auto"/>
            <w:noWrap/>
            <w:hideMark/>
          </w:tcPr>
          <w:p w:rsidR="00115545" w:rsidRPr="00115545" w:rsidRDefault="00115545" w:rsidP="00733F07">
            <w:pPr>
              <w:jc w:val="center"/>
              <w:rPr>
                <w:sz w:val="18"/>
                <w:szCs w:val="18"/>
              </w:rPr>
            </w:pPr>
          </w:p>
        </w:tc>
        <w:tc>
          <w:tcPr>
            <w:tcW w:w="1843" w:type="dxa"/>
            <w:shd w:val="clear" w:color="auto" w:fill="auto"/>
            <w:noWrap/>
            <w:hideMark/>
          </w:tcPr>
          <w:p w:rsidR="00115545" w:rsidRPr="00115545" w:rsidRDefault="00115545" w:rsidP="00733F07">
            <w:pPr>
              <w:jc w:val="center"/>
              <w:rPr>
                <w:sz w:val="18"/>
                <w:szCs w:val="18"/>
              </w:rPr>
            </w:pPr>
          </w:p>
        </w:tc>
        <w:tc>
          <w:tcPr>
            <w:tcW w:w="1418"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140" w:type="dxa"/>
            <w:shd w:val="clear" w:color="auto" w:fill="auto"/>
            <w:noWrap/>
            <w:hideMark/>
          </w:tcPr>
          <w:p w:rsidR="00115545" w:rsidRPr="00115545" w:rsidRDefault="00115545" w:rsidP="00733F07">
            <w:pPr>
              <w:jc w:val="center"/>
              <w:rPr>
                <w:sz w:val="18"/>
                <w:szCs w:val="18"/>
              </w:rPr>
            </w:pPr>
          </w:p>
        </w:tc>
      </w:tr>
      <w:tr w:rsidR="00115545" w:rsidRPr="00115545" w:rsidTr="000351F8">
        <w:trPr>
          <w:trHeight w:val="480"/>
          <w:jc w:val="right"/>
        </w:trPr>
        <w:tc>
          <w:tcPr>
            <w:tcW w:w="851" w:type="dxa"/>
            <w:vMerge/>
            <w:hideMark/>
          </w:tcPr>
          <w:p w:rsidR="00115545" w:rsidRPr="00115545" w:rsidRDefault="00115545" w:rsidP="00733F07">
            <w:pPr>
              <w:jc w:val="center"/>
              <w:rPr>
                <w:sz w:val="18"/>
                <w:szCs w:val="18"/>
              </w:rPr>
            </w:pPr>
          </w:p>
        </w:tc>
        <w:tc>
          <w:tcPr>
            <w:tcW w:w="1237" w:type="dxa"/>
            <w:vMerge/>
            <w:hideMark/>
          </w:tcPr>
          <w:p w:rsidR="00115545" w:rsidRPr="00115545" w:rsidRDefault="00115545" w:rsidP="00733F07">
            <w:pPr>
              <w:jc w:val="center"/>
              <w:rPr>
                <w:sz w:val="18"/>
                <w:szCs w:val="18"/>
              </w:rPr>
            </w:pPr>
          </w:p>
        </w:tc>
        <w:tc>
          <w:tcPr>
            <w:tcW w:w="740" w:type="dxa"/>
            <w:vMerge/>
            <w:hideMark/>
          </w:tcPr>
          <w:p w:rsidR="00115545" w:rsidRPr="00115545" w:rsidRDefault="00115545" w:rsidP="00733F07">
            <w:pPr>
              <w:jc w:val="center"/>
              <w:rPr>
                <w:sz w:val="18"/>
                <w:szCs w:val="18"/>
              </w:rPr>
            </w:pPr>
          </w:p>
        </w:tc>
        <w:tc>
          <w:tcPr>
            <w:tcW w:w="678" w:type="dxa"/>
            <w:shd w:val="clear" w:color="auto" w:fill="auto"/>
            <w:hideMark/>
          </w:tcPr>
          <w:p w:rsidR="00115545" w:rsidRPr="00115545" w:rsidRDefault="00115545" w:rsidP="00733F07">
            <w:pPr>
              <w:jc w:val="center"/>
              <w:rPr>
                <w:sz w:val="18"/>
                <w:szCs w:val="18"/>
              </w:rPr>
            </w:pPr>
            <w:r w:rsidRPr="00115545">
              <w:rPr>
                <w:sz w:val="18"/>
                <w:szCs w:val="18"/>
              </w:rPr>
              <w:t>бю</w:t>
            </w:r>
            <w:r w:rsidRPr="00115545">
              <w:rPr>
                <w:sz w:val="18"/>
                <w:szCs w:val="18"/>
              </w:rPr>
              <w:t>д</w:t>
            </w:r>
            <w:r w:rsidRPr="00115545">
              <w:rPr>
                <w:sz w:val="18"/>
                <w:szCs w:val="18"/>
              </w:rPr>
              <w:t>жет ра</w:t>
            </w:r>
            <w:r w:rsidRPr="00115545">
              <w:rPr>
                <w:sz w:val="18"/>
                <w:szCs w:val="18"/>
              </w:rPr>
              <w:t>й</w:t>
            </w:r>
            <w:r w:rsidRPr="00115545">
              <w:rPr>
                <w:sz w:val="18"/>
                <w:szCs w:val="18"/>
              </w:rPr>
              <w:t>она</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hideMark/>
          </w:tcPr>
          <w:p w:rsidR="00115545" w:rsidRPr="00115545" w:rsidRDefault="00115545" w:rsidP="00733F07">
            <w:pPr>
              <w:jc w:val="center"/>
              <w:rPr>
                <w:sz w:val="18"/>
                <w:szCs w:val="18"/>
              </w:rPr>
            </w:pPr>
            <w:r w:rsidRPr="00115545">
              <w:rPr>
                <w:sz w:val="18"/>
                <w:szCs w:val="18"/>
              </w:rPr>
              <w:t>336,78</w:t>
            </w:r>
          </w:p>
        </w:tc>
        <w:tc>
          <w:tcPr>
            <w:tcW w:w="1640" w:type="dxa"/>
            <w:shd w:val="clear" w:color="auto" w:fill="auto"/>
            <w:hideMark/>
          </w:tcPr>
          <w:p w:rsidR="00115545" w:rsidRPr="00115545" w:rsidRDefault="00115545" w:rsidP="00733F07">
            <w:pPr>
              <w:jc w:val="center"/>
              <w:rPr>
                <w:sz w:val="18"/>
                <w:szCs w:val="18"/>
              </w:rPr>
            </w:pPr>
          </w:p>
        </w:tc>
        <w:tc>
          <w:tcPr>
            <w:tcW w:w="1476" w:type="dxa"/>
            <w:shd w:val="clear" w:color="auto" w:fill="auto"/>
            <w:noWrap/>
            <w:hideMark/>
          </w:tcPr>
          <w:p w:rsidR="00115545" w:rsidRPr="00115545" w:rsidRDefault="00115545" w:rsidP="00733F07">
            <w:pPr>
              <w:jc w:val="center"/>
              <w:rPr>
                <w:sz w:val="18"/>
                <w:szCs w:val="18"/>
              </w:rPr>
            </w:pPr>
          </w:p>
        </w:tc>
        <w:tc>
          <w:tcPr>
            <w:tcW w:w="1843" w:type="dxa"/>
            <w:shd w:val="clear" w:color="auto" w:fill="auto"/>
            <w:noWrap/>
            <w:hideMark/>
          </w:tcPr>
          <w:p w:rsidR="00115545" w:rsidRPr="00115545" w:rsidRDefault="00115545" w:rsidP="00733F07">
            <w:pPr>
              <w:jc w:val="center"/>
              <w:rPr>
                <w:sz w:val="18"/>
                <w:szCs w:val="18"/>
              </w:rPr>
            </w:pPr>
            <w:r w:rsidRPr="00115545">
              <w:rPr>
                <w:sz w:val="18"/>
                <w:szCs w:val="18"/>
              </w:rPr>
              <w:t>336,78</w:t>
            </w:r>
          </w:p>
        </w:tc>
        <w:tc>
          <w:tcPr>
            <w:tcW w:w="1418"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140" w:type="dxa"/>
            <w:shd w:val="clear" w:color="auto" w:fill="auto"/>
            <w:noWrap/>
            <w:hideMark/>
          </w:tcPr>
          <w:p w:rsidR="00115545" w:rsidRPr="00115545" w:rsidRDefault="00115545" w:rsidP="00733F07">
            <w:pPr>
              <w:jc w:val="center"/>
              <w:rPr>
                <w:sz w:val="18"/>
                <w:szCs w:val="18"/>
              </w:rPr>
            </w:pPr>
          </w:p>
        </w:tc>
      </w:tr>
      <w:tr w:rsidR="00115545" w:rsidRPr="00115545" w:rsidTr="000351F8">
        <w:trPr>
          <w:trHeight w:val="300"/>
          <w:jc w:val="right"/>
        </w:trPr>
        <w:tc>
          <w:tcPr>
            <w:tcW w:w="2828" w:type="dxa"/>
            <w:gridSpan w:val="3"/>
            <w:vMerge w:val="restart"/>
            <w:shd w:val="clear" w:color="auto" w:fill="auto"/>
            <w:noWrap/>
            <w:hideMark/>
          </w:tcPr>
          <w:p w:rsidR="00115545" w:rsidRPr="00115545" w:rsidRDefault="00115545" w:rsidP="00733F07">
            <w:pPr>
              <w:jc w:val="center"/>
              <w:rPr>
                <w:bCs/>
                <w:sz w:val="18"/>
                <w:szCs w:val="18"/>
              </w:rPr>
            </w:pPr>
            <w:r w:rsidRPr="00115545">
              <w:rPr>
                <w:bCs/>
                <w:sz w:val="18"/>
                <w:szCs w:val="18"/>
              </w:rPr>
              <w:t>Итого по мероприятию 1.2</w:t>
            </w:r>
            <w:r w:rsidR="00F17A8C">
              <w:rPr>
                <w:bCs/>
                <w:sz w:val="18"/>
                <w:szCs w:val="18"/>
              </w:rPr>
              <w:t>.</w:t>
            </w:r>
          </w:p>
        </w:tc>
        <w:tc>
          <w:tcPr>
            <w:tcW w:w="678" w:type="dxa"/>
            <w:shd w:val="clear" w:color="auto" w:fill="auto"/>
            <w:noWrap/>
            <w:hideMark/>
          </w:tcPr>
          <w:p w:rsidR="00115545" w:rsidRPr="00115545" w:rsidRDefault="00115545" w:rsidP="00733F07">
            <w:pPr>
              <w:jc w:val="center"/>
              <w:rPr>
                <w:bCs/>
                <w:sz w:val="18"/>
                <w:szCs w:val="18"/>
              </w:rPr>
            </w:pPr>
            <w:r w:rsidRPr="00115545">
              <w:rPr>
                <w:bCs/>
                <w:sz w:val="18"/>
                <w:szCs w:val="18"/>
              </w:rPr>
              <w:t>всего</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noWrap/>
            <w:hideMark/>
          </w:tcPr>
          <w:p w:rsidR="00115545" w:rsidRPr="00115545" w:rsidRDefault="00115545" w:rsidP="00733F07">
            <w:pPr>
              <w:jc w:val="center"/>
              <w:rPr>
                <w:bCs/>
                <w:sz w:val="18"/>
                <w:szCs w:val="18"/>
              </w:rPr>
            </w:pPr>
            <w:r w:rsidRPr="00115545">
              <w:rPr>
                <w:bCs/>
                <w:sz w:val="18"/>
                <w:szCs w:val="18"/>
              </w:rPr>
              <w:t>304 630,44</w:t>
            </w:r>
          </w:p>
        </w:tc>
        <w:tc>
          <w:tcPr>
            <w:tcW w:w="1640" w:type="dxa"/>
            <w:shd w:val="clear" w:color="auto" w:fill="auto"/>
            <w:noWrap/>
            <w:hideMark/>
          </w:tcPr>
          <w:p w:rsidR="00115545" w:rsidRPr="00115545" w:rsidRDefault="00115545" w:rsidP="00733F07">
            <w:pPr>
              <w:jc w:val="center"/>
              <w:rPr>
                <w:bCs/>
                <w:sz w:val="18"/>
                <w:szCs w:val="18"/>
              </w:rPr>
            </w:pPr>
            <w:r w:rsidRPr="00115545">
              <w:rPr>
                <w:bCs/>
                <w:sz w:val="18"/>
                <w:szCs w:val="18"/>
              </w:rPr>
              <w:t>84 432,50</w:t>
            </w:r>
          </w:p>
        </w:tc>
        <w:tc>
          <w:tcPr>
            <w:tcW w:w="1476" w:type="dxa"/>
            <w:shd w:val="clear" w:color="auto" w:fill="auto"/>
            <w:noWrap/>
            <w:hideMark/>
          </w:tcPr>
          <w:p w:rsidR="00115545" w:rsidRPr="00115545" w:rsidRDefault="00115545" w:rsidP="00733F07">
            <w:pPr>
              <w:jc w:val="center"/>
              <w:rPr>
                <w:bCs/>
                <w:sz w:val="18"/>
                <w:szCs w:val="18"/>
              </w:rPr>
            </w:pPr>
            <w:r w:rsidRPr="00115545">
              <w:rPr>
                <w:bCs/>
                <w:sz w:val="18"/>
                <w:szCs w:val="18"/>
              </w:rPr>
              <w:t>61 624,78</w:t>
            </w:r>
          </w:p>
        </w:tc>
        <w:tc>
          <w:tcPr>
            <w:tcW w:w="1843" w:type="dxa"/>
            <w:shd w:val="clear" w:color="auto" w:fill="auto"/>
            <w:noWrap/>
            <w:hideMark/>
          </w:tcPr>
          <w:p w:rsidR="00115545" w:rsidRPr="00115545" w:rsidRDefault="00115545" w:rsidP="00733F07">
            <w:pPr>
              <w:jc w:val="center"/>
              <w:rPr>
                <w:bCs/>
                <w:sz w:val="18"/>
                <w:szCs w:val="18"/>
              </w:rPr>
            </w:pPr>
            <w:r w:rsidRPr="00115545">
              <w:rPr>
                <w:bCs/>
                <w:sz w:val="18"/>
                <w:szCs w:val="18"/>
              </w:rPr>
              <w:t>72 713,87</w:t>
            </w:r>
          </w:p>
        </w:tc>
        <w:tc>
          <w:tcPr>
            <w:tcW w:w="1418" w:type="dxa"/>
            <w:shd w:val="clear" w:color="auto" w:fill="auto"/>
            <w:noWrap/>
            <w:hideMark/>
          </w:tcPr>
          <w:p w:rsidR="00115545" w:rsidRPr="00115545" w:rsidRDefault="00115545" w:rsidP="00733F07">
            <w:pPr>
              <w:jc w:val="center"/>
              <w:rPr>
                <w:bCs/>
                <w:sz w:val="18"/>
                <w:szCs w:val="18"/>
              </w:rPr>
            </w:pPr>
            <w:r w:rsidRPr="00115545">
              <w:rPr>
                <w:bCs/>
                <w:sz w:val="18"/>
                <w:szCs w:val="18"/>
              </w:rPr>
              <w:t>32 335,80</w:t>
            </w:r>
          </w:p>
        </w:tc>
        <w:tc>
          <w:tcPr>
            <w:tcW w:w="1260" w:type="dxa"/>
            <w:shd w:val="clear" w:color="auto" w:fill="auto"/>
            <w:noWrap/>
            <w:hideMark/>
          </w:tcPr>
          <w:p w:rsidR="00115545" w:rsidRPr="00115545" w:rsidRDefault="00115545" w:rsidP="00733F07">
            <w:pPr>
              <w:jc w:val="center"/>
              <w:rPr>
                <w:bCs/>
                <w:sz w:val="18"/>
                <w:szCs w:val="18"/>
              </w:rPr>
            </w:pPr>
            <w:r w:rsidRPr="00115545">
              <w:rPr>
                <w:bCs/>
                <w:sz w:val="18"/>
                <w:szCs w:val="18"/>
              </w:rPr>
              <w:t>15 258,90</w:t>
            </w:r>
          </w:p>
        </w:tc>
        <w:tc>
          <w:tcPr>
            <w:tcW w:w="1260" w:type="dxa"/>
            <w:shd w:val="clear" w:color="auto" w:fill="auto"/>
            <w:noWrap/>
            <w:hideMark/>
          </w:tcPr>
          <w:p w:rsidR="00115545" w:rsidRPr="00115545" w:rsidRDefault="00115545" w:rsidP="00733F07">
            <w:pPr>
              <w:jc w:val="center"/>
              <w:rPr>
                <w:bCs/>
                <w:sz w:val="18"/>
                <w:szCs w:val="18"/>
              </w:rPr>
            </w:pPr>
            <w:r w:rsidRPr="00115545">
              <w:rPr>
                <w:bCs/>
                <w:sz w:val="18"/>
                <w:szCs w:val="18"/>
              </w:rPr>
              <w:t>18 264,60</w:t>
            </w:r>
          </w:p>
        </w:tc>
        <w:tc>
          <w:tcPr>
            <w:tcW w:w="1140" w:type="dxa"/>
            <w:shd w:val="clear" w:color="auto" w:fill="auto"/>
            <w:noWrap/>
            <w:hideMark/>
          </w:tcPr>
          <w:p w:rsidR="00115545" w:rsidRPr="00115545" w:rsidRDefault="00115545" w:rsidP="00733F07">
            <w:pPr>
              <w:jc w:val="center"/>
              <w:rPr>
                <w:bCs/>
                <w:sz w:val="18"/>
                <w:szCs w:val="18"/>
              </w:rPr>
            </w:pPr>
            <w:r w:rsidRPr="00115545">
              <w:rPr>
                <w:bCs/>
                <w:sz w:val="18"/>
                <w:szCs w:val="18"/>
              </w:rPr>
              <w:t>20 000,00</w:t>
            </w:r>
          </w:p>
        </w:tc>
      </w:tr>
      <w:tr w:rsidR="00115545" w:rsidRPr="00115545" w:rsidTr="000351F8">
        <w:trPr>
          <w:trHeight w:val="720"/>
          <w:jc w:val="right"/>
        </w:trPr>
        <w:tc>
          <w:tcPr>
            <w:tcW w:w="2828" w:type="dxa"/>
            <w:gridSpan w:val="3"/>
            <w:vMerge/>
            <w:hideMark/>
          </w:tcPr>
          <w:p w:rsidR="00115545" w:rsidRPr="00115545" w:rsidRDefault="00115545" w:rsidP="00733F07">
            <w:pPr>
              <w:jc w:val="center"/>
              <w:rPr>
                <w:bCs/>
                <w:sz w:val="18"/>
                <w:szCs w:val="18"/>
              </w:rPr>
            </w:pPr>
          </w:p>
        </w:tc>
        <w:tc>
          <w:tcPr>
            <w:tcW w:w="678" w:type="dxa"/>
            <w:shd w:val="clear" w:color="auto" w:fill="auto"/>
            <w:hideMark/>
          </w:tcPr>
          <w:p w:rsidR="00115545" w:rsidRPr="00115545" w:rsidRDefault="00115545" w:rsidP="00733F07">
            <w:pPr>
              <w:jc w:val="center"/>
              <w:rPr>
                <w:bCs/>
                <w:sz w:val="18"/>
                <w:szCs w:val="18"/>
              </w:rPr>
            </w:pPr>
            <w:r w:rsidRPr="00115545">
              <w:rPr>
                <w:bCs/>
                <w:sz w:val="18"/>
                <w:szCs w:val="18"/>
              </w:rPr>
              <w:t>бю</w:t>
            </w:r>
            <w:r w:rsidRPr="00115545">
              <w:rPr>
                <w:bCs/>
                <w:sz w:val="18"/>
                <w:szCs w:val="18"/>
              </w:rPr>
              <w:t>д</w:t>
            </w:r>
            <w:r w:rsidRPr="00115545">
              <w:rPr>
                <w:bCs/>
                <w:sz w:val="18"/>
                <w:szCs w:val="18"/>
              </w:rPr>
              <w:t>жет авт</w:t>
            </w:r>
            <w:r w:rsidRPr="00115545">
              <w:rPr>
                <w:bCs/>
                <w:sz w:val="18"/>
                <w:szCs w:val="18"/>
              </w:rPr>
              <w:t>о</w:t>
            </w:r>
            <w:r w:rsidRPr="00115545">
              <w:rPr>
                <w:bCs/>
                <w:sz w:val="18"/>
                <w:szCs w:val="18"/>
              </w:rPr>
              <w:t>но</w:t>
            </w:r>
            <w:r w:rsidRPr="00115545">
              <w:rPr>
                <w:bCs/>
                <w:sz w:val="18"/>
                <w:szCs w:val="18"/>
              </w:rPr>
              <w:t>м</w:t>
            </w:r>
            <w:r w:rsidRPr="00115545">
              <w:rPr>
                <w:bCs/>
                <w:sz w:val="18"/>
                <w:szCs w:val="18"/>
              </w:rPr>
              <w:t>ного окр</w:t>
            </w:r>
            <w:r w:rsidRPr="00115545">
              <w:rPr>
                <w:bCs/>
                <w:sz w:val="18"/>
                <w:szCs w:val="18"/>
              </w:rPr>
              <w:t>у</w:t>
            </w:r>
            <w:r w:rsidRPr="00115545">
              <w:rPr>
                <w:bCs/>
                <w:sz w:val="18"/>
                <w:szCs w:val="18"/>
              </w:rPr>
              <w:t>га</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noWrap/>
            <w:hideMark/>
          </w:tcPr>
          <w:p w:rsidR="00115545" w:rsidRPr="00115545" w:rsidRDefault="00115545" w:rsidP="00733F07">
            <w:pPr>
              <w:jc w:val="center"/>
              <w:rPr>
                <w:bCs/>
                <w:sz w:val="18"/>
                <w:szCs w:val="18"/>
              </w:rPr>
            </w:pPr>
            <w:r w:rsidRPr="00115545">
              <w:rPr>
                <w:bCs/>
                <w:sz w:val="18"/>
                <w:szCs w:val="18"/>
              </w:rPr>
              <w:t>128 763,10</w:t>
            </w:r>
          </w:p>
        </w:tc>
        <w:tc>
          <w:tcPr>
            <w:tcW w:w="1640" w:type="dxa"/>
            <w:shd w:val="clear" w:color="auto" w:fill="auto"/>
            <w:noWrap/>
            <w:hideMark/>
          </w:tcPr>
          <w:p w:rsidR="00115545" w:rsidRPr="00115545" w:rsidRDefault="00115545" w:rsidP="00733F07">
            <w:pPr>
              <w:jc w:val="center"/>
              <w:rPr>
                <w:bCs/>
                <w:sz w:val="18"/>
                <w:szCs w:val="18"/>
              </w:rPr>
            </w:pPr>
            <w:r w:rsidRPr="00115545">
              <w:rPr>
                <w:bCs/>
                <w:sz w:val="18"/>
                <w:szCs w:val="18"/>
              </w:rPr>
              <w:t>3 925,51</w:t>
            </w:r>
          </w:p>
        </w:tc>
        <w:tc>
          <w:tcPr>
            <w:tcW w:w="1476" w:type="dxa"/>
            <w:shd w:val="clear" w:color="auto" w:fill="auto"/>
            <w:noWrap/>
            <w:hideMark/>
          </w:tcPr>
          <w:p w:rsidR="00115545" w:rsidRPr="00115545" w:rsidRDefault="00115545" w:rsidP="00733F07">
            <w:pPr>
              <w:jc w:val="center"/>
              <w:rPr>
                <w:bCs/>
                <w:sz w:val="18"/>
                <w:szCs w:val="18"/>
              </w:rPr>
            </w:pPr>
            <w:r w:rsidRPr="00115545">
              <w:rPr>
                <w:bCs/>
                <w:sz w:val="18"/>
                <w:szCs w:val="18"/>
              </w:rPr>
              <w:t>43 957,10</w:t>
            </w:r>
          </w:p>
        </w:tc>
        <w:tc>
          <w:tcPr>
            <w:tcW w:w="1843" w:type="dxa"/>
            <w:shd w:val="clear" w:color="auto" w:fill="auto"/>
            <w:noWrap/>
            <w:hideMark/>
          </w:tcPr>
          <w:p w:rsidR="00115545" w:rsidRPr="00115545" w:rsidRDefault="00115545" w:rsidP="00733F07">
            <w:pPr>
              <w:jc w:val="center"/>
              <w:rPr>
                <w:bCs/>
                <w:sz w:val="18"/>
                <w:szCs w:val="18"/>
              </w:rPr>
            </w:pPr>
            <w:r w:rsidRPr="00115545">
              <w:rPr>
                <w:bCs/>
                <w:sz w:val="18"/>
                <w:szCs w:val="18"/>
              </w:rPr>
              <w:t>52 628,10</w:t>
            </w:r>
          </w:p>
        </w:tc>
        <w:tc>
          <w:tcPr>
            <w:tcW w:w="1418" w:type="dxa"/>
            <w:shd w:val="clear" w:color="auto" w:fill="auto"/>
            <w:noWrap/>
            <w:hideMark/>
          </w:tcPr>
          <w:p w:rsidR="00115545" w:rsidRPr="00115545" w:rsidRDefault="00115545" w:rsidP="00733F07">
            <w:pPr>
              <w:jc w:val="center"/>
              <w:rPr>
                <w:bCs/>
                <w:sz w:val="18"/>
                <w:szCs w:val="18"/>
              </w:rPr>
            </w:pPr>
            <w:r w:rsidRPr="00115545">
              <w:rPr>
                <w:bCs/>
                <w:sz w:val="18"/>
                <w:szCs w:val="18"/>
              </w:rPr>
              <w:t>12 108,20</w:t>
            </w:r>
          </w:p>
        </w:tc>
        <w:tc>
          <w:tcPr>
            <w:tcW w:w="1260" w:type="dxa"/>
            <w:shd w:val="clear" w:color="auto" w:fill="auto"/>
            <w:noWrap/>
            <w:hideMark/>
          </w:tcPr>
          <w:p w:rsidR="00115545" w:rsidRPr="00115545" w:rsidRDefault="00115545" w:rsidP="00733F07">
            <w:pPr>
              <w:jc w:val="center"/>
              <w:rPr>
                <w:bCs/>
                <w:sz w:val="18"/>
                <w:szCs w:val="18"/>
              </w:rPr>
            </w:pPr>
            <w:r w:rsidRPr="00115545">
              <w:rPr>
                <w:bCs/>
                <w:sz w:val="18"/>
                <w:szCs w:val="18"/>
              </w:rPr>
              <w:t>8 072,10</w:t>
            </w:r>
          </w:p>
        </w:tc>
        <w:tc>
          <w:tcPr>
            <w:tcW w:w="1260" w:type="dxa"/>
            <w:shd w:val="clear" w:color="auto" w:fill="auto"/>
            <w:noWrap/>
            <w:hideMark/>
          </w:tcPr>
          <w:p w:rsidR="00115545" w:rsidRPr="00115545" w:rsidRDefault="00115545" w:rsidP="00733F07">
            <w:pPr>
              <w:jc w:val="center"/>
              <w:rPr>
                <w:bCs/>
                <w:sz w:val="18"/>
                <w:szCs w:val="18"/>
              </w:rPr>
            </w:pPr>
            <w:r w:rsidRPr="00115545">
              <w:rPr>
                <w:bCs/>
                <w:sz w:val="18"/>
                <w:szCs w:val="18"/>
              </w:rPr>
              <w:t>8 072,10</w:t>
            </w:r>
          </w:p>
        </w:tc>
        <w:tc>
          <w:tcPr>
            <w:tcW w:w="1140" w:type="dxa"/>
            <w:shd w:val="clear" w:color="auto" w:fill="auto"/>
            <w:noWrap/>
            <w:hideMark/>
          </w:tcPr>
          <w:p w:rsidR="00115545" w:rsidRPr="00115545" w:rsidRDefault="00115545" w:rsidP="00733F07">
            <w:pPr>
              <w:jc w:val="center"/>
              <w:rPr>
                <w:bCs/>
                <w:sz w:val="18"/>
                <w:szCs w:val="18"/>
              </w:rPr>
            </w:pPr>
            <w:r w:rsidRPr="00115545">
              <w:rPr>
                <w:bCs/>
                <w:sz w:val="18"/>
                <w:szCs w:val="18"/>
              </w:rPr>
              <w:t>-</w:t>
            </w:r>
          </w:p>
        </w:tc>
      </w:tr>
      <w:tr w:rsidR="00115545" w:rsidRPr="00115545" w:rsidTr="000351F8">
        <w:trPr>
          <w:trHeight w:val="480"/>
          <w:jc w:val="right"/>
        </w:trPr>
        <w:tc>
          <w:tcPr>
            <w:tcW w:w="2828" w:type="dxa"/>
            <w:gridSpan w:val="3"/>
            <w:vMerge/>
            <w:hideMark/>
          </w:tcPr>
          <w:p w:rsidR="00115545" w:rsidRPr="00115545" w:rsidRDefault="00115545" w:rsidP="00733F07">
            <w:pPr>
              <w:jc w:val="center"/>
              <w:rPr>
                <w:bCs/>
                <w:sz w:val="18"/>
                <w:szCs w:val="18"/>
              </w:rPr>
            </w:pPr>
          </w:p>
        </w:tc>
        <w:tc>
          <w:tcPr>
            <w:tcW w:w="678" w:type="dxa"/>
            <w:shd w:val="clear" w:color="auto" w:fill="auto"/>
            <w:hideMark/>
          </w:tcPr>
          <w:p w:rsidR="00115545" w:rsidRPr="00115545" w:rsidRDefault="00115545" w:rsidP="00733F07">
            <w:pPr>
              <w:jc w:val="center"/>
              <w:rPr>
                <w:bCs/>
                <w:sz w:val="18"/>
                <w:szCs w:val="18"/>
              </w:rPr>
            </w:pPr>
            <w:r w:rsidRPr="00115545">
              <w:rPr>
                <w:bCs/>
                <w:sz w:val="18"/>
                <w:szCs w:val="18"/>
              </w:rPr>
              <w:t>бю</w:t>
            </w:r>
            <w:r w:rsidRPr="00115545">
              <w:rPr>
                <w:bCs/>
                <w:sz w:val="18"/>
                <w:szCs w:val="18"/>
              </w:rPr>
              <w:t>д</w:t>
            </w:r>
            <w:r w:rsidRPr="00115545">
              <w:rPr>
                <w:bCs/>
                <w:sz w:val="18"/>
                <w:szCs w:val="18"/>
              </w:rPr>
              <w:t>жет ра</w:t>
            </w:r>
            <w:r w:rsidRPr="00115545">
              <w:rPr>
                <w:bCs/>
                <w:sz w:val="18"/>
                <w:szCs w:val="18"/>
              </w:rPr>
              <w:t>й</w:t>
            </w:r>
            <w:r w:rsidRPr="00115545">
              <w:rPr>
                <w:bCs/>
                <w:sz w:val="18"/>
                <w:szCs w:val="18"/>
              </w:rPr>
              <w:t>она</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noWrap/>
            <w:hideMark/>
          </w:tcPr>
          <w:p w:rsidR="00115545" w:rsidRPr="00115545" w:rsidRDefault="00115545" w:rsidP="00733F07">
            <w:pPr>
              <w:jc w:val="center"/>
              <w:rPr>
                <w:bCs/>
                <w:sz w:val="18"/>
                <w:szCs w:val="18"/>
              </w:rPr>
            </w:pPr>
            <w:r w:rsidRPr="00115545">
              <w:rPr>
                <w:bCs/>
                <w:sz w:val="18"/>
                <w:szCs w:val="18"/>
              </w:rPr>
              <w:t>175 867,34</w:t>
            </w:r>
          </w:p>
        </w:tc>
        <w:tc>
          <w:tcPr>
            <w:tcW w:w="1640" w:type="dxa"/>
            <w:shd w:val="clear" w:color="auto" w:fill="auto"/>
            <w:noWrap/>
            <w:hideMark/>
          </w:tcPr>
          <w:p w:rsidR="00115545" w:rsidRPr="00115545" w:rsidRDefault="00115545" w:rsidP="00733F07">
            <w:pPr>
              <w:jc w:val="center"/>
              <w:rPr>
                <w:bCs/>
                <w:sz w:val="18"/>
                <w:szCs w:val="18"/>
              </w:rPr>
            </w:pPr>
            <w:r w:rsidRPr="00115545">
              <w:rPr>
                <w:bCs/>
                <w:sz w:val="18"/>
                <w:szCs w:val="18"/>
              </w:rPr>
              <w:t>80 506,99</w:t>
            </w:r>
          </w:p>
        </w:tc>
        <w:tc>
          <w:tcPr>
            <w:tcW w:w="1476" w:type="dxa"/>
            <w:shd w:val="clear" w:color="auto" w:fill="auto"/>
            <w:noWrap/>
            <w:hideMark/>
          </w:tcPr>
          <w:p w:rsidR="00115545" w:rsidRPr="00115545" w:rsidRDefault="00115545" w:rsidP="00733F07">
            <w:pPr>
              <w:jc w:val="center"/>
              <w:rPr>
                <w:bCs/>
                <w:sz w:val="18"/>
                <w:szCs w:val="18"/>
              </w:rPr>
            </w:pPr>
            <w:r w:rsidRPr="00115545">
              <w:rPr>
                <w:bCs/>
                <w:sz w:val="18"/>
                <w:szCs w:val="18"/>
              </w:rPr>
              <w:t>17 667,68</w:t>
            </w:r>
          </w:p>
        </w:tc>
        <w:tc>
          <w:tcPr>
            <w:tcW w:w="1843" w:type="dxa"/>
            <w:shd w:val="clear" w:color="auto" w:fill="auto"/>
            <w:noWrap/>
            <w:hideMark/>
          </w:tcPr>
          <w:p w:rsidR="00115545" w:rsidRPr="00115545" w:rsidRDefault="00115545" w:rsidP="00733F07">
            <w:pPr>
              <w:jc w:val="center"/>
              <w:rPr>
                <w:bCs/>
                <w:sz w:val="18"/>
                <w:szCs w:val="18"/>
              </w:rPr>
            </w:pPr>
            <w:r w:rsidRPr="00115545">
              <w:rPr>
                <w:bCs/>
                <w:sz w:val="18"/>
                <w:szCs w:val="18"/>
              </w:rPr>
              <w:t>20 085,77</w:t>
            </w:r>
          </w:p>
        </w:tc>
        <w:tc>
          <w:tcPr>
            <w:tcW w:w="1418" w:type="dxa"/>
            <w:shd w:val="clear" w:color="auto" w:fill="auto"/>
            <w:noWrap/>
            <w:hideMark/>
          </w:tcPr>
          <w:p w:rsidR="00115545" w:rsidRPr="00115545" w:rsidRDefault="00115545" w:rsidP="00733F07">
            <w:pPr>
              <w:jc w:val="center"/>
              <w:rPr>
                <w:bCs/>
                <w:sz w:val="18"/>
                <w:szCs w:val="18"/>
              </w:rPr>
            </w:pPr>
            <w:r w:rsidRPr="00115545">
              <w:rPr>
                <w:bCs/>
                <w:sz w:val="18"/>
                <w:szCs w:val="18"/>
              </w:rPr>
              <w:t>20 227,60</w:t>
            </w:r>
          </w:p>
        </w:tc>
        <w:tc>
          <w:tcPr>
            <w:tcW w:w="1260" w:type="dxa"/>
            <w:shd w:val="clear" w:color="auto" w:fill="auto"/>
            <w:noWrap/>
            <w:hideMark/>
          </w:tcPr>
          <w:p w:rsidR="00115545" w:rsidRPr="00115545" w:rsidRDefault="00115545" w:rsidP="00733F07">
            <w:pPr>
              <w:jc w:val="center"/>
              <w:rPr>
                <w:bCs/>
                <w:sz w:val="18"/>
                <w:szCs w:val="18"/>
              </w:rPr>
            </w:pPr>
            <w:r w:rsidRPr="00115545">
              <w:rPr>
                <w:bCs/>
                <w:sz w:val="18"/>
                <w:szCs w:val="18"/>
              </w:rPr>
              <w:t>7 186,80</w:t>
            </w:r>
          </w:p>
        </w:tc>
        <w:tc>
          <w:tcPr>
            <w:tcW w:w="1260" w:type="dxa"/>
            <w:shd w:val="clear" w:color="auto" w:fill="auto"/>
            <w:noWrap/>
            <w:hideMark/>
          </w:tcPr>
          <w:p w:rsidR="00115545" w:rsidRPr="00115545" w:rsidRDefault="00115545" w:rsidP="00733F07">
            <w:pPr>
              <w:jc w:val="center"/>
              <w:rPr>
                <w:bCs/>
                <w:sz w:val="18"/>
                <w:szCs w:val="18"/>
              </w:rPr>
            </w:pPr>
            <w:r w:rsidRPr="00115545">
              <w:rPr>
                <w:bCs/>
                <w:sz w:val="18"/>
                <w:szCs w:val="18"/>
              </w:rPr>
              <w:t>10 192,50</w:t>
            </w:r>
          </w:p>
        </w:tc>
        <w:tc>
          <w:tcPr>
            <w:tcW w:w="1140" w:type="dxa"/>
            <w:shd w:val="clear" w:color="auto" w:fill="auto"/>
            <w:noWrap/>
            <w:hideMark/>
          </w:tcPr>
          <w:p w:rsidR="00115545" w:rsidRPr="00115545" w:rsidRDefault="00115545" w:rsidP="00733F07">
            <w:pPr>
              <w:jc w:val="center"/>
              <w:rPr>
                <w:bCs/>
                <w:sz w:val="18"/>
                <w:szCs w:val="18"/>
              </w:rPr>
            </w:pPr>
            <w:r w:rsidRPr="00115545">
              <w:rPr>
                <w:bCs/>
                <w:sz w:val="18"/>
                <w:szCs w:val="18"/>
              </w:rPr>
              <w:t>20 000,00</w:t>
            </w:r>
          </w:p>
        </w:tc>
      </w:tr>
      <w:tr w:rsidR="00115545" w:rsidRPr="00115545" w:rsidTr="000351F8">
        <w:trPr>
          <w:trHeight w:val="300"/>
          <w:jc w:val="right"/>
        </w:trPr>
        <w:tc>
          <w:tcPr>
            <w:tcW w:w="851" w:type="dxa"/>
            <w:vMerge w:val="restart"/>
            <w:shd w:val="clear" w:color="auto" w:fill="auto"/>
            <w:hideMark/>
          </w:tcPr>
          <w:p w:rsidR="00115545" w:rsidRPr="00115545" w:rsidRDefault="00115545" w:rsidP="00733F07">
            <w:pPr>
              <w:jc w:val="center"/>
              <w:rPr>
                <w:sz w:val="18"/>
                <w:szCs w:val="18"/>
              </w:rPr>
            </w:pPr>
            <w:r w:rsidRPr="00115545">
              <w:rPr>
                <w:sz w:val="18"/>
                <w:szCs w:val="18"/>
              </w:rPr>
              <w:t>1.3.</w:t>
            </w:r>
          </w:p>
        </w:tc>
        <w:tc>
          <w:tcPr>
            <w:tcW w:w="1237" w:type="dxa"/>
            <w:vMerge w:val="restart"/>
            <w:shd w:val="clear" w:color="auto" w:fill="auto"/>
            <w:hideMark/>
          </w:tcPr>
          <w:p w:rsidR="00115545" w:rsidRPr="00115545" w:rsidRDefault="00115545" w:rsidP="00733F07">
            <w:pPr>
              <w:jc w:val="center"/>
              <w:rPr>
                <w:sz w:val="18"/>
                <w:szCs w:val="18"/>
              </w:rPr>
            </w:pPr>
            <w:r w:rsidRPr="00115545">
              <w:rPr>
                <w:sz w:val="18"/>
                <w:szCs w:val="18"/>
              </w:rPr>
              <w:t>Основное мероприятие 1.3. Реализ</w:t>
            </w:r>
            <w:r w:rsidRPr="00115545">
              <w:rPr>
                <w:sz w:val="18"/>
                <w:szCs w:val="18"/>
              </w:rPr>
              <w:t>а</w:t>
            </w:r>
            <w:r w:rsidRPr="00115545">
              <w:rPr>
                <w:sz w:val="18"/>
                <w:szCs w:val="18"/>
              </w:rPr>
              <w:t>ция мер</w:t>
            </w:r>
            <w:r w:rsidRPr="00115545">
              <w:rPr>
                <w:sz w:val="18"/>
                <w:szCs w:val="18"/>
              </w:rPr>
              <w:t>о</w:t>
            </w:r>
            <w:r w:rsidRPr="00115545">
              <w:rPr>
                <w:sz w:val="18"/>
                <w:szCs w:val="18"/>
              </w:rPr>
              <w:t>приятий в сфере ж</w:t>
            </w:r>
            <w:r w:rsidRPr="00115545">
              <w:rPr>
                <w:sz w:val="18"/>
                <w:szCs w:val="18"/>
              </w:rPr>
              <w:t>и</w:t>
            </w:r>
            <w:r w:rsidRPr="00115545">
              <w:rPr>
                <w:sz w:val="18"/>
                <w:szCs w:val="18"/>
              </w:rPr>
              <w:t>лищно-коммунал</w:t>
            </w:r>
            <w:r w:rsidRPr="00115545">
              <w:rPr>
                <w:sz w:val="18"/>
                <w:szCs w:val="18"/>
              </w:rPr>
              <w:t>ь</w:t>
            </w:r>
            <w:r w:rsidRPr="00115545">
              <w:rPr>
                <w:sz w:val="18"/>
                <w:szCs w:val="18"/>
              </w:rPr>
              <w:t>ного хозя</w:t>
            </w:r>
            <w:r w:rsidRPr="00115545">
              <w:rPr>
                <w:sz w:val="18"/>
                <w:szCs w:val="18"/>
              </w:rPr>
              <w:t>й</w:t>
            </w:r>
            <w:r w:rsidRPr="00115545">
              <w:rPr>
                <w:sz w:val="18"/>
                <w:szCs w:val="18"/>
              </w:rPr>
              <w:t>ства и соц</w:t>
            </w:r>
            <w:r w:rsidRPr="00115545">
              <w:rPr>
                <w:sz w:val="18"/>
                <w:szCs w:val="18"/>
              </w:rPr>
              <w:t>и</w:t>
            </w:r>
            <w:r w:rsidRPr="00115545">
              <w:rPr>
                <w:sz w:val="18"/>
                <w:szCs w:val="18"/>
              </w:rPr>
              <w:t>альной сф</w:t>
            </w:r>
            <w:r w:rsidRPr="00115545">
              <w:rPr>
                <w:sz w:val="18"/>
                <w:szCs w:val="18"/>
              </w:rPr>
              <w:t>е</w:t>
            </w:r>
            <w:r w:rsidRPr="00115545">
              <w:rPr>
                <w:sz w:val="18"/>
                <w:szCs w:val="18"/>
              </w:rPr>
              <w:t>ры</w:t>
            </w:r>
          </w:p>
        </w:tc>
        <w:tc>
          <w:tcPr>
            <w:tcW w:w="740" w:type="dxa"/>
            <w:vMerge w:val="restart"/>
            <w:shd w:val="clear" w:color="auto" w:fill="auto"/>
            <w:hideMark/>
          </w:tcPr>
          <w:p w:rsidR="00115545" w:rsidRPr="00115545" w:rsidRDefault="00F17A8C" w:rsidP="00733F07">
            <w:pPr>
              <w:jc w:val="center"/>
              <w:rPr>
                <w:sz w:val="18"/>
                <w:szCs w:val="18"/>
              </w:rPr>
            </w:pPr>
            <w:r>
              <w:rPr>
                <w:sz w:val="18"/>
                <w:szCs w:val="18"/>
              </w:rPr>
              <w:t>о</w:t>
            </w:r>
            <w:r w:rsidR="00115545" w:rsidRPr="00115545">
              <w:rPr>
                <w:sz w:val="18"/>
                <w:szCs w:val="18"/>
              </w:rPr>
              <w:t>тдел ж</w:t>
            </w:r>
            <w:r w:rsidR="00115545" w:rsidRPr="00115545">
              <w:rPr>
                <w:sz w:val="18"/>
                <w:szCs w:val="18"/>
              </w:rPr>
              <w:t>и</w:t>
            </w:r>
            <w:r w:rsidR="00115545" w:rsidRPr="00115545">
              <w:rPr>
                <w:sz w:val="18"/>
                <w:szCs w:val="18"/>
              </w:rPr>
              <w:t>ли</w:t>
            </w:r>
            <w:r w:rsidR="00115545" w:rsidRPr="00115545">
              <w:rPr>
                <w:sz w:val="18"/>
                <w:szCs w:val="18"/>
              </w:rPr>
              <w:t>щ</w:t>
            </w:r>
            <w:r w:rsidR="00115545" w:rsidRPr="00115545">
              <w:rPr>
                <w:sz w:val="18"/>
                <w:szCs w:val="18"/>
              </w:rPr>
              <w:t>но-ко</w:t>
            </w:r>
            <w:r w:rsidR="00115545" w:rsidRPr="00115545">
              <w:rPr>
                <w:sz w:val="18"/>
                <w:szCs w:val="18"/>
              </w:rPr>
              <w:t>м</w:t>
            </w:r>
            <w:r w:rsidR="00115545" w:rsidRPr="00115545">
              <w:rPr>
                <w:sz w:val="18"/>
                <w:szCs w:val="18"/>
              </w:rPr>
              <w:t>м</w:t>
            </w:r>
            <w:r w:rsidR="00115545" w:rsidRPr="00115545">
              <w:rPr>
                <w:sz w:val="18"/>
                <w:szCs w:val="18"/>
              </w:rPr>
              <w:t>у</w:t>
            </w:r>
            <w:r w:rsidR="00115545" w:rsidRPr="00115545">
              <w:rPr>
                <w:sz w:val="18"/>
                <w:szCs w:val="18"/>
              </w:rPr>
              <w:t>нал</w:t>
            </w:r>
            <w:r w:rsidR="00115545" w:rsidRPr="00115545">
              <w:rPr>
                <w:sz w:val="18"/>
                <w:szCs w:val="18"/>
              </w:rPr>
              <w:t>ь</w:t>
            </w:r>
            <w:r w:rsidR="00115545" w:rsidRPr="00115545">
              <w:rPr>
                <w:sz w:val="18"/>
                <w:szCs w:val="18"/>
              </w:rPr>
              <w:t>ного хозя</w:t>
            </w:r>
            <w:r w:rsidR="00115545" w:rsidRPr="00115545">
              <w:rPr>
                <w:sz w:val="18"/>
                <w:szCs w:val="18"/>
              </w:rPr>
              <w:t>й</w:t>
            </w:r>
            <w:r w:rsidR="00115545" w:rsidRPr="00115545">
              <w:rPr>
                <w:sz w:val="18"/>
                <w:szCs w:val="18"/>
              </w:rPr>
              <w:t>ства, эне</w:t>
            </w:r>
            <w:r w:rsidR="00115545" w:rsidRPr="00115545">
              <w:rPr>
                <w:sz w:val="18"/>
                <w:szCs w:val="18"/>
              </w:rPr>
              <w:t>р</w:t>
            </w:r>
            <w:r w:rsidR="00115545" w:rsidRPr="00115545">
              <w:rPr>
                <w:sz w:val="18"/>
                <w:szCs w:val="18"/>
              </w:rPr>
              <w:t>гетики и стро</w:t>
            </w:r>
            <w:r w:rsidR="00115545" w:rsidRPr="00115545">
              <w:rPr>
                <w:sz w:val="18"/>
                <w:szCs w:val="18"/>
              </w:rPr>
              <w:t>и</w:t>
            </w:r>
            <w:r w:rsidR="00115545" w:rsidRPr="00115545">
              <w:rPr>
                <w:sz w:val="18"/>
                <w:szCs w:val="18"/>
              </w:rPr>
              <w:t>тел</w:t>
            </w:r>
            <w:r w:rsidR="00115545" w:rsidRPr="00115545">
              <w:rPr>
                <w:sz w:val="18"/>
                <w:szCs w:val="18"/>
              </w:rPr>
              <w:t>ь</w:t>
            </w:r>
            <w:r w:rsidR="00115545" w:rsidRPr="00115545">
              <w:rPr>
                <w:sz w:val="18"/>
                <w:szCs w:val="18"/>
              </w:rPr>
              <w:t>ства</w:t>
            </w:r>
          </w:p>
        </w:tc>
        <w:tc>
          <w:tcPr>
            <w:tcW w:w="678" w:type="dxa"/>
            <w:shd w:val="clear" w:color="auto" w:fill="auto"/>
            <w:noWrap/>
            <w:hideMark/>
          </w:tcPr>
          <w:p w:rsidR="00115545" w:rsidRPr="00115545" w:rsidRDefault="00115545" w:rsidP="00733F07">
            <w:pPr>
              <w:jc w:val="center"/>
              <w:rPr>
                <w:sz w:val="18"/>
                <w:szCs w:val="18"/>
              </w:rPr>
            </w:pPr>
            <w:r w:rsidRPr="00115545">
              <w:rPr>
                <w:sz w:val="18"/>
                <w:szCs w:val="18"/>
              </w:rPr>
              <w:t>всего</w:t>
            </w:r>
          </w:p>
        </w:tc>
        <w:tc>
          <w:tcPr>
            <w:tcW w:w="850" w:type="dxa"/>
            <w:vMerge w:val="restart"/>
            <w:shd w:val="clear" w:color="auto" w:fill="auto"/>
            <w:hideMark/>
          </w:tcPr>
          <w:p w:rsidR="00115545" w:rsidRPr="00115545" w:rsidRDefault="00115545" w:rsidP="00733F07">
            <w:pPr>
              <w:jc w:val="center"/>
              <w:rPr>
                <w:sz w:val="18"/>
                <w:szCs w:val="18"/>
              </w:rPr>
            </w:pPr>
            <w:r w:rsidRPr="00115545">
              <w:rPr>
                <w:sz w:val="18"/>
                <w:szCs w:val="18"/>
              </w:rPr>
              <w:t>непо-средст-венный 2.3.16..</w:t>
            </w:r>
          </w:p>
        </w:tc>
        <w:tc>
          <w:tcPr>
            <w:tcW w:w="1276" w:type="dxa"/>
            <w:gridSpan w:val="2"/>
            <w:shd w:val="clear" w:color="auto" w:fill="auto"/>
            <w:noWrap/>
            <w:hideMark/>
          </w:tcPr>
          <w:p w:rsidR="00115545" w:rsidRPr="00115545" w:rsidRDefault="00115545" w:rsidP="00733F07">
            <w:pPr>
              <w:jc w:val="center"/>
              <w:rPr>
                <w:sz w:val="18"/>
                <w:szCs w:val="18"/>
              </w:rPr>
            </w:pPr>
            <w:r w:rsidRPr="00115545">
              <w:rPr>
                <w:sz w:val="18"/>
                <w:szCs w:val="18"/>
              </w:rPr>
              <w:t>16 937,64</w:t>
            </w:r>
          </w:p>
        </w:tc>
        <w:tc>
          <w:tcPr>
            <w:tcW w:w="1640" w:type="dxa"/>
            <w:shd w:val="clear" w:color="auto" w:fill="auto"/>
            <w:noWrap/>
            <w:hideMark/>
          </w:tcPr>
          <w:p w:rsidR="00115545" w:rsidRPr="00115545" w:rsidRDefault="00115545" w:rsidP="00733F07">
            <w:pPr>
              <w:jc w:val="center"/>
              <w:rPr>
                <w:sz w:val="18"/>
                <w:szCs w:val="18"/>
              </w:rPr>
            </w:pPr>
            <w:r w:rsidRPr="00115545">
              <w:rPr>
                <w:sz w:val="18"/>
                <w:szCs w:val="18"/>
              </w:rPr>
              <w:t>3 846,75</w:t>
            </w:r>
          </w:p>
        </w:tc>
        <w:tc>
          <w:tcPr>
            <w:tcW w:w="1476" w:type="dxa"/>
            <w:shd w:val="clear" w:color="auto" w:fill="auto"/>
            <w:noWrap/>
            <w:hideMark/>
          </w:tcPr>
          <w:p w:rsidR="00115545" w:rsidRPr="00115545" w:rsidRDefault="00115545" w:rsidP="00733F07">
            <w:pPr>
              <w:jc w:val="center"/>
              <w:rPr>
                <w:sz w:val="18"/>
                <w:szCs w:val="18"/>
              </w:rPr>
            </w:pPr>
            <w:r w:rsidRPr="00115545">
              <w:rPr>
                <w:sz w:val="18"/>
                <w:szCs w:val="18"/>
              </w:rPr>
              <w:t>2 821,69</w:t>
            </w:r>
          </w:p>
        </w:tc>
        <w:tc>
          <w:tcPr>
            <w:tcW w:w="1843" w:type="dxa"/>
            <w:shd w:val="clear" w:color="auto" w:fill="auto"/>
            <w:noWrap/>
            <w:hideMark/>
          </w:tcPr>
          <w:p w:rsidR="00115545" w:rsidRPr="00115545" w:rsidRDefault="00115545" w:rsidP="00733F07">
            <w:pPr>
              <w:jc w:val="center"/>
              <w:rPr>
                <w:sz w:val="18"/>
                <w:szCs w:val="18"/>
              </w:rPr>
            </w:pPr>
            <w:r w:rsidRPr="00115545">
              <w:rPr>
                <w:sz w:val="18"/>
                <w:szCs w:val="18"/>
              </w:rPr>
              <w:t>2 677,40</w:t>
            </w:r>
          </w:p>
        </w:tc>
        <w:tc>
          <w:tcPr>
            <w:tcW w:w="1418" w:type="dxa"/>
            <w:shd w:val="clear" w:color="auto" w:fill="auto"/>
            <w:noWrap/>
            <w:hideMark/>
          </w:tcPr>
          <w:p w:rsidR="00115545" w:rsidRPr="00115545" w:rsidRDefault="00115545" w:rsidP="00733F07">
            <w:pPr>
              <w:jc w:val="center"/>
              <w:rPr>
                <w:sz w:val="18"/>
                <w:szCs w:val="18"/>
              </w:rPr>
            </w:pPr>
            <w:r w:rsidRPr="00115545">
              <w:rPr>
                <w:sz w:val="18"/>
                <w:szCs w:val="18"/>
              </w:rPr>
              <w:t>2 080,60</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2 080,60</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2 080,60</w:t>
            </w:r>
          </w:p>
        </w:tc>
        <w:tc>
          <w:tcPr>
            <w:tcW w:w="1140" w:type="dxa"/>
            <w:shd w:val="clear" w:color="auto" w:fill="auto"/>
            <w:noWrap/>
            <w:hideMark/>
          </w:tcPr>
          <w:p w:rsidR="00115545" w:rsidRPr="00115545" w:rsidRDefault="00115545" w:rsidP="00733F07">
            <w:pPr>
              <w:jc w:val="center"/>
              <w:rPr>
                <w:sz w:val="18"/>
                <w:szCs w:val="18"/>
              </w:rPr>
            </w:pPr>
            <w:r w:rsidRPr="00115545">
              <w:rPr>
                <w:sz w:val="18"/>
                <w:szCs w:val="18"/>
              </w:rPr>
              <w:t>1 350,00</w:t>
            </w:r>
          </w:p>
        </w:tc>
      </w:tr>
      <w:tr w:rsidR="00115545" w:rsidRPr="00115545" w:rsidTr="000351F8">
        <w:trPr>
          <w:trHeight w:val="720"/>
          <w:jc w:val="right"/>
        </w:trPr>
        <w:tc>
          <w:tcPr>
            <w:tcW w:w="851" w:type="dxa"/>
            <w:vMerge/>
            <w:hideMark/>
          </w:tcPr>
          <w:p w:rsidR="00115545" w:rsidRPr="00115545" w:rsidRDefault="00115545" w:rsidP="00733F07">
            <w:pPr>
              <w:jc w:val="center"/>
              <w:rPr>
                <w:sz w:val="18"/>
                <w:szCs w:val="18"/>
              </w:rPr>
            </w:pPr>
          </w:p>
        </w:tc>
        <w:tc>
          <w:tcPr>
            <w:tcW w:w="1237" w:type="dxa"/>
            <w:vMerge/>
            <w:hideMark/>
          </w:tcPr>
          <w:p w:rsidR="00115545" w:rsidRPr="00115545" w:rsidRDefault="00115545" w:rsidP="00733F07">
            <w:pPr>
              <w:jc w:val="center"/>
              <w:rPr>
                <w:sz w:val="18"/>
                <w:szCs w:val="18"/>
              </w:rPr>
            </w:pPr>
          </w:p>
        </w:tc>
        <w:tc>
          <w:tcPr>
            <w:tcW w:w="740" w:type="dxa"/>
            <w:vMerge/>
            <w:hideMark/>
          </w:tcPr>
          <w:p w:rsidR="00115545" w:rsidRPr="00115545" w:rsidRDefault="00115545" w:rsidP="00733F07">
            <w:pPr>
              <w:jc w:val="center"/>
              <w:rPr>
                <w:sz w:val="18"/>
                <w:szCs w:val="18"/>
              </w:rPr>
            </w:pPr>
          </w:p>
        </w:tc>
        <w:tc>
          <w:tcPr>
            <w:tcW w:w="678" w:type="dxa"/>
            <w:shd w:val="clear" w:color="auto" w:fill="auto"/>
            <w:hideMark/>
          </w:tcPr>
          <w:p w:rsidR="00115545" w:rsidRPr="00115545" w:rsidRDefault="00115545" w:rsidP="00733F07">
            <w:pPr>
              <w:jc w:val="center"/>
              <w:rPr>
                <w:sz w:val="18"/>
                <w:szCs w:val="18"/>
              </w:rPr>
            </w:pPr>
            <w:r w:rsidRPr="00115545">
              <w:rPr>
                <w:sz w:val="18"/>
                <w:szCs w:val="18"/>
              </w:rPr>
              <w:t>бю</w:t>
            </w:r>
            <w:r w:rsidRPr="00115545">
              <w:rPr>
                <w:sz w:val="18"/>
                <w:szCs w:val="18"/>
              </w:rPr>
              <w:t>д</w:t>
            </w:r>
            <w:r w:rsidRPr="00115545">
              <w:rPr>
                <w:sz w:val="18"/>
                <w:szCs w:val="18"/>
              </w:rPr>
              <w:t>жет авт</w:t>
            </w:r>
            <w:r w:rsidRPr="00115545">
              <w:rPr>
                <w:sz w:val="18"/>
                <w:szCs w:val="18"/>
              </w:rPr>
              <w:t>о</w:t>
            </w:r>
            <w:r w:rsidRPr="00115545">
              <w:rPr>
                <w:sz w:val="18"/>
                <w:szCs w:val="18"/>
              </w:rPr>
              <w:t>но</w:t>
            </w:r>
            <w:r w:rsidRPr="00115545">
              <w:rPr>
                <w:sz w:val="18"/>
                <w:szCs w:val="18"/>
              </w:rPr>
              <w:t>м</w:t>
            </w:r>
            <w:r w:rsidRPr="00115545">
              <w:rPr>
                <w:sz w:val="18"/>
                <w:szCs w:val="18"/>
              </w:rPr>
              <w:t>ного окр</w:t>
            </w:r>
            <w:r w:rsidRPr="00115545">
              <w:rPr>
                <w:sz w:val="18"/>
                <w:szCs w:val="18"/>
              </w:rPr>
              <w:t>у</w:t>
            </w:r>
            <w:r w:rsidRPr="00115545">
              <w:rPr>
                <w:sz w:val="18"/>
                <w:szCs w:val="18"/>
              </w:rPr>
              <w:t>га</w:t>
            </w:r>
          </w:p>
        </w:tc>
        <w:tc>
          <w:tcPr>
            <w:tcW w:w="850" w:type="dxa"/>
            <w:vMerge/>
            <w:hideMark/>
          </w:tcPr>
          <w:p w:rsidR="00115545" w:rsidRPr="00115545" w:rsidRDefault="00115545" w:rsidP="00733F07">
            <w:pPr>
              <w:jc w:val="center"/>
              <w:rPr>
                <w:sz w:val="18"/>
                <w:szCs w:val="18"/>
              </w:rPr>
            </w:pPr>
          </w:p>
        </w:tc>
        <w:tc>
          <w:tcPr>
            <w:tcW w:w="1276" w:type="dxa"/>
            <w:gridSpan w:val="2"/>
            <w:shd w:val="clear" w:color="auto" w:fill="auto"/>
            <w:noWrap/>
            <w:hideMark/>
          </w:tcPr>
          <w:p w:rsidR="00115545" w:rsidRPr="00115545" w:rsidRDefault="00115545" w:rsidP="00733F07">
            <w:pPr>
              <w:jc w:val="center"/>
              <w:rPr>
                <w:sz w:val="18"/>
                <w:szCs w:val="18"/>
              </w:rPr>
            </w:pPr>
            <w:r w:rsidRPr="00115545">
              <w:rPr>
                <w:sz w:val="18"/>
                <w:szCs w:val="18"/>
              </w:rPr>
              <w:t>5 637,90</w:t>
            </w:r>
          </w:p>
        </w:tc>
        <w:tc>
          <w:tcPr>
            <w:tcW w:w="1640" w:type="dxa"/>
            <w:shd w:val="clear" w:color="auto" w:fill="auto"/>
            <w:noWrap/>
            <w:hideMark/>
          </w:tcPr>
          <w:p w:rsidR="00115545" w:rsidRPr="00115545" w:rsidRDefault="00115545" w:rsidP="00733F07">
            <w:pPr>
              <w:jc w:val="center"/>
              <w:rPr>
                <w:sz w:val="18"/>
                <w:szCs w:val="18"/>
              </w:rPr>
            </w:pPr>
            <w:r w:rsidRPr="00115545">
              <w:rPr>
                <w:sz w:val="18"/>
                <w:szCs w:val="18"/>
              </w:rPr>
              <w:t>1 292,20</w:t>
            </w:r>
          </w:p>
        </w:tc>
        <w:tc>
          <w:tcPr>
            <w:tcW w:w="1476" w:type="dxa"/>
            <w:shd w:val="clear" w:color="auto" w:fill="auto"/>
            <w:noWrap/>
            <w:hideMark/>
          </w:tcPr>
          <w:p w:rsidR="00115545" w:rsidRPr="00115545" w:rsidRDefault="00115545" w:rsidP="00733F07">
            <w:pPr>
              <w:jc w:val="center"/>
              <w:rPr>
                <w:sz w:val="18"/>
                <w:szCs w:val="18"/>
              </w:rPr>
            </w:pPr>
            <w:r w:rsidRPr="00115545">
              <w:rPr>
                <w:sz w:val="18"/>
                <w:szCs w:val="18"/>
              </w:rPr>
              <w:t>880,20</w:t>
            </w:r>
          </w:p>
        </w:tc>
        <w:tc>
          <w:tcPr>
            <w:tcW w:w="1843" w:type="dxa"/>
            <w:shd w:val="clear" w:color="auto" w:fill="auto"/>
            <w:noWrap/>
            <w:hideMark/>
          </w:tcPr>
          <w:p w:rsidR="00115545" w:rsidRPr="00115545" w:rsidRDefault="00115545" w:rsidP="00733F07">
            <w:pPr>
              <w:jc w:val="center"/>
              <w:rPr>
                <w:sz w:val="18"/>
                <w:szCs w:val="18"/>
              </w:rPr>
            </w:pPr>
            <w:r w:rsidRPr="00115545">
              <w:rPr>
                <w:sz w:val="18"/>
                <w:szCs w:val="18"/>
              </w:rPr>
              <w:t>1 286,90</w:t>
            </w:r>
          </w:p>
        </w:tc>
        <w:tc>
          <w:tcPr>
            <w:tcW w:w="1418" w:type="dxa"/>
            <w:shd w:val="clear" w:color="auto" w:fill="auto"/>
            <w:noWrap/>
            <w:hideMark/>
          </w:tcPr>
          <w:p w:rsidR="00115545" w:rsidRPr="00115545" w:rsidRDefault="00115545" w:rsidP="00733F07">
            <w:pPr>
              <w:jc w:val="center"/>
              <w:rPr>
                <w:sz w:val="18"/>
                <w:szCs w:val="18"/>
              </w:rPr>
            </w:pPr>
            <w:r w:rsidRPr="00115545">
              <w:rPr>
                <w:sz w:val="18"/>
                <w:szCs w:val="18"/>
              </w:rPr>
              <w:t>726,20</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726,20</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726,20</w:t>
            </w:r>
          </w:p>
        </w:tc>
        <w:tc>
          <w:tcPr>
            <w:tcW w:w="1140" w:type="dxa"/>
            <w:shd w:val="clear" w:color="auto" w:fill="auto"/>
            <w:noWrap/>
            <w:hideMark/>
          </w:tcPr>
          <w:p w:rsidR="00115545" w:rsidRPr="00115545" w:rsidRDefault="00115545" w:rsidP="00733F07">
            <w:pPr>
              <w:jc w:val="center"/>
              <w:rPr>
                <w:sz w:val="18"/>
                <w:szCs w:val="18"/>
              </w:rPr>
            </w:pPr>
            <w:r w:rsidRPr="00115545">
              <w:rPr>
                <w:sz w:val="18"/>
                <w:szCs w:val="18"/>
              </w:rPr>
              <w:t>-</w:t>
            </w:r>
          </w:p>
        </w:tc>
      </w:tr>
      <w:tr w:rsidR="00115545" w:rsidRPr="00115545" w:rsidTr="000351F8">
        <w:trPr>
          <w:trHeight w:val="480"/>
          <w:jc w:val="right"/>
        </w:trPr>
        <w:tc>
          <w:tcPr>
            <w:tcW w:w="851" w:type="dxa"/>
            <w:vMerge/>
            <w:hideMark/>
          </w:tcPr>
          <w:p w:rsidR="00115545" w:rsidRPr="00115545" w:rsidRDefault="00115545" w:rsidP="00733F07">
            <w:pPr>
              <w:jc w:val="center"/>
              <w:rPr>
                <w:sz w:val="18"/>
                <w:szCs w:val="18"/>
              </w:rPr>
            </w:pPr>
          </w:p>
        </w:tc>
        <w:tc>
          <w:tcPr>
            <w:tcW w:w="1237" w:type="dxa"/>
            <w:vMerge/>
            <w:hideMark/>
          </w:tcPr>
          <w:p w:rsidR="00115545" w:rsidRPr="00115545" w:rsidRDefault="00115545" w:rsidP="00733F07">
            <w:pPr>
              <w:jc w:val="center"/>
              <w:rPr>
                <w:sz w:val="18"/>
                <w:szCs w:val="18"/>
              </w:rPr>
            </w:pPr>
          </w:p>
        </w:tc>
        <w:tc>
          <w:tcPr>
            <w:tcW w:w="740" w:type="dxa"/>
            <w:vMerge/>
            <w:hideMark/>
          </w:tcPr>
          <w:p w:rsidR="00115545" w:rsidRPr="00115545" w:rsidRDefault="00115545" w:rsidP="00733F07">
            <w:pPr>
              <w:jc w:val="center"/>
              <w:rPr>
                <w:sz w:val="18"/>
                <w:szCs w:val="18"/>
              </w:rPr>
            </w:pPr>
          </w:p>
        </w:tc>
        <w:tc>
          <w:tcPr>
            <w:tcW w:w="678" w:type="dxa"/>
            <w:shd w:val="clear" w:color="auto" w:fill="auto"/>
            <w:hideMark/>
          </w:tcPr>
          <w:p w:rsidR="00115545" w:rsidRPr="00115545" w:rsidRDefault="00115545" w:rsidP="00733F07">
            <w:pPr>
              <w:jc w:val="center"/>
              <w:rPr>
                <w:sz w:val="18"/>
                <w:szCs w:val="18"/>
              </w:rPr>
            </w:pPr>
            <w:r w:rsidRPr="00115545">
              <w:rPr>
                <w:sz w:val="18"/>
                <w:szCs w:val="18"/>
              </w:rPr>
              <w:t>бю</w:t>
            </w:r>
            <w:r w:rsidRPr="00115545">
              <w:rPr>
                <w:sz w:val="18"/>
                <w:szCs w:val="18"/>
              </w:rPr>
              <w:t>д</w:t>
            </w:r>
            <w:r w:rsidRPr="00115545">
              <w:rPr>
                <w:sz w:val="18"/>
                <w:szCs w:val="18"/>
              </w:rPr>
              <w:t>жет ра</w:t>
            </w:r>
            <w:r w:rsidRPr="00115545">
              <w:rPr>
                <w:sz w:val="18"/>
                <w:szCs w:val="18"/>
              </w:rPr>
              <w:t>й</w:t>
            </w:r>
            <w:r w:rsidRPr="00115545">
              <w:rPr>
                <w:sz w:val="18"/>
                <w:szCs w:val="18"/>
              </w:rPr>
              <w:t>она</w:t>
            </w:r>
          </w:p>
        </w:tc>
        <w:tc>
          <w:tcPr>
            <w:tcW w:w="850" w:type="dxa"/>
            <w:vMerge/>
            <w:hideMark/>
          </w:tcPr>
          <w:p w:rsidR="00115545" w:rsidRPr="00115545" w:rsidRDefault="00115545" w:rsidP="00733F07">
            <w:pPr>
              <w:jc w:val="center"/>
              <w:rPr>
                <w:sz w:val="18"/>
                <w:szCs w:val="18"/>
              </w:rPr>
            </w:pPr>
          </w:p>
        </w:tc>
        <w:tc>
          <w:tcPr>
            <w:tcW w:w="1276" w:type="dxa"/>
            <w:gridSpan w:val="2"/>
            <w:shd w:val="clear" w:color="auto" w:fill="auto"/>
            <w:noWrap/>
            <w:hideMark/>
          </w:tcPr>
          <w:p w:rsidR="00115545" w:rsidRPr="00115545" w:rsidRDefault="00115545" w:rsidP="00733F07">
            <w:pPr>
              <w:jc w:val="center"/>
              <w:rPr>
                <w:sz w:val="18"/>
                <w:szCs w:val="18"/>
              </w:rPr>
            </w:pPr>
            <w:r w:rsidRPr="00115545">
              <w:rPr>
                <w:sz w:val="18"/>
                <w:szCs w:val="18"/>
              </w:rPr>
              <w:t>11 299,74</w:t>
            </w:r>
          </w:p>
        </w:tc>
        <w:tc>
          <w:tcPr>
            <w:tcW w:w="1640" w:type="dxa"/>
            <w:shd w:val="clear" w:color="auto" w:fill="auto"/>
            <w:noWrap/>
            <w:hideMark/>
          </w:tcPr>
          <w:p w:rsidR="00115545" w:rsidRPr="00115545" w:rsidRDefault="00115545" w:rsidP="00733F07">
            <w:pPr>
              <w:jc w:val="center"/>
              <w:rPr>
                <w:sz w:val="18"/>
                <w:szCs w:val="18"/>
              </w:rPr>
            </w:pPr>
            <w:r w:rsidRPr="00115545">
              <w:rPr>
                <w:sz w:val="18"/>
                <w:szCs w:val="18"/>
              </w:rPr>
              <w:t>2 554,55</w:t>
            </w:r>
          </w:p>
        </w:tc>
        <w:tc>
          <w:tcPr>
            <w:tcW w:w="1476" w:type="dxa"/>
            <w:shd w:val="clear" w:color="auto" w:fill="auto"/>
            <w:noWrap/>
            <w:hideMark/>
          </w:tcPr>
          <w:p w:rsidR="00115545" w:rsidRPr="00115545" w:rsidRDefault="00115545" w:rsidP="00733F07">
            <w:pPr>
              <w:jc w:val="center"/>
              <w:rPr>
                <w:sz w:val="18"/>
                <w:szCs w:val="18"/>
              </w:rPr>
            </w:pPr>
            <w:r w:rsidRPr="00115545">
              <w:rPr>
                <w:sz w:val="18"/>
                <w:szCs w:val="18"/>
              </w:rPr>
              <w:t>1 941,49</w:t>
            </w:r>
          </w:p>
        </w:tc>
        <w:tc>
          <w:tcPr>
            <w:tcW w:w="1843" w:type="dxa"/>
            <w:shd w:val="clear" w:color="auto" w:fill="auto"/>
            <w:noWrap/>
            <w:hideMark/>
          </w:tcPr>
          <w:p w:rsidR="00115545" w:rsidRPr="00115545" w:rsidRDefault="00115545" w:rsidP="00733F07">
            <w:pPr>
              <w:jc w:val="center"/>
              <w:rPr>
                <w:sz w:val="18"/>
                <w:szCs w:val="18"/>
              </w:rPr>
            </w:pPr>
            <w:r w:rsidRPr="00115545">
              <w:rPr>
                <w:sz w:val="18"/>
                <w:szCs w:val="18"/>
              </w:rPr>
              <w:t>1 390,50</w:t>
            </w:r>
          </w:p>
        </w:tc>
        <w:tc>
          <w:tcPr>
            <w:tcW w:w="1418" w:type="dxa"/>
            <w:shd w:val="clear" w:color="auto" w:fill="auto"/>
            <w:noWrap/>
            <w:hideMark/>
          </w:tcPr>
          <w:p w:rsidR="00115545" w:rsidRPr="00115545" w:rsidRDefault="00115545" w:rsidP="00733F07">
            <w:pPr>
              <w:jc w:val="center"/>
              <w:rPr>
                <w:sz w:val="18"/>
                <w:szCs w:val="18"/>
              </w:rPr>
            </w:pPr>
            <w:r w:rsidRPr="00115545">
              <w:rPr>
                <w:sz w:val="18"/>
                <w:szCs w:val="18"/>
              </w:rPr>
              <w:t>1 354,40</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1 354,40</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1 354,40</w:t>
            </w:r>
          </w:p>
        </w:tc>
        <w:tc>
          <w:tcPr>
            <w:tcW w:w="1140" w:type="dxa"/>
            <w:shd w:val="clear" w:color="auto" w:fill="auto"/>
            <w:noWrap/>
            <w:hideMark/>
          </w:tcPr>
          <w:p w:rsidR="00115545" w:rsidRPr="00115545" w:rsidRDefault="00115545" w:rsidP="00733F07">
            <w:pPr>
              <w:jc w:val="center"/>
              <w:rPr>
                <w:sz w:val="18"/>
                <w:szCs w:val="18"/>
              </w:rPr>
            </w:pPr>
            <w:r w:rsidRPr="00115545">
              <w:rPr>
                <w:sz w:val="18"/>
                <w:szCs w:val="18"/>
              </w:rPr>
              <w:t>1 350,00</w:t>
            </w:r>
          </w:p>
        </w:tc>
      </w:tr>
      <w:tr w:rsidR="00115545" w:rsidRPr="00115545" w:rsidTr="000351F8">
        <w:trPr>
          <w:trHeight w:val="300"/>
          <w:jc w:val="right"/>
        </w:trPr>
        <w:tc>
          <w:tcPr>
            <w:tcW w:w="851" w:type="dxa"/>
            <w:vMerge w:val="restart"/>
            <w:shd w:val="clear" w:color="auto" w:fill="auto"/>
            <w:hideMark/>
          </w:tcPr>
          <w:p w:rsidR="00115545" w:rsidRPr="00115545" w:rsidRDefault="00115545" w:rsidP="00733F07">
            <w:pPr>
              <w:jc w:val="center"/>
              <w:rPr>
                <w:sz w:val="18"/>
                <w:szCs w:val="18"/>
              </w:rPr>
            </w:pPr>
            <w:r w:rsidRPr="00115545">
              <w:rPr>
                <w:sz w:val="18"/>
                <w:szCs w:val="18"/>
              </w:rPr>
              <w:t>1.3.1.</w:t>
            </w:r>
          </w:p>
        </w:tc>
        <w:tc>
          <w:tcPr>
            <w:tcW w:w="1237" w:type="dxa"/>
            <w:vMerge w:val="restart"/>
            <w:shd w:val="clear" w:color="auto" w:fill="auto"/>
            <w:hideMark/>
          </w:tcPr>
          <w:p w:rsidR="00115545" w:rsidRPr="00115545" w:rsidRDefault="00115545" w:rsidP="00733F07">
            <w:pPr>
              <w:jc w:val="center"/>
              <w:rPr>
                <w:sz w:val="18"/>
                <w:szCs w:val="18"/>
              </w:rPr>
            </w:pPr>
            <w:r w:rsidRPr="00115545">
              <w:rPr>
                <w:sz w:val="18"/>
                <w:szCs w:val="18"/>
              </w:rPr>
              <w:t>Вывоз тве</w:t>
            </w:r>
            <w:r w:rsidRPr="00115545">
              <w:rPr>
                <w:sz w:val="18"/>
                <w:szCs w:val="18"/>
              </w:rPr>
              <w:t>р</w:t>
            </w:r>
            <w:r w:rsidRPr="00115545">
              <w:rPr>
                <w:sz w:val="18"/>
                <w:szCs w:val="18"/>
              </w:rPr>
              <w:t>дых быт</w:t>
            </w:r>
            <w:r w:rsidRPr="00115545">
              <w:rPr>
                <w:sz w:val="18"/>
                <w:szCs w:val="18"/>
              </w:rPr>
              <w:t>о</w:t>
            </w:r>
            <w:r w:rsidRPr="00115545">
              <w:rPr>
                <w:sz w:val="18"/>
                <w:szCs w:val="18"/>
              </w:rPr>
              <w:t>вых отходов (д. Вамп</w:t>
            </w:r>
            <w:r w:rsidRPr="00115545">
              <w:rPr>
                <w:sz w:val="18"/>
                <w:szCs w:val="18"/>
              </w:rPr>
              <w:t>у</w:t>
            </w:r>
            <w:r w:rsidRPr="00115545">
              <w:rPr>
                <w:sz w:val="18"/>
                <w:szCs w:val="18"/>
              </w:rPr>
              <w:t>гол, с. Был</w:t>
            </w:r>
            <w:r w:rsidRPr="00115545">
              <w:rPr>
                <w:sz w:val="18"/>
                <w:szCs w:val="18"/>
              </w:rPr>
              <w:t>и</w:t>
            </w:r>
            <w:r w:rsidRPr="00115545">
              <w:rPr>
                <w:sz w:val="18"/>
                <w:szCs w:val="18"/>
              </w:rPr>
              <w:t>но, д. Пасол, д. Соснина)</w:t>
            </w:r>
          </w:p>
        </w:tc>
        <w:tc>
          <w:tcPr>
            <w:tcW w:w="740" w:type="dxa"/>
            <w:vMerge w:val="restart"/>
            <w:shd w:val="clear" w:color="auto" w:fill="auto"/>
            <w:hideMark/>
          </w:tcPr>
          <w:p w:rsidR="00115545" w:rsidRPr="00115545" w:rsidRDefault="00F17A8C" w:rsidP="00733F07">
            <w:pPr>
              <w:jc w:val="center"/>
              <w:rPr>
                <w:sz w:val="18"/>
                <w:szCs w:val="18"/>
              </w:rPr>
            </w:pPr>
            <w:r>
              <w:rPr>
                <w:sz w:val="18"/>
                <w:szCs w:val="18"/>
              </w:rPr>
              <w:t>о</w:t>
            </w:r>
            <w:r w:rsidR="00115545" w:rsidRPr="00115545">
              <w:rPr>
                <w:sz w:val="18"/>
                <w:szCs w:val="18"/>
              </w:rPr>
              <w:t>тдел ж</w:t>
            </w:r>
            <w:r w:rsidR="00115545" w:rsidRPr="00115545">
              <w:rPr>
                <w:sz w:val="18"/>
                <w:szCs w:val="18"/>
              </w:rPr>
              <w:t>и</w:t>
            </w:r>
            <w:r w:rsidR="00115545" w:rsidRPr="00115545">
              <w:rPr>
                <w:sz w:val="18"/>
                <w:szCs w:val="18"/>
              </w:rPr>
              <w:t>ли</w:t>
            </w:r>
            <w:r w:rsidR="00115545" w:rsidRPr="00115545">
              <w:rPr>
                <w:sz w:val="18"/>
                <w:szCs w:val="18"/>
              </w:rPr>
              <w:t>щ</w:t>
            </w:r>
            <w:r w:rsidR="00115545" w:rsidRPr="00115545">
              <w:rPr>
                <w:sz w:val="18"/>
                <w:szCs w:val="18"/>
              </w:rPr>
              <w:t>но-ко</w:t>
            </w:r>
            <w:r w:rsidR="00115545" w:rsidRPr="00115545">
              <w:rPr>
                <w:sz w:val="18"/>
                <w:szCs w:val="18"/>
              </w:rPr>
              <w:t>м</w:t>
            </w:r>
            <w:r w:rsidR="00115545" w:rsidRPr="00115545">
              <w:rPr>
                <w:sz w:val="18"/>
                <w:szCs w:val="18"/>
              </w:rPr>
              <w:t>м</w:t>
            </w:r>
            <w:r w:rsidR="00115545" w:rsidRPr="00115545">
              <w:rPr>
                <w:sz w:val="18"/>
                <w:szCs w:val="18"/>
              </w:rPr>
              <w:t>у</w:t>
            </w:r>
            <w:r w:rsidR="00115545" w:rsidRPr="00115545">
              <w:rPr>
                <w:sz w:val="18"/>
                <w:szCs w:val="18"/>
              </w:rPr>
              <w:t>нал</w:t>
            </w:r>
            <w:r w:rsidR="00115545" w:rsidRPr="00115545">
              <w:rPr>
                <w:sz w:val="18"/>
                <w:szCs w:val="18"/>
              </w:rPr>
              <w:t>ь</w:t>
            </w:r>
            <w:r w:rsidR="00115545" w:rsidRPr="00115545">
              <w:rPr>
                <w:sz w:val="18"/>
                <w:szCs w:val="18"/>
              </w:rPr>
              <w:t>ного хозя</w:t>
            </w:r>
            <w:r w:rsidR="00115545" w:rsidRPr="00115545">
              <w:rPr>
                <w:sz w:val="18"/>
                <w:szCs w:val="18"/>
              </w:rPr>
              <w:t>й</w:t>
            </w:r>
            <w:r w:rsidR="00115545" w:rsidRPr="00115545">
              <w:rPr>
                <w:sz w:val="18"/>
                <w:szCs w:val="18"/>
              </w:rPr>
              <w:t>ства, эне</w:t>
            </w:r>
            <w:r w:rsidR="00115545" w:rsidRPr="00115545">
              <w:rPr>
                <w:sz w:val="18"/>
                <w:szCs w:val="18"/>
              </w:rPr>
              <w:t>р</w:t>
            </w:r>
            <w:r w:rsidR="00115545" w:rsidRPr="00115545">
              <w:rPr>
                <w:sz w:val="18"/>
                <w:szCs w:val="18"/>
              </w:rPr>
              <w:t>гетики и стро</w:t>
            </w:r>
            <w:r w:rsidR="00115545" w:rsidRPr="00115545">
              <w:rPr>
                <w:sz w:val="18"/>
                <w:szCs w:val="18"/>
              </w:rPr>
              <w:t>и</w:t>
            </w:r>
            <w:r w:rsidR="00115545" w:rsidRPr="00115545">
              <w:rPr>
                <w:sz w:val="18"/>
                <w:szCs w:val="18"/>
              </w:rPr>
              <w:t>тел</w:t>
            </w:r>
            <w:r w:rsidR="00115545" w:rsidRPr="00115545">
              <w:rPr>
                <w:sz w:val="18"/>
                <w:szCs w:val="18"/>
              </w:rPr>
              <w:t>ь</w:t>
            </w:r>
            <w:r w:rsidR="00115545" w:rsidRPr="00115545">
              <w:rPr>
                <w:sz w:val="18"/>
                <w:szCs w:val="18"/>
              </w:rPr>
              <w:t>ства</w:t>
            </w:r>
          </w:p>
        </w:tc>
        <w:tc>
          <w:tcPr>
            <w:tcW w:w="678" w:type="dxa"/>
            <w:shd w:val="clear" w:color="auto" w:fill="auto"/>
            <w:noWrap/>
            <w:hideMark/>
          </w:tcPr>
          <w:p w:rsidR="00115545" w:rsidRPr="00115545" w:rsidRDefault="00115545" w:rsidP="00733F07">
            <w:pPr>
              <w:jc w:val="center"/>
              <w:rPr>
                <w:sz w:val="18"/>
                <w:szCs w:val="18"/>
              </w:rPr>
            </w:pPr>
            <w:r w:rsidRPr="00115545">
              <w:rPr>
                <w:sz w:val="18"/>
                <w:szCs w:val="18"/>
              </w:rPr>
              <w:t>всего</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noWrap/>
            <w:hideMark/>
          </w:tcPr>
          <w:p w:rsidR="00115545" w:rsidRPr="00115545" w:rsidRDefault="00115545" w:rsidP="00733F07">
            <w:pPr>
              <w:jc w:val="center"/>
              <w:rPr>
                <w:sz w:val="18"/>
                <w:szCs w:val="18"/>
              </w:rPr>
            </w:pPr>
            <w:r w:rsidRPr="00115545">
              <w:rPr>
                <w:sz w:val="18"/>
                <w:szCs w:val="18"/>
              </w:rPr>
              <w:t>2 480,57</w:t>
            </w:r>
          </w:p>
        </w:tc>
        <w:tc>
          <w:tcPr>
            <w:tcW w:w="1640" w:type="dxa"/>
            <w:shd w:val="clear" w:color="auto" w:fill="auto"/>
            <w:noWrap/>
            <w:hideMark/>
          </w:tcPr>
          <w:p w:rsidR="00115545" w:rsidRPr="00115545" w:rsidRDefault="00115545" w:rsidP="00733F07">
            <w:pPr>
              <w:jc w:val="center"/>
              <w:rPr>
                <w:sz w:val="18"/>
                <w:szCs w:val="18"/>
              </w:rPr>
            </w:pPr>
            <w:r w:rsidRPr="00115545">
              <w:rPr>
                <w:sz w:val="18"/>
                <w:szCs w:val="18"/>
              </w:rPr>
              <w:t>379,24</w:t>
            </w:r>
          </w:p>
        </w:tc>
        <w:tc>
          <w:tcPr>
            <w:tcW w:w="1476" w:type="dxa"/>
            <w:shd w:val="clear" w:color="auto" w:fill="auto"/>
            <w:noWrap/>
            <w:hideMark/>
          </w:tcPr>
          <w:p w:rsidR="00115545" w:rsidRPr="00115545" w:rsidRDefault="00115545" w:rsidP="00733F07">
            <w:pPr>
              <w:jc w:val="center"/>
              <w:rPr>
                <w:sz w:val="18"/>
                <w:szCs w:val="18"/>
              </w:rPr>
            </w:pPr>
            <w:r w:rsidRPr="00115545">
              <w:rPr>
                <w:sz w:val="18"/>
                <w:szCs w:val="18"/>
              </w:rPr>
              <w:t>347,50</w:t>
            </w:r>
          </w:p>
        </w:tc>
        <w:tc>
          <w:tcPr>
            <w:tcW w:w="1843" w:type="dxa"/>
            <w:shd w:val="clear" w:color="auto" w:fill="auto"/>
            <w:noWrap/>
            <w:hideMark/>
          </w:tcPr>
          <w:p w:rsidR="00115545" w:rsidRPr="00115545" w:rsidRDefault="00115545" w:rsidP="00733F07">
            <w:pPr>
              <w:jc w:val="center"/>
              <w:rPr>
                <w:sz w:val="18"/>
                <w:szCs w:val="18"/>
              </w:rPr>
            </w:pPr>
            <w:r w:rsidRPr="00115545">
              <w:rPr>
                <w:sz w:val="18"/>
                <w:szCs w:val="18"/>
              </w:rPr>
              <w:t>430,30</w:t>
            </w:r>
          </w:p>
        </w:tc>
        <w:tc>
          <w:tcPr>
            <w:tcW w:w="1418" w:type="dxa"/>
            <w:shd w:val="clear" w:color="auto" w:fill="auto"/>
            <w:noWrap/>
            <w:hideMark/>
          </w:tcPr>
          <w:p w:rsidR="00115545" w:rsidRPr="00115545" w:rsidRDefault="00115545" w:rsidP="00733F07">
            <w:pPr>
              <w:jc w:val="center"/>
              <w:rPr>
                <w:sz w:val="18"/>
                <w:szCs w:val="18"/>
              </w:rPr>
            </w:pPr>
            <w:r w:rsidRPr="00115545">
              <w:rPr>
                <w:sz w:val="18"/>
                <w:szCs w:val="18"/>
              </w:rPr>
              <w:t>369,60</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369,60</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369,60</w:t>
            </w:r>
          </w:p>
        </w:tc>
        <w:tc>
          <w:tcPr>
            <w:tcW w:w="1140" w:type="dxa"/>
            <w:shd w:val="clear" w:color="auto" w:fill="auto"/>
            <w:noWrap/>
            <w:hideMark/>
          </w:tcPr>
          <w:p w:rsidR="00115545" w:rsidRPr="00115545" w:rsidRDefault="00115545" w:rsidP="00733F07">
            <w:pPr>
              <w:jc w:val="center"/>
              <w:rPr>
                <w:sz w:val="18"/>
                <w:szCs w:val="18"/>
              </w:rPr>
            </w:pPr>
            <w:r w:rsidRPr="00115545">
              <w:rPr>
                <w:sz w:val="18"/>
                <w:szCs w:val="18"/>
              </w:rPr>
              <w:t>214,72</w:t>
            </w:r>
          </w:p>
        </w:tc>
      </w:tr>
      <w:tr w:rsidR="00115545" w:rsidRPr="00115545" w:rsidTr="000351F8">
        <w:trPr>
          <w:trHeight w:val="720"/>
          <w:jc w:val="right"/>
        </w:trPr>
        <w:tc>
          <w:tcPr>
            <w:tcW w:w="851" w:type="dxa"/>
            <w:vMerge/>
            <w:hideMark/>
          </w:tcPr>
          <w:p w:rsidR="00115545" w:rsidRPr="00115545" w:rsidRDefault="00115545" w:rsidP="00733F07">
            <w:pPr>
              <w:jc w:val="center"/>
              <w:rPr>
                <w:sz w:val="18"/>
                <w:szCs w:val="18"/>
              </w:rPr>
            </w:pPr>
          </w:p>
        </w:tc>
        <w:tc>
          <w:tcPr>
            <w:tcW w:w="1237" w:type="dxa"/>
            <w:vMerge/>
            <w:hideMark/>
          </w:tcPr>
          <w:p w:rsidR="00115545" w:rsidRPr="00115545" w:rsidRDefault="00115545" w:rsidP="00733F07">
            <w:pPr>
              <w:jc w:val="center"/>
              <w:rPr>
                <w:sz w:val="18"/>
                <w:szCs w:val="18"/>
              </w:rPr>
            </w:pPr>
          </w:p>
        </w:tc>
        <w:tc>
          <w:tcPr>
            <w:tcW w:w="740" w:type="dxa"/>
            <w:vMerge/>
            <w:hideMark/>
          </w:tcPr>
          <w:p w:rsidR="00115545" w:rsidRPr="00115545" w:rsidRDefault="00115545" w:rsidP="00733F07">
            <w:pPr>
              <w:jc w:val="center"/>
              <w:rPr>
                <w:sz w:val="18"/>
                <w:szCs w:val="18"/>
              </w:rPr>
            </w:pPr>
          </w:p>
        </w:tc>
        <w:tc>
          <w:tcPr>
            <w:tcW w:w="678" w:type="dxa"/>
            <w:shd w:val="clear" w:color="auto" w:fill="auto"/>
            <w:hideMark/>
          </w:tcPr>
          <w:p w:rsidR="00115545" w:rsidRPr="00115545" w:rsidRDefault="00115545" w:rsidP="00733F07">
            <w:pPr>
              <w:jc w:val="center"/>
              <w:rPr>
                <w:sz w:val="18"/>
                <w:szCs w:val="18"/>
              </w:rPr>
            </w:pPr>
            <w:r w:rsidRPr="00115545">
              <w:rPr>
                <w:sz w:val="18"/>
                <w:szCs w:val="18"/>
              </w:rPr>
              <w:t>бю</w:t>
            </w:r>
            <w:r w:rsidRPr="00115545">
              <w:rPr>
                <w:sz w:val="18"/>
                <w:szCs w:val="18"/>
              </w:rPr>
              <w:t>д</w:t>
            </w:r>
            <w:r w:rsidRPr="00115545">
              <w:rPr>
                <w:sz w:val="18"/>
                <w:szCs w:val="18"/>
              </w:rPr>
              <w:t>жет авт</w:t>
            </w:r>
            <w:r w:rsidRPr="00115545">
              <w:rPr>
                <w:sz w:val="18"/>
                <w:szCs w:val="18"/>
              </w:rPr>
              <w:t>о</w:t>
            </w:r>
            <w:r w:rsidRPr="00115545">
              <w:rPr>
                <w:sz w:val="18"/>
                <w:szCs w:val="18"/>
              </w:rPr>
              <w:t>но</w:t>
            </w:r>
            <w:r w:rsidRPr="00115545">
              <w:rPr>
                <w:sz w:val="18"/>
                <w:szCs w:val="18"/>
              </w:rPr>
              <w:t>м</w:t>
            </w:r>
            <w:r w:rsidRPr="00115545">
              <w:rPr>
                <w:sz w:val="18"/>
                <w:szCs w:val="18"/>
              </w:rPr>
              <w:t>ного окр</w:t>
            </w:r>
            <w:r w:rsidRPr="00115545">
              <w:rPr>
                <w:sz w:val="18"/>
                <w:szCs w:val="18"/>
              </w:rPr>
              <w:t>у</w:t>
            </w:r>
            <w:r w:rsidRPr="00115545">
              <w:rPr>
                <w:sz w:val="18"/>
                <w:szCs w:val="18"/>
              </w:rPr>
              <w:t>га</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noWrap/>
            <w:hideMark/>
          </w:tcPr>
          <w:p w:rsidR="00115545" w:rsidRPr="00115545" w:rsidRDefault="00115545" w:rsidP="00733F07">
            <w:pPr>
              <w:jc w:val="center"/>
              <w:rPr>
                <w:sz w:val="18"/>
                <w:szCs w:val="18"/>
              </w:rPr>
            </w:pPr>
            <w:r w:rsidRPr="00115545">
              <w:rPr>
                <w:sz w:val="18"/>
                <w:szCs w:val="18"/>
              </w:rPr>
              <w:t>1 879,92</w:t>
            </w:r>
          </w:p>
        </w:tc>
        <w:tc>
          <w:tcPr>
            <w:tcW w:w="1640" w:type="dxa"/>
            <w:shd w:val="clear" w:color="auto" w:fill="auto"/>
            <w:noWrap/>
            <w:hideMark/>
          </w:tcPr>
          <w:p w:rsidR="00115545" w:rsidRPr="00115545" w:rsidRDefault="00115545" w:rsidP="00733F07">
            <w:pPr>
              <w:jc w:val="center"/>
              <w:rPr>
                <w:sz w:val="18"/>
                <w:szCs w:val="18"/>
              </w:rPr>
            </w:pPr>
            <w:r w:rsidRPr="00115545">
              <w:rPr>
                <w:sz w:val="18"/>
                <w:szCs w:val="18"/>
              </w:rPr>
              <w:t>327,72</w:t>
            </w:r>
          </w:p>
        </w:tc>
        <w:tc>
          <w:tcPr>
            <w:tcW w:w="1476" w:type="dxa"/>
            <w:shd w:val="clear" w:color="auto" w:fill="auto"/>
            <w:noWrap/>
            <w:hideMark/>
          </w:tcPr>
          <w:p w:rsidR="00115545" w:rsidRPr="00115545" w:rsidRDefault="00115545" w:rsidP="00733F07">
            <w:pPr>
              <w:jc w:val="center"/>
              <w:rPr>
                <w:sz w:val="18"/>
                <w:szCs w:val="18"/>
              </w:rPr>
            </w:pPr>
            <w:r w:rsidRPr="00115545">
              <w:rPr>
                <w:sz w:val="18"/>
                <w:szCs w:val="18"/>
              </w:rPr>
              <w:t>346,70</w:t>
            </w:r>
          </w:p>
        </w:tc>
        <w:tc>
          <w:tcPr>
            <w:tcW w:w="1843" w:type="dxa"/>
            <w:shd w:val="clear" w:color="auto" w:fill="auto"/>
            <w:noWrap/>
            <w:hideMark/>
          </w:tcPr>
          <w:p w:rsidR="00115545" w:rsidRPr="00115545" w:rsidRDefault="00115545" w:rsidP="00733F07">
            <w:pPr>
              <w:jc w:val="center"/>
              <w:rPr>
                <w:sz w:val="18"/>
                <w:szCs w:val="18"/>
              </w:rPr>
            </w:pPr>
            <w:r w:rsidRPr="00115545">
              <w:rPr>
                <w:sz w:val="18"/>
                <w:szCs w:val="18"/>
              </w:rPr>
              <w:t>346,90</w:t>
            </w:r>
          </w:p>
        </w:tc>
        <w:tc>
          <w:tcPr>
            <w:tcW w:w="1418" w:type="dxa"/>
            <w:shd w:val="clear" w:color="auto" w:fill="auto"/>
            <w:noWrap/>
            <w:hideMark/>
          </w:tcPr>
          <w:p w:rsidR="00115545" w:rsidRPr="00115545" w:rsidRDefault="00115545" w:rsidP="00733F07">
            <w:pPr>
              <w:jc w:val="center"/>
              <w:rPr>
                <w:sz w:val="18"/>
                <w:szCs w:val="18"/>
              </w:rPr>
            </w:pPr>
            <w:r w:rsidRPr="00115545">
              <w:rPr>
                <w:sz w:val="18"/>
                <w:szCs w:val="18"/>
              </w:rPr>
              <w:t>286,20</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286,20</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286,20</w:t>
            </w:r>
          </w:p>
        </w:tc>
        <w:tc>
          <w:tcPr>
            <w:tcW w:w="1140" w:type="dxa"/>
            <w:shd w:val="clear" w:color="auto" w:fill="auto"/>
            <w:noWrap/>
            <w:hideMark/>
          </w:tcPr>
          <w:p w:rsidR="00115545" w:rsidRPr="00115545" w:rsidRDefault="00115545" w:rsidP="00733F07">
            <w:pPr>
              <w:jc w:val="center"/>
              <w:rPr>
                <w:sz w:val="18"/>
                <w:szCs w:val="18"/>
              </w:rPr>
            </w:pPr>
          </w:p>
        </w:tc>
      </w:tr>
      <w:tr w:rsidR="00115545" w:rsidRPr="00115545" w:rsidTr="000351F8">
        <w:trPr>
          <w:trHeight w:val="480"/>
          <w:jc w:val="right"/>
        </w:trPr>
        <w:tc>
          <w:tcPr>
            <w:tcW w:w="851" w:type="dxa"/>
            <w:vMerge/>
            <w:hideMark/>
          </w:tcPr>
          <w:p w:rsidR="00115545" w:rsidRPr="00115545" w:rsidRDefault="00115545" w:rsidP="00733F07">
            <w:pPr>
              <w:jc w:val="center"/>
              <w:rPr>
                <w:sz w:val="18"/>
                <w:szCs w:val="18"/>
              </w:rPr>
            </w:pPr>
          </w:p>
        </w:tc>
        <w:tc>
          <w:tcPr>
            <w:tcW w:w="1237" w:type="dxa"/>
            <w:vMerge/>
            <w:hideMark/>
          </w:tcPr>
          <w:p w:rsidR="00115545" w:rsidRPr="00115545" w:rsidRDefault="00115545" w:rsidP="00733F07">
            <w:pPr>
              <w:jc w:val="center"/>
              <w:rPr>
                <w:sz w:val="18"/>
                <w:szCs w:val="18"/>
              </w:rPr>
            </w:pPr>
          </w:p>
        </w:tc>
        <w:tc>
          <w:tcPr>
            <w:tcW w:w="740" w:type="dxa"/>
            <w:vMerge/>
            <w:hideMark/>
          </w:tcPr>
          <w:p w:rsidR="00115545" w:rsidRPr="00115545" w:rsidRDefault="00115545" w:rsidP="00733F07">
            <w:pPr>
              <w:jc w:val="center"/>
              <w:rPr>
                <w:sz w:val="18"/>
                <w:szCs w:val="18"/>
              </w:rPr>
            </w:pPr>
          </w:p>
        </w:tc>
        <w:tc>
          <w:tcPr>
            <w:tcW w:w="678" w:type="dxa"/>
            <w:shd w:val="clear" w:color="auto" w:fill="auto"/>
            <w:hideMark/>
          </w:tcPr>
          <w:p w:rsidR="00115545" w:rsidRPr="00115545" w:rsidRDefault="00115545" w:rsidP="00733F07">
            <w:pPr>
              <w:jc w:val="center"/>
              <w:rPr>
                <w:sz w:val="18"/>
                <w:szCs w:val="18"/>
              </w:rPr>
            </w:pPr>
            <w:r w:rsidRPr="00115545">
              <w:rPr>
                <w:sz w:val="18"/>
                <w:szCs w:val="18"/>
              </w:rPr>
              <w:t>бю</w:t>
            </w:r>
            <w:r w:rsidRPr="00115545">
              <w:rPr>
                <w:sz w:val="18"/>
                <w:szCs w:val="18"/>
              </w:rPr>
              <w:t>д</w:t>
            </w:r>
            <w:r w:rsidRPr="00115545">
              <w:rPr>
                <w:sz w:val="18"/>
                <w:szCs w:val="18"/>
              </w:rPr>
              <w:t>жет ра</w:t>
            </w:r>
            <w:r w:rsidRPr="00115545">
              <w:rPr>
                <w:sz w:val="18"/>
                <w:szCs w:val="18"/>
              </w:rPr>
              <w:t>й</w:t>
            </w:r>
            <w:r w:rsidRPr="00115545">
              <w:rPr>
                <w:sz w:val="18"/>
                <w:szCs w:val="18"/>
              </w:rPr>
              <w:t>она</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noWrap/>
            <w:hideMark/>
          </w:tcPr>
          <w:p w:rsidR="00115545" w:rsidRPr="00115545" w:rsidRDefault="00115545" w:rsidP="00733F07">
            <w:pPr>
              <w:jc w:val="center"/>
              <w:rPr>
                <w:sz w:val="18"/>
                <w:szCs w:val="18"/>
              </w:rPr>
            </w:pPr>
            <w:r w:rsidRPr="00115545">
              <w:rPr>
                <w:sz w:val="18"/>
                <w:szCs w:val="18"/>
              </w:rPr>
              <w:t>600,65</w:t>
            </w:r>
          </w:p>
        </w:tc>
        <w:tc>
          <w:tcPr>
            <w:tcW w:w="1640" w:type="dxa"/>
            <w:shd w:val="clear" w:color="auto" w:fill="auto"/>
            <w:noWrap/>
            <w:hideMark/>
          </w:tcPr>
          <w:p w:rsidR="00115545" w:rsidRPr="00115545" w:rsidRDefault="00115545" w:rsidP="00733F07">
            <w:pPr>
              <w:jc w:val="center"/>
              <w:rPr>
                <w:sz w:val="18"/>
                <w:szCs w:val="18"/>
              </w:rPr>
            </w:pPr>
            <w:r w:rsidRPr="00115545">
              <w:rPr>
                <w:sz w:val="18"/>
                <w:szCs w:val="18"/>
              </w:rPr>
              <w:t>51,52</w:t>
            </w:r>
          </w:p>
        </w:tc>
        <w:tc>
          <w:tcPr>
            <w:tcW w:w="1476" w:type="dxa"/>
            <w:shd w:val="clear" w:color="auto" w:fill="auto"/>
            <w:noWrap/>
            <w:hideMark/>
          </w:tcPr>
          <w:p w:rsidR="00115545" w:rsidRPr="00115545" w:rsidRDefault="00115545" w:rsidP="00733F07">
            <w:pPr>
              <w:jc w:val="center"/>
              <w:rPr>
                <w:sz w:val="18"/>
                <w:szCs w:val="18"/>
              </w:rPr>
            </w:pPr>
            <w:r w:rsidRPr="00115545">
              <w:rPr>
                <w:sz w:val="18"/>
                <w:szCs w:val="18"/>
              </w:rPr>
              <w:t>0,80</w:t>
            </w:r>
          </w:p>
        </w:tc>
        <w:tc>
          <w:tcPr>
            <w:tcW w:w="1843" w:type="dxa"/>
            <w:shd w:val="clear" w:color="auto" w:fill="auto"/>
            <w:noWrap/>
            <w:hideMark/>
          </w:tcPr>
          <w:p w:rsidR="00115545" w:rsidRPr="00115545" w:rsidRDefault="00115545" w:rsidP="00733F07">
            <w:pPr>
              <w:jc w:val="center"/>
              <w:rPr>
                <w:sz w:val="18"/>
                <w:szCs w:val="18"/>
              </w:rPr>
            </w:pPr>
            <w:r w:rsidRPr="00115545">
              <w:rPr>
                <w:sz w:val="18"/>
                <w:szCs w:val="18"/>
              </w:rPr>
              <w:t>83,40</w:t>
            </w:r>
          </w:p>
        </w:tc>
        <w:tc>
          <w:tcPr>
            <w:tcW w:w="1418" w:type="dxa"/>
            <w:shd w:val="clear" w:color="auto" w:fill="auto"/>
            <w:noWrap/>
            <w:hideMark/>
          </w:tcPr>
          <w:p w:rsidR="00115545" w:rsidRPr="00115545" w:rsidRDefault="00115545" w:rsidP="00733F07">
            <w:pPr>
              <w:jc w:val="center"/>
              <w:rPr>
                <w:sz w:val="18"/>
                <w:szCs w:val="18"/>
              </w:rPr>
            </w:pPr>
            <w:r w:rsidRPr="00115545">
              <w:rPr>
                <w:sz w:val="18"/>
                <w:szCs w:val="18"/>
              </w:rPr>
              <w:t>83,40</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83,40</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83,40</w:t>
            </w:r>
          </w:p>
        </w:tc>
        <w:tc>
          <w:tcPr>
            <w:tcW w:w="1140" w:type="dxa"/>
            <w:shd w:val="clear" w:color="auto" w:fill="auto"/>
            <w:noWrap/>
            <w:hideMark/>
          </w:tcPr>
          <w:p w:rsidR="00115545" w:rsidRPr="00115545" w:rsidRDefault="00115545" w:rsidP="00733F07">
            <w:pPr>
              <w:jc w:val="center"/>
              <w:rPr>
                <w:sz w:val="18"/>
                <w:szCs w:val="18"/>
              </w:rPr>
            </w:pPr>
            <w:r w:rsidRPr="00115545">
              <w:rPr>
                <w:sz w:val="18"/>
                <w:szCs w:val="18"/>
              </w:rPr>
              <w:t>214,72</w:t>
            </w:r>
          </w:p>
        </w:tc>
      </w:tr>
      <w:tr w:rsidR="00115545" w:rsidRPr="00115545" w:rsidTr="000351F8">
        <w:trPr>
          <w:trHeight w:val="300"/>
          <w:jc w:val="right"/>
        </w:trPr>
        <w:tc>
          <w:tcPr>
            <w:tcW w:w="851" w:type="dxa"/>
            <w:vMerge w:val="restart"/>
            <w:shd w:val="clear" w:color="auto" w:fill="auto"/>
            <w:hideMark/>
          </w:tcPr>
          <w:p w:rsidR="00115545" w:rsidRPr="00115545" w:rsidRDefault="00115545" w:rsidP="00733F07">
            <w:pPr>
              <w:jc w:val="center"/>
              <w:rPr>
                <w:sz w:val="18"/>
                <w:szCs w:val="18"/>
              </w:rPr>
            </w:pPr>
            <w:r w:rsidRPr="00115545">
              <w:rPr>
                <w:sz w:val="18"/>
                <w:szCs w:val="18"/>
              </w:rPr>
              <w:t>1.3.2.</w:t>
            </w:r>
          </w:p>
        </w:tc>
        <w:tc>
          <w:tcPr>
            <w:tcW w:w="1237" w:type="dxa"/>
            <w:vMerge w:val="restart"/>
            <w:shd w:val="clear" w:color="auto" w:fill="auto"/>
            <w:hideMark/>
          </w:tcPr>
          <w:p w:rsidR="00115545" w:rsidRPr="00115545" w:rsidRDefault="00115545" w:rsidP="00733F07">
            <w:pPr>
              <w:jc w:val="center"/>
              <w:rPr>
                <w:sz w:val="18"/>
                <w:szCs w:val="18"/>
              </w:rPr>
            </w:pPr>
            <w:r w:rsidRPr="00115545">
              <w:rPr>
                <w:sz w:val="18"/>
                <w:szCs w:val="18"/>
              </w:rPr>
              <w:t>Уличное освещение (д. Вамп</w:t>
            </w:r>
            <w:r w:rsidRPr="00115545">
              <w:rPr>
                <w:sz w:val="18"/>
                <w:szCs w:val="18"/>
              </w:rPr>
              <w:t>у</w:t>
            </w:r>
            <w:r w:rsidRPr="00115545">
              <w:rPr>
                <w:sz w:val="18"/>
                <w:szCs w:val="18"/>
              </w:rPr>
              <w:t>гол, с. Был</w:t>
            </w:r>
            <w:r w:rsidRPr="00115545">
              <w:rPr>
                <w:sz w:val="18"/>
                <w:szCs w:val="18"/>
              </w:rPr>
              <w:t>и</w:t>
            </w:r>
            <w:r w:rsidRPr="00115545">
              <w:rPr>
                <w:sz w:val="18"/>
                <w:szCs w:val="18"/>
              </w:rPr>
              <w:t>но, д. Пасол, д. Соснина)</w:t>
            </w:r>
          </w:p>
        </w:tc>
        <w:tc>
          <w:tcPr>
            <w:tcW w:w="740" w:type="dxa"/>
            <w:vMerge w:val="restart"/>
            <w:shd w:val="clear" w:color="auto" w:fill="auto"/>
            <w:hideMark/>
          </w:tcPr>
          <w:p w:rsidR="00115545" w:rsidRPr="00115545" w:rsidRDefault="00F17A8C" w:rsidP="00733F07">
            <w:pPr>
              <w:jc w:val="center"/>
              <w:rPr>
                <w:sz w:val="18"/>
                <w:szCs w:val="18"/>
              </w:rPr>
            </w:pPr>
            <w:r>
              <w:rPr>
                <w:sz w:val="18"/>
                <w:szCs w:val="18"/>
              </w:rPr>
              <w:t>о</w:t>
            </w:r>
            <w:r w:rsidR="00115545" w:rsidRPr="00115545">
              <w:rPr>
                <w:sz w:val="18"/>
                <w:szCs w:val="18"/>
              </w:rPr>
              <w:t>тдел ж</w:t>
            </w:r>
            <w:r w:rsidR="00115545" w:rsidRPr="00115545">
              <w:rPr>
                <w:sz w:val="18"/>
                <w:szCs w:val="18"/>
              </w:rPr>
              <w:t>и</w:t>
            </w:r>
            <w:r w:rsidR="00115545" w:rsidRPr="00115545">
              <w:rPr>
                <w:sz w:val="18"/>
                <w:szCs w:val="18"/>
              </w:rPr>
              <w:t>ли</w:t>
            </w:r>
            <w:r w:rsidR="00115545" w:rsidRPr="00115545">
              <w:rPr>
                <w:sz w:val="18"/>
                <w:szCs w:val="18"/>
              </w:rPr>
              <w:t>щ</w:t>
            </w:r>
            <w:r w:rsidR="00115545" w:rsidRPr="00115545">
              <w:rPr>
                <w:sz w:val="18"/>
                <w:szCs w:val="18"/>
              </w:rPr>
              <w:t>но-ко</w:t>
            </w:r>
            <w:r w:rsidR="00115545" w:rsidRPr="00115545">
              <w:rPr>
                <w:sz w:val="18"/>
                <w:szCs w:val="18"/>
              </w:rPr>
              <w:t>м</w:t>
            </w:r>
            <w:r w:rsidR="00115545" w:rsidRPr="00115545">
              <w:rPr>
                <w:sz w:val="18"/>
                <w:szCs w:val="18"/>
              </w:rPr>
              <w:t>м</w:t>
            </w:r>
            <w:r w:rsidR="00115545" w:rsidRPr="00115545">
              <w:rPr>
                <w:sz w:val="18"/>
                <w:szCs w:val="18"/>
              </w:rPr>
              <w:t>у</w:t>
            </w:r>
            <w:r w:rsidR="00115545" w:rsidRPr="00115545">
              <w:rPr>
                <w:sz w:val="18"/>
                <w:szCs w:val="18"/>
              </w:rPr>
              <w:t>нал</w:t>
            </w:r>
            <w:r w:rsidR="00115545" w:rsidRPr="00115545">
              <w:rPr>
                <w:sz w:val="18"/>
                <w:szCs w:val="18"/>
              </w:rPr>
              <w:t>ь</w:t>
            </w:r>
            <w:r w:rsidR="00115545" w:rsidRPr="00115545">
              <w:rPr>
                <w:sz w:val="18"/>
                <w:szCs w:val="18"/>
              </w:rPr>
              <w:t xml:space="preserve">ного </w:t>
            </w:r>
            <w:r w:rsidR="00115545" w:rsidRPr="00115545">
              <w:rPr>
                <w:sz w:val="18"/>
                <w:szCs w:val="18"/>
              </w:rPr>
              <w:lastRenderedPageBreak/>
              <w:t>хозя</w:t>
            </w:r>
            <w:r w:rsidR="00115545" w:rsidRPr="00115545">
              <w:rPr>
                <w:sz w:val="18"/>
                <w:szCs w:val="18"/>
              </w:rPr>
              <w:t>й</w:t>
            </w:r>
            <w:r w:rsidR="00115545" w:rsidRPr="00115545">
              <w:rPr>
                <w:sz w:val="18"/>
                <w:szCs w:val="18"/>
              </w:rPr>
              <w:t>ства, эне</w:t>
            </w:r>
            <w:r w:rsidR="00115545" w:rsidRPr="00115545">
              <w:rPr>
                <w:sz w:val="18"/>
                <w:szCs w:val="18"/>
              </w:rPr>
              <w:t>р</w:t>
            </w:r>
            <w:r w:rsidR="00115545" w:rsidRPr="00115545">
              <w:rPr>
                <w:sz w:val="18"/>
                <w:szCs w:val="18"/>
              </w:rPr>
              <w:t>гетики и стро</w:t>
            </w:r>
            <w:r w:rsidR="00115545" w:rsidRPr="00115545">
              <w:rPr>
                <w:sz w:val="18"/>
                <w:szCs w:val="18"/>
              </w:rPr>
              <w:t>и</w:t>
            </w:r>
            <w:r w:rsidR="00115545" w:rsidRPr="00115545">
              <w:rPr>
                <w:sz w:val="18"/>
                <w:szCs w:val="18"/>
              </w:rPr>
              <w:t>тел</w:t>
            </w:r>
            <w:r w:rsidR="00115545" w:rsidRPr="00115545">
              <w:rPr>
                <w:sz w:val="18"/>
                <w:szCs w:val="18"/>
              </w:rPr>
              <w:t>ь</w:t>
            </w:r>
            <w:r w:rsidR="00115545" w:rsidRPr="00115545">
              <w:rPr>
                <w:sz w:val="18"/>
                <w:szCs w:val="18"/>
              </w:rPr>
              <w:t>ства</w:t>
            </w:r>
          </w:p>
        </w:tc>
        <w:tc>
          <w:tcPr>
            <w:tcW w:w="678" w:type="dxa"/>
            <w:shd w:val="clear" w:color="auto" w:fill="auto"/>
            <w:noWrap/>
            <w:hideMark/>
          </w:tcPr>
          <w:p w:rsidR="00115545" w:rsidRPr="00115545" w:rsidRDefault="00115545" w:rsidP="00733F07">
            <w:pPr>
              <w:jc w:val="center"/>
              <w:rPr>
                <w:sz w:val="18"/>
                <w:szCs w:val="18"/>
              </w:rPr>
            </w:pPr>
            <w:r w:rsidRPr="00115545">
              <w:rPr>
                <w:sz w:val="18"/>
                <w:szCs w:val="18"/>
              </w:rPr>
              <w:lastRenderedPageBreak/>
              <w:t>всего</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noWrap/>
            <w:hideMark/>
          </w:tcPr>
          <w:p w:rsidR="00115545" w:rsidRPr="00115545" w:rsidRDefault="00115545" w:rsidP="00733F07">
            <w:pPr>
              <w:jc w:val="center"/>
              <w:rPr>
                <w:sz w:val="18"/>
                <w:szCs w:val="18"/>
              </w:rPr>
            </w:pPr>
            <w:r w:rsidRPr="00115545">
              <w:rPr>
                <w:sz w:val="18"/>
                <w:szCs w:val="18"/>
              </w:rPr>
              <w:t>3 124,62</w:t>
            </w:r>
          </w:p>
        </w:tc>
        <w:tc>
          <w:tcPr>
            <w:tcW w:w="1640" w:type="dxa"/>
            <w:shd w:val="clear" w:color="auto" w:fill="auto"/>
            <w:noWrap/>
            <w:hideMark/>
          </w:tcPr>
          <w:p w:rsidR="00115545" w:rsidRPr="00115545" w:rsidRDefault="00115545" w:rsidP="00733F07">
            <w:pPr>
              <w:jc w:val="center"/>
              <w:rPr>
                <w:sz w:val="18"/>
                <w:szCs w:val="18"/>
              </w:rPr>
            </w:pPr>
            <w:r w:rsidRPr="00115545">
              <w:rPr>
                <w:sz w:val="18"/>
                <w:szCs w:val="18"/>
              </w:rPr>
              <w:t>401,82</w:t>
            </w:r>
          </w:p>
        </w:tc>
        <w:tc>
          <w:tcPr>
            <w:tcW w:w="1476" w:type="dxa"/>
            <w:shd w:val="clear" w:color="auto" w:fill="auto"/>
            <w:noWrap/>
            <w:hideMark/>
          </w:tcPr>
          <w:p w:rsidR="00115545" w:rsidRPr="00115545" w:rsidRDefault="00115545" w:rsidP="00733F07">
            <w:pPr>
              <w:jc w:val="center"/>
              <w:rPr>
                <w:sz w:val="18"/>
                <w:szCs w:val="18"/>
              </w:rPr>
            </w:pPr>
            <w:r w:rsidRPr="00115545">
              <w:rPr>
                <w:sz w:val="18"/>
                <w:szCs w:val="18"/>
              </w:rPr>
              <w:t>403,12</w:t>
            </w:r>
          </w:p>
        </w:tc>
        <w:tc>
          <w:tcPr>
            <w:tcW w:w="1843" w:type="dxa"/>
            <w:shd w:val="clear" w:color="auto" w:fill="auto"/>
            <w:noWrap/>
            <w:hideMark/>
          </w:tcPr>
          <w:p w:rsidR="00115545" w:rsidRPr="00115545" w:rsidRDefault="00115545" w:rsidP="00733F07">
            <w:pPr>
              <w:jc w:val="center"/>
              <w:rPr>
                <w:sz w:val="18"/>
                <w:szCs w:val="18"/>
              </w:rPr>
            </w:pPr>
            <w:r w:rsidRPr="00115545">
              <w:rPr>
                <w:sz w:val="18"/>
                <w:szCs w:val="18"/>
              </w:rPr>
              <w:t>473,15</w:t>
            </w:r>
          </w:p>
        </w:tc>
        <w:tc>
          <w:tcPr>
            <w:tcW w:w="1418" w:type="dxa"/>
            <w:shd w:val="clear" w:color="auto" w:fill="auto"/>
            <w:noWrap/>
            <w:hideMark/>
          </w:tcPr>
          <w:p w:rsidR="00115545" w:rsidRPr="00115545" w:rsidRDefault="00115545" w:rsidP="00733F07">
            <w:pPr>
              <w:jc w:val="center"/>
              <w:rPr>
                <w:sz w:val="18"/>
                <w:szCs w:val="18"/>
              </w:rPr>
            </w:pPr>
            <w:r w:rsidRPr="00115545">
              <w:rPr>
                <w:sz w:val="18"/>
                <w:szCs w:val="18"/>
              </w:rPr>
              <w:t>442,10</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442,10</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442,10</w:t>
            </w:r>
          </w:p>
        </w:tc>
        <w:tc>
          <w:tcPr>
            <w:tcW w:w="1140" w:type="dxa"/>
            <w:shd w:val="clear" w:color="auto" w:fill="auto"/>
            <w:noWrap/>
            <w:hideMark/>
          </w:tcPr>
          <w:p w:rsidR="00115545" w:rsidRPr="00115545" w:rsidRDefault="00115545" w:rsidP="00733F07">
            <w:pPr>
              <w:jc w:val="center"/>
              <w:rPr>
                <w:sz w:val="18"/>
                <w:szCs w:val="18"/>
              </w:rPr>
            </w:pPr>
            <w:r w:rsidRPr="00115545">
              <w:rPr>
                <w:sz w:val="18"/>
                <w:szCs w:val="18"/>
              </w:rPr>
              <w:t>520,23</w:t>
            </w:r>
          </w:p>
        </w:tc>
      </w:tr>
      <w:tr w:rsidR="00115545" w:rsidRPr="00115545" w:rsidTr="000351F8">
        <w:trPr>
          <w:trHeight w:val="720"/>
          <w:jc w:val="right"/>
        </w:trPr>
        <w:tc>
          <w:tcPr>
            <w:tcW w:w="851" w:type="dxa"/>
            <w:vMerge/>
            <w:hideMark/>
          </w:tcPr>
          <w:p w:rsidR="00115545" w:rsidRPr="00115545" w:rsidRDefault="00115545" w:rsidP="00733F07">
            <w:pPr>
              <w:jc w:val="center"/>
              <w:rPr>
                <w:sz w:val="18"/>
                <w:szCs w:val="18"/>
              </w:rPr>
            </w:pPr>
          </w:p>
        </w:tc>
        <w:tc>
          <w:tcPr>
            <w:tcW w:w="1237" w:type="dxa"/>
            <w:vMerge/>
            <w:hideMark/>
          </w:tcPr>
          <w:p w:rsidR="00115545" w:rsidRPr="00115545" w:rsidRDefault="00115545" w:rsidP="00733F07">
            <w:pPr>
              <w:jc w:val="center"/>
              <w:rPr>
                <w:sz w:val="18"/>
                <w:szCs w:val="18"/>
              </w:rPr>
            </w:pPr>
          </w:p>
        </w:tc>
        <w:tc>
          <w:tcPr>
            <w:tcW w:w="740" w:type="dxa"/>
            <w:vMerge/>
            <w:hideMark/>
          </w:tcPr>
          <w:p w:rsidR="00115545" w:rsidRPr="00115545" w:rsidRDefault="00115545" w:rsidP="00733F07">
            <w:pPr>
              <w:jc w:val="center"/>
              <w:rPr>
                <w:sz w:val="18"/>
                <w:szCs w:val="18"/>
              </w:rPr>
            </w:pPr>
          </w:p>
        </w:tc>
        <w:tc>
          <w:tcPr>
            <w:tcW w:w="678" w:type="dxa"/>
            <w:shd w:val="clear" w:color="auto" w:fill="auto"/>
            <w:hideMark/>
          </w:tcPr>
          <w:p w:rsidR="00115545" w:rsidRPr="00115545" w:rsidRDefault="00115545" w:rsidP="00733F07">
            <w:pPr>
              <w:jc w:val="center"/>
              <w:rPr>
                <w:sz w:val="18"/>
                <w:szCs w:val="18"/>
              </w:rPr>
            </w:pPr>
            <w:r w:rsidRPr="00115545">
              <w:rPr>
                <w:sz w:val="18"/>
                <w:szCs w:val="18"/>
              </w:rPr>
              <w:t>бю</w:t>
            </w:r>
            <w:r w:rsidRPr="00115545">
              <w:rPr>
                <w:sz w:val="18"/>
                <w:szCs w:val="18"/>
              </w:rPr>
              <w:t>д</w:t>
            </w:r>
            <w:r w:rsidRPr="00115545">
              <w:rPr>
                <w:sz w:val="18"/>
                <w:szCs w:val="18"/>
              </w:rPr>
              <w:t>жет авт</w:t>
            </w:r>
            <w:r w:rsidRPr="00115545">
              <w:rPr>
                <w:sz w:val="18"/>
                <w:szCs w:val="18"/>
              </w:rPr>
              <w:t>о</w:t>
            </w:r>
            <w:r w:rsidRPr="00115545">
              <w:rPr>
                <w:sz w:val="18"/>
                <w:szCs w:val="18"/>
              </w:rPr>
              <w:t>но</w:t>
            </w:r>
            <w:r w:rsidRPr="00115545">
              <w:rPr>
                <w:sz w:val="18"/>
                <w:szCs w:val="18"/>
              </w:rPr>
              <w:t>м</w:t>
            </w:r>
            <w:r w:rsidRPr="00115545">
              <w:rPr>
                <w:sz w:val="18"/>
                <w:szCs w:val="18"/>
              </w:rPr>
              <w:t>ного окр</w:t>
            </w:r>
            <w:r w:rsidRPr="00115545">
              <w:rPr>
                <w:sz w:val="18"/>
                <w:szCs w:val="18"/>
              </w:rPr>
              <w:t>у</w:t>
            </w:r>
            <w:r w:rsidRPr="00115545">
              <w:rPr>
                <w:sz w:val="18"/>
                <w:szCs w:val="18"/>
              </w:rPr>
              <w:t>га</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noWrap/>
            <w:hideMark/>
          </w:tcPr>
          <w:p w:rsidR="00115545" w:rsidRPr="00115545" w:rsidRDefault="00115545" w:rsidP="00733F07">
            <w:pPr>
              <w:jc w:val="center"/>
              <w:rPr>
                <w:sz w:val="18"/>
                <w:szCs w:val="18"/>
              </w:rPr>
            </w:pPr>
            <w:r w:rsidRPr="00115545">
              <w:rPr>
                <w:sz w:val="18"/>
                <w:szCs w:val="18"/>
              </w:rPr>
              <w:t>930,98</w:t>
            </w:r>
          </w:p>
        </w:tc>
        <w:tc>
          <w:tcPr>
            <w:tcW w:w="1640" w:type="dxa"/>
            <w:shd w:val="clear" w:color="auto" w:fill="auto"/>
            <w:noWrap/>
            <w:hideMark/>
          </w:tcPr>
          <w:p w:rsidR="00115545" w:rsidRPr="00115545" w:rsidRDefault="00115545" w:rsidP="00733F07">
            <w:pPr>
              <w:jc w:val="center"/>
              <w:rPr>
                <w:sz w:val="18"/>
                <w:szCs w:val="18"/>
              </w:rPr>
            </w:pPr>
            <w:r w:rsidRPr="00115545">
              <w:rPr>
                <w:sz w:val="18"/>
                <w:szCs w:val="18"/>
              </w:rPr>
              <w:t>361,78</w:t>
            </w:r>
          </w:p>
        </w:tc>
        <w:tc>
          <w:tcPr>
            <w:tcW w:w="1476" w:type="dxa"/>
            <w:shd w:val="clear" w:color="auto" w:fill="auto"/>
            <w:noWrap/>
            <w:hideMark/>
          </w:tcPr>
          <w:p w:rsidR="00115545" w:rsidRPr="00115545" w:rsidRDefault="00115545" w:rsidP="00733F07">
            <w:pPr>
              <w:jc w:val="center"/>
              <w:rPr>
                <w:sz w:val="18"/>
                <w:szCs w:val="18"/>
              </w:rPr>
            </w:pPr>
            <w:r w:rsidRPr="00115545">
              <w:rPr>
                <w:sz w:val="18"/>
                <w:szCs w:val="18"/>
              </w:rPr>
              <w:t>169,20</w:t>
            </w:r>
          </w:p>
        </w:tc>
        <w:tc>
          <w:tcPr>
            <w:tcW w:w="1843" w:type="dxa"/>
            <w:shd w:val="clear" w:color="auto" w:fill="auto"/>
            <w:noWrap/>
            <w:hideMark/>
          </w:tcPr>
          <w:p w:rsidR="00115545" w:rsidRPr="00115545" w:rsidRDefault="00115545" w:rsidP="00733F07">
            <w:pPr>
              <w:jc w:val="center"/>
              <w:rPr>
                <w:sz w:val="18"/>
                <w:szCs w:val="18"/>
              </w:rPr>
            </w:pPr>
            <w:r w:rsidRPr="00115545">
              <w:rPr>
                <w:sz w:val="18"/>
                <w:szCs w:val="18"/>
              </w:rPr>
              <w:t>100,00</w:t>
            </w:r>
          </w:p>
        </w:tc>
        <w:tc>
          <w:tcPr>
            <w:tcW w:w="1418" w:type="dxa"/>
            <w:shd w:val="clear" w:color="auto" w:fill="auto"/>
            <w:noWrap/>
            <w:hideMark/>
          </w:tcPr>
          <w:p w:rsidR="00115545" w:rsidRPr="00115545" w:rsidRDefault="00115545" w:rsidP="00733F07">
            <w:pPr>
              <w:jc w:val="center"/>
              <w:rPr>
                <w:sz w:val="18"/>
                <w:szCs w:val="18"/>
              </w:rPr>
            </w:pPr>
            <w:r w:rsidRPr="00115545">
              <w:rPr>
                <w:sz w:val="18"/>
                <w:szCs w:val="18"/>
              </w:rPr>
              <w:t>100,00</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100,00</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100,00</w:t>
            </w:r>
          </w:p>
        </w:tc>
        <w:tc>
          <w:tcPr>
            <w:tcW w:w="1140" w:type="dxa"/>
            <w:shd w:val="clear" w:color="auto" w:fill="auto"/>
            <w:noWrap/>
            <w:hideMark/>
          </w:tcPr>
          <w:p w:rsidR="00115545" w:rsidRPr="00115545" w:rsidRDefault="00115545" w:rsidP="00733F07">
            <w:pPr>
              <w:jc w:val="center"/>
              <w:rPr>
                <w:sz w:val="18"/>
                <w:szCs w:val="18"/>
              </w:rPr>
            </w:pPr>
          </w:p>
        </w:tc>
      </w:tr>
      <w:tr w:rsidR="00115545" w:rsidRPr="00115545" w:rsidTr="000351F8">
        <w:trPr>
          <w:trHeight w:val="480"/>
          <w:jc w:val="right"/>
        </w:trPr>
        <w:tc>
          <w:tcPr>
            <w:tcW w:w="851" w:type="dxa"/>
            <w:vMerge/>
            <w:hideMark/>
          </w:tcPr>
          <w:p w:rsidR="00115545" w:rsidRPr="00115545" w:rsidRDefault="00115545" w:rsidP="00733F07">
            <w:pPr>
              <w:jc w:val="center"/>
              <w:rPr>
                <w:sz w:val="18"/>
                <w:szCs w:val="18"/>
              </w:rPr>
            </w:pPr>
          </w:p>
        </w:tc>
        <w:tc>
          <w:tcPr>
            <w:tcW w:w="1237" w:type="dxa"/>
            <w:vMerge/>
            <w:hideMark/>
          </w:tcPr>
          <w:p w:rsidR="00115545" w:rsidRPr="00115545" w:rsidRDefault="00115545" w:rsidP="00733F07">
            <w:pPr>
              <w:jc w:val="center"/>
              <w:rPr>
                <w:sz w:val="18"/>
                <w:szCs w:val="18"/>
              </w:rPr>
            </w:pPr>
          </w:p>
        </w:tc>
        <w:tc>
          <w:tcPr>
            <w:tcW w:w="740" w:type="dxa"/>
            <w:vMerge/>
            <w:hideMark/>
          </w:tcPr>
          <w:p w:rsidR="00115545" w:rsidRPr="00115545" w:rsidRDefault="00115545" w:rsidP="00733F07">
            <w:pPr>
              <w:jc w:val="center"/>
              <w:rPr>
                <w:sz w:val="18"/>
                <w:szCs w:val="18"/>
              </w:rPr>
            </w:pPr>
          </w:p>
        </w:tc>
        <w:tc>
          <w:tcPr>
            <w:tcW w:w="678" w:type="dxa"/>
            <w:shd w:val="clear" w:color="auto" w:fill="auto"/>
            <w:hideMark/>
          </w:tcPr>
          <w:p w:rsidR="00115545" w:rsidRPr="00115545" w:rsidRDefault="00115545" w:rsidP="00733F07">
            <w:pPr>
              <w:jc w:val="center"/>
              <w:rPr>
                <w:sz w:val="18"/>
                <w:szCs w:val="18"/>
              </w:rPr>
            </w:pPr>
            <w:r w:rsidRPr="00115545">
              <w:rPr>
                <w:sz w:val="18"/>
                <w:szCs w:val="18"/>
              </w:rPr>
              <w:t>бю</w:t>
            </w:r>
            <w:r w:rsidRPr="00115545">
              <w:rPr>
                <w:sz w:val="18"/>
                <w:szCs w:val="18"/>
              </w:rPr>
              <w:t>д</w:t>
            </w:r>
            <w:r w:rsidRPr="00115545">
              <w:rPr>
                <w:sz w:val="18"/>
                <w:szCs w:val="18"/>
              </w:rPr>
              <w:t>жет ра</w:t>
            </w:r>
            <w:r w:rsidRPr="00115545">
              <w:rPr>
                <w:sz w:val="18"/>
                <w:szCs w:val="18"/>
              </w:rPr>
              <w:t>й</w:t>
            </w:r>
            <w:r w:rsidRPr="00115545">
              <w:rPr>
                <w:sz w:val="18"/>
                <w:szCs w:val="18"/>
              </w:rPr>
              <w:t>она</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noWrap/>
            <w:hideMark/>
          </w:tcPr>
          <w:p w:rsidR="00115545" w:rsidRPr="00115545" w:rsidRDefault="00115545" w:rsidP="00733F07">
            <w:pPr>
              <w:jc w:val="center"/>
              <w:rPr>
                <w:sz w:val="18"/>
                <w:szCs w:val="18"/>
              </w:rPr>
            </w:pPr>
            <w:r w:rsidRPr="00115545">
              <w:rPr>
                <w:sz w:val="18"/>
                <w:szCs w:val="18"/>
              </w:rPr>
              <w:t>2 193,64</w:t>
            </w:r>
          </w:p>
        </w:tc>
        <w:tc>
          <w:tcPr>
            <w:tcW w:w="1640" w:type="dxa"/>
            <w:shd w:val="clear" w:color="auto" w:fill="auto"/>
            <w:noWrap/>
            <w:hideMark/>
          </w:tcPr>
          <w:p w:rsidR="00115545" w:rsidRPr="00115545" w:rsidRDefault="00115545" w:rsidP="00733F07">
            <w:pPr>
              <w:jc w:val="center"/>
              <w:rPr>
                <w:sz w:val="18"/>
                <w:szCs w:val="18"/>
              </w:rPr>
            </w:pPr>
            <w:r w:rsidRPr="00115545">
              <w:rPr>
                <w:sz w:val="18"/>
                <w:szCs w:val="18"/>
              </w:rPr>
              <w:t>40,04</w:t>
            </w:r>
          </w:p>
        </w:tc>
        <w:tc>
          <w:tcPr>
            <w:tcW w:w="1476" w:type="dxa"/>
            <w:shd w:val="clear" w:color="auto" w:fill="auto"/>
            <w:noWrap/>
            <w:hideMark/>
          </w:tcPr>
          <w:p w:rsidR="00115545" w:rsidRPr="00115545" w:rsidRDefault="00115545" w:rsidP="00733F07">
            <w:pPr>
              <w:jc w:val="center"/>
              <w:rPr>
                <w:sz w:val="18"/>
                <w:szCs w:val="18"/>
              </w:rPr>
            </w:pPr>
            <w:r w:rsidRPr="00115545">
              <w:rPr>
                <w:sz w:val="18"/>
                <w:szCs w:val="18"/>
              </w:rPr>
              <w:t>233,92</w:t>
            </w:r>
          </w:p>
        </w:tc>
        <w:tc>
          <w:tcPr>
            <w:tcW w:w="1843" w:type="dxa"/>
            <w:shd w:val="clear" w:color="auto" w:fill="auto"/>
            <w:noWrap/>
            <w:hideMark/>
          </w:tcPr>
          <w:p w:rsidR="00115545" w:rsidRPr="00115545" w:rsidRDefault="00115545" w:rsidP="00733F07">
            <w:pPr>
              <w:jc w:val="center"/>
              <w:rPr>
                <w:sz w:val="18"/>
                <w:szCs w:val="18"/>
              </w:rPr>
            </w:pPr>
            <w:r w:rsidRPr="00115545">
              <w:rPr>
                <w:sz w:val="18"/>
                <w:szCs w:val="18"/>
              </w:rPr>
              <w:t>373,15</w:t>
            </w:r>
          </w:p>
        </w:tc>
        <w:tc>
          <w:tcPr>
            <w:tcW w:w="1418" w:type="dxa"/>
            <w:shd w:val="clear" w:color="auto" w:fill="auto"/>
            <w:noWrap/>
            <w:hideMark/>
          </w:tcPr>
          <w:p w:rsidR="00115545" w:rsidRPr="00115545" w:rsidRDefault="00115545" w:rsidP="00733F07">
            <w:pPr>
              <w:jc w:val="center"/>
              <w:rPr>
                <w:sz w:val="18"/>
                <w:szCs w:val="18"/>
              </w:rPr>
            </w:pPr>
            <w:r w:rsidRPr="00115545">
              <w:rPr>
                <w:sz w:val="18"/>
                <w:szCs w:val="18"/>
              </w:rPr>
              <w:t>342,10</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342,10</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342,10</w:t>
            </w:r>
          </w:p>
        </w:tc>
        <w:tc>
          <w:tcPr>
            <w:tcW w:w="1140" w:type="dxa"/>
            <w:shd w:val="clear" w:color="auto" w:fill="auto"/>
            <w:noWrap/>
            <w:hideMark/>
          </w:tcPr>
          <w:p w:rsidR="00115545" w:rsidRPr="00115545" w:rsidRDefault="00115545" w:rsidP="00733F07">
            <w:pPr>
              <w:jc w:val="center"/>
              <w:rPr>
                <w:sz w:val="18"/>
                <w:szCs w:val="18"/>
              </w:rPr>
            </w:pPr>
            <w:r w:rsidRPr="00115545">
              <w:rPr>
                <w:sz w:val="18"/>
                <w:szCs w:val="18"/>
              </w:rPr>
              <w:t>520,23</w:t>
            </w:r>
          </w:p>
        </w:tc>
      </w:tr>
      <w:tr w:rsidR="00115545" w:rsidRPr="00115545" w:rsidTr="000351F8">
        <w:trPr>
          <w:trHeight w:val="300"/>
          <w:jc w:val="right"/>
        </w:trPr>
        <w:tc>
          <w:tcPr>
            <w:tcW w:w="851" w:type="dxa"/>
            <w:vMerge w:val="restart"/>
            <w:shd w:val="clear" w:color="auto" w:fill="auto"/>
            <w:hideMark/>
          </w:tcPr>
          <w:p w:rsidR="00115545" w:rsidRPr="00115545" w:rsidRDefault="00115545" w:rsidP="00733F07">
            <w:pPr>
              <w:jc w:val="center"/>
              <w:rPr>
                <w:sz w:val="18"/>
                <w:szCs w:val="18"/>
              </w:rPr>
            </w:pPr>
            <w:r w:rsidRPr="00115545">
              <w:rPr>
                <w:sz w:val="18"/>
                <w:szCs w:val="18"/>
              </w:rPr>
              <w:lastRenderedPageBreak/>
              <w:t>1.3.3.</w:t>
            </w:r>
          </w:p>
        </w:tc>
        <w:tc>
          <w:tcPr>
            <w:tcW w:w="1237" w:type="dxa"/>
            <w:vMerge w:val="restart"/>
            <w:shd w:val="clear" w:color="auto" w:fill="auto"/>
            <w:hideMark/>
          </w:tcPr>
          <w:p w:rsidR="00115545" w:rsidRPr="00115545" w:rsidRDefault="00115545" w:rsidP="00733F07">
            <w:pPr>
              <w:jc w:val="center"/>
              <w:rPr>
                <w:sz w:val="18"/>
                <w:szCs w:val="18"/>
              </w:rPr>
            </w:pPr>
            <w:r w:rsidRPr="00115545">
              <w:rPr>
                <w:sz w:val="18"/>
                <w:szCs w:val="18"/>
              </w:rPr>
              <w:t>Техническое обслужив</w:t>
            </w:r>
            <w:r w:rsidRPr="00115545">
              <w:rPr>
                <w:sz w:val="18"/>
                <w:szCs w:val="18"/>
              </w:rPr>
              <w:t>а</w:t>
            </w:r>
            <w:r w:rsidRPr="00115545">
              <w:rPr>
                <w:sz w:val="18"/>
                <w:szCs w:val="18"/>
              </w:rPr>
              <w:t>ние уличн</w:t>
            </w:r>
            <w:r w:rsidRPr="00115545">
              <w:rPr>
                <w:sz w:val="18"/>
                <w:szCs w:val="18"/>
              </w:rPr>
              <w:t>о</w:t>
            </w:r>
            <w:r w:rsidRPr="00115545">
              <w:rPr>
                <w:sz w:val="18"/>
                <w:szCs w:val="18"/>
              </w:rPr>
              <w:t>го освещ</w:t>
            </w:r>
            <w:r w:rsidRPr="00115545">
              <w:rPr>
                <w:sz w:val="18"/>
                <w:szCs w:val="18"/>
              </w:rPr>
              <w:t>е</w:t>
            </w:r>
            <w:r w:rsidRPr="00115545">
              <w:rPr>
                <w:sz w:val="18"/>
                <w:szCs w:val="18"/>
              </w:rPr>
              <w:t>ния (д. Ва</w:t>
            </w:r>
            <w:r w:rsidRPr="00115545">
              <w:rPr>
                <w:sz w:val="18"/>
                <w:szCs w:val="18"/>
              </w:rPr>
              <w:t>м</w:t>
            </w:r>
            <w:r w:rsidRPr="00115545">
              <w:rPr>
                <w:sz w:val="18"/>
                <w:szCs w:val="18"/>
              </w:rPr>
              <w:t>пугол, с. Былино, д. Пасол, д. Соснина)Т в д. Вампугол;</w:t>
            </w:r>
          </w:p>
        </w:tc>
        <w:tc>
          <w:tcPr>
            <w:tcW w:w="740" w:type="dxa"/>
            <w:vMerge w:val="restart"/>
            <w:shd w:val="clear" w:color="auto" w:fill="auto"/>
            <w:hideMark/>
          </w:tcPr>
          <w:p w:rsidR="00115545" w:rsidRPr="00115545" w:rsidRDefault="00F17A8C" w:rsidP="00733F07">
            <w:pPr>
              <w:jc w:val="center"/>
              <w:rPr>
                <w:sz w:val="18"/>
                <w:szCs w:val="18"/>
              </w:rPr>
            </w:pPr>
            <w:r>
              <w:rPr>
                <w:sz w:val="18"/>
                <w:szCs w:val="18"/>
              </w:rPr>
              <w:t>о</w:t>
            </w:r>
            <w:r w:rsidR="00115545" w:rsidRPr="00115545">
              <w:rPr>
                <w:sz w:val="18"/>
                <w:szCs w:val="18"/>
              </w:rPr>
              <w:t>тдел ж</w:t>
            </w:r>
            <w:r w:rsidR="00115545" w:rsidRPr="00115545">
              <w:rPr>
                <w:sz w:val="18"/>
                <w:szCs w:val="18"/>
              </w:rPr>
              <w:t>и</w:t>
            </w:r>
            <w:r w:rsidR="00115545" w:rsidRPr="00115545">
              <w:rPr>
                <w:sz w:val="18"/>
                <w:szCs w:val="18"/>
              </w:rPr>
              <w:t>ли</w:t>
            </w:r>
            <w:r w:rsidR="00115545" w:rsidRPr="00115545">
              <w:rPr>
                <w:sz w:val="18"/>
                <w:szCs w:val="18"/>
              </w:rPr>
              <w:t>щ</w:t>
            </w:r>
            <w:r w:rsidR="00115545" w:rsidRPr="00115545">
              <w:rPr>
                <w:sz w:val="18"/>
                <w:szCs w:val="18"/>
              </w:rPr>
              <w:t>но-ко</w:t>
            </w:r>
            <w:r w:rsidR="00115545" w:rsidRPr="00115545">
              <w:rPr>
                <w:sz w:val="18"/>
                <w:szCs w:val="18"/>
              </w:rPr>
              <w:t>м</w:t>
            </w:r>
            <w:r w:rsidR="00115545" w:rsidRPr="00115545">
              <w:rPr>
                <w:sz w:val="18"/>
                <w:szCs w:val="18"/>
              </w:rPr>
              <w:t>м</w:t>
            </w:r>
            <w:r w:rsidR="00115545" w:rsidRPr="00115545">
              <w:rPr>
                <w:sz w:val="18"/>
                <w:szCs w:val="18"/>
              </w:rPr>
              <w:t>у</w:t>
            </w:r>
            <w:r w:rsidR="00115545" w:rsidRPr="00115545">
              <w:rPr>
                <w:sz w:val="18"/>
                <w:szCs w:val="18"/>
              </w:rPr>
              <w:t>нал</w:t>
            </w:r>
            <w:r w:rsidR="00115545" w:rsidRPr="00115545">
              <w:rPr>
                <w:sz w:val="18"/>
                <w:szCs w:val="18"/>
              </w:rPr>
              <w:t>ь</w:t>
            </w:r>
            <w:r w:rsidR="00115545" w:rsidRPr="00115545">
              <w:rPr>
                <w:sz w:val="18"/>
                <w:szCs w:val="18"/>
              </w:rPr>
              <w:t>ного хозя</w:t>
            </w:r>
            <w:r w:rsidR="00115545" w:rsidRPr="00115545">
              <w:rPr>
                <w:sz w:val="18"/>
                <w:szCs w:val="18"/>
              </w:rPr>
              <w:t>й</w:t>
            </w:r>
            <w:r w:rsidR="00115545" w:rsidRPr="00115545">
              <w:rPr>
                <w:sz w:val="18"/>
                <w:szCs w:val="18"/>
              </w:rPr>
              <w:t>ства, эне</w:t>
            </w:r>
            <w:r w:rsidR="00115545" w:rsidRPr="00115545">
              <w:rPr>
                <w:sz w:val="18"/>
                <w:szCs w:val="18"/>
              </w:rPr>
              <w:t>р</w:t>
            </w:r>
            <w:r w:rsidR="00115545" w:rsidRPr="00115545">
              <w:rPr>
                <w:sz w:val="18"/>
                <w:szCs w:val="18"/>
              </w:rPr>
              <w:t>гетики и стро</w:t>
            </w:r>
            <w:r w:rsidR="00115545" w:rsidRPr="00115545">
              <w:rPr>
                <w:sz w:val="18"/>
                <w:szCs w:val="18"/>
              </w:rPr>
              <w:t>и</w:t>
            </w:r>
            <w:r w:rsidR="00115545" w:rsidRPr="00115545">
              <w:rPr>
                <w:sz w:val="18"/>
                <w:szCs w:val="18"/>
              </w:rPr>
              <w:t>тел</w:t>
            </w:r>
            <w:r w:rsidR="00115545" w:rsidRPr="00115545">
              <w:rPr>
                <w:sz w:val="18"/>
                <w:szCs w:val="18"/>
              </w:rPr>
              <w:t>ь</w:t>
            </w:r>
            <w:r w:rsidR="00115545" w:rsidRPr="00115545">
              <w:rPr>
                <w:sz w:val="18"/>
                <w:szCs w:val="18"/>
              </w:rPr>
              <w:t>ства</w:t>
            </w:r>
          </w:p>
        </w:tc>
        <w:tc>
          <w:tcPr>
            <w:tcW w:w="678" w:type="dxa"/>
            <w:shd w:val="clear" w:color="auto" w:fill="auto"/>
            <w:noWrap/>
            <w:hideMark/>
          </w:tcPr>
          <w:p w:rsidR="00115545" w:rsidRPr="00115545" w:rsidRDefault="00115545" w:rsidP="00733F07">
            <w:pPr>
              <w:jc w:val="center"/>
              <w:rPr>
                <w:sz w:val="18"/>
                <w:szCs w:val="18"/>
              </w:rPr>
            </w:pPr>
            <w:r w:rsidRPr="00115545">
              <w:rPr>
                <w:sz w:val="18"/>
                <w:szCs w:val="18"/>
              </w:rPr>
              <w:t>всего</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noWrap/>
            <w:hideMark/>
          </w:tcPr>
          <w:p w:rsidR="00115545" w:rsidRPr="00115545" w:rsidRDefault="00115545" w:rsidP="00733F07">
            <w:pPr>
              <w:jc w:val="center"/>
              <w:rPr>
                <w:sz w:val="18"/>
                <w:szCs w:val="18"/>
              </w:rPr>
            </w:pPr>
            <w:r w:rsidRPr="00115545">
              <w:rPr>
                <w:sz w:val="18"/>
                <w:szCs w:val="18"/>
              </w:rPr>
              <w:t>1 175,59</w:t>
            </w:r>
          </w:p>
        </w:tc>
        <w:tc>
          <w:tcPr>
            <w:tcW w:w="1640" w:type="dxa"/>
            <w:shd w:val="clear" w:color="auto" w:fill="auto"/>
            <w:noWrap/>
            <w:hideMark/>
          </w:tcPr>
          <w:p w:rsidR="00115545" w:rsidRPr="00115545" w:rsidRDefault="00115545" w:rsidP="00733F07">
            <w:pPr>
              <w:jc w:val="center"/>
              <w:rPr>
                <w:sz w:val="18"/>
                <w:szCs w:val="18"/>
              </w:rPr>
            </w:pPr>
            <w:r w:rsidRPr="00115545">
              <w:rPr>
                <w:sz w:val="18"/>
                <w:szCs w:val="18"/>
              </w:rPr>
              <w:t>155,20</w:t>
            </w:r>
          </w:p>
        </w:tc>
        <w:tc>
          <w:tcPr>
            <w:tcW w:w="1476" w:type="dxa"/>
            <w:shd w:val="clear" w:color="auto" w:fill="auto"/>
            <w:noWrap/>
            <w:hideMark/>
          </w:tcPr>
          <w:p w:rsidR="00115545" w:rsidRPr="00115545" w:rsidRDefault="00115545" w:rsidP="00733F07">
            <w:pPr>
              <w:jc w:val="center"/>
              <w:rPr>
                <w:sz w:val="18"/>
                <w:szCs w:val="18"/>
              </w:rPr>
            </w:pPr>
            <w:r w:rsidRPr="00115545">
              <w:rPr>
                <w:sz w:val="18"/>
                <w:szCs w:val="18"/>
              </w:rPr>
              <w:t>161,24</w:t>
            </w:r>
          </w:p>
        </w:tc>
        <w:tc>
          <w:tcPr>
            <w:tcW w:w="1843" w:type="dxa"/>
            <w:shd w:val="clear" w:color="auto" w:fill="auto"/>
            <w:noWrap/>
            <w:hideMark/>
          </w:tcPr>
          <w:p w:rsidR="00115545" w:rsidRPr="00115545" w:rsidRDefault="00115545" w:rsidP="00733F07">
            <w:pPr>
              <w:jc w:val="center"/>
              <w:rPr>
                <w:sz w:val="18"/>
                <w:szCs w:val="18"/>
              </w:rPr>
            </w:pPr>
            <w:r w:rsidRPr="00115545">
              <w:rPr>
                <w:sz w:val="18"/>
                <w:szCs w:val="18"/>
              </w:rPr>
              <w:t>173,70</w:t>
            </w:r>
          </w:p>
        </w:tc>
        <w:tc>
          <w:tcPr>
            <w:tcW w:w="1418" w:type="dxa"/>
            <w:shd w:val="clear" w:color="auto" w:fill="auto"/>
            <w:noWrap/>
            <w:hideMark/>
          </w:tcPr>
          <w:p w:rsidR="00115545" w:rsidRPr="00115545" w:rsidRDefault="00115545" w:rsidP="00733F07">
            <w:pPr>
              <w:jc w:val="center"/>
              <w:rPr>
                <w:sz w:val="18"/>
                <w:szCs w:val="18"/>
              </w:rPr>
            </w:pPr>
            <w:r w:rsidRPr="00115545">
              <w:rPr>
                <w:sz w:val="18"/>
                <w:szCs w:val="18"/>
              </w:rPr>
              <w:t>173,70</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173,70</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173,70</w:t>
            </w:r>
          </w:p>
        </w:tc>
        <w:tc>
          <w:tcPr>
            <w:tcW w:w="1140" w:type="dxa"/>
            <w:shd w:val="clear" w:color="auto" w:fill="auto"/>
            <w:noWrap/>
            <w:hideMark/>
          </w:tcPr>
          <w:p w:rsidR="00115545" w:rsidRPr="00115545" w:rsidRDefault="00115545" w:rsidP="00733F07">
            <w:pPr>
              <w:jc w:val="center"/>
              <w:rPr>
                <w:sz w:val="18"/>
                <w:szCs w:val="18"/>
              </w:rPr>
            </w:pPr>
            <w:r w:rsidRPr="00115545">
              <w:rPr>
                <w:sz w:val="18"/>
                <w:szCs w:val="18"/>
              </w:rPr>
              <w:t>164,35</w:t>
            </w:r>
          </w:p>
        </w:tc>
      </w:tr>
      <w:tr w:rsidR="00115545" w:rsidRPr="00115545" w:rsidTr="000351F8">
        <w:trPr>
          <w:trHeight w:val="720"/>
          <w:jc w:val="right"/>
        </w:trPr>
        <w:tc>
          <w:tcPr>
            <w:tcW w:w="851" w:type="dxa"/>
            <w:vMerge/>
            <w:hideMark/>
          </w:tcPr>
          <w:p w:rsidR="00115545" w:rsidRPr="00115545" w:rsidRDefault="00115545" w:rsidP="00733F07">
            <w:pPr>
              <w:jc w:val="center"/>
              <w:rPr>
                <w:sz w:val="18"/>
                <w:szCs w:val="18"/>
              </w:rPr>
            </w:pPr>
          </w:p>
        </w:tc>
        <w:tc>
          <w:tcPr>
            <w:tcW w:w="1237" w:type="dxa"/>
            <w:vMerge/>
            <w:hideMark/>
          </w:tcPr>
          <w:p w:rsidR="00115545" w:rsidRPr="00115545" w:rsidRDefault="00115545" w:rsidP="00733F07">
            <w:pPr>
              <w:jc w:val="center"/>
              <w:rPr>
                <w:sz w:val="18"/>
                <w:szCs w:val="18"/>
              </w:rPr>
            </w:pPr>
          </w:p>
        </w:tc>
        <w:tc>
          <w:tcPr>
            <w:tcW w:w="740" w:type="dxa"/>
            <w:vMerge/>
            <w:hideMark/>
          </w:tcPr>
          <w:p w:rsidR="00115545" w:rsidRPr="00115545" w:rsidRDefault="00115545" w:rsidP="00733F07">
            <w:pPr>
              <w:jc w:val="center"/>
              <w:rPr>
                <w:sz w:val="18"/>
                <w:szCs w:val="18"/>
              </w:rPr>
            </w:pPr>
          </w:p>
        </w:tc>
        <w:tc>
          <w:tcPr>
            <w:tcW w:w="678" w:type="dxa"/>
            <w:shd w:val="clear" w:color="auto" w:fill="auto"/>
            <w:hideMark/>
          </w:tcPr>
          <w:p w:rsidR="00115545" w:rsidRPr="00115545" w:rsidRDefault="00115545" w:rsidP="00733F07">
            <w:pPr>
              <w:jc w:val="center"/>
              <w:rPr>
                <w:sz w:val="18"/>
                <w:szCs w:val="18"/>
              </w:rPr>
            </w:pPr>
            <w:r w:rsidRPr="00115545">
              <w:rPr>
                <w:sz w:val="18"/>
                <w:szCs w:val="18"/>
              </w:rPr>
              <w:t>бю</w:t>
            </w:r>
            <w:r w:rsidRPr="00115545">
              <w:rPr>
                <w:sz w:val="18"/>
                <w:szCs w:val="18"/>
              </w:rPr>
              <w:t>д</w:t>
            </w:r>
            <w:r w:rsidRPr="00115545">
              <w:rPr>
                <w:sz w:val="18"/>
                <w:szCs w:val="18"/>
              </w:rPr>
              <w:t>жет авт</w:t>
            </w:r>
            <w:r w:rsidRPr="00115545">
              <w:rPr>
                <w:sz w:val="18"/>
                <w:szCs w:val="18"/>
              </w:rPr>
              <w:t>о</w:t>
            </w:r>
            <w:r w:rsidRPr="00115545">
              <w:rPr>
                <w:sz w:val="18"/>
                <w:szCs w:val="18"/>
              </w:rPr>
              <w:t>но</w:t>
            </w:r>
            <w:r w:rsidRPr="00115545">
              <w:rPr>
                <w:sz w:val="18"/>
                <w:szCs w:val="18"/>
              </w:rPr>
              <w:t>м</w:t>
            </w:r>
            <w:r w:rsidRPr="00115545">
              <w:rPr>
                <w:sz w:val="18"/>
                <w:szCs w:val="18"/>
              </w:rPr>
              <w:t>ного окр</w:t>
            </w:r>
            <w:r w:rsidRPr="00115545">
              <w:rPr>
                <w:sz w:val="18"/>
                <w:szCs w:val="18"/>
              </w:rPr>
              <w:t>у</w:t>
            </w:r>
            <w:r w:rsidRPr="00115545">
              <w:rPr>
                <w:sz w:val="18"/>
                <w:szCs w:val="18"/>
              </w:rPr>
              <w:t>га</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noWrap/>
            <w:hideMark/>
          </w:tcPr>
          <w:p w:rsidR="00115545" w:rsidRPr="00115545" w:rsidRDefault="00115545" w:rsidP="00733F07">
            <w:pPr>
              <w:jc w:val="center"/>
              <w:rPr>
                <w:sz w:val="18"/>
                <w:szCs w:val="18"/>
              </w:rPr>
            </w:pPr>
            <w:r w:rsidRPr="00115545">
              <w:rPr>
                <w:sz w:val="18"/>
                <w:szCs w:val="18"/>
              </w:rPr>
              <w:t>46,30</w:t>
            </w:r>
          </w:p>
        </w:tc>
        <w:tc>
          <w:tcPr>
            <w:tcW w:w="1640" w:type="dxa"/>
            <w:shd w:val="clear" w:color="auto" w:fill="auto"/>
            <w:noWrap/>
            <w:hideMark/>
          </w:tcPr>
          <w:p w:rsidR="00115545" w:rsidRPr="00115545" w:rsidRDefault="00115545" w:rsidP="00733F07">
            <w:pPr>
              <w:jc w:val="center"/>
              <w:rPr>
                <w:sz w:val="18"/>
                <w:szCs w:val="18"/>
              </w:rPr>
            </w:pPr>
            <w:r w:rsidRPr="00115545">
              <w:rPr>
                <w:sz w:val="18"/>
                <w:szCs w:val="18"/>
              </w:rPr>
              <w:t>46,30</w:t>
            </w:r>
          </w:p>
        </w:tc>
        <w:tc>
          <w:tcPr>
            <w:tcW w:w="1476" w:type="dxa"/>
            <w:shd w:val="clear" w:color="auto" w:fill="auto"/>
            <w:noWrap/>
            <w:hideMark/>
          </w:tcPr>
          <w:p w:rsidR="00115545" w:rsidRPr="00115545" w:rsidRDefault="00115545" w:rsidP="00733F07">
            <w:pPr>
              <w:jc w:val="center"/>
              <w:rPr>
                <w:sz w:val="18"/>
                <w:szCs w:val="18"/>
              </w:rPr>
            </w:pPr>
            <w:r w:rsidRPr="00115545">
              <w:rPr>
                <w:sz w:val="18"/>
                <w:szCs w:val="18"/>
              </w:rPr>
              <w:t>0,00</w:t>
            </w:r>
          </w:p>
        </w:tc>
        <w:tc>
          <w:tcPr>
            <w:tcW w:w="1843" w:type="dxa"/>
            <w:shd w:val="clear" w:color="auto" w:fill="auto"/>
            <w:noWrap/>
            <w:hideMark/>
          </w:tcPr>
          <w:p w:rsidR="00115545" w:rsidRPr="00115545" w:rsidRDefault="00115545" w:rsidP="00733F07">
            <w:pPr>
              <w:jc w:val="center"/>
              <w:rPr>
                <w:sz w:val="18"/>
                <w:szCs w:val="18"/>
              </w:rPr>
            </w:pPr>
            <w:r w:rsidRPr="00115545">
              <w:rPr>
                <w:sz w:val="18"/>
                <w:szCs w:val="18"/>
              </w:rPr>
              <w:t>0,00</w:t>
            </w:r>
          </w:p>
        </w:tc>
        <w:tc>
          <w:tcPr>
            <w:tcW w:w="1418"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140" w:type="dxa"/>
            <w:shd w:val="clear" w:color="auto" w:fill="auto"/>
            <w:noWrap/>
            <w:hideMark/>
          </w:tcPr>
          <w:p w:rsidR="00115545" w:rsidRPr="00115545" w:rsidRDefault="00115545" w:rsidP="00733F07">
            <w:pPr>
              <w:jc w:val="center"/>
              <w:rPr>
                <w:sz w:val="18"/>
                <w:szCs w:val="18"/>
              </w:rPr>
            </w:pPr>
          </w:p>
        </w:tc>
      </w:tr>
      <w:tr w:rsidR="00115545" w:rsidRPr="00115545" w:rsidTr="000351F8">
        <w:trPr>
          <w:trHeight w:val="480"/>
          <w:jc w:val="right"/>
        </w:trPr>
        <w:tc>
          <w:tcPr>
            <w:tcW w:w="851" w:type="dxa"/>
            <w:vMerge/>
            <w:hideMark/>
          </w:tcPr>
          <w:p w:rsidR="00115545" w:rsidRPr="00115545" w:rsidRDefault="00115545" w:rsidP="00733F07">
            <w:pPr>
              <w:jc w:val="center"/>
              <w:rPr>
                <w:sz w:val="18"/>
                <w:szCs w:val="18"/>
              </w:rPr>
            </w:pPr>
          </w:p>
        </w:tc>
        <w:tc>
          <w:tcPr>
            <w:tcW w:w="1237" w:type="dxa"/>
            <w:vMerge/>
            <w:hideMark/>
          </w:tcPr>
          <w:p w:rsidR="00115545" w:rsidRPr="00115545" w:rsidRDefault="00115545" w:rsidP="00733F07">
            <w:pPr>
              <w:jc w:val="center"/>
              <w:rPr>
                <w:sz w:val="18"/>
                <w:szCs w:val="18"/>
              </w:rPr>
            </w:pPr>
          </w:p>
        </w:tc>
        <w:tc>
          <w:tcPr>
            <w:tcW w:w="740" w:type="dxa"/>
            <w:vMerge/>
            <w:hideMark/>
          </w:tcPr>
          <w:p w:rsidR="00115545" w:rsidRPr="00115545" w:rsidRDefault="00115545" w:rsidP="00733F07">
            <w:pPr>
              <w:jc w:val="center"/>
              <w:rPr>
                <w:sz w:val="18"/>
                <w:szCs w:val="18"/>
              </w:rPr>
            </w:pPr>
          </w:p>
        </w:tc>
        <w:tc>
          <w:tcPr>
            <w:tcW w:w="678" w:type="dxa"/>
            <w:shd w:val="clear" w:color="auto" w:fill="auto"/>
            <w:hideMark/>
          </w:tcPr>
          <w:p w:rsidR="00115545" w:rsidRPr="00115545" w:rsidRDefault="00115545" w:rsidP="00733F07">
            <w:pPr>
              <w:jc w:val="center"/>
              <w:rPr>
                <w:sz w:val="18"/>
                <w:szCs w:val="18"/>
              </w:rPr>
            </w:pPr>
            <w:r w:rsidRPr="00115545">
              <w:rPr>
                <w:sz w:val="18"/>
                <w:szCs w:val="18"/>
              </w:rPr>
              <w:t>бю</w:t>
            </w:r>
            <w:r w:rsidRPr="00115545">
              <w:rPr>
                <w:sz w:val="18"/>
                <w:szCs w:val="18"/>
              </w:rPr>
              <w:t>д</w:t>
            </w:r>
            <w:r w:rsidRPr="00115545">
              <w:rPr>
                <w:sz w:val="18"/>
                <w:szCs w:val="18"/>
              </w:rPr>
              <w:t>жет ра</w:t>
            </w:r>
            <w:r w:rsidRPr="00115545">
              <w:rPr>
                <w:sz w:val="18"/>
                <w:szCs w:val="18"/>
              </w:rPr>
              <w:t>й</w:t>
            </w:r>
            <w:r w:rsidRPr="00115545">
              <w:rPr>
                <w:sz w:val="18"/>
                <w:szCs w:val="18"/>
              </w:rPr>
              <w:t>она</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noWrap/>
            <w:hideMark/>
          </w:tcPr>
          <w:p w:rsidR="00115545" w:rsidRPr="00115545" w:rsidRDefault="00115545" w:rsidP="00733F07">
            <w:pPr>
              <w:jc w:val="center"/>
              <w:rPr>
                <w:sz w:val="18"/>
                <w:szCs w:val="18"/>
              </w:rPr>
            </w:pPr>
            <w:r w:rsidRPr="00115545">
              <w:rPr>
                <w:sz w:val="18"/>
                <w:szCs w:val="18"/>
              </w:rPr>
              <w:t>1 129,29</w:t>
            </w:r>
          </w:p>
        </w:tc>
        <w:tc>
          <w:tcPr>
            <w:tcW w:w="1640" w:type="dxa"/>
            <w:shd w:val="clear" w:color="auto" w:fill="auto"/>
            <w:noWrap/>
            <w:hideMark/>
          </w:tcPr>
          <w:p w:rsidR="00115545" w:rsidRPr="00115545" w:rsidRDefault="00115545" w:rsidP="00733F07">
            <w:pPr>
              <w:jc w:val="center"/>
              <w:rPr>
                <w:sz w:val="18"/>
                <w:szCs w:val="18"/>
              </w:rPr>
            </w:pPr>
            <w:r w:rsidRPr="00115545">
              <w:rPr>
                <w:sz w:val="18"/>
                <w:szCs w:val="18"/>
              </w:rPr>
              <w:t>108,90</w:t>
            </w:r>
          </w:p>
        </w:tc>
        <w:tc>
          <w:tcPr>
            <w:tcW w:w="1476" w:type="dxa"/>
            <w:shd w:val="clear" w:color="auto" w:fill="auto"/>
            <w:noWrap/>
            <w:hideMark/>
          </w:tcPr>
          <w:p w:rsidR="00115545" w:rsidRPr="00115545" w:rsidRDefault="00115545" w:rsidP="00733F07">
            <w:pPr>
              <w:jc w:val="center"/>
              <w:rPr>
                <w:sz w:val="18"/>
                <w:szCs w:val="18"/>
              </w:rPr>
            </w:pPr>
            <w:r w:rsidRPr="00115545">
              <w:rPr>
                <w:sz w:val="18"/>
                <w:szCs w:val="18"/>
              </w:rPr>
              <w:t>161,24</w:t>
            </w:r>
          </w:p>
        </w:tc>
        <w:tc>
          <w:tcPr>
            <w:tcW w:w="1843" w:type="dxa"/>
            <w:shd w:val="clear" w:color="auto" w:fill="auto"/>
            <w:noWrap/>
            <w:hideMark/>
          </w:tcPr>
          <w:p w:rsidR="00115545" w:rsidRPr="00115545" w:rsidRDefault="00115545" w:rsidP="00733F07">
            <w:pPr>
              <w:jc w:val="center"/>
              <w:rPr>
                <w:sz w:val="18"/>
                <w:szCs w:val="18"/>
              </w:rPr>
            </w:pPr>
            <w:r w:rsidRPr="00115545">
              <w:rPr>
                <w:sz w:val="18"/>
                <w:szCs w:val="18"/>
              </w:rPr>
              <w:t>173,70</w:t>
            </w:r>
          </w:p>
        </w:tc>
        <w:tc>
          <w:tcPr>
            <w:tcW w:w="1418" w:type="dxa"/>
            <w:shd w:val="clear" w:color="auto" w:fill="auto"/>
            <w:noWrap/>
            <w:hideMark/>
          </w:tcPr>
          <w:p w:rsidR="00115545" w:rsidRPr="00115545" w:rsidRDefault="00115545" w:rsidP="00733F07">
            <w:pPr>
              <w:jc w:val="center"/>
              <w:rPr>
                <w:sz w:val="18"/>
                <w:szCs w:val="18"/>
              </w:rPr>
            </w:pPr>
            <w:r w:rsidRPr="00115545">
              <w:rPr>
                <w:sz w:val="18"/>
                <w:szCs w:val="18"/>
              </w:rPr>
              <w:t>173,70</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173,70</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173,70</w:t>
            </w:r>
          </w:p>
        </w:tc>
        <w:tc>
          <w:tcPr>
            <w:tcW w:w="1140" w:type="dxa"/>
            <w:shd w:val="clear" w:color="auto" w:fill="auto"/>
            <w:noWrap/>
            <w:hideMark/>
          </w:tcPr>
          <w:p w:rsidR="00115545" w:rsidRPr="00115545" w:rsidRDefault="00115545" w:rsidP="00733F07">
            <w:pPr>
              <w:jc w:val="center"/>
              <w:rPr>
                <w:sz w:val="18"/>
                <w:szCs w:val="18"/>
              </w:rPr>
            </w:pPr>
            <w:r w:rsidRPr="00115545">
              <w:rPr>
                <w:sz w:val="18"/>
                <w:szCs w:val="18"/>
              </w:rPr>
              <w:t>164,35</w:t>
            </w:r>
          </w:p>
        </w:tc>
      </w:tr>
      <w:tr w:rsidR="00115545" w:rsidRPr="00115545" w:rsidTr="000351F8">
        <w:trPr>
          <w:trHeight w:val="300"/>
          <w:jc w:val="right"/>
        </w:trPr>
        <w:tc>
          <w:tcPr>
            <w:tcW w:w="851" w:type="dxa"/>
            <w:vMerge w:val="restart"/>
            <w:shd w:val="clear" w:color="auto" w:fill="auto"/>
            <w:hideMark/>
          </w:tcPr>
          <w:p w:rsidR="00115545" w:rsidRPr="00115545" w:rsidRDefault="00115545" w:rsidP="00733F07">
            <w:pPr>
              <w:jc w:val="center"/>
              <w:rPr>
                <w:sz w:val="18"/>
                <w:szCs w:val="18"/>
              </w:rPr>
            </w:pPr>
            <w:r w:rsidRPr="00115545">
              <w:rPr>
                <w:sz w:val="18"/>
                <w:szCs w:val="18"/>
              </w:rPr>
              <w:t>1.3.4.</w:t>
            </w:r>
          </w:p>
        </w:tc>
        <w:tc>
          <w:tcPr>
            <w:tcW w:w="1237" w:type="dxa"/>
            <w:vMerge w:val="restart"/>
            <w:shd w:val="clear" w:color="auto" w:fill="auto"/>
            <w:hideMark/>
          </w:tcPr>
          <w:p w:rsidR="00115545" w:rsidRPr="00115545" w:rsidRDefault="00115545" w:rsidP="00733F07">
            <w:pPr>
              <w:jc w:val="center"/>
              <w:rPr>
                <w:sz w:val="18"/>
                <w:szCs w:val="18"/>
              </w:rPr>
            </w:pPr>
            <w:r w:rsidRPr="00115545">
              <w:rPr>
                <w:sz w:val="18"/>
                <w:szCs w:val="18"/>
              </w:rPr>
              <w:t>Техническое обслужив</w:t>
            </w:r>
            <w:r w:rsidRPr="00115545">
              <w:rPr>
                <w:sz w:val="18"/>
                <w:szCs w:val="18"/>
              </w:rPr>
              <w:t>а</w:t>
            </w:r>
            <w:r w:rsidRPr="00115545">
              <w:rPr>
                <w:sz w:val="18"/>
                <w:szCs w:val="18"/>
              </w:rPr>
              <w:t>ние дизель-генерато</w:t>
            </w:r>
            <w:r w:rsidRPr="00115545">
              <w:rPr>
                <w:sz w:val="18"/>
                <w:szCs w:val="18"/>
              </w:rPr>
              <w:t>р</w:t>
            </w:r>
            <w:r w:rsidRPr="00115545">
              <w:rPr>
                <w:sz w:val="18"/>
                <w:szCs w:val="18"/>
              </w:rPr>
              <w:t>ной станции в д. Вамп</w:t>
            </w:r>
            <w:r w:rsidRPr="00115545">
              <w:rPr>
                <w:sz w:val="18"/>
                <w:szCs w:val="18"/>
              </w:rPr>
              <w:t>у</w:t>
            </w:r>
            <w:r w:rsidRPr="00115545">
              <w:rPr>
                <w:sz w:val="18"/>
                <w:szCs w:val="18"/>
              </w:rPr>
              <w:t>гол</w:t>
            </w:r>
          </w:p>
        </w:tc>
        <w:tc>
          <w:tcPr>
            <w:tcW w:w="740" w:type="dxa"/>
            <w:vMerge w:val="restart"/>
            <w:shd w:val="clear" w:color="auto" w:fill="auto"/>
            <w:hideMark/>
          </w:tcPr>
          <w:p w:rsidR="00115545" w:rsidRPr="00115545" w:rsidRDefault="00F17A8C" w:rsidP="00733F07">
            <w:pPr>
              <w:jc w:val="center"/>
              <w:rPr>
                <w:sz w:val="18"/>
                <w:szCs w:val="18"/>
              </w:rPr>
            </w:pPr>
            <w:r>
              <w:rPr>
                <w:sz w:val="18"/>
                <w:szCs w:val="18"/>
              </w:rPr>
              <w:t>о</w:t>
            </w:r>
            <w:r w:rsidR="00115545" w:rsidRPr="00115545">
              <w:rPr>
                <w:sz w:val="18"/>
                <w:szCs w:val="18"/>
              </w:rPr>
              <w:t>тдел ж</w:t>
            </w:r>
            <w:r w:rsidR="00115545" w:rsidRPr="00115545">
              <w:rPr>
                <w:sz w:val="18"/>
                <w:szCs w:val="18"/>
              </w:rPr>
              <w:t>и</w:t>
            </w:r>
            <w:r w:rsidR="00115545" w:rsidRPr="00115545">
              <w:rPr>
                <w:sz w:val="18"/>
                <w:szCs w:val="18"/>
              </w:rPr>
              <w:t>ли</w:t>
            </w:r>
            <w:r w:rsidR="00115545" w:rsidRPr="00115545">
              <w:rPr>
                <w:sz w:val="18"/>
                <w:szCs w:val="18"/>
              </w:rPr>
              <w:t>щ</w:t>
            </w:r>
            <w:r w:rsidR="00115545" w:rsidRPr="00115545">
              <w:rPr>
                <w:sz w:val="18"/>
                <w:szCs w:val="18"/>
              </w:rPr>
              <w:t>но-ко</w:t>
            </w:r>
            <w:r w:rsidR="00115545" w:rsidRPr="00115545">
              <w:rPr>
                <w:sz w:val="18"/>
                <w:szCs w:val="18"/>
              </w:rPr>
              <w:t>м</w:t>
            </w:r>
            <w:r w:rsidR="00115545" w:rsidRPr="00115545">
              <w:rPr>
                <w:sz w:val="18"/>
                <w:szCs w:val="18"/>
              </w:rPr>
              <w:t>м</w:t>
            </w:r>
            <w:r w:rsidR="00115545" w:rsidRPr="00115545">
              <w:rPr>
                <w:sz w:val="18"/>
                <w:szCs w:val="18"/>
              </w:rPr>
              <w:t>у</w:t>
            </w:r>
            <w:r w:rsidR="00115545" w:rsidRPr="00115545">
              <w:rPr>
                <w:sz w:val="18"/>
                <w:szCs w:val="18"/>
              </w:rPr>
              <w:t>нал</w:t>
            </w:r>
            <w:r w:rsidR="00115545" w:rsidRPr="00115545">
              <w:rPr>
                <w:sz w:val="18"/>
                <w:szCs w:val="18"/>
              </w:rPr>
              <w:t>ь</w:t>
            </w:r>
            <w:r w:rsidR="00115545" w:rsidRPr="00115545">
              <w:rPr>
                <w:sz w:val="18"/>
                <w:szCs w:val="18"/>
              </w:rPr>
              <w:t>ного хозя</w:t>
            </w:r>
            <w:r w:rsidR="00115545" w:rsidRPr="00115545">
              <w:rPr>
                <w:sz w:val="18"/>
                <w:szCs w:val="18"/>
              </w:rPr>
              <w:t>й</w:t>
            </w:r>
            <w:r w:rsidR="00115545" w:rsidRPr="00115545">
              <w:rPr>
                <w:sz w:val="18"/>
                <w:szCs w:val="18"/>
              </w:rPr>
              <w:t>ства, эне</w:t>
            </w:r>
            <w:r w:rsidR="00115545" w:rsidRPr="00115545">
              <w:rPr>
                <w:sz w:val="18"/>
                <w:szCs w:val="18"/>
              </w:rPr>
              <w:t>р</w:t>
            </w:r>
            <w:r w:rsidR="00115545" w:rsidRPr="00115545">
              <w:rPr>
                <w:sz w:val="18"/>
                <w:szCs w:val="18"/>
              </w:rPr>
              <w:t>гетики и стро</w:t>
            </w:r>
            <w:r w:rsidR="00115545" w:rsidRPr="00115545">
              <w:rPr>
                <w:sz w:val="18"/>
                <w:szCs w:val="18"/>
              </w:rPr>
              <w:t>и</w:t>
            </w:r>
            <w:r w:rsidR="00115545" w:rsidRPr="00115545">
              <w:rPr>
                <w:sz w:val="18"/>
                <w:szCs w:val="18"/>
              </w:rPr>
              <w:t>тел</w:t>
            </w:r>
            <w:r w:rsidR="00115545" w:rsidRPr="00115545">
              <w:rPr>
                <w:sz w:val="18"/>
                <w:szCs w:val="18"/>
              </w:rPr>
              <w:t>ь</w:t>
            </w:r>
            <w:r w:rsidR="00115545" w:rsidRPr="00115545">
              <w:rPr>
                <w:sz w:val="18"/>
                <w:szCs w:val="18"/>
              </w:rPr>
              <w:t>ства</w:t>
            </w:r>
          </w:p>
        </w:tc>
        <w:tc>
          <w:tcPr>
            <w:tcW w:w="678" w:type="dxa"/>
            <w:shd w:val="clear" w:color="auto" w:fill="auto"/>
            <w:noWrap/>
            <w:hideMark/>
          </w:tcPr>
          <w:p w:rsidR="00115545" w:rsidRPr="00115545" w:rsidRDefault="00115545" w:rsidP="00733F07">
            <w:pPr>
              <w:jc w:val="center"/>
              <w:rPr>
                <w:sz w:val="18"/>
                <w:szCs w:val="18"/>
              </w:rPr>
            </w:pPr>
            <w:r w:rsidRPr="00115545">
              <w:rPr>
                <w:sz w:val="18"/>
                <w:szCs w:val="18"/>
              </w:rPr>
              <w:t>всего</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noWrap/>
            <w:hideMark/>
          </w:tcPr>
          <w:p w:rsidR="00115545" w:rsidRPr="00115545" w:rsidRDefault="00115545" w:rsidP="00733F07">
            <w:pPr>
              <w:jc w:val="center"/>
              <w:rPr>
                <w:sz w:val="18"/>
                <w:szCs w:val="18"/>
              </w:rPr>
            </w:pPr>
            <w:r w:rsidRPr="00115545">
              <w:rPr>
                <w:sz w:val="18"/>
                <w:szCs w:val="18"/>
              </w:rPr>
              <w:t>2 481,35</w:t>
            </w:r>
          </w:p>
        </w:tc>
        <w:tc>
          <w:tcPr>
            <w:tcW w:w="1640" w:type="dxa"/>
            <w:shd w:val="clear" w:color="auto" w:fill="auto"/>
            <w:noWrap/>
            <w:hideMark/>
          </w:tcPr>
          <w:p w:rsidR="00115545" w:rsidRPr="00115545" w:rsidRDefault="00115545" w:rsidP="00733F07">
            <w:pPr>
              <w:jc w:val="center"/>
              <w:rPr>
                <w:sz w:val="18"/>
                <w:szCs w:val="18"/>
              </w:rPr>
            </w:pPr>
            <w:r w:rsidRPr="00115545">
              <w:rPr>
                <w:sz w:val="18"/>
                <w:szCs w:val="18"/>
              </w:rPr>
              <w:t>363,96</w:t>
            </w:r>
          </w:p>
        </w:tc>
        <w:tc>
          <w:tcPr>
            <w:tcW w:w="1476" w:type="dxa"/>
            <w:shd w:val="clear" w:color="auto" w:fill="auto"/>
            <w:noWrap/>
            <w:hideMark/>
          </w:tcPr>
          <w:p w:rsidR="00115545" w:rsidRPr="00115545" w:rsidRDefault="00115545" w:rsidP="00733F07">
            <w:pPr>
              <w:jc w:val="center"/>
              <w:rPr>
                <w:sz w:val="18"/>
                <w:szCs w:val="18"/>
              </w:rPr>
            </w:pPr>
            <w:r w:rsidRPr="00115545">
              <w:rPr>
                <w:sz w:val="18"/>
                <w:szCs w:val="18"/>
              </w:rPr>
              <w:t>334,99</w:t>
            </w:r>
          </w:p>
        </w:tc>
        <w:tc>
          <w:tcPr>
            <w:tcW w:w="1843" w:type="dxa"/>
            <w:shd w:val="clear" w:color="auto" w:fill="auto"/>
            <w:noWrap/>
            <w:hideMark/>
          </w:tcPr>
          <w:p w:rsidR="00115545" w:rsidRPr="00115545" w:rsidRDefault="00115545" w:rsidP="00733F07">
            <w:pPr>
              <w:jc w:val="center"/>
              <w:rPr>
                <w:sz w:val="18"/>
                <w:szCs w:val="18"/>
              </w:rPr>
            </w:pPr>
            <w:r w:rsidRPr="00115545">
              <w:rPr>
                <w:sz w:val="18"/>
                <w:szCs w:val="18"/>
              </w:rPr>
              <w:t>350,00</w:t>
            </w:r>
          </w:p>
        </w:tc>
        <w:tc>
          <w:tcPr>
            <w:tcW w:w="1418" w:type="dxa"/>
            <w:shd w:val="clear" w:color="auto" w:fill="auto"/>
            <w:noWrap/>
            <w:hideMark/>
          </w:tcPr>
          <w:p w:rsidR="00115545" w:rsidRPr="00115545" w:rsidRDefault="00115545" w:rsidP="00733F07">
            <w:pPr>
              <w:jc w:val="center"/>
              <w:rPr>
                <w:sz w:val="18"/>
                <w:szCs w:val="18"/>
              </w:rPr>
            </w:pPr>
            <w:r w:rsidRPr="00115545">
              <w:rPr>
                <w:sz w:val="18"/>
                <w:szCs w:val="18"/>
              </w:rPr>
              <w:t>350,00</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350,00</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350,00</w:t>
            </w:r>
          </w:p>
        </w:tc>
        <w:tc>
          <w:tcPr>
            <w:tcW w:w="1140" w:type="dxa"/>
            <w:shd w:val="clear" w:color="auto" w:fill="auto"/>
            <w:noWrap/>
            <w:hideMark/>
          </w:tcPr>
          <w:p w:rsidR="00115545" w:rsidRPr="00115545" w:rsidRDefault="00115545" w:rsidP="00733F07">
            <w:pPr>
              <w:jc w:val="center"/>
              <w:rPr>
                <w:sz w:val="18"/>
                <w:szCs w:val="18"/>
              </w:rPr>
            </w:pPr>
            <w:r w:rsidRPr="00115545">
              <w:rPr>
                <w:sz w:val="18"/>
                <w:szCs w:val="18"/>
              </w:rPr>
              <w:t>382,40</w:t>
            </w:r>
          </w:p>
        </w:tc>
      </w:tr>
      <w:tr w:rsidR="00115545" w:rsidRPr="00115545" w:rsidTr="000351F8">
        <w:trPr>
          <w:trHeight w:val="720"/>
          <w:jc w:val="right"/>
        </w:trPr>
        <w:tc>
          <w:tcPr>
            <w:tcW w:w="851" w:type="dxa"/>
            <w:vMerge/>
            <w:hideMark/>
          </w:tcPr>
          <w:p w:rsidR="00115545" w:rsidRPr="00115545" w:rsidRDefault="00115545" w:rsidP="00733F07">
            <w:pPr>
              <w:jc w:val="center"/>
              <w:rPr>
                <w:sz w:val="18"/>
                <w:szCs w:val="18"/>
              </w:rPr>
            </w:pPr>
          </w:p>
        </w:tc>
        <w:tc>
          <w:tcPr>
            <w:tcW w:w="1237" w:type="dxa"/>
            <w:vMerge/>
            <w:hideMark/>
          </w:tcPr>
          <w:p w:rsidR="00115545" w:rsidRPr="00115545" w:rsidRDefault="00115545" w:rsidP="00733F07">
            <w:pPr>
              <w:jc w:val="center"/>
              <w:rPr>
                <w:sz w:val="18"/>
                <w:szCs w:val="18"/>
              </w:rPr>
            </w:pPr>
          </w:p>
        </w:tc>
        <w:tc>
          <w:tcPr>
            <w:tcW w:w="740" w:type="dxa"/>
            <w:vMerge/>
            <w:hideMark/>
          </w:tcPr>
          <w:p w:rsidR="00115545" w:rsidRPr="00115545" w:rsidRDefault="00115545" w:rsidP="00733F07">
            <w:pPr>
              <w:jc w:val="center"/>
              <w:rPr>
                <w:sz w:val="18"/>
                <w:szCs w:val="18"/>
              </w:rPr>
            </w:pPr>
          </w:p>
        </w:tc>
        <w:tc>
          <w:tcPr>
            <w:tcW w:w="678" w:type="dxa"/>
            <w:shd w:val="clear" w:color="auto" w:fill="auto"/>
            <w:hideMark/>
          </w:tcPr>
          <w:p w:rsidR="00115545" w:rsidRPr="00115545" w:rsidRDefault="00115545" w:rsidP="00733F07">
            <w:pPr>
              <w:jc w:val="center"/>
              <w:rPr>
                <w:sz w:val="18"/>
                <w:szCs w:val="18"/>
              </w:rPr>
            </w:pPr>
            <w:r w:rsidRPr="00115545">
              <w:rPr>
                <w:sz w:val="18"/>
                <w:szCs w:val="18"/>
              </w:rPr>
              <w:t>бю</w:t>
            </w:r>
            <w:r w:rsidRPr="00115545">
              <w:rPr>
                <w:sz w:val="18"/>
                <w:szCs w:val="18"/>
              </w:rPr>
              <w:t>д</w:t>
            </w:r>
            <w:r w:rsidRPr="00115545">
              <w:rPr>
                <w:sz w:val="18"/>
                <w:szCs w:val="18"/>
              </w:rPr>
              <w:t>жет авт</w:t>
            </w:r>
            <w:r w:rsidRPr="00115545">
              <w:rPr>
                <w:sz w:val="18"/>
                <w:szCs w:val="18"/>
              </w:rPr>
              <w:t>о</w:t>
            </w:r>
            <w:r w:rsidRPr="00115545">
              <w:rPr>
                <w:sz w:val="18"/>
                <w:szCs w:val="18"/>
              </w:rPr>
              <w:t>но</w:t>
            </w:r>
            <w:r w:rsidRPr="00115545">
              <w:rPr>
                <w:sz w:val="18"/>
                <w:szCs w:val="18"/>
              </w:rPr>
              <w:t>м</w:t>
            </w:r>
            <w:r w:rsidRPr="00115545">
              <w:rPr>
                <w:sz w:val="18"/>
                <w:szCs w:val="18"/>
              </w:rPr>
              <w:t>ного окр</w:t>
            </w:r>
            <w:r w:rsidRPr="00115545">
              <w:rPr>
                <w:sz w:val="18"/>
                <w:szCs w:val="18"/>
              </w:rPr>
              <w:t>у</w:t>
            </w:r>
            <w:r w:rsidRPr="00115545">
              <w:rPr>
                <w:sz w:val="18"/>
                <w:szCs w:val="18"/>
              </w:rPr>
              <w:t>га</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noWrap/>
            <w:hideMark/>
          </w:tcPr>
          <w:p w:rsidR="00115545" w:rsidRPr="00115545" w:rsidRDefault="00115545" w:rsidP="00733F07">
            <w:pPr>
              <w:jc w:val="center"/>
              <w:rPr>
                <w:sz w:val="18"/>
                <w:szCs w:val="18"/>
              </w:rPr>
            </w:pPr>
            <w:r w:rsidRPr="00115545">
              <w:rPr>
                <w:sz w:val="18"/>
                <w:szCs w:val="18"/>
              </w:rPr>
              <w:t>185,40</w:t>
            </w:r>
          </w:p>
        </w:tc>
        <w:tc>
          <w:tcPr>
            <w:tcW w:w="1640" w:type="dxa"/>
            <w:shd w:val="clear" w:color="auto" w:fill="auto"/>
            <w:noWrap/>
            <w:hideMark/>
          </w:tcPr>
          <w:p w:rsidR="00115545" w:rsidRPr="00115545" w:rsidRDefault="00115545" w:rsidP="00733F07">
            <w:pPr>
              <w:jc w:val="center"/>
              <w:rPr>
                <w:sz w:val="18"/>
                <w:szCs w:val="18"/>
              </w:rPr>
            </w:pPr>
            <w:r w:rsidRPr="00115545">
              <w:rPr>
                <w:sz w:val="18"/>
                <w:szCs w:val="18"/>
              </w:rPr>
              <w:t>185,40</w:t>
            </w:r>
          </w:p>
        </w:tc>
        <w:tc>
          <w:tcPr>
            <w:tcW w:w="1476" w:type="dxa"/>
            <w:shd w:val="clear" w:color="auto" w:fill="auto"/>
            <w:noWrap/>
            <w:hideMark/>
          </w:tcPr>
          <w:p w:rsidR="00115545" w:rsidRPr="00115545" w:rsidRDefault="00115545" w:rsidP="00733F07">
            <w:pPr>
              <w:jc w:val="center"/>
              <w:rPr>
                <w:sz w:val="18"/>
                <w:szCs w:val="18"/>
              </w:rPr>
            </w:pPr>
            <w:r w:rsidRPr="00115545">
              <w:rPr>
                <w:sz w:val="18"/>
                <w:szCs w:val="18"/>
              </w:rPr>
              <w:t>0,00</w:t>
            </w:r>
          </w:p>
        </w:tc>
        <w:tc>
          <w:tcPr>
            <w:tcW w:w="1843" w:type="dxa"/>
            <w:shd w:val="clear" w:color="auto" w:fill="auto"/>
            <w:noWrap/>
            <w:hideMark/>
          </w:tcPr>
          <w:p w:rsidR="00115545" w:rsidRPr="00115545" w:rsidRDefault="00115545" w:rsidP="00733F07">
            <w:pPr>
              <w:jc w:val="center"/>
              <w:rPr>
                <w:sz w:val="18"/>
                <w:szCs w:val="18"/>
              </w:rPr>
            </w:pPr>
            <w:r w:rsidRPr="00115545">
              <w:rPr>
                <w:sz w:val="18"/>
                <w:szCs w:val="18"/>
              </w:rPr>
              <w:t>0,00</w:t>
            </w:r>
          </w:p>
        </w:tc>
        <w:tc>
          <w:tcPr>
            <w:tcW w:w="1418"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140" w:type="dxa"/>
            <w:shd w:val="clear" w:color="auto" w:fill="auto"/>
            <w:noWrap/>
            <w:hideMark/>
          </w:tcPr>
          <w:p w:rsidR="00115545" w:rsidRPr="00115545" w:rsidRDefault="00115545" w:rsidP="00733F07">
            <w:pPr>
              <w:jc w:val="center"/>
              <w:rPr>
                <w:sz w:val="18"/>
                <w:szCs w:val="18"/>
              </w:rPr>
            </w:pPr>
          </w:p>
        </w:tc>
      </w:tr>
      <w:tr w:rsidR="00115545" w:rsidRPr="00115545" w:rsidTr="000351F8">
        <w:trPr>
          <w:trHeight w:val="480"/>
          <w:jc w:val="right"/>
        </w:trPr>
        <w:tc>
          <w:tcPr>
            <w:tcW w:w="851" w:type="dxa"/>
            <w:vMerge/>
            <w:hideMark/>
          </w:tcPr>
          <w:p w:rsidR="00115545" w:rsidRPr="00115545" w:rsidRDefault="00115545" w:rsidP="00733F07">
            <w:pPr>
              <w:jc w:val="center"/>
              <w:rPr>
                <w:sz w:val="18"/>
                <w:szCs w:val="18"/>
              </w:rPr>
            </w:pPr>
          </w:p>
        </w:tc>
        <w:tc>
          <w:tcPr>
            <w:tcW w:w="1237" w:type="dxa"/>
            <w:vMerge/>
            <w:hideMark/>
          </w:tcPr>
          <w:p w:rsidR="00115545" w:rsidRPr="00115545" w:rsidRDefault="00115545" w:rsidP="00733F07">
            <w:pPr>
              <w:jc w:val="center"/>
              <w:rPr>
                <w:sz w:val="18"/>
                <w:szCs w:val="18"/>
              </w:rPr>
            </w:pPr>
          </w:p>
        </w:tc>
        <w:tc>
          <w:tcPr>
            <w:tcW w:w="740" w:type="dxa"/>
            <w:vMerge/>
            <w:hideMark/>
          </w:tcPr>
          <w:p w:rsidR="00115545" w:rsidRPr="00115545" w:rsidRDefault="00115545" w:rsidP="00733F07">
            <w:pPr>
              <w:jc w:val="center"/>
              <w:rPr>
                <w:sz w:val="18"/>
                <w:szCs w:val="18"/>
              </w:rPr>
            </w:pPr>
          </w:p>
        </w:tc>
        <w:tc>
          <w:tcPr>
            <w:tcW w:w="678" w:type="dxa"/>
            <w:shd w:val="clear" w:color="auto" w:fill="auto"/>
            <w:hideMark/>
          </w:tcPr>
          <w:p w:rsidR="00115545" w:rsidRPr="00115545" w:rsidRDefault="00115545" w:rsidP="00733F07">
            <w:pPr>
              <w:jc w:val="center"/>
              <w:rPr>
                <w:sz w:val="18"/>
                <w:szCs w:val="18"/>
              </w:rPr>
            </w:pPr>
            <w:r w:rsidRPr="00115545">
              <w:rPr>
                <w:sz w:val="18"/>
                <w:szCs w:val="18"/>
              </w:rPr>
              <w:t>бю</w:t>
            </w:r>
            <w:r w:rsidRPr="00115545">
              <w:rPr>
                <w:sz w:val="18"/>
                <w:szCs w:val="18"/>
              </w:rPr>
              <w:t>д</w:t>
            </w:r>
            <w:r w:rsidRPr="00115545">
              <w:rPr>
                <w:sz w:val="18"/>
                <w:szCs w:val="18"/>
              </w:rPr>
              <w:t>жет ра</w:t>
            </w:r>
            <w:r w:rsidRPr="00115545">
              <w:rPr>
                <w:sz w:val="18"/>
                <w:szCs w:val="18"/>
              </w:rPr>
              <w:t>й</w:t>
            </w:r>
            <w:r w:rsidRPr="00115545">
              <w:rPr>
                <w:sz w:val="18"/>
                <w:szCs w:val="18"/>
              </w:rPr>
              <w:t>она</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noWrap/>
            <w:hideMark/>
          </w:tcPr>
          <w:p w:rsidR="00115545" w:rsidRPr="00115545" w:rsidRDefault="00115545" w:rsidP="00733F07">
            <w:pPr>
              <w:jc w:val="center"/>
              <w:rPr>
                <w:sz w:val="18"/>
                <w:szCs w:val="18"/>
              </w:rPr>
            </w:pPr>
            <w:r w:rsidRPr="00115545">
              <w:rPr>
                <w:sz w:val="18"/>
                <w:szCs w:val="18"/>
              </w:rPr>
              <w:t>2 295,95</w:t>
            </w:r>
          </w:p>
        </w:tc>
        <w:tc>
          <w:tcPr>
            <w:tcW w:w="1640" w:type="dxa"/>
            <w:shd w:val="clear" w:color="auto" w:fill="auto"/>
            <w:noWrap/>
            <w:hideMark/>
          </w:tcPr>
          <w:p w:rsidR="00115545" w:rsidRPr="00115545" w:rsidRDefault="00115545" w:rsidP="00733F07">
            <w:pPr>
              <w:jc w:val="center"/>
              <w:rPr>
                <w:sz w:val="18"/>
                <w:szCs w:val="18"/>
              </w:rPr>
            </w:pPr>
            <w:r w:rsidRPr="00115545">
              <w:rPr>
                <w:sz w:val="18"/>
                <w:szCs w:val="18"/>
              </w:rPr>
              <w:t>178,56</w:t>
            </w:r>
          </w:p>
        </w:tc>
        <w:tc>
          <w:tcPr>
            <w:tcW w:w="1476" w:type="dxa"/>
            <w:shd w:val="clear" w:color="auto" w:fill="auto"/>
            <w:noWrap/>
            <w:hideMark/>
          </w:tcPr>
          <w:p w:rsidR="00115545" w:rsidRPr="00115545" w:rsidRDefault="00115545" w:rsidP="00733F07">
            <w:pPr>
              <w:jc w:val="center"/>
              <w:rPr>
                <w:sz w:val="18"/>
                <w:szCs w:val="18"/>
              </w:rPr>
            </w:pPr>
            <w:r w:rsidRPr="00115545">
              <w:rPr>
                <w:sz w:val="18"/>
                <w:szCs w:val="18"/>
              </w:rPr>
              <w:t>334,99</w:t>
            </w:r>
          </w:p>
        </w:tc>
        <w:tc>
          <w:tcPr>
            <w:tcW w:w="1843" w:type="dxa"/>
            <w:shd w:val="clear" w:color="auto" w:fill="auto"/>
            <w:noWrap/>
            <w:hideMark/>
          </w:tcPr>
          <w:p w:rsidR="00115545" w:rsidRPr="00115545" w:rsidRDefault="00115545" w:rsidP="00733F07">
            <w:pPr>
              <w:jc w:val="center"/>
              <w:rPr>
                <w:sz w:val="18"/>
                <w:szCs w:val="18"/>
              </w:rPr>
            </w:pPr>
            <w:r w:rsidRPr="00115545">
              <w:rPr>
                <w:sz w:val="18"/>
                <w:szCs w:val="18"/>
              </w:rPr>
              <w:t>350,00</w:t>
            </w:r>
          </w:p>
        </w:tc>
        <w:tc>
          <w:tcPr>
            <w:tcW w:w="1418" w:type="dxa"/>
            <w:shd w:val="clear" w:color="auto" w:fill="auto"/>
            <w:noWrap/>
            <w:hideMark/>
          </w:tcPr>
          <w:p w:rsidR="00115545" w:rsidRPr="00115545" w:rsidRDefault="00115545" w:rsidP="00733F07">
            <w:pPr>
              <w:jc w:val="center"/>
              <w:rPr>
                <w:sz w:val="18"/>
                <w:szCs w:val="18"/>
              </w:rPr>
            </w:pPr>
            <w:r w:rsidRPr="00115545">
              <w:rPr>
                <w:sz w:val="18"/>
                <w:szCs w:val="18"/>
              </w:rPr>
              <w:t>350,00</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350,00</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350,00</w:t>
            </w:r>
          </w:p>
        </w:tc>
        <w:tc>
          <w:tcPr>
            <w:tcW w:w="1140" w:type="dxa"/>
            <w:shd w:val="clear" w:color="auto" w:fill="auto"/>
            <w:noWrap/>
            <w:hideMark/>
          </w:tcPr>
          <w:p w:rsidR="00115545" w:rsidRPr="00115545" w:rsidRDefault="00115545" w:rsidP="00733F07">
            <w:pPr>
              <w:jc w:val="center"/>
              <w:rPr>
                <w:sz w:val="18"/>
                <w:szCs w:val="18"/>
              </w:rPr>
            </w:pPr>
            <w:r w:rsidRPr="00115545">
              <w:rPr>
                <w:sz w:val="18"/>
                <w:szCs w:val="18"/>
              </w:rPr>
              <w:t>382,40</w:t>
            </w:r>
          </w:p>
        </w:tc>
      </w:tr>
      <w:tr w:rsidR="00115545" w:rsidRPr="00115545" w:rsidTr="000351F8">
        <w:trPr>
          <w:trHeight w:val="300"/>
          <w:jc w:val="right"/>
        </w:trPr>
        <w:tc>
          <w:tcPr>
            <w:tcW w:w="851" w:type="dxa"/>
            <w:vMerge w:val="restart"/>
            <w:shd w:val="clear" w:color="auto" w:fill="auto"/>
            <w:hideMark/>
          </w:tcPr>
          <w:p w:rsidR="00115545" w:rsidRPr="00115545" w:rsidRDefault="00115545" w:rsidP="00733F07">
            <w:pPr>
              <w:jc w:val="center"/>
              <w:rPr>
                <w:sz w:val="18"/>
                <w:szCs w:val="18"/>
              </w:rPr>
            </w:pPr>
            <w:r w:rsidRPr="00115545">
              <w:rPr>
                <w:sz w:val="18"/>
                <w:szCs w:val="18"/>
              </w:rPr>
              <w:t>1.3.5.</w:t>
            </w:r>
          </w:p>
        </w:tc>
        <w:tc>
          <w:tcPr>
            <w:tcW w:w="1237" w:type="dxa"/>
            <w:vMerge w:val="restart"/>
            <w:shd w:val="clear" w:color="auto" w:fill="auto"/>
            <w:hideMark/>
          </w:tcPr>
          <w:p w:rsidR="00115545" w:rsidRPr="00115545" w:rsidRDefault="00115545" w:rsidP="00733F07">
            <w:pPr>
              <w:jc w:val="center"/>
              <w:rPr>
                <w:sz w:val="18"/>
                <w:szCs w:val="18"/>
              </w:rPr>
            </w:pPr>
            <w:r w:rsidRPr="00115545">
              <w:rPr>
                <w:sz w:val="18"/>
                <w:szCs w:val="18"/>
              </w:rPr>
              <w:t>Содержание памятника в д. Вампугол</w:t>
            </w:r>
          </w:p>
        </w:tc>
        <w:tc>
          <w:tcPr>
            <w:tcW w:w="740" w:type="dxa"/>
            <w:vMerge w:val="restart"/>
            <w:shd w:val="clear" w:color="auto" w:fill="auto"/>
            <w:hideMark/>
          </w:tcPr>
          <w:p w:rsidR="00115545" w:rsidRPr="00115545" w:rsidRDefault="00F17A8C" w:rsidP="00733F07">
            <w:pPr>
              <w:jc w:val="center"/>
              <w:rPr>
                <w:sz w:val="18"/>
                <w:szCs w:val="18"/>
              </w:rPr>
            </w:pPr>
            <w:r>
              <w:rPr>
                <w:sz w:val="18"/>
                <w:szCs w:val="18"/>
              </w:rPr>
              <w:t>о</w:t>
            </w:r>
            <w:r w:rsidR="00115545" w:rsidRPr="00115545">
              <w:rPr>
                <w:sz w:val="18"/>
                <w:szCs w:val="18"/>
              </w:rPr>
              <w:t>тдел ж</w:t>
            </w:r>
            <w:r w:rsidR="00115545" w:rsidRPr="00115545">
              <w:rPr>
                <w:sz w:val="18"/>
                <w:szCs w:val="18"/>
              </w:rPr>
              <w:t>и</w:t>
            </w:r>
            <w:r w:rsidR="00115545" w:rsidRPr="00115545">
              <w:rPr>
                <w:sz w:val="18"/>
                <w:szCs w:val="18"/>
              </w:rPr>
              <w:t>ли</w:t>
            </w:r>
            <w:r w:rsidR="00115545" w:rsidRPr="00115545">
              <w:rPr>
                <w:sz w:val="18"/>
                <w:szCs w:val="18"/>
              </w:rPr>
              <w:t>щ</w:t>
            </w:r>
            <w:r w:rsidR="00115545" w:rsidRPr="00115545">
              <w:rPr>
                <w:sz w:val="18"/>
                <w:szCs w:val="18"/>
              </w:rPr>
              <w:t>но-ко</w:t>
            </w:r>
            <w:r w:rsidR="00115545" w:rsidRPr="00115545">
              <w:rPr>
                <w:sz w:val="18"/>
                <w:szCs w:val="18"/>
              </w:rPr>
              <w:t>м</w:t>
            </w:r>
            <w:r w:rsidR="00115545" w:rsidRPr="00115545">
              <w:rPr>
                <w:sz w:val="18"/>
                <w:szCs w:val="18"/>
              </w:rPr>
              <w:lastRenderedPageBreak/>
              <w:t>м</w:t>
            </w:r>
            <w:r w:rsidR="00115545" w:rsidRPr="00115545">
              <w:rPr>
                <w:sz w:val="18"/>
                <w:szCs w:val="18"/>
              </w:rPr>
              <w:t>у</w:t>
            </w:r>
            <w:r w:rsidR="00115545" w:rsidRPr="00115545">
              <w:rPr>
                <w:sz w:val="18"/>
                <w:szCs w:val="18"/>
              </w:rPr>
              <w:t>нал</w:t>
            </w:r>
            <w:r w:rsidR="00115545" w:rsidRPr="00115545">
              <w:rPr>
                <w:sz w:val="18"/>
                <w:szCs w:val="18"/>
              </w:rPr>
              <w:t>ь</w:t>
            </w:r>
            <w:r w:rsidR="00115545" w:rsidRPr="00115545">
              <w:rPr>
                <w:sz w:val="18"/>
                <w:szCs w:val="18"/>
              </w:rPr>
              <w:t>ного хозя</w:t>
            </w:r>
            <w:r w:rsidR="00115545" w:rsidRPr="00115545">
              <w:rPr>
                <w:sz w:val="18"/>
                <w:szCs w:val="18"/>
              </w:rPr>
              <w:t>й</w:t>
            </w:r>
            <w:r w:rsidR="00115545" w:rsidRPr="00115545">
              <w:rPr>
                <w:sz w:val="18"/>
                <w:szCs w:val="18"/>
              </w:rPr>
              <w:t>ства, эне</w:t>
            </w:r>
            <w:r w:rsidR="00115545" w:rsidRPr="00115545">
              <w:rPr>
                <w:sz w:val="18"/>
                <w:szCs w:val="18"/>
              </w:rPr>
              <w:t>р</w:t>
            </w:r>
            <w:r w:rsidR="00115545" w:rsidRPr="00115545">
              <w:rPr>
                <w:sz w:val="18"/>
                <w:szCs w:val="18"/>
              </w:rPr>
              <w:t>гетики и стро</w:t>
            </w:r>
            <w:r w:rsidR="00115545" w:rsidRPr="00115545">
              <w:rPr>
                <w:sz w:val="18"/>
                <w:szCs w:val="18"/>
              </w:rPr>
              <w:t>и</w:t>
            </w:r>
            <w:r w:rsidR="00115545" w:rsidRPr="00115545">
              <w:rPr>
                <w:sz w:val="18"/>
                <w:szCs w:val="18"/>
              </w:rPr>
              <w:t>тел</w:t>
            </w:r>
            <w:r w:rsidR="00115545" w:rsidRPr="00115545">
              <w:rPr>
                <w:sz w:val="18"/>
                <w:szCs w:val="18"/>
              </w:rPr>
              <w:t>ь</w:t>
            </w:r>
            <w:r w:rsidR="00115545" w:rsidRPr="00115545">
              <w:rPr>
                <w:sz w:val="18"/>
                <w:szCs w:val="18"/>
              </w:rPr>
              <w:t>ства</w:t>
            </w:r>
          </w:p>
        </w:tc>
        <w:tc>
          <w:tcPr>
            <w:tcW w:w="678" w:type="dxa"/>
            <w:shd w:val="clear" w:color="auto" w:fill="auto"/>
            <w:noWrap/>
            <w:hideMark/>
          </w:tcPr>
          <w:p w:rsidR="00115545" w:rsidRPr="00115545" w:rsidRDefault="00115545" w:rsidP="00733F07">
            <w:pPr>
              <w:jc w:val="center"/>
              <w:rPr>
                <w:sz w:val="18"/>
                <w:szCs w:val="18"/>
              </w:rPr>
            </w:pPr>
            <w:r w:rsidRPr="00115545">
              <w:rPr>
                <w:sz w:val="18"/>
                <w:szCs w:val="18"/>
              </w:rPr>
              <w:lastRenderedPageBreak/>
              <w:t>всего</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noWrap/>
            <w:hideMark/>
          </w:tcPr>
          <w:p w:rsidR="00115545" w:rsidRPr="00115545" w:rsidRDefault="00115545" w:rsidP="00733F07">
            <w:pPr>
              <w:jc w:val="center"/>
              <w:rPr>
                <w:sz w:val="18"/>
                <w:szCs w:val="18"/>
              </w:rPr>
            </w:pPr>
            <w:r w:rsidRPr="00115545">
              <w:rPr>
                <w:sz w:val="18"/>
                <w:szCs w:val="18"/>
              </w:rPr>
              <w:t>456,41</w:t>
            </w:r>
          </w:p>
        </w:tc>
        <w:tc>
          <w:tcPr>
            <w:tcW w:w="1640" w:type="dxa"/>
            <w:shd w:val="clear" w:color="auto" w:fill="auto"/>
            <w:noWrap/>
            <w:hideMark/>
          </w:tcPr>
          <w:p w:rsidR="00115545" w:rsidRPr="00115545" w:rsidRDefault="00115545" w:rsidP="00733F07">
            <w:pPr>
              <w:jc w:val="center"/>
              <w:rPr>
                <w:sz w:val="18"/>
                <w:szCs w:val="18"/>
              </w:rPr>
            </w:pPr>
            <w:r w:rsidRPr="00115545">
              <w:rPr>
                <w:sz w:val="18"/>
                <w:szCs w:val="18"/>
              </w:rPr>
              <w:t>62,10</w:t>
            </w:r>
          </w:p>
        </w:tc>
        <w:tc>
          <w:tcPr>
            <w:tcW w:w="1476" w:type="dxa"/>
            <w:shd w:val="clear" w:color="auto" w:fill="auto"/>
            <w:noWrap/>
            <w:hideMark/>
          </w:tcPr>
          <w:p w:rsidR="00115545" w:rsidRPr="00115545" w:rsidRDefault="00115545" w:rsidP="00733F07">
            <w:pPr>
              <w:jc w:val="center"/>
              <w:rPr>
                <w:sz w:val="18"/>
                <w:szCs w:val="18"/>
              </w:rPr>
            </w:pPr>
            <w:r w:rsidRPr="00115545">
              <w:rPr>
                <w:sz w:val="18"/>
                <w:szCs w:val="18"/>
              </w:rPr>
              <w:t>65,21</w:t>
            </w:r>
          </w:p>
        </w:tc>
        <w:tc>
          <w:tcPr>
            <w:tcW w:w="1843" w:type="dxa"/>
            <w:shd w:val="clear" w:color="auto" w:fill="auto"/>
            <w:noWrap/>
            <w:hideMark/>
          </w:tcPr>
          <w:p w:rsidR="00115545" w:rsidRPr="00115545" w:rsidRDefault="00115545" w:rsidP="00733F07">
            <w:pPr>
              <w:jc w:val="center"/>
              <w:rPr>
                <w:sz w:val="18"/>
                <w:szCs w:val="18"/>
              </w:rPr>
            </w:pPr>
            <w:r w:rsidRPr="00115545">
              <w:rPr>
                <w:sz w:val="18"/>
                <w:szCs w:val="18"/>
              </w:rPr>
              <w:t>65,20</w:t>
            </w:r>
          </w:p>
        </w:tc>
        <w:tc>
          <w:tcPr>
            <w:tcW w:w="1418" w:type="dxa"/>
            <w:shd w:val="clear" w:color="auto" w:fill="auto"/>
            <w:noWrap/>
            <w:hideMark/>
          </w:tcPr>
          <w:p w:rsidR="00115545" w:rsidRPr="00115545" w:rsidRDefault="00115545" w:rsidP="00733F07">
            <w:pPr>
              <w:jc w:val="center"/>
              <w:rPr>
                <w:sz w:val="18"/>
                <w:szCs w:val="18"/>
              </w:rPr>
            </w:pPr>
            <w:r w:rsidRPr="00115545">
              <w:rPr>
                <w:sz w:val="18"/>
                <w:szCs w:val="18"/>
              </w:rPr>
              <w:t>65,20</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65,20</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65,20</w:t>
            </w:r>
          </w:p>
        </w:tc>
        <w:tc>
          <w:tcPr>
            <w:tcW w:w="1140" w:type="dxa"/>
            <w:shd w:val="clear" w:color="auto" w:fill="auto"/>
            <w:noWrap/>
            <w:hideMark/>
          </w:tcPr>
          <w:p w:rsidR="00115545" w:rsidRPr="00115545" w:rsidRDefault="00115545" w:rsidP="00733F07">
            <w:pPr>
              <w:jc w:val="center"/>
              <w:rPr>
                <w:sz w:val="18"/>
                <w:szCs w:val="18"/>
              </w:rPr>
            </w:pPr>
            <w:r w:rsidRPr="00115545">
              <w:rPr>
                <w:sz w:val="18"/>
                <w:szCs w:val="18"/>
              </w:rPr>
              <w:t>68,30</w:t>
            </w:r>
          </w:p>
        </w:tc>
      </w:tr>
      <w:tr w:rsidR="00115545" w:rsidRPr="00115545" w:rsidTr="000351F8">
        <w:trPr>
          <w:trHeight w:val="720"/>
          <w:jc w:val="right"/>
        </w:trPr>
        <w:tc>
          <w:tcPr>
            <w:tcW w:w="851" w:type="dxa"/>
            <w:vMerge/>
            <w:hideMark/>
          </w:tcPr>
          <w:p w:rsidR="00115545" w:rsidRPr="00115545" w:rsidRDefault="00115545" w:rsidP="00733F07">
            <w:pPr>
              <w:jc w:val="center"/>
              <w:rPr>
                <w:sz w:val="18"/>
                <w:szCs w:val="18"/>
              </w:rPr>
            </w:pPr>
          </w:p>
        </w:tc>
        <w:tc>
          <w:tcPr>
            <w:tcW w:w="1237" w:type="dxa"/>
            <w:vMerge/>
            <w:hideMark/>
          </w:tcPr>
          <w:p w:rsidR="00115545" w:rsidRPr="00115545" w:rsidRDefault="00115545" w:rsidP="00733F07">
            <w:pPr>
              <w:jc w:val="center"/>
              <w:rPr>
                <w:sz w:val="18"/>
                <w:szCs w:val="18"/>
              </w:rPr>
            </w:pPr>
          </w:p>
        </w:tc>
        <w:tc>
          <w:tcPr>
            <w:tcW w:w="740" w:type="dxa"/>
            <w:vMerge/>
            <w:hideMark/>
          </w:tcPr>
          <w:p w:rsidR="00115545" w:rsidRPr="00115545" w:rsidRDefault="00115545" w:rsidP="00733F07">
            <w:pPr>
              <w:jc w:val="center"/>
              <w:rPr>
                <w:sz w:val="18"/>
                <w:szCs w:val="18"/>
              </w:rPr>
            </w:pPr>
          </w:p>
        </w:tc>
        <w:tc>
          <w:tcPr>
            <w:tcW w:w="678" w:type="dxa"/>
            <w:shd w:val="clear" w:color="auto" w:fill="auto"/>
            <w:hideMark/>
          </w:tcPr>
          <w:p w:rsidR="00115545" w:rsidRPr="00115545" w:rsidRDefault="00115545" w:rsidP="00733F07">
            <w:pPr>
              <w:jc w:val="center"/>
              <w:rPr>
                <w:sz w:val="18"/>
                <w:szCs w:val="18"/>
              </w:rPr>
            </w:pPr>
            <w:r w:rsidRPr="00115545">
              <w:rPr>
                <w:sz w:val="18"/>
                <w:szCs w:val="18"/>
              </w:rPr>
              <w:t>бю</w:t>
            </w:r>
            <w:r w:rsidRPr="00115545">
              <w:rPr>
                <w:sz w:val="18"/>
                <w:szCs w:val="18"/>
              </w:rPr>
              <w:t>д</w:t>
            </w:r>
            <w:r w:rsidRPr="00115545">
              <w:rPr>
                <w:sz w:val="18"/>
                <w:szCs w:val="18"/>
              </w:rPr>
              <w:t>жет авт</w:t>
            </w:r>
            <w:r w:rsidRPr="00115545">
              <w:rPr>
                <w:sz w:val="18"/>
                <w:szCs w:val="18"/>
              </w:rPr>
              <w:t>о</w:t>
            </w:r>
            <w:r w:rsidRPr="00115545">
              <w:rPr>
                <w:sz w:val="18"/>
                <w:szCs w:val="18"/>
              </w:rPr>
              <w:t>но</w:t>
            </w:r>
            <w:r w:rsidRPr="00115545">
              <w:rPr>
                <w:sz w:val="18"/>
                <w:szCs w:val="18"/>
              </w:rPr>
              <w:t>м</w:t>
            </w:r>
            <w:r w:rsidRPr="00115545">
              <w:rPr>
                <w:sz w:val="18"/>
                <w:szCs w:val="18"/>
              </w:rPr>
              <w:lastRenderedPageBreak/>
              <w:t>ного окр</w:t>
            </w:r>
            <w:r w:rsidRPr="00115545">
              <w:rPr>
                <w:sz w:val="18"/>
                <w:szCs w:val="18"/>
              </w:rPr>
              <w:t>у</w:t>
            </w:r>
            <w:r w:rsidRPr="00115545">
              <w:rPr>
                <w:sz w:val="18"/>
                <w:szCs w:val="18"/>
              </w:rPr>
              <w:t>га</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lastRenderedPageBreak/>
              <w:t>х</w:t>
            </w:r>
          </w:p>
        </w:tc>
        <w:tc>
          <w:tcPr>
            <w:tcW w:w="1276" w:type="dxa"/>
            <w:gridSpan w:val="2"/>
            <w:shd w:val="clear" w:color="auto" w:fill="auto"/>
            <w:noWrap/>
            <w:hideMark/>
          </w:tcPr>
          <w:p w:rsidR="00115545" w:rsidRPr="00115545" w:rsidRDefault="00115545" w:rsidP="00733F07">
            <w:pPr>
              <w:jc w:val="center"/>
              <w:rPr>
                <w:sz w:val="18"/>
                <w:szCs w:val="18"/>
              </w:rPr>
            </w:pPr>
          </w:p>
        </w:tc>
        <w:tc>
          <w:tcPr>
            <w:tcW w:w="1640" w:type="dxa"/>
            <w:shd w:val="clear" w:color="auto" w:fill="auto"/>
            <w:noWrap/>
            <w:hideMark/>
          </w:tcPr>
          <w:p w:rsidR="00115545" w:rsidRPr="00115545" w:rsidRDefault="00115545" w:rsidP="00733F07">
            <w:pPr>
              <w:jc w:val="center"/>
              <w:rPr>
                <w:sz w:val="18"/>
                <w:szCs w:val="18"/>
              </w:rPr>
            </w:pPr>
          </w:p>
        </w:tc>
        <w:tc>
          <w:tcPr>
            <w:tcW w:w="1476" w:type="dxa"/>
            <w:shd w:val="clear" w:color="auto" w:fill="auto"/>
            <w:noWrap/>
            <w:hideMark/>
          </w:tcPr>
          <w:p w:rsidR="00115545" w:rsidRPr="00115545" w:rsidRDefault="00115545" w:rsidP="00733F07">
            <w:pPr>
              <w:jc w:val="center"/>
              <w:rPr>
                <w:sz w:val="18"/>
                <w:szCs w:val="18"/>
              </w:rPr>
            </w:pPr>
          </w:p>
        </w:tc>
        <w:tc>
          <w:tcPr>
            <w:tcW w:w="1843" w:type="dxa"/>
            <w:shd w:val="clear" w:color="auto" w:fill="auto"/>
            <w:noWrap/>
            <w:hideMark/>
          </w:tcPr>
          <w:p w:rsidR="00115545" w:rsidRPr="00115545" w:rsidRDefault="00115545" w:rsidP="00733F07">
            <w:pPr>
              <w:jc w:val="center"/>
              <w:rPr>
                <w:sz w:val="18"/>
                <w:szCs w:val="18"/>
              </w:rPr>
            </w:pPr>
          </w:p>
        </w:tc>
        <w:tc>
          <w:tcPr>
            <w:tcW w:w="1418"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260" w:type="dxa"/>
            <w:shd w:val="clear" w:color="auto" w:fill="auto"/>
            <w:noWrap/>
            <w:hideMark/>
          </w:tcPr>
          <w:p w:rsidR="00115545" w:rsidRPr="00115545" w:rsidRDefault="00115545" w:rsidP="00733F07">
            <w:pPr>
              <w:jc w:val="center"/>
              <w:rPr>
                <w:sz w:val="18"/>
                <w:szCs w:val="18"/>
              </w:rPr>
            </w:pPr>
          </w:p>
        </w:tc>
        <w:tc>
          <w:tcPr>
            <w:tcW w:w="1140" w:type="dxa"/>
            <w:shd w:val="clear" w:color="auto" w:fill="auto"/>
            <w:noWrap/>
            <w:hideMark/>
          </w:tcPr>
          <w:p w:rsidR="00115545" w:rsidRPr="00115545" w:rsidRDefault="00115545" w:rsidP="00733F07">
            <w:pPr>
              <w:jc w:val="center"/>
              <w:rPr>
                <w:sz w:val="18"/>
                <w:szCs w:val="18"/>
              </w:rPr>
            </w:pPr>
          </w:p>
        </w:tc>
      </w:tr>
      <w:tr w:rsidR="00115545" w:rsidRPr="00115545" w:rsidTr="000351F8">
        <w:trPr>
          <w:trHeight w:val="480"/>
          <w:jc w:val="right"/>
        </w:trPr>
        <w:tc>
          <w:tcPr>
            <w:tcW w:w="851" w:type="dxa"/>
            <w:vMerge/>
            <w:hideMark/>
          </w:tcPr>
          <w:p w:rsidR="00115545" w:rsidRPr="00115545" w:rsidRDefault="00115545" w:rsidP="00733F07">
            <w:pPr>
              <w:jc w:val="center"/>
              <w:rPr>
                <w:sz w:val="18"/>
                <w:szCs w:val="18"/>
              </w:rPr>
            </w:pPr>
          </w:p>
        </w:tc>
        <w:tc>
          <w:tcPr>
            <w:tcW w:w="1237" w:type="dxa"/>
            <w:vMerge/>
            <w:hideMark/>
          </w:tcPr>
          <w:p w:rsidR="00115545" w:rsidRPr="00115545" w:rsidRDefault="00115545" w:rsidP="00733F07">
            <w:pPr>
              <w:jc w:val="center"/>
              <w:rPr>
                <w:sz w:val="18"/>
                <w:szCs w:val="18"/>
              </w:rPr>
            </w:pPr>
          </w:p>
        </w:tc>
        <w:tc>
          <w:tcPr>
            <w:tcW w:w="740" w:type="dxa"/>
            <w:vMerge/>
            <w:hideMark/>
          </w:tcPr>
          <w:p w:rsidR="00115545" w:rsidRPr="00115545" w:rsidRDefault="00115545" w:rsidP="00733F07">
            <w:pPr>
              <w:jc w:val="center"/>
              <w:rPr>
                <w:sz w:val="18"/>
                <w:szCs w:val="18"/>
              </w:rPr>
            </w:pPr>
          </w:p>
        </w:tc>
        <w:tc>
          <w:tcPr>
            <w:tcW w:w="678" w:type="dxa"/>
            <w:shd w:val="clear" w:color="auto" w:fill="auto"/>
            <w:hideMark/>
          </w:tcPr>
          <w:p w:rsidR="00115545" w:rsidRPr="00115545" w:rsidRDefault="00115545" w:rsidP="00733F07">
            <w:pPr>
              <w:jc w:val="center"/>
              <w:rPr>
                <w:sz w:val="18"/>
                <w:szCs w:val="18"/>
              </w:rPr>
            </w:pPr>
            <w:r w:rsidRPr="00115545">
              <w:rPr>
                <w:sz w:val="18"/>
                <w:szCs w:val="18"/>
              </w:rPr>
              <w:t>бю</w:t>
            </w:r>
            <w:r w:rsidRPr="00115545">
              <w:rPr>
                <w:sz w:val="18"/>
                <w:szCs w:val="18"/>
              </w:rPr>
              <w:t>д</w:t>
            </w:r>
            <w:r w:rsidRPr="00115545">
              <w:rPr>
                <w:sz w:val="18"/>
                <w:szCs w:val="18"/>
              </w:rPr>
              <w:t>жет ра</w:t>
            </w:r>
            <w:r w:rsidRPr="00115545">
              <w:rPr>
                <w:sz w:val="18"/>
                <w:szCs w:val="18"/>
              </w:rPr>
              <w:t>й</w:t>
            </w:r>
            <w:r w:rsidRPr="00115545">
              <w:rPr>
                <w:sz w:val="18"/>
                <w:szCs w:val="18"/>
              </w:rPr>
              <w:t>она</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noWrap/>
            <w:hideMark/>
          </w:tcPr>
          <w:p w:rsidR="00115545" w:rsidRPr="00115545" w:rsidRDefault="00115545" w:rsidP="00733F07">
            <w:pPr>
              <w:jc w:val="center"/>
              <w:rPr>
                <w:sz w:val="18"/>
                <w:szCs w:val="18"/>
              </w:rPr>
            </w:pPr>
            <w:r w:rsidRPr="00115545">
              <w:rPr>
                <w:sz w:val="18"/>
                <w:szCs w:val="18"/>
              </w:rPr>
              <w:t>456,41</w:t>
            </w:r>
          </w:p>
        </w:tc>
        <w:tc>
          <w:tcPr>
            <w:tcW w:w="1640" w:type="dxa"/>
            <w:shd w:val="clear" w:color="auto" w:fill="auto"/>
            <w:noWrap/>
            <w:hideMark/>
          </w:tcPr>
          <w:p w:rsidR="00115545" w:rsidRPr="00115545" w:rsidRDefault="00115545" w:rsidP="00733F07">
            <w:pPr>
              <w:jc w:val="center"/>
              <w:rPr>
                <w:sz w:val="18"/>
                <w:szCs w:val="18"/>
              </w:rPr>
            </w:pPr>
            <w:r w:rsidRPr="00115545">
              <w:rPr>
                <w:sz w:val="18"/>
                <w:szCs w:val="18"/>
              </w:rPr>
              <w:t>62,10</w:t>
            </w:r>
          </w:p>
        </w:tc>
        <w:tc>
          <w:tcPr>
            <w:tcW w:w="1476" w:type="dxa"/>
            <w:shd w:val="clear" w:color="auto" w:fill="auto"/>
            <w:noWrap/>
            <w:hideMark/>
          </w:tcPr>
          <w:p w:rsidR="00115545" w:rsidRPr="00115545" w:rsidRDefault="00115545" w:rsidP="00733F07">
            <w:pPr>
              <w:jc w:val="center"/>
              <w:rPr>
                <w:sz w:val="18"/>
                <w:szCs w:val="18"/>
              </w:rPr>
            </w:pPr>
            <w:r w:rsidRPr="00115545">
              <w:rPr>
                <w:sz w:val="18"/>
                <w:szCs w:val="18"/>
              </w:rPr>
              <w:t>65,21</w:t>
            </w:r>
          </w:p>
        </w:tc>
        <w:tc>
          <w:tcPr>
            <w:tcW w:w="1843" w:type="dxa"/>
            <w:shd w:val="clear" w:color="auto" w:fill="auto"/>
            <w:noWrap/>
            <w:hideMark/>
          </w:tcPr>
          <w:p w:rsidR="00115545" w:rsidRPr="00115545" w:rsidRDefault="00115545" w:rsidP="00733F07">
            <w:pPr>
              <w:jc w:val="center"/>
              <w:rPr>
                <w:sz w:val="18"/>
                <w:szCs w:val="18"/>
              </w:rPr>
            </w:pPr>
            <w:r w:rsidRPr="00115545">
              <w:rPr>
                <w:sz w:val="18"/>
                <w:szCs w:val="18"/>
              </w:rPr>
              <w:t>65,20</w:t>
            </w:r>
          </w:p>
        </w:tc>
        <w:tc>
          <w:tcPr>
            <w:tcW w:w="1418" w:type="dxa"/>
            <w:shd w:val="clear" w:color="auto" w:fill="auto"/>
            <w:noWrap/>
            <w:hideMark/>
          </w:tcPr>
          <w:p w:rsidR="00115545" w:rsidRPr="00115545" w:rsidRDefault="00115545" w:rsidP="00733F07">
            <w:pPr>
              <w:jc w:val="center"/>
              <w:rPr>
                <w:sz w:val="18"/>
                <w:szCs w:val="18"/>
              </w:rPr>
            </w:pPr>
            <w:r w:rsidRPr="00115545">
              <w:rPr>
                <w:sz w:val="18"/>
                <w:szCs w:val="18"/>
              </w:rPr>
              <w:t>65,20</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65,20</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65,20</w:t>
            </w:r>
          </w:p>
        </w:tc>
        <w:tc>
          <w:tcPr>
            <w:tcW w:w="1140" w:type="dxa"/>
            <w:shd w:val="clear" w:color="auto" w:fill="auto"/>
            <w:noWrap/>
            <w:hideMark/>
          </w:tcPr>
          <w:p w:rsidR="00115545" w:rsidRPr="00115545" w:rsidRDefault="00115545" w:rsidP="00733F07">
            <w:pPr>
              <w:jc w:val="center"/>
              <w:rPr>
                <w:sz w:val="18"/>
                <w:szCs w:val="18"/>
              </w:rPr>
            </w:pPr>
            <w:r w:rsidRPr="00115545">
              <w:rPr>
                <w:sz w:val="18"/>
                <w:szCs w:val="18"/>
              </w:rPr>
              <w:t>68,30</w:t>
            </w:r>
          </w:p>
        </w:tc>
      </w:tr>
      <w:tr w:rsidR="00115545" w:rsidRPr="00115545" w:rsidTr="000351F8">
        <w:trPr>
          <w:trHeight w:val="300"/>
          <w:jc w:val="right"/>
        </w:trPr>
        <w:tc>
          <w:tcPr>
            <w:tcW w:w="851" w:type="dxa"/>
            <w:vMerge w:val="restart"/>
            <w:shd w:val="clear" w:color="auto" w:fill="auto"/>
            <w:hideMark/>
          </w:tcPr>
          <w:p w:rsidR="00115545" w:rsidRPr="00115545" w:rsidRDefault="00115545" w:rsidP="00733F07">
            <w:pPr>
              <w:jc w:val="center"/>
              <w:rPr>
                <w:sz w:val="18"/>
                <w:szCs w:val="18"/>
              </w:rPr>
            </w:pPr>
            <w:r w:rsidRPr="00115545">
              <w:rPr>
                <w:sz w:val="18"/>
                <w:szCs w:val="18"/>
              </w:rPr>
              <w:t>1.3.6.</w:t>
            </w:r>
          </w:p>
        </w:tc>
        <w:tc>
          <w:tcPr>
            <w:tcW w:w="1237" w:type="dxa"/>
            <w:vMerge w:val="restart"/>
            <w:shd w:val="clear" w:color="auto" w:fill="auto"/>
            <w:hideMark/>
          </w:tcPr>
          <w:p w:rsidR="00115545" w:rsidRPr="00115545" w:rsidRDefault="00115545" w:rsidP="00733F07">
            <w:pPr>
              <w:jc w:val="center"/>
              <w:rPr>
                <w:sz w:val="18"/>
                <w:szCs w:val="18"/>
              </w:rPr>
            </w:pPr>
            <w:r w:rsidRPr="00115545">
              <w:rPr>
                <w:sz w:val="18"/>
                <w:szCs w:val="18"/>
              </w:rPr>
              <w:t>Проведение мероприятий по пред</w:t>
            </w:r>
            <w:r w:rsidRPr="00115545">
              <w:rPr>
                <w:sz w:val="18"/>
                <w:szCs w:val="18"/>
              </w:rPr>
              <w:t>у</w:t>
            </w:r>
            <w:r w:rsidRPr="00115545">
              <w:rPr>
                <w:sz w:val="18"/>
                <w:szCs w:val="18"/>
              </w:rPr>
              <w:t>преждению и ликвид</w:t>
            </w:r>
            <w:r w:rsidRPr="00115545">
              <w:rPr>
                <w:sz w:val="18"/>
                <w:szCs w:val="18"/>
              </w:rPr>
              <w:t>а</w:t>
            </w:r>
            <w:r w:rsidRPr="00115545">
              <w:rPr>
                <w:sz w:val="18"/>
                <w:szCs w:val="18"/>
              </w:rPr>
              <w:t>ции боле</w:t>
            </w:r>
            <w:r w:rsidRPr="00115545">
              <w:rPr>
                <w:sz w:val="18"/>
                <w:szCs w:val="18"/>
              </w:rPr>
              <w:t>з</w:t>
            </w:r>
            <w:r w:rsidRPr="00115545">
              <w:rPr>
                <w:sz w:val="18"/>
                <w:szCs w:val="18"/>
              </w:rPr>
              <w:t>ней живо</w:t>
            </w:r>
            <w:r w:rsidRPr="00115545">
              <w:rPr>
                <w:sz w:val="18"/>
                <w:szCs w:val="18"/>
              </w:rPr>
              <w:t>т</w:t>
            </w:r>
            <w:r w:rsidRPr="00115545">
              <w:rPr>
                <w:sz w:val="18"/>
                <w:szCs w:val="18"/>
              </w:rPr>
              <w:t>ных, их л</w:t>
            </w:r>
            <w:r w:rsidRPr="00115545">
              <w:rPr>
                <w:sz w:val="18"/>
                <w:szCs w:val="18"/>
              </w:rPr>
              <w:t>е</w:t>
            </w:r>
            <w:r w:rsidRPr="00115545">
              <w:rPr>
                <w:sz w:val="18"/>
                <w:szCs w:val="18"/>
              </w:rPr>
              <w:t>чению, з</w:t>
            </w:r>
            <w:r w:rsidRPr="00115545">
              <w:rPr>
                <w:sz w:val="18"/>
                <w:szCs w:val="18"/>
              </w:rPr>
              <w:t>а</w:t>
            </w:r>
            <w:r w:rsidRPr="00115545">
              <w:rPr>
                <w:sz w:val="18"/>
                <w:szCs w:val="18"/>
              </w:rPr>
              <w:t>щите нас</w:t>
            </w:r>
            <w:r w:rsidRPr="00115545">
              <w:rPr>
                <w:sz w:val="18"/>
                <w:szCs w:val="18"/>
              </w:rPr>
              <w:t>е</w:t>
            </w:r>
            <w:r w:rsidRPr="00115545">
              <w:rPr>
                <w:sz w:val="18"/>
                <w:szCs w:val="18"/>
              </w:rPr>
              <w:t>ления от болезней, общих для человека и животных</w:t>
            </w:r>
          </w:p>
        </w:tc>
        <w:tc>
          <w:tcPr>
            <w:tcW w:w="740" w:type="dxa"/>
            <w:vMerge w:val="restart"/>
            <w:shd w:val="clear" w:color="auto" w:fill="auto"/>
            <w:hideMark/>
          </w:tcPr>
          <w:p w:rsidR="00115545" w:rsidRPr="00115545" w:rsidRDefault="00F17A8C" w:rsidP="00733F07">
            <w:pPr>
              <w:jc w:val="center"/>
              <w:rPr>
                <w:sz w:val="18"/>
                <w:szCs w:val="18"/>
              </w:rPr>
            </w:pPr>
            <w:r>
              <w:rPr>
                <w:sz w:val="18"/>
                <w:szCs w:val="18"/>
              </w:rPr>
              <w:t>о</w:t>
            </w:r>
            <w:r w:rsidR="00115545" w:rsidRPr="00115545">
              <w:rPr>
                <w:sz w:val="18"/>
                <w:szCs w:val="18"/>
              </w:rPr>
              <w:t>тдел ж</w:t>
            </w:r>
            <w:r w:rsidR="00115545" w:rsidRPr="00115545">
              <w:rPr>
                <w:sz w:val="18"/>
                <w:szCs w:val="18"/>
              </w:rPr>
              <w:t>и</w:t>
            </w:r>
            <w:r w:rsidR="00115545" w:rsidRPr="00115545">
              <w:rPr>
                <w:sz w:val="18"/>
                <w:szCs w:val="18"/>
              </w:rPr>
              <w:t>ли</w:t>
            </w:r>
            <w:r w:rsidR="00115545" w:rsidRPr="00115545">
              <w:rPr>
                <w:sz w:val="18"/>
                <w:szCs w:val="18"/>
              </w:rPr>
              <w:t>щ</w:t>
            </w:r>
            <w:r w:rsidR="00115545" w:rsidRPr="00115545">
              <w:rPr>
                <w:sz w:val="18"/>
                <w:szCs w:val="18"/>
              </w:rPr>
              <w:t>но-ко</w:t>
            </w:r>
            <w:r w:rsidR="00115545" w:rsidRPr="00115545">
              <w:rPr>
                <w:sz w:val="18"/>
                <w:szCs w:val="18"/>
              </w:rPr>
              <w:t>м</w:t>
            </w:r>
            <w:r w:rsidR="00115545" w:rsidRPr="00115545">
              <w:rPr>
                <w:sz w:val="18"/>
                <w:szCs w:val="18"/>
              </w:rPr>
              <w:t>м</w:t>
            </w:r>
            <w:r w:rsidR="00115545" w:rsidRPr="00115545">
              <w:rPr>
                <w:sz w:val="18"/>
                <w:szCs w:val="18"/>
              </w:rPr>
              <w:t>у</w:t>
            </w:r>
            <w:r w:rsidR="00115545" w:rsidRPr="00115545">
              <w:rPr>
                <w:sz w:val="18"/>
                <w:szCs w:val="18"/>
              </w:rPr>
              <w:t>нал</w:t>
            </w:r>
            <w:r w:rsidR="00115545" w:rsidRPr="00115545">
              <w:rPr>
                <w:sz w:val="18"/>
                <w:szCs w:val="18"/>
              </w:rPr>
              <w:t>ь</w:t>
            </w:r>
            <w:r w:rsidR="00115545" w:rsidRPr="00115545">
              <w:rPr>
                <w:sz w:val="18"/>
                <w:szCs w:val="18"/>
              </w:rPr>
              <w:t>ного хозя</w:t>
            </w:r>
            <w:r w:rsidR="00115545" w:rsidRPr="00115545">
              <w:rPr>
                <w:sz w:val="18"/>
                <w:szCs w:val="18"/>
              </w:rPr>
              <w:t>й</w:t>
            </w:r>
            <w:r w:rsidR="00115545" w:rsidRPr="00115545">
              <w:rPr>
                <w:sz w:val="18"/>
                <w:szCs w:val="18"/>
              </w:rPr>
              <w:t>ства, эне</w:t>
            </w:r>
            <w:r w:rsidR="00115545" w:rsidRPr="00115545">
              <w:rPr>
                <w:sz w:val="18"/>
                <w:szCs w:val="18"/>
              </w:rPr>
              <w:t>р</w:t>
            </w:r>
            <w:r w:rsidR="00115545" w:rsidRPr="00115545">
              <w:rPr>
                <w:sz w:val="18"/>
                <w:szCs w:val="18"/>
              </w:rPr>
              <w:t>гетики и стро</w:t>
            </w:r>
            <w:r w:rsidR="00115545" w:rsidRPr="00115545">
              <w:rPr>
                <w:sz w:val="18"/>
                <w:szCs w:val="18"/>
              </w:rPr>
              <w:t>и</w:t>
            </w:r>
            <w:r w:rsidR="00115545" w:rsidRPr="00115545">
              <w:rPr>
                <w:sz w:val="18"/>
                <w:szCs w:val="18"/>
              </w:rPr>
              <w:t>тел</w:t>
            </w:r>
            <w:r w:rsidR="00115545" w:rsidRPr="00115545">
              <w:rPr>
                <w:sz w:val="18"/>
                <w:szCs w:val="18"/>
              </w:rPr>
              <w:t>ь</w:t>
            </w:r>
            <w:r w:rsidR="00115545" w:rsidRPr="00115545">
              <w:rPr>
                <w:sz w:val="18"/>
                <w:szCs w:val="18"/>
              </w:rPr>
              <w:t>ства</w:t>
            </w:r>
          </w:p>
        </w:tc>
        <w:tc>
          <w:tcPr>
            <w:tcW w:w="678" w:type="dxa"/>
            <w:shd w:val="clear" w:color="auto" w:fill="auto"/>
            <w:noWrap/>
            <w:hideMark/>
          </w:tcPr>
          <w:p w:rsidR="00115545" w:rsidRPr="00115545" w:rsidRDefault="00115545" w:rsidP="00733F07">
            <w:pPr>
              <w:jc w:val="center"/>
              <w:rPr>
                <w:sz w:val="18"/>
                <w:szCs w:val="18"/>
              </w:rPr>
            </w:pPr>
            <w:r w:rsidRPr="00115545">
              <w:rPr>
                <w:sz w:val="18"/>
                <w:szCs w:val="18"/>
              </w:rPr>
              <w:t>всего</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noWrap/>
            <w:hideMark/>
          </w:tcPr>
          <w:p w:rsidR="00115545" w:rsidRPr="00115545" w:rsidRDefault="00115545" w:rsidP="00733F07">
            <w:pPr>
              <w:jc w:val="center"/>
              <w:rPr>
                <w:sz w:val="18"/>
                <w:szCs w:val="18"/>
              </w:rPr>
            </w:pPr>
            <w:r w:rsidRPr="00115545">
              <w:rPr>
                <w:sz w:val="18"/>
                <w:szCs w:val="18"/>
              </w:rPr>
              <w:t>6 381,82</w:t>
            </w:r>
          </w:p>
        </w:tc>
        <w:tc>
          <w:tcPr>
            <w:tcW w:w="1640" w:type="dxa"/>
            <w:shd w:val="clear" w:color="auto" w:fill="auto"/>
            <w:noWrap/>
            <w:hideMark/>
          </w:tcPr>
          <w:p w:rsidR="00115545" w:rsidRPr="00115545" w:rsidRDefault="00115545" w:rsidP="00733F07">
            <w:pPr>
              <w:jc w:val="center"/>
              <w:rPr>
                <w:sz w:val="18"/>
                <w:szCs w:val="18"/>
              </w:rPr>
            </w:pPr>
            <w:r w:rsidRPr="00115545">
              <w:rPr>
                <w:sz w:val="18"/>
                <w:szCs w:val="18"/>
              </w:rPr>
              <w:t>2 232,43</w:t>
            </w:r>
          </w:p>
        </w:tc>
        <w:tc>
          <w:tcPr>
            <w:tcW w:w="1476" w:type="dxa"/>
            <w:shd w:val="clear" w:color="auto" w:fill="auto"/>
            <w:noWrap/>
            <w:hideMark/>
          </w:tcPr>
          <w:p w:rsidR="00115545" w:rsidRPr="00115545" w:rsidRDefault="00115545" w:rsidP="00733F07">
            <w:pPr>
              <w:jc w:val="center"/>
              <w:rPr>
                <w:sz w:val="18"/>
                <w:szCs w:val="18"/>
              </w:rPr>
            </w:pPr>
            <w:r w:rsidRPr="00115545">
              <w:rPr>
                <w:sz w:val="18"/>
                <w:szCs w:val="18"/>
              </w:rPr>
              <w:t>1 429,39</w:t>
            </w:r>
          </w:p>
        </w:tc>
        <w:tc>
          <w:tcPr>
            <w:tcW w:w="1843" w:type="dxa"/>
            <w:shd w:val="clear" w:color="auto" w:fill="auto"/>
            <w:noWrap/>
            <w:hideMark/>
          </w:tcPr>
          <w:p w:rsidR="00115545" w:rsidRPr="00115545" w:rsidRDefault="00115545" w:rsidP="00733F07">
            <w:pPr>
              <w:jc w:val="center"/>
              <w:rPr>
                <w:sz w:val="18"/>
                <w:szCs w:val="18"/>
              </w:rPr>
            </w:pPr>
            <w:r w:rsidRPr="00115545">
              <w:rPr>
                <w:sz w:val="18"/>
                <w:szCs w:val="18"/>
              </w:rPr>
              <w:t>680,00</w:t>
            </w:r>
          </w:p>
        </w:tc>
        <w:tc>
          <w:tcPr>
            <w:tcW w:w="1418" w:type="dxa"/>
            <w:shd w:val="clear" w:color="auto" w:fill="auto"/>
            <w:noWrap/>
            <w:hideMark/>
          </w:tcPr>
          <w:p w:rsidR="00115545" w:rsidRPr="00115545" w:rsidRDefault="00115545" w:rsidP="00733F07">
            <w:pPr>
              <w:jc w:val="center"/>
              <w:rPr>
                <w:sz w:val="18"/>
                <w:szCs w:val="18"/>
              </w:rPr>
            </w:pPr>
            <w:r w:rsidRPr="00115545">
              <w:rPr>
                <w:sz w:val="18"/>
                <w:szCs w:val="18"/>
              </w:rPr>
              <w:t>680,00</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680,00</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680,00</w:t>
            </w:r>
          </w:p>
        </w:tc>
        <w:tc>
          <w:tcPr>
            <w:tcW w:w="1140" w:type="dxa"/>
            <w:shd w:val="clear" w:color="auto" w:fill="auto"/>
            <w:noWrap/>
            <w:hideMark/>
          </w:tcPr>
          <w:p w:rsidR="00115545" w:rsidRPr="00115545" w:rsidRDefault="00115545" w:rsidP="00733F07">
            <w:pPr>
              <w:jc w:val="center"/>
              <w:rPr>
                <w:sz w:val="18"/>
                <w:szCs w:val="18"/>
              </w:rPr>
            </w:pPr>
            <w:r w:rsidRPr="00115545">
              <w:rPr>
                <w:sz w:val="18"/>
                <w:szCs w:val="18"/>
              </w:rPr>
              <w:t>0,00</w:t>
            </w:r>
          </w:p>
        </w:tc>
      </w:tr>
      <w:tr w:rsidR="00115545" w:rsidRPr="00115545" w:rsidTr="000351F8">
        <w:trPr>
          <w:trHeight w:val="720"/>
          <w:jc w:val="right"/>
        </w:trPr>
        <w:tc>
          <w:tcPr>
            <w:tcW w:w="851" w:type="dxa"/>
            <w:vMerge/>
            <w:hideMark/>
          </w:tcPr>
          <w:p w:rsidR="00115545" w:rsidRPr="00115545" w:rsidRDefault="00115545" w:rsidP="00733F07">
            <w:pPr>
              <w:jc w:val="center"/>
              <w:rPr>
                <w:sz w:val="18"/>
                <w:szCs w:val="18"/>
              </w:rPr>
            </w:pPr>
          </w:p>
        </w:tc>
        <w:tc>
          <w:tcPr>
            <w:tcW w:w="1237" w:type="dxa"/>
            <w:vMerge/>
            <w:hideMark/>
          </w:tcPr>
          <w:p w:rsidR="00115545" w:rsidRPr="00115545" w:rsidRDefault="00115545" w:rsidP="00733F07">
            <w:pPr>
              <w:jc w:val="center"/>
              <w:rPr>
                <w:sz w:val="18"/>
                <w:szCs w:val="18"/>
              </w:rPr>
            </w:pPr>
          </w:p>
        </w:tc>
        <w:tc>
          <w:tcPr>
            <w:tcW w:w="740" w:type="dxa"/>
            <w:vMerge/>
            <w:hideMark/>
          </w:tcPr>
          <w:p w:rsidR="00115545" w:rsidRPr="00115545" w:rsidRDefault="00115545" w:rsidP="00733F07">
            <w:pPr>
              <w:jc w:val="center"/>
              <w:rPr>
                <w:sz w:val="18"/>
                <w:szCs w:val="18"/>
              </w:rPr>
            </w:pPr>
          </w:p>
        </w:tc>
        <w:tc>
          <w:tcPr>
            <w:tcW w:w="678" w:type="dxa"/>
            <w:shd w:val="clear" w:color="auto" w:fill="auto"/>
            <w:hideMark/>
          </w:tcPr>
          <w:p w:rsidR="00115545" w:rsidRPr="00115545" w:rsidRDefault="00115545" w:rsidP="00733F07">
            <w:pPr>
              <w:jc w:val="center"/>
              <w:rPr>
                <w:sz w:val="18"/>
                <w:szCs w:val="18"/>
              </w:rPr>
            </w:pPr>
            <w:r w:rsidRPr="00115545">
              <w:rPr>
                <w:sz w:val="18"/>
                <w:szCs w:val="18"/>
              </w:rPr>
              <w:t>бю</w:t>
            </w:r>
            <w:r w:rsidRPr="00115545">
              <w:rPr>
                <w:sz w:val="18"/>
                <w:szCs w:val="18"/>
              </w:rPr>
              <w:t>д</w:t>
            </w:r>
            <w:r w:rsidRPr="00115545">
              <w:rPr>
                <w:sz w:val="18"/>
                <w:szCs w:val="18"/>
              </w:rPr>
              <w:t>жет авт</w:t>
            </w:r>
            <w:r w:rsidRPr="00115545">
              <w:rPr>
                <w:sz w:val="18"/>
                <w:szCs w:val="18"/>
              </w:rPr>
              <w:t>о</w:t>
            </w:r>
            <w:r w:rsidRPr="00115545">
              <w:rPr>
                <w:sz w:val="18"/>
                <w:szCs w:val="18"/>
              </w:rPr>
              <w:t>но</w:t>
            </w:r>
            <w:r w:rsidRPr="00115545">
              <w:rPr>
                <w:sz w:val="18"/>
                <w:szCs w:val="18"/>
              </w:rPr>
              <w:t>м</w:t>
            </w:r>
            <w:r w:rsidRPr="00115545">
              <w:rPr>
                <w:sz w:val="18"/>
                <w:szCs w:val="18"/>
              </w:rPr>
              <w:t>ного окр</w:t>
            </w:r>
            <w:r w:rsidRPr="00115545">
              <w:rPr>
                <w:sz w:val="18"/>
                <w:szCs w:val="18"/>
              </w:rPr>
              <w:t>у</w:t>
            </w:r>
            <w:r w:rsidRPr="00115545">
              <w:rPr>
                <w:sz w:val="18"/>
                <w:szCs w:val="18"/>
              </w:rPr>
              <w:t>га</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noWrap/>
            <w:hideMark/>
          </w:tcPr>
          <w:p w:rsidR="00115545" w:rsidRPr="00115545" w:rsidRDefault="00115545" w:rsidP="00733F07">
            <w:pPr>
              <w:jc w:val="center"/>
              <w:rPr>
                <w:sz w:val="18"/>
                <w:szCs w:val="18"/>
              </w:rPr>
            </w:pPr>
            <w:r w:rsidRPr="00115545">
              <w:rPr>
                <w:sz w:val="18"/>
                <w:szCs w:val="18"/>
              </w:rPr>
              <w:t>2 095,30</w:t>
            </w:r>
          </w:p>
        </w:tc>
        <w:tc>
          <w:tcPr>
            <w:tcW w:w="1640" w:type="dxa"/>
            <w:shd w:val="clear" w:color="auto" w:fill="auto"/>
            <w:noWrap/>
            <w:hideMark/>
          </w:tcPr>
          <w:p w:rsidR="00115545" w:rsidRPr="00115545" w:rsidRDefault="00115545" w:rsidP="00733F07">
            <w:pPr>
              <w:jc w:val="center"/>
              <w:rPr>
                <w:sz w:val="18"/>
                <w:szCs w:val="18"/>
              </w:rPr>
            </w:pPr>
            <w:r w:rsidRPr="00115545">
              <w:rPr>
                <w:sz w:val="18"/>
                <w:szCs w:val="18"/>
              </w:rPr>
              <w:t>371,00</w:t>
            </w:r>
          </w:p>
        </w:tc>
        <w:tc>
          <w:tcPr>
            <w:tcW w:w="1476" w:type="dxa"/>
            <w:shd w:val="clear" w:color="auto" w:fill="auto"/>
            <w:noWrap/>
            <w:hideMark/>
          </w:tcPr>
          <w:p w:rsidR="00115545" w:rsidRPr="00115545" w:rsidRDefault="00115545" w:rsidP="00733F07">
            <w:pPr>
              <w:jc w:val="center"/>
              <w:rPr>
                <w:sz w:val="18"/>
                <w:szCs w:val="18"/>
              </w:rPr>
            </w:pPr>
            <w:r w:rsidRPr="00115545">
              <w:rPr>
                <w:sz w:val="18"/>
                <w:szCs w:val="18"/>
              </w:rPr>
              <w:t>364,30</w:t>
            </w:r>
          </w:p>
        </w:tc>
        <w:tc>
          <w:tcPr>
            <w:tcW w:w="1843" w:type="dxa"/>
            <w:shd w:val="clear" w:color="auto" w:fill="auto"/>
            <w:noWrap/>
            <w:hideMark/>
          </w:tcPr>
          <w:p w:rsidR="00115545" w:rsidRPr="00115545" w:rsidRDefault="00115545" w:rsidP="00733F07">
            <w:pPr>
              <w:jc w:val="center"/>
              <w:rPr>
                <w:sz w:val="18"/>
                <w:szCs w:val="18"/>
              </w:rPr>
            </w:pPr>
            <w:r w:rsidRPr="00115545">
              <w:rPr>
                <w:sz w:val="18"/>
                <w:szCs w:val="18"/>
              </w:rPr>
              <w:t>340,00</w:t>
            </w:r>
          </w:p>
        </w:tc>
        <w:tc>
          <w:tcPr>
            <w:tcW w:w="1418" w:type="dxa"/>
            <w:shd w:val="clear" w:color="auto" w:fill="auto"/>
            <w:noWrap/>
            <w:hideMark/>
          </w:tcPr>
          <w:p w:rsidR="00115545" w:rsidRPr="00115545" w:rsidRDefault="00115545" w:rsidP="00733F07">
            <w:pPr>
              <w:jc w:val="center"/>
              <w:rPr>
                <w:sz w:val="18"/>
                <w:szCs w:val="18"/>
              </w:rPr>
            </w:pPr>
            <w:r w:rsidRPr="00115545">
              <w:rPr>
                <w:sz w:val="18"/>
                <w:szCs w:val="18"/>
              </w:rPr>
              <w:t>340,00</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340,00</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340,00</w:t>
            </w:r>
          </w:p>
        </w:tc>
        <w:tc>
          <w:tcPr>
            <w:tcW w:w="1140" w:type="dxa"/>
            <w:shd w:val="clear" w:color="auto" w:fill="auto"/>
            <w:noWrap/>
            <w:hideMark/>
          </w:tcPr>
          <w:p w:rsidR="00115545" w:rsidRPr="00115545" w:rsidRDefault="00115545" w:rsidP="00733F07">
            <w:pPr>
              <w:jc w:val="center"/>
              <w:rPr>
                <w:sz w:val="18"/>
                <w:szCs w:val="18"/>
              </w:rPr>
            </w:pPr>
          </w:p>
        </w:tc>
      </w:tr>
      <w:tr w:rsidR="00115545" w:rsidRPr="00115545" w:rsidTr="000351F8">
        <w:trPr>
          <w:trHeight w:val="480"/>
          <w:jc w:val="right"/>
        </w:trPr>
        <w:tc>
          <w:tcPr>
            <w:tcW w:w="851" w:type="dxa"/>
            <w:vMerge/>
            <w:hideMark/>
          </w:tcPr>
          <w:p w:rsidR="00115545" w:rsidRPr="00115545" w:rsidRDefault="00115545" w:rsidP="00733F07">
            <w:pPr>
              <w:jc w:val="center"/>
              <w:rPr>
                <w:sz w:val="18"/>
                <w:szCs w:val="18"/>
              </w:rPr>
            </w:pPr>
          </w:p>
        </w:tc>
        <w:tc>
          <w:tcPr>
            <w:tcW w:w="1237" w:type="dxa"/>
            <w:vMerge/>
            <w:hideMark/>
          </w:tcPr>
          <w:p w:rsidR="00115545" w:rsidRPr="00115545" w:rsidRDefault="00115545" w:rsidP="00733F07">
            <w:pPr>
              <w:jc w:val="center"/>
              <w:rPr>
                <w:sz w:val="18"/>
                <w:szCs w:val="18"/>
              </w:rPr>
            </w:pPr>
          </w:p>
        </w:tc>
        <w:tc>
          <w:tcPr>
            <w:tcW w:w="740" w:type="dxa"/>
            <w:vMerge/>
            <w:hideMark/>
          </w:tcPr>
          <w:p w:rsidR="00115545" w:rsidRPr="00115545" w:rsidRDefault="00115545" w:rsidP="00733F07">
            <w:pPr>
              <w:jc w:val="center"/>
              <w:rPr>
                <w:sz w:val="18"/>
                <w:szCs w:val="18"/>
              </w:rPr>
            </w:pPr>
          </w:p>
        </w:tc>
        <w:tc>
          <w:tcPr>
            <w:tcW w:w="678" w:type="dxa"/>
            <w:shd w:val="clear" w:color="auto" w:fill="auto"/>
            <w:hideMark/>
          </w:tcPr>
          <w:p w:rsidR="00115545" w:rsidRPr="00115545" w:rsidRDefault="00115545" w:rsidP="00733F07">
            <w:pPr>
              <w:jc w:val="center"/>
              <w:rPr>
                <w:sz w:val="18"/>
                <w:szCs w:val="18"/>
              </w:rPr>
            </w:pPr>
            <w:r w:rsidRPr="00115545">
              <w:rPr>
                <w:sz w:val="18"/>
                <w:szCs w:val="18"/>
              </w:rPr>
              <w:t>бю</w:t>
            </w:r>
            <w:r w:rsidRPr="00115545">
              <w:rPr>
                <w:sz w:val="18"/>
                <w:szCs w:val="18"/>
              </w:rPr>
              <w:t>д</w:t>
            </w:r>
            <w:r w:rsidRPr="00115545">
              <w:rPr>
                <w:sz w:val="18"/>
                <w:szCs w:val="18"/>
              </w:rPr>
              <w:t>жет ра</w:t>
            </w:r>
            <w:r w:rsidRPr="00115545">
              <w:rPr>
                <w:sz w:val="18"/>
                <w:szCs w:val="18"/>
              </w:rPr>
              <w:t>й</w:t>
            </w:r>
            <w:r w:rsidRPr="00115545">
              <w:rPr>
                <w:sz w:val="18"/>
                <w:szCs w:val="18"/>
              </w:rPr>
              <w:t>она</w:t>
            </w:r>
          </w:p>
        </w:tc>
        <w:tc>
          <w:tcPr>
            <w:tcW w:w="850" w:type="dxa"/>
            <w:shd w:val="clear" w:color="auto" w:fill="auto"/>
            <w:noWrap/>
            <w:hideMark/>
          </w:tcPr>
          <w:p w:rsidR="00115545" w:rsidRPr="00115545" w:rsidRDefault="00115545" w:rsidP="00733F07">
            <w:pPr>
              <w:jc w:val="center"/>
              <w:rPr>
                <w:sz w:val="18"/>
                <w:szCs w:val="18"/>
              </w:rPr>
            </w:pPr>
            <w:r w:rsidRPr="00115545">
              <w:rPr>
                <w:sz w:val="18"/>
                <w:szCs w:val="18"/>
              </w:rPr>
              <w:t>х</w:t>
            </w:r>
          </w:p>
        </w:tc>
        <w:tc>
          <w:tcPr>
            <w:tcW w:w="1276" w:type="dxa"/>
            <w:gridSpan w:val="2"/>
            <w:shd w:val="clear" w:color="auto" w:fill="auto"/>
            <w:noWrap/>
            <w:hideMark/>
          </w:tcPr>
          <w:p w:rsidR="00115545" w:rsidRPr="00115545" w:rsidRDefault="00115545" w:rsidP="00733F07">
            <w:pPr>
              <w:jc w:val="center"/>
              <w:rPr>
                <w:sz w:val="18"/>
                <w:szCs w:val="18"/>
              </w:rPr>
            </w:pPr>
            <w:r w:rsidRPr="00115545">
              <w:rPr>
                <w:sz w:val="18"/>
                <w:szCs w:val="18"/>
              </w:rPr>
              <w:t>4 286,52</w:t>
            </w:r>
          </w:p>
        </w:tc>
        <w:tc>
          <w:tcPr>
            <w:tcW w:w="1640" w:type="dxa"/>
            <w:shd w:val="clear" w:color="auto" w:fill="auto"/>
            <w:noWrap/>
            <w:hideMark/>
          </w:tcPr>
          <w:p w:rsidR="00115545" w:rsidRPr="00115545" w:rsidRDefault="00115545" w:rsidP="00733F07">
            <w:pPr>
              <w:jc w:val="center"/>
              <w:rPr>
                <w:sz w:val="18"/>
                <w:szCs w:val="18"/>
              </w:rPr>
            </w:pPr>
            <w:r w:rsidRPr="00115545">
              <w:rPr>
                <w:sz w:val="18"/>
                <w:szCs w:val="18"/>
              </w:rPr>
              <w:t>1 861,43</w:t>
            </w:r>
          </w:p>
        </w:tc>
        <w:tc>
          <w:tcPr>
            <w:tcW w:w="1476" w:type="dxa"/>
            <w:shd w:val="clear" w:color="auto" w:fill="auto"/>
            <w:noWrap/>
            <w:hideMark/>
          </w:tcPr>
          <w:p w:rsidR="00115545" w:rsidRPr="00115545" w:rsidRDefault="00115545" w:rsidP="00733F07">
            <w:pPr>
              <w:jc w:val="center"/>
              <w:rPr>
                <w:sz w:val="18"/>
                <w:szCs w:val="18"/>
              </w:rPr>
            </w:pPr>
            <w:r w:rsidRPr="00115545">
              <w:rPr>
                <w:sz w:val="18"/>
                <w:szCs w:val="18"/>
              </w:rPr>
              <w:t>1 065,09</w:t>
            </w:r>
          </w:p>
        </w:tc>
        <w:tc>
          <w:tcPr>
            <w:tcW w:w="1843" w:type="dxa"/>
            <w:shd w:val="clear" w:color="auto" w:fill="auto"/>
            <w:noWrap/>
            <w:hideMark/>
          </w:tcPr>
          <w:p w:rsidR="00115545" w:rsidRPr="00115545" w:rsidRDefault="00115545" w:rsidP="00733F07">
            <w:pPr>
              <w:jc w:val="center"/>
              <w:rPr>
                <w:sz w:val="18"/>
                <w:szCs w:val="18"/>
              </w:rPr>
            </w:pPr>
            <w:r w:rsidRPr="00115545">
              <w:rPr>
                <w:sz w:val="18"/>
                <w:szCs w:val="18"/>
              </w:rPr>
              <w:t>340,00</w:t>
            </w:r>
          </w:p>
        </w:tc>
        <w:tc>
          <w:tcPr>
            <w:tcW w:w="1418" w:type="dxa"/>
            <w:shd w:val="clear" w:color="auto" w:fill="auto"/>
            <w:noWrap/>
            <w:hideMark/>
          </w:tcPr>
          <w:p w:rsidR="00115545" w:rsidRPr="00115545" w:rsidRDefault="00115545" w:rsidP="00733F07">
            <w:pPr>
              <w:jc w:val="center"/>
              <w:rPr>
                <w:sz w:val="18"/>
                <w:szCs w:val="18"/>
              </w:rPr>
            </w:pPr>
            <w:r w:rsidRPr="00115545">
              <w:rPr>
                <w:sz w:val="18"/>
                <w:szCs w:val="18"/>
              </w:rPr>
              <w:t>340,00</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340,00</w:t>
            </w:r>
          </w:p>
        </w:tc>
        <w:tc>
          <w:tcPr>
            <w:tcW w:w="1260" w:type="dxa"/>
            <w:shd w:val="clear" w:color="auto" w:fill="auto"/>
            <w:noWrap/>
            <w:hideMark/>
          </w:tcPr>
          <w:p w:rsidR="00115545" w:rsidRPr="00115545" w:rsidRDefault="00115545" w:rsidP="00733F07">
            <w:pPr>
              <w:jc w:val="center"/>
              <w:rPr>
                <w:sz w:val="18"/>
                <w:szCs w:val="18"/>
              </w:rPr>
            </w:pPr>
            <w:r w:rsidRPr="00115545">
              <w:rPr>
                <w:sz w:val="18"/>
                <w:szCs w:val="18"/>
              </w:rPr>
              <w:t>340,00</w:t>
            </w:r>
          </w:p>
        </w:tc>
        <w:tc>
          <w:tcPr>
            <w:tcW w:w="1140" w:type="dxa"/>
            <w:shd w:val="clear" w:color="auto" w:fill="auto"/>
            <w:noWrap/>
            <w:hideMark/>
          </w:tcPr>
          <w:p w:rsidR="00115545" w:rsidRPr="00115545" w:rsidRDefault="00115545" w:rsidP="00733F07">
            <w:pPr>
              <w:jc w:val="center"/>
              <w:rPr>
                <w:sz w:val="18"/>
                <w:szCs w:val="18"/>
              </w:rPr>
            </w:pPr>
          </w:p>
        </w:tc>
      </w:tr>
      <w:tr w:rsidR="00734CE5" w:rsidRPr="00115545" w:rsidTr="000351F8">
        <w:trPr>
          <w:trHeight w:val="480"/>
          <w:jc w:val="right"/>
        </w:trPr>
        <w:tc>
          <w:tcPr>
            <w:tcW w:w="851" w:type="dxa"/>
          </w:tcPr>
          <w:p w:rsidR="00734CE5" w:rsidRPr="003E2950" w:rsidRDefault="00734CE5" w:rsidP="005F6874">
            <w:pPr>
              <w:jc w:val="center"/>
              <w:rPr>
                <w:sz w:val="18"/>
                <w:szCs w:val="18"/>
              </w:rPr>
            </w:pPr>
            <w:r w:rsidRPr="003E2950">
              <w:rPr>
                <w:sz w:val="18"/>
                <w:szCs w:val="18"/>
              </w:rPr>
              <w:t>1.3.9</w:t>
            </w:r>
            <w:r>
              <w:rPr>
                <w:sz w:val="18"/>
                <w:szCs w:val="18"/>
              </w:rPr>
              <w:t>.</w:t>
            </w:r>
          </w:p>
        </w:tc>
        <w:tc>
          <w:tcPr>
            <w:tcW w:w="1237" w:type="dxa"/>
          </w:tcPr>
          <w:p w:rsidR="00734CE5" w:rsidRPr="003E2950" w:rsidRDefault="00734CE5" w:rsidP="005F6874">
            <w:pPr>
              <w:jc w:val="both"/>
              <w:rPr>
                <w:sz w:val="18"/>
                <w:szCs w:val="18"/>
              </w:rPr>
            </w:pPr>
            <w:r w:rsidRPr="003E2950">
              <w:rPr>
                <w:sz w:val="18"/>
                <w:szCs w:val="18"/>
              </w:rPr>
              <w:t>Субсидии на реализацию мероприятий по изгото</w:t>
            </w:r>
            <w:r w:rsidRPr="003E2950">
              <w:rPr>
                <w:sz w:val="18"/>
                <w:szCs w:val="18"/>
              </w:rPr>
              <w:t>в</w:t>
            </w:r>
            <w:r w:rsidRPr="003E2950">
              <w:rPr>
                <w:sz w:val="18"/>
                <w:szCs w:val="18"/>
              </w:rPr>
              <w:t>лению и установке объектов монуме</w:t>
            </w:r>
            <w:r w:rsidRPr="003E2950">
              <w:rPr>
                <w:sz w:val="18"/>
                <w:szCs w:val="18"/>
              </w:rPr>
              <w:t>н</w:t>
            </w:r>
            <w:r w:rsidRPr="003E2950">
              <w:rPr>
                <w:sz w:val="18"/>
                <w:szCs w:val="18"/>
              </w:rPr>
              <w:t>тально-декорати</w:t>
            </w:r>
            <w:r w:rsidRPr="003E2950">
              <w:rPr>
                <w:sz w:val="18"/>
                <w:szCs w:val="18"/>
              </w:rPr>
              <w:t>в</w:t>
            </w:r>
            <w:r w:rsidRPr="003E2950">
              <w:rPr>
                <w:sz w:val="18"/>
                <w:szCs w:val="18"/>
              </w:rPr>
              <w:t>ного иску</w:t>
            </w:r>
            <w:r w:rsidRPr="003E2950">
              <w:rPr>
                <w:sz w:val="18"/>
                <w:szCs w:val="18"/>
              </w:rPr>
              <w:t>с</w:t>
            </w:r>
            <w:r w:rsidRPr="003E2950">
              <w:rPr>
                <w:sz w:val="18"/>
                <w:szCs w:val="18"/>
              </w:rPr>
              <w:t>ства (стел</w:t>
            </w:r>
            <w:r>
              <w:rPr>
                <w:sz w:val="18"/>
                <w:szCs w:val="18"/>
              </w:rPr>
              <w:t>ы</w:t>
            </w:r>
            <w:r w:rsidRPr="003E2950">
              <w:rPr>
                <w:sz w:val="18"/>
                <w:szCs w:val="18"/>
              </w:rPr>
              <w:t xml:space="preserve"> в д. Вампугол</w:t>
            </w:r>
            <w:r>
              <w:rPr>
                <w:sz w:val="18"/>
                <w:szCs w:val="18"/>
              </w:rPr>
              <w:t>, д. Пасол</w:t>
            </w:r>
            <w:r w:rsidRPr="003E2950">
              <w:rPr>
                <w:sz w:val="18"/>
                <w:szCs w:val="18"/>
              </w:rPr>
              <w:t>)</w:t>
            </w:r>
          </w:p>
        </w:tc>
        <w:tc>
          <w:tcPr>
            <w:tcW w:w="740" w:type="dxa"/>
          </w:tcPr>
          <w:p w:rsidR="00734CE5" w:rsidRPr="003E2950" w:rsidRDefault="00734CE5" w:rsidP="005F6874">
            <w:pPr>
              <w:jc w:val="center"/>
              <w:rPr>
                <w:sz w:val="18"/>
                <w:szCs w:val="18"/>
              </w:rPr>
            </w:pPr>
            <w:r>
              <w:rPr>
                <w:sz w:val="18"/>
                <w:szCs w:val="18"/>
              </w:rPr>
              <w:t>у</w:t>
            </w:r>
            <w:r w:rsidRPr="003E2950">
              <w:rPr>
                <w:sz w:val="18"/>
                <w:szCs w:val="18"/>
              </w:rPr>
              <w:t>правление арх</w:t>
            </w:r>
            <w:r w:rsidRPr="003E2950">
              <w:rPr>
                <w:sz w:val="18"/>
                <w:szCs w:val="18"/>
              </w:rPr>
              <w:t>и</w:t>
            </w:r>
            <w:r w:rsidRPr="003E2950">
              <w:rPr>
                <w:sz w:val="18"/>
                <w:szCs w:val="18"/>
              </w:rPr>
              <w:t>тект</w:t>
            </w:r>
            <w:r w:rsidRPr="003E2950">
              <w:rPr>
                <w:sz w:val="18"/>
                <w:szCs w:val="18"/>
              </w:rPr>
              <w:t>у</w:t>
            </w:r>
            <w:r w:rsidRPr="003E2950">
              <w:rPr>
                <w:sz w:val="18"/>
                <w:szCs w:val="18"/>
              </w:rPr>
              <w:t>ры и град</w:t>
            </w:r>
            <w:r w:rsidRPr="003E2950">
              <w:rPr>
                <w:sz w:val="18"/>
                <w:szCs w:val="18"/>
              </w:rPr>
              <w:t>о</w:t>
            </w:r>
            <w:r w:rsidRPr="003E2950">
              <w:rPr>
                <w:sz w:val="18"/>
                <w:szCs w:val="18"/>
              </w:rPr>
              <w:t>стро</w:t>
            </w:r>
            <w:r w:rsidRPr="003E2950">
              <w:rPr>
                <w:sz w:val="18"/>
                <w:szCs w:val="18"/>
              </w:rPr>
              <w:t>и</w:t>
            </w:r>
            <w:r w:rsidRPr="003E2950">
              <w:rPr>
                <w:sz w:val="18"/>
                <w:szCs w:val="18"/>
              </w:rPr>
              <w:t>тел</w:t>
            </w:r>
            <w:r w:rsidRPr="003E2950">
              <w:rPr>
                <w:sz w:val="18"/>
                <w:szCs w:val="18"/>
              </w:rPr>
              <w:t>ь</w:t>
            </w:r>
            <w:r w:rsidRPr="003E2950">
              <w:rPr>
                <w:sz w:val="18"/>
                <w:szCs w:val="18"/>
              </w:rPr>
              <w:t>ства адм</w:t>
            </w:r>
            <w:r w:rsidRPr="003E2950">
              <w:rPr>
                <w:sz w:val="18"/>
                <w:szCs w:val="18"/>
              </w:rPr>
              <w:t>и</w:t>
            </w:r>
            <w:r w:rsidRPr="003E2950">
              <w:rPr>
                <w:sz w:val="18"/>
                <w:szCs w:val="18"/>
              </w:rPr>
              <w:t>нис</w:t>
            </w:r>
            <w:r w:rsidRPr="003E2950">
              <w:rPr>
                <w:sz w:val="18"/>
                <w:szCs w:val="18"/>
              </w:rPr>
              <w:t>т</w:t>
            </w:r>
            <w:r w:rsidRPr="003E2950">
              <w:rPr>
                <w:sz w:val="18"/>
                <w:szCs w:val="18"/>
              </w:rPr>
              <w:t>рации ра</w:t>
            </w:r>
            <w:r w:rsidRPr="003E2950">
              <w:rPr>
                <w:sz w:val="18"/>
                <w:szCs w:val="18"/>
              </w:rPr>
              <w:t>й</w:t>
            </w:r>
            <w:r w:rsidRPr="003E2950">
              <w:rPr>
                <w:sz w:val="18"/>
                <w:szCs w:val="18"/>
              </w:rPr>
              <w:t>она;</w:t>
            </w:r>
          </w:p>
          <w:p w:rsidR="00734CE5" w:rsidRPr="003E2950" w:rsidRDefault="00734CE5" w:rsidP="005F6874">
            <w:pPr>
              <w:jc w:val="center"/>
              <w:rPr>
                <w:sz w:val="18"/>
                <w:szCs w:val="18"/>
              </w:rPr>
            </w:pPr>
            <w:r w:rsidRPr="003E2950">
              <w:rPr>
                <w:sz w:val="18"/>
                <w:szCs w:val="18"/>
              </w:rPr>
              <w:t>мун</w:t>
            </w:r>
            <w:r w:rsidRPr="003E2950">
              <w:rPr>
                <w:sz w:val="18"/>
                <w:szCs w:val="18"/>
              </w:rPr>
              <w:t>и</w:t>
            </w:r>
            <w:r w:rsidRPr="003E2950">
              <w:rPr>
                <w:sz w:val="18"/>
                <w:szCs w:val="18"/>
              </w:rPr>
              <w:t>ц</w:t>
            </w:r>
            <w:r w:rsidRPr="003E2950">
              <w:rPr>
                <w:sz w:val="18"/>
                <w:szCs w:val="18"/>
              </w:rPr>
              <w:t>и</w:t>
            </w:r>
            <w:r w:rsidRPr="003E2950">
              <w:rPr>
                <w:sz w:val="18"/>
                <w:szCs w:val="18"/>
              </w:rPr>
              <w:t>пал</w:t>
            </w:r>
            <w:r w:rsidRPr="003E2950">
              <w:rPr>
                <w:sz w:val="18"/>
                <w:szCs w:val="18"/>
              </w:rPr>
              <w:t>ь</w:t>
            </w:r>
            <w:r w:rsidRPr="003E2950">
              <w:rPr>
                <w:sz w:val="18"/>
                <w:szCs w:val="18"/>
              </w:rPr>
              <w:t>ное казе</w:t>
            </w:r>
            <w:r w:rsidRPr="003E2950">
              <w:rPr>
                <w:sz w:val="18"/>
                <w:szCs w:val="18"/>
              </w:rPr>
              <w:t>н</w:t>
            </w:r>
            <w:r w:rsidRPr="003E2950">
              <w:rPr>
                <w:sz w:val="18"/>
                <w:szCs w:val="18"/>
              </w:rPr>
              <w:lastRenderedPageBreak/>
              <w:t>ное учр</w:t>
            </w:r>
            <w:r w:rsidRPr="003E2950">
              <w:rPr>
                <w:sz w:val="18"/>
                <w:szCs w:val="18"/>
              </w:rPr>
              <w:t>е</w:t>
            </w:r>
            <w:r>
              <w:rPr>
                <w:sz w:val="18"/>
                <w:szCs w:val="18"/>
              </w:rPr>
              <w:t>жд</w:t>
            </w:r>
            <w:r>
              <w:rPr>
                <w:sz w:val="18"/>
                <w:szCs w:val="18"/>
              </w:rPr>
              <w:t>е</w:t>
            </w:r>
            <w:r>
              <w:rPr>
                <w:sz w:val="18"/>
                <w:szCs w:val="18"/>
              </w:rPr>
              <w:t>ние «</w:t>
            </w:r>
            <w:r w:rsidRPr="003E2950">
              <w:rPr>
                <w:sz w:val="18"/>
                <w:szCs w:val="18"/>
              </w:rPr>
              <w:t>Управл</w:t>
            </w:r>
            <w:r w:rsidRPr="003E2950">
              <w:rPr>
                <w:sz w:val="18"/>
                <w:szCs w:val="18"/>
              </w:rPr>
              <w:t>е</w:t>
            </w:r>
            <w:r w:rsidRPr="003E2950">
              <w:rPr>
                <w:sz w:val="18"/>
                <w:szCs w:val="18"/>
              </w:rPr>
              <w:t>ние кап</w:t>
            </w:r>
            <w:r w:rsidRPr="003E2950">
              <w:rPr>
                <w:sz w:val="18"/>
                <w:szCs w:val="18"/>
              </w:rPr>
              <w:t>и</w:t>
            </w:r>
            <w:r w:rsidRPr="003E2950">
              <w:rPr>
                <w:sz w:val="18"/>
                <w:szCs w:val="18"/>
              </w:rPr>
              <w:t>тал</w:t>
            </w:r>
            <w:r w:rsidRPr="003E2950">
              <w:rPr>
                <w:sz w:val="18"/>
                <w:szCs w:val="18"/>
              </w:rPr>
              <w:t>ь</w:t>
            </w:r>
            <w:r w:rsidRPr="003E2950">
              <w:rPr>
                <w:sz w:val="18"/>
                <w:szCs w:val="18"/>
              </w:rPr>
              <w:t>ного стро</w:t>
            </w:r>
            <w:r w:rsidRPr="003E2950">
              <w:rPr>
                <w:sz w:val="18"/>
                <w:szCs w:val="18"/>
              </w:rPr>
              <w:t>и</w:t>
            </w:r>
            <w:r w:rsidRPr="003E2950">
              <w:rPr>
                <w:sz w:val="18"/>
                <w:szCs w:val="18"/>
              </w:rPr>
              <w:t>тел</w:t>
            </w:r>
            <w:r w:rsidRPr="003E2950">
              <w:rPr>
                <w:sz w:val="18"/>
                <w:szCs w:val="18"/>
              </w:rPr>
              <w:t>ь</w:t>
            </w:r>
            <w:r w:rsidRPr="003E2950">
              <w:rPr>
                <w:sz w:val="18"/>
                <w:szCs w:val="18"/>
              </w:rPr>
              <w:t>ства по з</w:t>
            </w:r>
            <w:r w:rsidRPr="003E2950">
              <w:rPr>
                <w:sz w:val="18"/>
                <w:szCs w:val="18"/>
              </w:rPr>
              <w:t>а</w:t>
            </w:r>
            <w:r w:rsidRPr="003E2950">
              <w:rPr>
                <w:sz w:val="18"/>
                <w:szCs w:val="18"/>
              </w:rPr>
              <w:t>стро</w:t>
            </w:r>
            <w:r w:rsidRPr="003E2950">
              <w:rPr>
                <w:sz w:val="18"/>
                <w:szCs w:val="18"/>
              </w:rPr>
              <w:t>й</w:t>
            </w:r>
            <w:r w:rsidRPr="003E2950">
              <w:rPr>
                <w:sz w:val="18"/>
                <w:szCs w:val="18"/>
              </w:rPr>
              <w:t>ке Ни</w:t>
            </w:r>
            <w:r w:rsidRPr="003E2950">
              <w:rPr>
                <w:sz w:val="18"/>
                <w:szCs w:val="18"/>
              </w:rPr>
              <w:t>ж</w:t>
            </w:r>
            <w:r w:rsidRPr="003E2950">
              <w:rPr>
                <w:sz w:val="18"/>
                <w:szCs w:val="18"/>
              </w:rPr>
              <w:t>нева</w:t>
            </w:r>
            <w:r w:rsidRPr="003E2950">
              <w:rPr>
                <w:sz w:val="18"/>
                <w:szCs w:val="18"/>
              </w:rPr>
              <w:t>р</w:t>
            </w:r>
            <w:r w:rsidRPr="003E2950">
              <w:rPr>
                <w:sz w:val="18"/>
                <w:szCs w:val="18"/>
              </w:rPr>
              <w:t>то</w:t>
            </w:r>
            <w:r w:rsidRPr="003E2950">
              <w:rPr>
                <w:sz w:val="18"/>
                <w:szCs w:val="18"/>
              </w:rPr>
              <w:t>в</w:t>
            </w:r>
            <w:r>
              <w:rPr>
                <w:sz w:val="18"/>
                <w:szCs w:val="18"/>
              </w:rPr>
              <w:t>ского ра</w:t>
            </w:r>
            <w:r>
              <w:rPr>
                <w:sz w:val="18"/>
                <w:szCs w:val="18"/>
              </w:rPr>
              <w:t>й</w:t>
            </w:r>
            <w:r>
              <w:rPr>
                <w:sz w:val="18"/>
                <w:szCs w:val="18"/>
              </w:rPr>
              <w:t>она»</w:t>
            </w:r>
          </w:p>
        </w:tc>
        <w:tc>
          <w:tcPr>
            <w:tcW w:w="678" w:type="dxa"/>
            <w:shd w:val="clear" w:color="auto" w:fill="auto"/>
          </w:tcPr>
          <w:p w:rsidR="00734CE5" w:rsidRPr="003E2950" w:rsidRDefault="00734CE5" w:rsidP="005F6874">
            <w:pPr>
              <w:jc w:val="center"/>
              <w:rPr>
                <w:sz w:val="18"/>
                <w:szCs w:val="18"/>
              </w:rPr>
            </w:pPr>
            <w:r w:rsidRPr="003E2950">
              <w:rPr>
                <w:sz w:val="18"/>
                <w:szCs w:val="18"/>
              </w:rPr>
              <w:lastRenderedPageBreak/>
              <w:t>всего</w:t>
            </w:r>
          </w:p>
        </w:tc>
        <w:tc>
          <w:tcPr>
            <w:tcW w:w="850" w:type="dxa"/>
            <w:shd w:val="clear" w:color="auto" w:fill="auto"/>
            <w:noWrap/>
          </w:tcPr>
          <w:p w:rsidR="00734CE5" w:rsidRPr="003E2950" w:rsidRDefault="00734CE5" w:rsidP="005F6874">
            <w:pPr>
              <w:jc w:val="center"/>
              <w:rPr>
                <w:sz w:val="18"/>
                <w:szCs w:val="18"/>
              </w:rPr>
            </w:pPr>
            <w:r w:rsidRPr="003E2950">
              <w:rPr>
                <w:sz w:val="18"/>
                <w:szCs w:val="18"/>
              </w:rPr>
              <w:t>х</w:t>
            </w:r>
          </w:p>
        </w:tc>
        <w:tc>
          <w:tcPr>
            <w:tcW w:w="1276" w:type="dxa"/>
            <w:gridSpan w:val="2"/>
            <w:shd w:val="clear" w:color="auto" w:fill="auto"/>
            <w:noWrap/>
          </w:tcPr>
          <w:p w:rsidR="00734CE5" w:rsidRPr="003E2950" w:rsidRDefault="00734CE5" w:rsidP="005F6874">
            <w:pPr>
              <w:jc w:val="center"/>
              <w:rPr>
                <w:sz w:val="18"/>
                <w:szCs w:val="18"/>
              </w:rPr>
            </w:pPr>
            <w:r>
              <w:rPr>
                <w:sz w:val="18"/>
                <w:szCs w:val="18"/>
              </w:rPr>
              <w:t>4</w:t>
            </w:r>
            <w:r w:rsidRPr="003E2950">
              <w:rPr>
                <w:sz w:val="18"/>
                <w:szCs w:val="18"/>
              </w:rPr>
              <w:t>0</w:t>
            </w:r>
            <w:r>
              <w:rPr>
                <w:sz w:val="18"/>
                <w:szCs w:val="18"/>
              </w:rPr>
              <w:t>4</w:t>
            </w:r>
            <w:r w:rsidRPr="003E2950">
              <w:rPr>
                <w:sz w:val="18"/>
                <w:szCs w:val="18"/>
              </w:rPr>
              <w:t>,0</w:t>
            </w:r>
            <w:r>
              <w:rPr>
                <w:sz w:val="18"/>
                <w:szCs w:val="18"/>
              </w:rPr>
              <w:t>4</w:t>
            </w:r>
          </w:p>
        </w:tc>
        <w:tc>
          <w:tcPr>
            <w:tcW w:w="1640" w:type="dxa"/>
            <w:shd w:val="clear" w:color="auto" w:fill="auto"/>
            <w:noWrap/>
          </w:tcPr>
          <w:p w:rsidR="00734CE5" w:rsidRPr="003E2950" w:rsidRDefault="00734CE5" w:rsidP="005F6874">
            <w:pPr>
              <w:jc w:val="center"/>
              <w:rPr>
                <w:sz w:val="18"/>
                <w:szCs w:val="18"/>
              </w:rPr>
            </w:pPr>
            <w:r w:rsidRPr="003E2950">
              <w:rPr>
                <w:sz w:val="18"/>
                <w:szCs w:val="18"/>
              </w:rPr>
              <w:t>-</w:t>
            </w:r>
          </w:p>
        </w:tc>
        <w:tc>
          <w:tcPr>
            <w:tcW w:w="1476" w:type="dxa"/>
            <w:shd w:val="clear" w:color="auto" w:fill="auto"/>
            <w:noWrap/>
          </w:tcPr>
          <w:p w:rsidR="00734CE5" w:rsidRPr="003E2950" w:rsidRDefault="00734CE5" w:rsidP="005F6874">
            <w:pPr>
              <w:jc w:val="center"/>
              <w:rPr>
                <w:sz w:val="18"/>
                <w:szCs w:val="18"/>
              </w:rPr>
            </w:pPr>
            <w:r w:rsidRPr="003E2950">
              <w:rPr>
                <w:sz w:val="18"/>
                <w:szCs w:val="18"/>
              </w:rPr>
              <w:t>0,00</w:t>
            </w:r>
          </w:p>
        </w:tc>
        <w:tc>
          <w:tcPr>
            <w:tcW w:w="1843" w:type="dxa"/>
            <w:shd w:val="clear" w:color="auto" w:fill="auto"/>
            <w:noWrap/>
          </w:tcPr>
          <w:p w:rsidR="00734CE5" w:rsidRPr="003E2950" w:rsidRDefault="00734CE5" w:rsidP="005F6874">
            <w:pPr>
              <w:jc w:val="center"/>
              <w:rPr>
                <w:sz w:val="18"/>
                <w:szCs w:val="18"/>
              </w:rPr>
            </w:pPr>
            <w:r>
              <w:rPr>
                <w:sz w:val="18"/>
                <w:szCs w:val="18"/>
              </w:rPr>
              <w:t>4</w:t>
            </w:r>
            <w:r w:rsidRPr="003E2950">
              <w:rPr>
                <w:sz w:val="18"/>
                <w:szCs w:val="18"/>
              </w:rPr>
              <w:t>0</w:t>
            </w:r>
            <w:r>
              <w:rPr>
                <w:sz w:val="18"/>
                <w:szCs w:val="18"/>
              </w:rPr>
              <w:t>4</w:t>
            </w:r>
            <w:r w:rsidRPr="003E2950">
              <w:rPr>
                <w:sz w:val="18"/>
                <w:szCs w:val="18"/>
              </w:rPr>
              <w:t>,0</w:t>
            </w:r>
            <w:r>
              <w:rPr>
                <w:sz w:val="18"/>
                <w:szCs w:val="18"/>
              </w:rPr>
              <w:t>4</w:t>
            </w:r>
          </w:p>
        </w:tc>
        <w:tc>
          <w:tcPr>
            <w:tcW w:w="1418" w:type="dxa"/>
            <w:shd w:val="clear" w:color="auto" w:fill="auto"/>
            <w:noWrap/>
          </w:tcPr>
          <w:p w:rsidR="00734CE5" w:rsidRPr="003E2950" w:rsidRDefault="00734CE5" w:rsidP="005F6874">
            <w:pPr>
              <w:jc w:val="center"/>
              <w:rPr>
                <w:sz w:val="18"/>
                <w:szCs w:val="18"/>
              </w:rPr>
            </w:pPr>
            <w:r w:rsidRPr="003E2950">
              <w:rPr>
                <w:sz w:val="18"/>
                <w:szCs w:val="18"/>
              </w:rPr>
              <w:t>0,00</w:t>
            </w:r>
          </w:p>
        </w:tc>
        <w:tc>
          <w:tcPr>
            <w:tcW w:w="1260" w:type="dxa"/>
            <w:shd w:val="clear" w:color="auto" w:fill="auto"/>
            <w:noWrap/>
          </w:tcPr>
          <w:p w:rsidR="00734CE5" w:rsidRPr="003E2950" w:rsidRDefault="00734CE5" w:rsidP="005F6874">
            <w:pPr>
              <w:jc w:val="center"/>
              <w:rPr>
                <w:sz w:val="18"/>
                <w:szCs w:val="18"/>
              </w:rPr>
            </w:pPr>
            <w:r w:rsidRPr="003E2950">
              <w:rPr>
                <w:sz w:val="18"/>
                <w:szCs w:val="18"/>
              </w:rPr>
              <w:t>0,00</w:t>
            </w:r>
          </w:p>
        </w:tc>
        <w:tc>
          <w:tcPr>
            <w:tcW w:w="1260" w:type="dxa"/>
            <w:shd w:val="clear" w:color="auto" w:fill="auto"/>
            <w:noWrap/>
          </w:tcPr>
          <w:p w:rsidR="00734CE5" w:rsidRPr="003E2950" w:rsidRDefault="00734CE5" w:rsidP="005F6874">
            <w:pPr>
              <w:jc w:val="center"/>
              <w:rPr>
                <w:sz w:val="18"/>
                <w:szCs w:val="18"/>
              </w:rPr>
            </w:pPr>
            <w:r w:rsidRPr="003E2950">
              <w:rPr>
                <w:sz w:val="18"/>
                <w:szCs w:val="18"/>
              </w:rPr>
              <w:t>0,00</w:t>
            </w:r>
          </w:p>
        </w:tc>
        <w:tc>
          <w:tcPr>
            <w:tcW w:w="1140" w:type="dxa"/>
            <w:shd w:val="clear" w:color="auto" w:fill="auto"/>
            <w:noWrap/>
          </w:tcPr>
          <w:p w:rsidR="00734CE5" w:rsidRPr="003E2950" w:rsidRDefault="00734CE5" w:rsidP="005F6874">
            <w:pPr>
              <w:jc w:val="center"/>
              <w:rPr>
                <w:sz w:val="18"/>
                <w:szCs w:val="18"/>
              </w:rPr>
            </w:pPr>
            <w:r w:rsidRPr="003E2950">
              <w:rPr>
                <w:sz w:val="18"/>
                <w:szCs w:val="18"/>
              </w:rPr>
              <w:t>0,00</w:t>
            </w:r>
          </w:p>
        </w:tc>
      </w:tr>
      <w:tr w:rsidR="00734CE5" w:rsidRPr="00115545" w:rsidTr="000351F8">
        <w:trPr>
          <w:trHeight w:val="480"/>
          <w:jc w:val="right"/>
        </w:trPr>
        <w:tc>
          <w:tcPr>
            <w:tcW w:w="851" w:type="dxa"/>
          </w:tcPr>
          <w:p w:rsidR="00734CE5" w:rsidRPr="003E2950" w:rsidRDefault="00734CE5" w:rsidP="005F6874">
            <w:pPr>
              <w:jc w:val="center"/>
              <w:rPr>
                <w:sz w:val="18"/>
                <w:szCs w:val="18"/>
              </w:rPr>
            </w:pPr>
          </w:p>
        </w:tc>
        <w:tc>
          <w:tcPr>
            <w:tcW w:w="1237" w:type="dxa"/>
          </w:tcPr>
          <w:p w:rsidR="00734CE5" w:rsidRPr="003E2950" w:rsidRDefault="00734CE5" w:rsidP="005F6874">
            <w:pPr>
              <w:jc w:val="center"/>
              <w:rPr>
                <w:sz w:val="18"/>
                <w:szCs w:val="18"/>
              </w:rPr>
            </w:pPr>
          </w:p>
        </w:tc>
        <w:tc>
          <w:tcPr>
            <w:tcW w:w="740" w:type="dxa"/>
          </w:tcPr>
          <w:p w:rsidR="00734CE5" w:rsidRPr="003E2950" w:rsidRDefault="00734CE5" w:rsidP="005F6874">
            <w:pPr>
              <w:jc w:val="center"/>
              <w:rPr>
                <w:sz w:val="18"/>
                <w:szCs w:val="18"/>
              </w:rPr>
            </w:pPr>
          </w:p>
        </w:tc>
        <w:tc>
          <w:tcPr>
            <w:tcW w:w="678" w:type="dxa"/>
            <w:shd w:val="clear" w:color="auto" w:fill="auto"/>
          </w:tcPr>
          <w:p w:rsidR="00734CE5" w:rsidRPr="003E2950" w:rsidRDefault="00734CE5" w:rsidP="005F6874">
            <w:pPr>
              <w:jc w:val="center"/>
              <w:rPr>
                <w:sz w:val="18"/>
                <w:szCs w:val="18"/>
              </w:rPr>
            </w:pPr>
            <w:r w:rsidRPr="003E2950">
              <w:rPr>
                <w:sz w:val="18"/>
                <w:szCs w:val="18"/>
              </w:rPr>
              <w:t>бю</w:t>
            </w:r>
            <w:r w:rsidRPr="003E2950">
              <w:rPr>
                <w:sz w:val="18"/>
                <w:szCs w:val="18"/>
              </w:rPr>
              <w:t>д</w:t>
            </w:r>
            <w:r w:rsidRPr="003E2950">
              <w:rPr>
                <w:sz w:val="18"/>
                <w:szCs w:val="18"/>
              </w:rPr>
              <w:t>жет авт</w:t>
            </w:r>
            <w:r w:rsidRPr="003E2950">
              <w:rPr>
                <w:sz w:val="18"/>
                <w:szCs w:val="18"/>
              </w:rPr>
              <w:t>о</w:t>
            </w:r>
            <w:r w:rsidRPr="003E2950">
              <w:rPr>
                <w:sz w:val="18"/>
                <w:szCs w:val="18"/>
              </w:rPr>
              <w:t>но</w:t>
            </w:r>
            <w:r w:rsidRPr="003E2950">
              <w:rPr>
                <w:sz w:val="18"/>
                <w:szCs w:val="18"/>
              </w:rPr>
              <w:t>м</w:t>
            </w:r>
            <w:r w:rsidRPr="003E2950">
              <w:rPr>
                <w:sz w:val="18"/>
                <w:szCs w:val="18"/>
              </w:rPr>
              <w:t>ного окр</w:t>
            </w:r>
            <w:r w:rsidRPr="003E2950">
              <w:rPr>
                <w:sz w:val="18"/>
                <w:szCs w:val="18"/>
              </w:rPr>
              <w:t>у</w:t>
            </w:r>
            <w:r w:rsidRPr="003E2950">
              <w:rPr>
                <w:sz w:val="18"/>
                <w:szCs w:val="18"/>
              </w:rPr>
              <w:t>га</w:t>
            </w:r>
          </w:p>
        </w:tc>
        <w:tc>
          <w:tcPr>
            <w:tcW w:w="850" w:type="dxa"/>
            <w:shd w:val="clear" w:color="auto" w:fill="auto"/>
            <w:noWrap/>
          </w:tcPr>
          <w:p w:rsidR="00734CE5" w:rsidRPr="003E2950" w:rsidRDefault="00734CE5" w:rsidP="005F6874">
            <w:pPr>
              <w:jc w:val="center"/>
              <w:rPr>
                <w:sz w:val="18"/>
                <w:szCs w:val="18"/>
              </w:rPr>
            </w:pPr>
            <w:r w:rsidRPr="003E2950">
              <w:rPr>
                <w:sz w:val="18"/>
                <w:szCs w:val="18"/>
              </w:rPr>
              <w:t>х</w:t>
            </w:r>
          </w:p>
        </w:tc>
        <w:tc>
          <w:tcPr>
            <w:tcW w:w="1276" w:type="dxa"/>
            <w:gridSpan w:val="2"/>
            <w:shd w:val="clear" w:color="auto" w:fill="auto"/>
            <w:noWrap/>
          </w:tcPr>
          <w:p w:rsidR="00734CE5" w:rsidRPr="003E2950" w:rsidRDefault="00734CE5" w:rsidP="005F6874">
            <w:pPr>
              <w:jc w:val="center"/>
              <w:rPr>
                <w:sz w:val="18"/>
                <w:szCs w:val="18"/>
              </w:rPr>
            </w:pPr>
            <w:r>
              <w:rPr>
                <w:sz w:val="18"/>
                <w:szCs w:val="18"/>
              </w:rPr>
              <w:t>4</w:t>
            </w:r>
            <w:r w:rsidRPr="003E2950">
              <w:rPr>
                <w:sz w:val="18"/>
                <w:szCs w:val="18"/>
              </w:rPr>
              <w:t>00,0</w:t>
            </w:r>
          </w:p>
        </w:tc>
        <w:tc>
          <w:tcPr>
            <w:tcW w:w="1640" w:type="dxa"/>
            <w:shd w:val="clear" w:color="auto" w:fill="auto"/>
            <w:noWrap/>
          </w:tcPr>
          <w:p w:rsidR="00734CE5" w:rsidRPr="003E2950" w:rsidRDefault="00734CE5" w:rsidP="005F6874">
            <w:pPr>
              <w:jc w:val="center"/>
              <w:rPr>
                <w:sz w:val="18"/>
                <w:szCs w:val="18"/>
              </w:rPr>
            </w:pPr>
          </w:p>
        </w:tc>
        <w:tc>
          <w:tcPr>
            <w:tcW w:w="1476" w:type="dxa"/>
            <w:shd w:val="clear" w:color="auto" w:fill="auto"/>
            <w:noWrap/>
          </w:tcPr>
          <w:p w:rsidR="00734CE5" w:rsidRPr="003E2950" w:rsidRDefault="00734CE5" w:rsidP="005F6874">
            <w:pPr>
              <w:jc w:val="center"/>
              <w:rPr>
                <w:sz w:val="18"/>
                <w:szCs w:val="18"/>
              </w:rPr>
            </w:pPr>
          </w:p>
        </w:tc>
        <w:tc>
          <w:tcPr>
            <w:tcW w:w="1843" w:type="dxa"/>
            <w:shd w:val="clear" w:color="auto" w:fill="auto"/>
            <w:noWrap/>
          </w:tcPr>
          <w:p w:rsidR="00734CE5" w:rsidRPr="003E2950" w:rsidRDefault="00734CE5" w:rsidP="005F6874">
            <w:pPr>
              <w:jc w:val="center"/>
              <w:rPr>
                <w:sz w:val="18"/>
                <w:szCs w:val="18"/>
              </w:rPr>
            </w:pPr>
            <w:r>
              <w:rPr>
                <w:sz w:val="18"/>
                <w:szCs w:val="18"/>
              </w:rPr>
              <w:t>4</w:t>
            </w:r>
            <w:r w:rsidRPr="003E2950">
              <w:rPr>
                <w:sz w:val="18"/>
                <w:szCs w:val="18"/>
              </w:rPr>
              <w:t>00,0</w:t>
            </w:r>
          </w:p>
        </w:tc>
        <w:tc>
          <w:tcPr>
            <w:tcW w:w="1418" w:type="dxa"/>
            <w:shd w:val="clear" w:color="auto" w:fill="auto"/>
            <w:noWrap/>
          </w:tcPr>
          <w:p w:rsidR="00734CE5" w:rsidRPr="003E2950" w:rsidRDefault="00734CE5" w:rsidP="005F6874">
            <w:pPr>
              <w:jc w:val="center"/>
              <w:rPr>
                <w:sz w:val="18"/>
                <w:szCs w:val="18"/>
              </w:rPr>
            </w:pPr>
          </w:p>
        </w:tc>
        <w:tc>
          <w:tcPr>
            <w:tcW w:w="1260" w:type="dxa"/>
            <w:shd w:val="clear" w:color="auto" w:fill="auto"/>
            <w:noWrap/>
          </w:tcPr>
          <w:p w:rsidR="00734CE5" w:rsidRPr="003E2950" w:rsidRDefault="00734CE5" w:rsidP="005F6874">
            <w:pPr>
              <w:jc w:val="center"/>
              <w:rPr>
                <w:sz w:val="18"/>
                <w:szCs w:val="18"/>
              </w:rPr>
            </w:pPr>
          </w:p>
        </w:tc>
        <w:tc>
          <w:tcPr>
            <w:tcW w:w="1260" w:type="dxa"/>
            <w:shd w:val="clear" w:color="auto" w:fill="auto"/>
            <w:noWrap/>
          </w:tcPr>
          <w:p w:rsidR="00734CE5" w:rsidRPr="003E2950" w:rsidRDefault="00734CE5" w:rsidP="005F6874">
            <w:pPr>
              <w:jc w:val="center"/>
              <w:rPr>
                <w:sz w:val="18"/>
                <w:szCs w:val="18"/>
              </w:rPr>
            </w:pPr>
          </w:p>
        </w:tc>
        <w:tc>
          <w:tcPr>
            <w:tcW w:w="1140" w:type="dxa"/>
            <w:shd w:val="clear" w:color="auto" w:fill="auto"/>
            <w:noWrap/>
          </w:tcPr>
          <w:p w:rsidR="00734CE5" w:rsidRPr="003E2950" w:rsidRDefault="00734CE5" w:rsidP="005F6874">
            <w:pPr>
              <w:jc w:val="center"/>
              <w:rPr>
                <w:sz w:val="18"/>
                <w:szCs w:val="18"/>
              </w:rPr>
            </w:pPr>
          </w:p>
        </w:tc>
      </w:tr>
      <w:tr w:rsidR="00734CE5" w:rsidRPr="00115545" w:rsidTr="000351F8">
        <w:trPr>
          <w:trHeight w:val="480"/>
          <w:jc w:val="right"/>
        </w:trPr>
        <w:tc>
          <w:tcPr>
            <w:tcW w:w="851" w:type="dxa"/>
          </w:tcPr>
          <w:p w:rsidR="00734CE5" w:rsidRPr="003E2950" w:rsidRDefault="00734CE5" w:rsidP="005F6874">
            <w:pPr>
              <w:jc w:val="center"/>
              <w:rPr>
                <w:sz w:val="18"/>
                <w:szCs w:val="18"/>
              </w:rPr>
            </w:pPr>
          </w:p>
        </w:tc>
        <w:tc>
          <w:tcPr>
            <w:tcW w:w="1237" w:type="dxa"/>
          </w:tcPr>
          <w:p w:rsidR="00734CE5" w:rsidRPr="003E2950" w:rsidRDefault="00734CE5" w:rsidP="005F6874">
            <w:pPr>
              <w:jc w:val="center"/>
              <w:rPr>
                <w:sz w:val="18"/>
                <w:szCs w:val="18"/>
              </w:rPr>
            </w:pPr>
          </w:p>
        </w:tc>
        <w:tc>
          <w:tcPr>
            <w:tcW w:w="740" w:type="dxa"/>
          </w:tcPr>
          <w:p w:rsidR="00734CE5" w:rsidRPr="003E2950" w:rsidRDefault="00734CE5" w:rsidP="005F6874">
            <w:pPr>
              <w:jc w:val="center"/>
              <w:rPr>
                <w:sz w:val="18"/>
                <w:szCs w:val="18"/>
              </w:rPr>
            </w:pPr>
          </w:p>
        </w:tc>
        <w:tc>
          <w:tcPr>
            <w:tcW w:w="678" w:type="dxa"/>
            <w:shd w:val="clear" w:color="auto" w:fill="auto"/>
          </w:tcPr>
          <w:p w:rsidR="00734CE5" w:rsidRPr="003E2950" w:rsidRDefault="00734CE5" w:rsidP="005F6874">
            <w:pPr>
              <w:jc w:val="center"/>
              <w:rPr>
                <w:sz w:val="18"/>
                <w:szCs w:val="18"/>
              </w:rPr>
            </w:pPr>
            <w:r w:rsidRPr="003E2950">
              <w:rPr>
                <w:sz w:val="18"/>
                <w:szCs w:val="18"/>
              </w:rPr>
              <w:t>бю</w:t>
            </w:r>
            <w:r w:rsidRPr="003E2950">
              <w:rPr>
                <w:sz w:val="18"/>
                <w:szCs w:val="18"/>
              </w:rPr>
              <w:t>д</w:t>
            </w:r>
            <w:r w:rsidRPr="003E2950">
              <w:rPr>
                <w:sz w:val="18"/>
                <w:szCs w:val="18"/>
              </w:rPr>
              <w:t>жет ра</w:t>
            </w:r>
            <w:r w:rsidRPr="003E2950">
              <w:rPr>
                <w:sz w:val="18"/>
                <w:szCs w:val="18"/>
              </w:rPr>
              <w:t>й</w:t>
            </w:r>
            <w:r w:rsidRPr="003E2950">
              <w:rPr>
                <w:sz w:val="18"/>
                <w:szCs w:val="18"/>
              </w:rPr>
              <w:t>она</w:t>
            </w:r>
          </w:p>
        </w:tc>
        <w:tc>
          <w:tcPr>
            <w:tcW w:w="850" w:type="dxa"/>
            <w:shd w:val="clear" w:color="auto" w:fill="auto"/>
            <w:noWrap/>
          </w:tcPr>
          <w:p w:rsidR="00734CE5" w:rsidRPr="003E2950" w:rsidRDefault="00734CE5" w:rsidP="005F6874">
            <w:pPr>
              <w:jc w:val="center"/>
              <w:rPr>
                <w:sz w:val="18"/>
                <w:szCs w:val="18"/>
              </w:rPr>
            </w:pPr>
            <w:r w:rsidRPr="003E2950">
              <w:rPr>
                <w:sz w:val="18"/>
                <w:szCs w:val="18"/>
              </w:rPr>
              <w:t>х</w:t>
            </w:r>
          </w:p>
        </w:tc>
        <w:tc>
          <w:tcPr>
            <w:tcW w:w="1276" w:type="dxa"/>
            <w:gridSpan w:val="2"/>
            <w:shd w:val="clear" w:color="auto" w:fill="auto"/>
            <w:noWrap/>
          </w:tcPr>
          <w:p w:rsidR="00734CE5" w:rsidRPr="003E2950" w:rsidRDefault="00734CE5" w:rsidP="005F6874">
            <w:pPr>
              <w:jc w:val="center"/>
              <w:rPr>
                <w:sz w:val="18"/>
                <w:szCs w:val="18"/>
              </w:rPr>
            </w:pPr>
            <w:r>
              <w:rPr>
                <w:sz w:val="18"/>
                <w:szCs w:val="18"/>
              </w:rPr>
              <w:t>4</w:t>
            </w:r>
            <w:r w:rsidRPr="003E2950">
              <w:rPr>
                <w:sz w:val="18"/>
                <w:szCs w:val="18"/>
              </w:rPr>
              <w:t>,0</w:t>
            </w:r>
            <w:r>
              <w:rPr>
                <w:sz w:val="18"/>
                <w:szCs w:val="18"/>
              </w:rPr>
              <w:t>4</w:t>
            </w:r>
          </w:p>
        </w:tc>
        <w:tc>
          <w:tcPr>
            <w:tcW w:w="1640" w:type="dxa"/>
            <w:shd w:val="clear" w:color="auto" w:fill="auto"/>
            <w:noWrap/>
          </w:tcPr>
          <w:p w:rsidR="00734CE5" w:rsidRPr="003E2950" w:rsidRDefault="00734CE5" w:rsidP="005F6874">
            <w:pPr>
              <w:jc w:val="center"/>
              <w:rPr>
                <w:sz w:val="18"/>
                <w:szCs w:val="18"/>
              </w:rPr>
            </w:pPr>
            <w:r w:rsidRPr="003E2950">
              <w:rPr>
                <w:sz w:val="18"/>
                <w:szCs w:val="18"/>
              </w:rPr>
              <w:t>-</w:t>
            </w:r>
          </w:p>
        </w:tc>
        <w:tc>
          <w:tcPr>
            <w:tcW w:w="1476" w:type="dxa"/>
            <w:shd w:val="clear" w:color="auto" w:fill="auto"/>
            <w:noWrap/>
          </w:tcPr>
          <w:p w:rsidR="00734CE5" w:rsidRPr="003E2950" w:rsidRDefault="00734CE5" w:rsidP="005F6874">
            <w:pPr>
              <w:jc w:val="center"/>
              <w:rPr>
                <w:sz w:val="18"/>
                <w:szCs w:val="18"/>
              </w:rPr>
            </w:pPr>
          </w:p>
        </w:tc>
        <w:tc>
          <w:tcPr>
            <w:tcW w:w="1843" w:type="dxa"/>
            <w:shd w:val="clear" w:color="auto" w:fill="auto"/>
            <w:noWrap/>
          </w:tcPr>
          <w:p w:rsidR="00734CE5" w:rsidRPr="003E2950" w:rsidRDefault="00734CE5" w:rsidP="005F6874">
            <w:pPr>
              <w:jc w:val="center"/>
              <w:rPr>
                <w:sz w:val="18"/>
                <w:szCs w:val="18"/>
              </w:rPr>
            </w:pPr>
            <w:r>
              <w:rPr>
                <w:sz w:val="18"/>
                <w:szCs w:val="18"/>
              </w:rPr>
              <w:t>4</w:t>
            </w:r>
            <w:r w:rsidRPr="003E2950">
              <w:rPr>
                <w:sz w:val="18"/>
                <w:szCs w:val="18"/>
              </w:rPr>
              <w:t>,0</w:t>
            </w:r>
            <w:r>
              <w:rPr>
                <w:sz w:val="18"/>
                <w:szCs w:val="18"/>
              </w:rPr>
              <w:t>4</w:t>
            </w:r>
          </w:p>
        </w:tc>
        <w:tc>
          <w:tcPr>
            <w:tcW w:w="1418" w:type="dxa"/>
            <w:shd w:val="clear" w:color="auto" w:fill="auto"/>
            <w:noWrap/>
          </w:tcPr>
          <w:p w:rsidR="00734CE5" w:rsidRPr="003E2950" w:rsidRDefault="00734CE5" w:rsidP="005F6874">
            <w:pPr>
              <w:jc w:val="center"/>
              <w:rPr>
                <w:sz w:val="18"/>
                <w:szCs w:val="18"/>
              </w:rPr>
            </w:pPr>
            <w:r w:rsidRPr="003E2950">
              <w:rPr>
                <w:sz w:val="18"/>
                <w:szCs w:val="18"/>
              </w:rPr>
              <w:t>0,00</w:t>
            </w:r>
          </w:p>
        </w:tc>
        <w:tc>
          <w:tcPr>
            <w:tcW w:w="1260" w:type="dxa"/>
            <w:shd w:val="clear" w:color="auto" w:fill="auto"/>
            <w:noWrap/>
          </w:tcPr>
          <w:p w:rsidR="00734CE5" w:rsidRPr="003E2950" w:rsidRDefault="00734CE5" w:rsidP="005F6874">
            <w:pPr>
              <w:jc w:val="center"/>
              <w:rPr>
                <w:sz w:val="18"/>
                <w:szCs w:val="18"/>
              </w:rPr>
            </w:pPr>
            <w:r w:rsidRPr="003E2950">
              <w:rPr>
                <w:sz w:val="18"/>
                <w:szCs w:val="18"/>
              </w:rPr>
              <w:t>0,00</w:t>
            </w:r>
          </w:p>
        </w:tc>
        <w:tc>
          <w:tcPr>
            <w:tcW w:w="1260" w:type="dxa"/>
            <w:shd w:val="clear" w:color="auto" w:fill="auto"/>
            <w:noWrap/>
          </w:tcPr>
          <w:p w:rsidR="00734CE5" w:rsidRPr="003E2950" w:rsidRDefault="00734CE5" w:rsidP="005F6874">
            <w:pPr>
              <w:jc w:val="center"/>
              <w:rPr>
                <w:sz w:val="18"/>
                <w:szCs w:val="18"/>
              </w:rPr>
            </w:pPr>
            <w:r w:rsidRPr="003E2950">
              <w:rPr>
                <w:sz w:val="18"/>
                <w:szCs w:val="18"/>
              </w:rPr>
              <w:t>0,00</w:t>
            </w:r>
          </w:p>
        </w:tc>
        <w:tc>
          <w:tcPr>
            <w:tcW w:w="1140" w:type="dxa"/>
            <w:shd w:val="clear" w:color="auto" w:fill="auto"/>
            <w:noWrap/>
          </w:tcPr>
          <w:p w:rsidR="00734CE5" w:rsidRPr="003E2950" w:rsidRDefault="00734CE5" w:rsidP="005F6874">
            <w:pPr>
              <w:jc w:val="center"/>
              <w:rPr>
                <w:sz w:val="18"/>
                <w:szCs w:val="18"/>
              </w:rPr>
            </w:pPr>
            <w:r w:rsidRPr="003E2950">
              <w:rPr>
                <w:sz w:val="18"/>
                <w:szCs w:val="18"/>
              </w:rPr>
              <w:t>0,00</w:t>
            </w:r>
          </w:p>
        </w:tc>
      </w:tr>
      <w:tr w:rsidR="00734CE5" w:rsidRPr="00115545" w:rsidTr="000351F8">
        <w:trPr>
          <w:trHeight w:val="480"/>
          <w:jc w:val="right"/>
        </w:trPr>
        <w:tc>
          <w:tcPr>
            <w:tcW w:w="851" w:type="dxa"/>
          </w:tcPr>
          <w:p w:rsidR="00734CE5" w:rsidRPr="009D3567" w:rsidRDefault="00734CE5" w:rsidP="005F6874">
            <w:pPr>
              <w:jc w:val="center"/>
              <w:rPr>
                <w:sz w:val="18"/>
                <w:szCs w:val="18"/>
              </w:rPr>
            </w:pPr>
            <w:r w:rsidRPr="009D3567">
              <w:rPr>
                <w:sz w:val="18"/>
                <w:szCs w:val="18"/>
              </w:rPr>
              <w:t>1.3.11.</w:t>
            </w:r>
          </w:p>
        </w:tc>
        <w:tc>
          <w:tcPr>
            <w:tcW w:w="1237" w:type="dxa"/>
          </w:tcPr>
          <w:p w:rsidR="00734CE5" w:rsidRPr="009D3567" w:rsidRDefault="00734CE5" w:rsidP="005F6874">
            <w:pPr>
              <w:jc w:val="both"/>
              <w:rPr>
                <w:sz w:val="18"/>
                <w:szCs w:val="18"/>
              </w:rPr>
            </w:pPr>
            <w:r w:rsidRPr="009D3567">
              <w:rPr>
                <w:sz w:val="18"/>
                <w:szCs w:val="18"/>
              </w:rPr>
              <w:t>Субсидии на реализацию мероприятий по обустро</w:t>
            </w:r>
            <w:r w:rsidRPr="009D3567">
              <w:rPr>
                <w:sz w:val="18"/>
                <w:szCs w:val="18"/>
              </w:rPr>
              <w:t>й</w:t>
            </w:r>
            <w:r w:rsidRPr="009D3567">
              <w:rPr>
                <w:sz w:val="18"/>
                <w:szCs w:val="18"/>
              </w:rPr>
              <w:t>ству и (или) оборудов</w:t>
            </w:r>
            <w:r w:rsidRPr="009D3567">
              <w:rPr>
                <w:sz w:val="18"/>
                <w:szCs w:val="18"/>
              </w:rPr>
              <w:t>а</w:t>
            </w:r>
            <w:r w:rsidRPr="009D3567">
              <w:rPr>
                <w:sz w:val="18"/>
                <w:szCs w:val="18"/>
              </w:rPr>
              <w:t>нию скверов, площадей, тротуаров (обустройс</w:t>
            </w:r>
            <w:r w:rsidRPr="009D3567">
              <w:rPr>
                <w:sz w:val="18"/>
                <w:szCs w:val="18"/>
              </w:rPr>
              <w:t>т</w:t>
            </w:r>
            <w:r w:rsidRPr="009D3567">
              <w:rPr>
                <w:sz w:val="18"/>
                <w:szCs w:val="18"/>
              </w:rPr>
              <w:t>во и обор</w:t>
            </w:r>
            <w:r w:rsidRPr="009D3567">
              <w:rPr>
                <w:sz w:val="18"/>
                <w:szCs w:val="18"/>
              </w:rPr>
              <w:t>у</w:t>
            </w:r>
            <w:r w:rsidRPr="009D3567">
              <w:rPr>
                <w:sz w:val="18"/>
                <w:szCs w:val="18"/>
              </w:rPr>
              <w:t xml:space="preserve">дование   </w:t>
            </w:r>
            <w:r w:rsidRPr="009D3567">
              <w:rPr>
                <w:sz w:val="18"/>
                <w:szCs w:val="18"/>
              </w:rPr>
              <w:lastRenderedPageBreak/>
              <w:t>площадки для провед</w:t>
            </w:r>
            <w:r w:rsidRPr="009D3567">
              <w:rPr>
                <w:sz w:val="18"/>
                <w:szCs w:val="18"/>
              </w:rPr>
              <w:t>е</w:t>
            </w:r>
            <w:r w:rsidRPr="009D3567">
              <w:rPr>
                <w:sz w:val="18"/>
                <w:szCs w:val="18"/>
              </w:rPr>
              <w:t>ния кул</w:t>
            </w:r>
            <w:r w:rsidRPr="009D3567">
              <w:rPr>
                <w:sz w:val="18"/>
                <w:szCs w:val="18"/>
              </w:rPr>
              <w:t>ь</w:t>
            </w:r>
            <w:r w:rsidRPr="009D3567">
              <w:rPr>
                <w:sz w:val="18"/>
                <w:szCs w:val="18"/>
              </w:rPr>
              <w:t>турно-массовых мероприятий в д</w:t>
            </w:r>
            <w:r>
              <w:rPr>
                <w:sz w:val="18"/>
                <w:szCs w:val="18"/>
              </w:rPr>
              <w:t>.</w:t>
            </w:r>
            <w:r w:rsidRPr="009D3567">
              <w:rPr>
                <w:sz w:val="18"/>
                <w:szCs w:val="18"/>
              </w:rPr>
              <w:t xml:space="preserve"> Сосн</w:t>
            </w:r>
            <w:r w:rsidRPr="009D3567">
              <w:rPr>
                <w:sz w:val="18"/>
                <w:szCs w:val="18"/>
              </w:rPr>
              <w:t>и</w:t>
            </w:r>
            <w:r w:rsidRPr="009D3567">
              <w:rPr>
                <w:sz w:val="18"/>
                <w:szCs w:val="18"/>
              </w:rPr>
              <w:t>на)</w:t>
            </w:r>
          </w:p>
        </w:tc>
        <w:tc>
          <w:tcPr>
            <w:tcW w:w="740" w:type="dxa"/>
          </w:tcPr>
          <w:p w:rsidR="00734CE5" w:rsidRPr="009D3567" w:rsidRDefault="00734CE5" w:rsidP="005F6874">
            <w:pPr>
              <w:jc w:val="center"/>
              <w:rPr>
                <w:sz w:val="18"/>
                <w:szCs w:val="18"/>
              </w:rPr>
            </w:pPr>
            <w:r w:rsidRPr="009D3567">
              <w:rPr>
                <w:sz w:val="18"/>
                <w:szCs w:val="18"/>
              </w:rPr>
              <w:lastRenderedPageBreak/>
              <w:t>Управление арх</w:t>
            </w:r>
            <w:r w:rsidRPr="009D3567">
              <w:rPr>
                <w:sz w:val="18"/>
                <w:szCs w:val="18"/>
              </w:rPr>
              <w:t>и</w:t>
            </w:r>
            <w:r w:rsidRPr="009D3567">
              <w:rPr>
                <w:sz w:val="18"/>
                <w:szCs w:val="18"/>
              </w:rPr>
              <w:t>тект</w:t>
            </w:r>
            <w:r w:rsidRPr="009D3567">
              <w:rPr>
                <w:sz w:val="18"/>
                <w:szCs w:val="18"/>
              </w:rPr>
              <w:t>у</w:t>
            </w:r>
            <w:r w:rsidRPr="009D3567">
              <w:rPr>
                <w:sz w:val="18"/>
                <w:szCs w:val="18"/>
              </w:rPr>
              <w:t>ры и град</w:t>
            </w:r>
            <w:r w:rsidRPr="009D3567">
              <w:rPr>
                <w:sz w:val="18"/>
                <w:szCs w:val="18"/>
              </w:rPr>
              <w:t>о</w:t>
            </w:r>
            <w:r w:rsidRPr="009D3567">
              <w:rPr>
                <w:sz w:val="18"/>
                <w:szCs w:val="18"/>
              </w:rPr>
              <w:t>стро</w:t>
            </w:r>
            <w:r w:rsidRPr="009D3567">
              <w:rPr>
                <w:sz w:val="18"/>
                <w:szCs w:val="18"/>
              </w:rPr>
              <w:t>и</w:t>
            </w:r>
            <w:r w:rsidRPr="009D3567">
              <w:rPr>
                <w:sz w:val="18"/>
                <w:szCs w:val="18"/>
              </w:rPr>
              <w:t>тел</w:t>
            </w:r>
            <w:r w:rsidRPr="009D3567">
              <w:rPr>
                <w:sz w:val="18"/>
                <w:szCs w:val="18"/>
              </w:rPr>
              <w:t>ь</w:t>
            </w:r>
            <w:r w:rsidRPr="009D3567">
              <w:rPr>
                <w:sz w:val="18"/>
                <w:szCs w:val="18"/>
              </w:rPr>
              <w:t>ства адм</w:t>
            </w:r>
            <w:r w:rsidRPr="009D3567">
              <w:rPr>
                <w:sz w:val="18"/>
                <w:szCs w:val="18"/>
              </w:rPr>
              <w:t>и</w:t>
            </w:r>
            <w:r w:rsidRPr="009D3567">
              <w:rPr>
                <w:sz w:val="18"/>
                <w:szCs w:val="18"/>
              </w:rPr>
              <w:t>нис</w:t>
            </w:r>
            <w:r w:rsidRPr="009D3567">
              <w:rPr>
                <w:sz w:val="18"/>
                <w:szCs w:val="18"/>
              </w:rPr>
              <w:t>т</w:t>
            </w:r>
            <w:r w:rsidRPr="009D3567">
              <w:rPr>
                <w:sz w:val="18"/>
                <w:szCs w:val="18"/>
              </w:rPr>
              <w:t xml:space="preserve">рации </w:t>
            </w:r>
            <w:r w:rsidRPr="009D3567">
              <w:rPr>
                <w:sz w:val="18"/>
                <w:szCs w:val="18"/>
              </w:rPr>
              <w:lastRenderedPageBreak/>
              <w:t>ра</w:t>
            </w:r>
            <w:r w:rsidRPr="009D3567">
              <w:rPr>
                <w:sz w:val="18"/>
                <w:szCs w:val="18"/>
              </w:rPr>
              <w:t>й</w:t>
            </w:r>
            <w:r w:rsidRPr="009D3567">
              <w:rPr>
                <w:sz w:val="18"/>
                <w:szCs w:val="18"/>
              </w:rPr>
              <w:t>она</w:t>
            </w:r>
          </w:p>
        </w:tc>
        <w:tc>
          <w:tcPr>
            <w:tcW w:w="678" w:type="dxa"/>
            <w:shd w:val="clear" w:color="auto" w:fill="auto"/>
          </w:tcPr>
          <w:p w:rsidR="00734CE5" w:rsidRPr="009D3567" w:rsidRDefault="00734CE5" w:rsidP="005F6874">
            <w:pPr>
              <w:jc w:val="center"/>
              <w:rPr>
                <w:sz w:val="18"/>
                <w:szCs w:val="18"/>
              </w:rPr>
            </w:pPr>
            <w:r w:rsidRPr="009D3567">
              <w:rPr>
                <w:sz w:val="18"/>
                <w:szCs w:val="18"/>
              </w:rPr>
              <w:lastRenderedPageBreak/>
              <w:t>всего</w:t>
            </w:r>
          </w:p>
        </w:tc>
        <w:tc>
          <w:tcPr>
            <w:tcW w:w="850" w:type="dxa"/>
            <w:shd w:val="clear" w:color="auto" w:fill="auto"/>
            <w:noWrap/>
          </w:tcPr>
          <w:p w:rsidR="00734CE5" w:rsidRPr="009D3567" w:rsidRDefault="00734CE5" w:rsidP="005F6874">
            <w:pPr>
              <w:jc w:val="center"/>
              <w:rPr>
                <w:sz w:val="18"/>
                <w:szCs w:val="18"/>
              </w:rPr>
            </w:pPr>
            <w:r w:rsidRPr="009D3567">
              <w:rPr>
                <w:sz w:val="18"/>
                <w:szCs w:val="18"/>
              </w:rPr>
              <w:t>х</w:t>
            </w:r>
          </w:p>
        </w:tc>
        <w:tc>
          <w:tcPr>
            <w:tcW w:w="1276" w:type="dxa"/>
            <w:gridSpan w:val="2"/>
            <w:shd w:val="clear" w:color="auto" w:fill="auto"/>
            <w:noWrap/>
          </w:tcPr>
          <w:p w:rsidR="00734CE5" w:rsidRPr="009D3567" w:rsidRDefault="00734CE5" w:rsidP="005F6874">
            <w:pPr>
              <w:jc w:val="center"/>
              <w:rPr>
                <w:sz w:val="18"/>
                <w:szCs w:val="18"/>
              </w:rPr>
            </w:pPr>
            <w:r>
              <w:rPr>
                <w:sz w:val="18"/>
                <w:szCs w:val="18"/>
              </w:rPr>
              <w:t>101</w:t>
            </w:r>
            <w:r w:rsidRPr="009D3567">
              <w:rPr>
                <w:sz w:val="18"/>
                <w:szCs w:val="18"/>
              </w:rPr>
              <w:t>,0</w:t>
            </w:r>
            <w:r>
              <w:rPr>
                <w:sz w:val="18"/>
                <w:szCs w:val="18"/>
              </w:rPr>
              <w:t>1</w:t>
            </w:r>
          </w:p>
        </w:tc>
        <w:tc>
          <w:tcPr>
            <w:tcW w:w="1640" w:type="dxa"/>
            <w:shd w:val="clear" w:color="auto" w:fill="auto"/>
            <w:noWrap/>
          </w:tcPr>
          <w:p w:rsidR="00734CE5" w:rsidRPr="009D3567" w:rsidRDefault="00734CE5" w:rsidP="005F6874">
            <w:pPr>
              <w:jc w:val="center"/>
              <w:rPr>
                <w:sz w:val="18"/>
                <w:szCs w:val="18"/>
              </w:rPr>
            </w:pPr>
            <w:r w:rsidRPr="009D3567">
              <w:rPr>
                <w:sz w:val="18"/>
                <w:szCs w:val="18"/>
              </w:rPr>
              <w:t>-</w:t>
            </w:r>
          </w:p>
        </w:tc>
        <w:tc>
          <w:tcPr>
            <w:tcW w:w="1476" w:type="dxa"/>
            <w:shd w:val="clear" w:color="auto" w:fill="auto"/>
            <w:noWrap/>
          </w:tcPr>
          <w:p w:rsidR="00734CE5" w:rsidRPr="009D3567" w:rsidRDefault="00734CE5" w:rsidP="005F6874">
            <w:pPr>
              <w:jc w:val="center"/>
              <w:rPr>
                <w:sz w:val="18"/>
                <w:szCs w:val="18"/>
              </w:rPr>
            </w:pPr>
            <w:r w:rsidRPr="009D3567">
              <w:rPr>
                <w:sz w:val="18"/>
                <w:szCs w:val="18"/>
              </w:rPr>
              <w:t>0,00</w:t>
            </w:r>
          </w:p>
        </w:tc>
        <w:tc>
          <w:tcPr>
            <w:tcW w:w="1843" w:type="dxa"/>
            <w:shd w:val="clear" w:color="auto" w:fill="auto"/>
            <w:noWrap/>
          </w:tcPr>
          <w:p w:rsidR="00734CE5" w:rsidRPr="009D3567" w:rsidRDefault="00734CE5" w:rsidP="005F6874">
            <w:pPr>
              <w:jc w:val="center"/>
              <w:rPr>
                <w:sz w:val="18"/>
                <w:szCs w:val="18"/>
              </w:rPr>
            </w:pPr>
            <w:r>
              <w:rPr>
                <w:sz w:val="18"/>
                <w:szCs w:val="18"/>
              </w:rPr>
              <w:t>101</w:t>
            </w:r>
            <w:r w:rsidRPr="009D3567">
              <w:rPr>
                <w:sz w:val="18"/>
                <w:szCs w:val="18"/>
              </w:rPr>
              <w:t>,0</w:t>
            </w:r>
            <w:r>
              <w:rPr>
                <w:sz w:val="18"/>
                <w:szCs w:val="18"/>
              </w:rPr>
              <w:t>1</w:t>
            </w:r>
          </w:p>
        </w:tc>
        <w:tc>
          <w:tcPr>
            <w:tcW w:w="1418" w:type="dxa"/>
            <w:shd w:val="clear" w:color="auto" w:fill="auto"/>
            <w:noWrap/>
          </w:tcPr>
          <w:p w:rsidR="00734CE5" w:rsidRPr="009D3567" w:rsidRDefault="00734CE5" w:rsidP="005F6874">
            <w:pPr>
              <w:jc w:val="center"/>
              <w:rPr>
                <w:sz w:val="18"/>
                <w:szCs w:val="18"/>
              </w:rPr>
            </w:pPr>
            <w:r w:rsidRPr="009D3567">
              <w:rPr>
                <w:sz w:val="18"/>
                <w:szCs w:val="18"/>
              </w:rPr>
              <w:t>0,00</w:t>
            </w:r>
          </w:p>
        </w:tc>
        <w:tc>
          <w:tcPr>
            <w:tcW w:w="1260" w:type="dxa"/>
            <w:shd w:val="clear" w:color="auto" w:fill="auto"/>
            <w:noWrap/>
          </w:tcPr>
          <w:p w:rsidR="00734CE5" w:rsidRPr="009D3567" w:rsidRDefault="00734CE5" w:rsidP="005F6874">
            <w:pPr>
              <w:jc w:val="center"/>
              <w:rPr>
                <w:sz w:val="18"/>
                <w:szCs w:val="18"/>
              </w:rPr>
            </w:pPr>
            <w:r w:rsidRPr="009D3567">
              <w:rPr>
                <w:sz w:val="18"/>
                <w:szCs w:val="18"/>
              </w:rPr>
              <w:t>0,00</w:t>
            </w:r>
          </w:p>
        </w:tc>
        <w:tc>
          <w:tcPr>
            <w:tcW w:w="1260" w:type="dxa"/>
            <w:shd w:val="clear" w:color="auto" w:fill="auto"/>
            <w:noWrap/>
          </w:tcPr>
          <w:p w:rsidR="00734CE5" w:rsidRPr="009D3567" w:rsidRDefault="00734CE5" w:rsidP="005F6874">
            <w:pPr>
              <w:jc w:val="center"/>
              <w:rPr>
                <w:sz w:val="18"/>
                <w:szCs w:val="18"/>
              </w:rPr>
            </w:pPr>
            <w:r w:rsidRPr="009D3567">
              <w:rPr>
                <w:sz w:val="18"/>
                <w:szCs w:val="18"/>
              </w:rPr>
              <w:t>0,00</w:t>
            </w:r>
          </w:p>
        </w:tc>
        <w:tc>
          <w:tcPr>
            <w:tcW w:w="1140" w:type="dxa"/>
            <w:shd w:val="clear" w:color="auto" w:fill="auto"/>
            <w:noWrap/>
          </w:tcPr>
          <w:p w:rsidR="00734CE5" w:rsidRPr="009D3567" w:rsidRDefault="00734CE5" w:rsidP="005F6874">
            <w:pPr>
              <w:jc w:val="center"/>
              <w:rPr>
                <w:sz w:val="18"/>
                <w:szCs w:val="18"/>
              </w:rPr>
            </w:pPr>
            <w:r w:rsidRPr="009D3567">
              <w:rPr>
                <w:sz w:val="18"/>
                <w:szCs w:val="18"/>
              </w:rPr>
              <w:t>0,00</w:t>
            </w:r>
          </w:p>
        </w:tc>
      </w:tr>
      <w:tr w:rsidR="00734CE5" w:rsidRPr="00115545" w:rsidTr="000351F8">
        <w:trPr>
          <w:trHeight w:val="480"/>
          <w:jc w:val="right"/>
        </w:trPr>
        <w:tc>
          <w:tcPr>
            <w:tcW w:w="851" w:type="dxa"/>
          </w:tcPr>
          <w:p w:rsidR="00734CE5" w:rsidRPr="009D3567" w:rsidRDefault="00734CE5" w:rsidP="005F6874">
            <w:pPr>
              <w:jc w:val="center"/>
              <w:rPr>
                <w:sz w:val="18"/>
                <w:szCs w:val="18"/>
              </w:rPr>
            </w:pPr>
          </w:p>
        </w:tc>
        <w:tc>
          <w:tcPr>
            <w:tcW w:w="1237" w:type="dxa"/>
          </w:tcPr>
          <w:p w:rsidR="00734CE5" w:rsidRPr="009D3567" w:rsidRDefault="00734CE5" w:rsidP="005F6874">
            <w:pPr>
              <w:jc w:val="center"/>
              <w:rPr>
                <w:sz w:val="18"/>
                <w:szCs w:val="18"/>
              </w:rPr>
            </w:pPr>
          </w:p>
        </w:tc>
        <w:tc>
          <w:tcPr>
            <w:tcW w:w="740" w:type="dxa"/>
          </w:tcPr>
          <w:p w:rsidR="00734CE5" w:rsidRPr="009D3567" w:rsidRDefault="00734CE5" w:rsidP="005F6874">
            <w:pPr>
              <w:jc w:val="center"/>
              <w:rPr>
                <w:sz w:val="18"/>
                <w:szCs w:val="18"/>
              </w:rPr>
            </w:pPr>
          </w:p>
        </w:tc>
        <w:tc>
          <w:tcPr>
            <w:tcW w:w="678" w:type="dxa"/>
            <w:shd w:val="clear" w:color="auto" w:fill="auto"/>
          </w:tcPr>
          <w:p w:rsidR="00734CE5" w:rsidRPr="009D3567" w:rsidRDefault="00734CE5" w:rsidP="005F6874">
            <w:pPr>
              <w:jc w:val="center"/>
              <w:rPr>
                <w:sz w:val="18"/>
                <w:szCs w:val="18"/>
              </w:rPr>
            </w:pPr>
            <w:r w:rsidRPr="009D3567">
              <w:rPr>
                <w:sz w:val="18"/>
                <w:szCs w:val="18"/>
              </w:rPr>
              <w:t>бю</w:t>
            </w:r>
            <w:r w:rsidRPr="009D3567">
              <w:rPr>
                <w:sz w:val="18"/>
                <w:szCs w:val="18"/>
              </w:rPr>
              <w:t>д</w:t>
            </w:r>
            <w:r w:rsidRPr="009D3567">
              <w:rPr>
                <w:sz w:val="18"/>
                <w:szCs w:val="18"/>
              </w:rPr>
              <w:t>жет авт</w:t>
            </w:r>
            <w:r w:rsidRPr="009D3567">
              <w:rPr>
                <w:sz w:val="18"/>
                <w:szCs w:val="18"/>
              </w:rPr>
              <w:t>о</w:t>
            </w:r>
            <w:r w:rsidRPr="009D3567">
              <w:rPr>
                <w:sz w:val="18"/>
                <w:szCs w:val="18"/>
              </w:rPr>
              <w:t>но</w:t>
            </w:r>
            <w:r w:rsidRPr="009D3567">
              <w:rPr>
                <w:sz w:val="18"/>
                <w:szCs w:val="18"/>
              </w:rPr>
              <w:t>м</w:t>
            </w:r>
            <w:r w:rsidRPr="009D3567">
              <w:rPr>
                <w:sz w:val="18"/>
                <w:szCs w:val="18"/>
              </w:rPr>
              <w:t>ного окр</w:t>
            </w:r>
            <w:r w:rsidRPr="009D3567">
              <w:rPr>
                <w:sz w:val="18"/>
                <w:szCs w:val="18"/>
              </w:rPr>
              <w:t>у</w:t>
            </w:r>
            <w:r w:rsidRPr="009D3567">
              <w:rPr>
                <w:sz w:val="18"/>
                <w:szCs w:val="18"/>
              </w:rPr>
              <w:t>га</w:t>
            </w:r>
          </w:p>
        </w:tc>
        <w:tc>
          <w:tcPr>
            <w:tcW w:w="850" w:type="dxa"/>
            <w:shd w:val="clear" w:color="auto" w:fill="auto"/>
            <w:noWrap/>
          </w:tcPr>
          <w:p w:rsidR="00734CE5" w:rsidRPr="009D3567" w:rsidRDefault="00734CE5" w:rsidP="005F6874">
            <w:pPr>
              <w:jc w:val="center"/>
              <w:rPr>
                <w:sz w:val="18"/>
                <w:szCs w:val="18"/>
              </w:rPr>
            </w:pPr>
            <w:r w:rsidRPr="009D3567">
              <w:rPr>
                <w:sz w:val="18"/>
                <w:szCs w:val="18"/>
              </w:rPr>
              <w:t>х</w:t>
            </w:r>
          </w:p>
        </w:tc>
        <w:tc>
          <w:tcPr>
            <w:tcW w:w="1276" w:type="dxa"/>
            <w:gridSpan w:val="2"/>
            <w:shd w:val="clear" w:color="auto" w:fill="auto"/>
            <w:noWrap/>
          </w:tcPr>
          <w:p w:rsidR="00734CE5" w:rsidRPr="009D3567" w:rsidRDefault="00734CE5" w:rsidP="005F6874">
            <w:pPr>
              <w:jc w:val="center"/>
              <w:rPr>
                <w:sz w:val="18"/>
                <w:szCs w:val="18"/>
              </w:rPr>
            </w:pPr>
            <w:r>
              <w:rPr>
                <w:sz w:val="18"/>
                <w:szCs w:val="18"/>
              </w:rPr>
              <w:t>1</w:t>
            </w:r>
            <w:r w:rsidRPr="009D3567">
              <w:rPr>
                <w:sz w:val="18"/>
                <w:szCs w:val="18"/>
              </w:rPr>
              <w:t>00,00</w:t>
            </w:r>
          </w:p>
        </w:tc>
        <w:tc>
          <w:tcPr>
            <w:tcW w:w="1640" w:type="dxa"/>
            <w:shd w:val="clear" w:color="auto" w:fill="auto"/>
            <w:noWrap/>
          </w:tcPr>
          <w:p w:rsidR="00734CE5" w:rsidRPr="009D3567" w:rsidRDefault="00734CE5" w:rsidP="005F6874">
            <w:pPr>
              <w:jc w:val="center"/>
              <w:rPr>
                <w:sz w:val="18"/>
                <w:szCs w:val="18"/>
              </w:rPr>
            </w:pPr>
          </w:p>
        </w:tc>
        <w:tc>
          <w:tcPr>
            <w:tcW w:w="1476" w:type="dxa"/>
            <w:shd w:val="clear" w:color="auto" w:fill="auto"/>
            <w:noWrap/>
          </w:tcPr>
          <w:p w:rsidR="00734CE5" w:rsidRPr="009D3567" w:rsidRDefault="00734CE5" w:rsidP="005F6874">
            <w:pPr>
              <w:jc w:val="center"/>
              <w:rPr>
                <w:sz w:val="18"/>
                <w:szCs w:val="18"/>
              </w:rPr>
            </w:pPr>
          </w:p>
        </w:tc>
        <w:tc>
          <w:tcPr>
            <w:tcW w:w="1843" w:type="dxa"/>
            <w:shd w:val="clear" w:color="auto" w:fill="auto"/>
            <w:noWrap/>
          </w:tcPr>
          <w:p w:rsidR="00734CE5" w:rsidRPr="009D3567" w:rsidRDefault="00734CE5" w:rsidP="005F6874">
            <w:pPr>
              <w:jc w:val="center"/>
              <w:rPr>
                <w:sz w:val="18"/>
                <w:szCs w:val="18"/>
              </w:rPr>
            </w:pPr>
            <w:r>
              <w:rPr>
                <w:sz w:val="18"/>
                <w:szCs w:val="18"/>
              </w:rPr>
              <w:t>1</w:t>
            </w:r>
            <w:r w:rsidRPr="009D3567">
              <w:rPr>
                <w:sz w:val="18"/>
                <w:szCs w:val="18"/>
              </w:rPr>
              <w:t>00,00</w:t>
            </w:r>
          </w:p>
        </w:tc>
        <w:tc>
          <w:tcPr>
            <w:tcW w:w="1418" w:type="dxa"/>
            <w:shd w:val="clear" w:color="auto" w:fill="auto"/>
            <w:noWrap/>
          </w:tcPr>
          <w:p w:rsidR="00734CE5" w:rsidRPr="009D3567" w:rsidRDefault="00734CE5" w:rsidP="005F6874">
            <w:pPr>
              <w:jc w:val="center"/>
              <w:rPr>
                <w:sz w:val="18"/>
                <w:szCs w:val="18"/>
              </w:rPr>
            </w:pPr>
          </w:p>
        </w:tc>
        <w:tc>
          <w:tcPr>
            <w:tcW w:w="1260" w:type="dxa"/>
            <w:shd w:val="clear" w:color="auto" w:fill="auto"/>
            <w:noWrap/>
          </w:tcPr>
          <w:p w:rsidR="00734CE5" w:rsidRPr="009D3567" w:rsidRDefault="00734CE5" w:rsidP="005F6874">
            <w:pPr>
              <w:jc w:val="center"/>
              <w:rPr>
                <w:sz w:val="18"/>
                <w:szCs w:val="18"/>
              </w:rPr>
            </w:pPr>
          </w:p>
        </w:tc>
        <w:tc>
          <w:tcPr>
            <w:tcW w:w="1260" w:type="dxa"/>
            <w:shd w:val="clear" w:color="auto" w:fill="auto"/>
            <w:noWrap/>
          </w:tcPr>
          <w:p w:rsidR="00734CE5" w:rsidRPr="009D3567" w:rsidRDefault="00734CE5" w:rsidP="005F6874">
            <w:pPr>
              <w:jc w:val="center"/>
              <w:rPr>
                <w:sz w:val="18"/>
                <w:szCs w:val="18"/>
              </w:rPr>
            </w:pPr>
          </w:p>
        </w:tc>
        <w:tc>
          <w:tcPr>
            <w:tcW w:w="1140" w:type="dxa"/>
            <w:shd w:val="clear" w:color="auto" w:fill="auto"/>
            <w:noWrap/>
          </w:tcPr>
          <w:p w:rsidR="00734CE5" w:rsidRPr="009D3567" w:rsidRDefault="00734CE5" w:rsidP="005F6874">
            <w:pPr>
              <w:jc w:val="center"/>
              <w:rPr>
                <w:sz w:val="18"/>
                <w:szCs w:val="18"/>
              </w:rPr>
            </w:pPr>
          </w:p>
        </w:tc>
      </w:tr>
      <w:tr w:rsidR="00734CE5" w:rsidRPr="00115545" w:rsidTr="000351F8">
        <w:trPr>
          <w:trHeight w:val="480"/>
          <w:jc w:val="right"/>
        </w:trPr>
        <w:tc>
          <w:tcPr>
            <w:tcW w:w="851" w:type="dxa"/>
          </w:tcPr>
          <w:p w:rsidR="00734CE5" w:rsidRPr="009D3567" w:rsidRDefault="00734CE5" w:rsidP="005F6874">
            <w:pPr>
              <w:jc w:val="center"/>
              <w:rPr>
                <w:sz w:val="18"/>
                <w:szCs w:val="18"/>
              </w:rPr>
            </w:pPr>
          </w:p>
        </w:tc>
        <w:tc>
          <w:tcPr>
            <w:tcW w:w="1237" w:type="dxa"/>
          </w:tcPr>
          <w:p w:rsidR="00734CE5" w:rsidRPr="009D3567" w:rsidRDefault="00734CE5" w:rsidP="005F6874">
            <w:pPr>
              <w:jc w:val="center"/>
              <w:rPr>
                <w:sz w:val="18"/>
                <w:szCs w:val="18"/>
              </w:rPr>
            </w:pPr>
          </w:p>
        </w:tc>
        <w:tc>
          <w:tcPr>
            <w:tcW w:w="740" w:type="dxa"/>
          </w:tcPr>
          <w:p w:rsidR="00734CE5" w:rsidRPr="009D3567" w:rsidRDefault="00734CE5" w:rsidP="005F6874">
            <w:pPr>
              <w:jc w:val="center"/>
              <w:rPr>
                <w:sz w:val="18"/>
                <w:szCs w:val="18"/>
              </w:rPr>
            </w:pPr>
          </w:p>
        </w:tc>
        <w:tc>
          <w:tcPr>
            <w:tcW w:w="678" w:type="dxa"/>
            <w:shd w:val="clear" w:color="auto" w:fill="auto"/>
          </w:tcPr>
          <w:p w:rsidR="00734CE5" w:rsidRPr="009D3567" w:rsidRDefault="00734CE5" w:rsidP="005F6874">
            <w:pPr>
              <w:jc w:val="center"/>
              <w:rPr>
                <w:sz w:val="18"/>
                <w:szCs w:val="18"/>
              </w:rPr>
            </w:pPr>
            <w:r w:rsidRPr="009D3567">
              <w:rPr>
                <w:sz w:val="18"/>
                <w:szCs w:val="18"/>
              </w:rPr>
              <w:t>бю</w:t>
            </w:r>
            <w:r w:rsidRPr="009D3567">
              <w:rPr>
                <w:sz w:val="18"/>
                <w:szCs w:val="18"/>
              </w:rPr>
              <w:t>д</w:t>
            </w:r>
            <w:r w:rsidRPr="009D3567">
              <w:rPr>
                <w:sz w:val="18"/>
                <w:szCs w:val="18"/>
              </w:rPr>
              <w:t>жет ра</w:t>
            </w:r>
            <w:r w:rsidRPr="009D3567">
              <w:rPr>
                <w:sz w:val="18"/>
                <w:szCs w:val="18"/>
              </w:rPr>
              <w:t>й</w:t>
            </w:r>
            <w:r w:rsidRPr="009D3567">
              <w:rPr>
                <w:sz w:val="18"/>
                <w:szCs w:val="18"/>
              </w:rPr>
              <w:t>она</w:t>
            </w:r>
          </w:p>
        </w:tc>
        <w:tc>
          <w:tcPr>
            <w:tcW w:w="850" w:type="dxa"/>
            <w:shd w:val="clear" w:color="auto" w:fill="auto"/>
            <w:noWrap/>
          </w:tcPr>
          <w:p w:rsidR="00734CE5" w:rsidRPr="009D3567" w:rsidRDefault="00734CE5" w:rsidP="005F6874">
            <w:pPr>
              <w:jc w:val="center"/>
              <w:rPr>
                <w:sz w:val="18"/>
                <w:szCs w:val="18"/>
              </w:rPr>
            </w:pPr>
            <w:r w:rsidRPr="009D3567">
              <w:rPr>
                <w:sz w:val="18"/>
                <w:szCs w:val="18"/>
              </w:rPr>
              <w:t>х</w:t>
            </w:r>
          </w:p>
        </w:tc>
        <w:tc>
          <w:tcPr>
            <w:tcW w:w="1276" w:type="dxa"/>
            <w:gridSpan w:val="2"/>
            <w:shd w:val="clear" w:color="auto" w:fill="auto"/>
            <w:noWrap/>
          </w:tcPr>
          <w:p w:rsidR="00734CE5" w:rsidRPr="009D3567" w:rsidRDefault="00734CE5" w:rsidP="005F6874">
            <w:pPr>
              <w:jc w:val="center"/>
              <w:rPr>
                <w:sz w:val="18"/>
                <w:szCs w:val="18"/>
              </w:rPr>
            </w:pPr>
            <w:r>
              <w:rPr>
                <w:sz w:val="18"/>
                <w:szCs w:val="18"/>
              </w:rPr>
              <w:t>1,01</w:t>
            </w:r>
          </w:p>
        </w:tc>
        <w:tc>
          <w:tcPr>
            <w:tcW w:w="1640" w:type="dxa"/>
            <w:shd w:val="clear" w:color="auto" w:fill="auto"/>
            <w:noWrap/>
          </w:tcPr>
          <w:p w:rsidR="00734CE5" w:rsidRPr="009D3567" w:rsidRDefault="00734CE5" w:rsidP="005F6874">
            <w:pPr>
              <w:jc w:val="center"/>
              <w:rPr>
                <w:sz w:val="18"/>
                <w:szCs w:val="18"/>
              </w:rPr>
            </w:pPr>
            <w:r w:rsidRPr="009D3567">
              <w:rPr>
                <w:sz w:val="18"/>
                <w:szCs w:val="18"/>
              </w:rPr>
              <w:t>-</w:t>
            </w:r>
          </w:p>
        </w:tc>
        <w:tc>
          <w:tcPr>
            <w:tcW w:w="1476" w:type="dxa"/>
            <w:shd w:val="clear" w:color="auto" w:fill="auto"/>
            <w:noWrap/>
          </w:tcPr>
          <w:p w:rsidR="00734CE5" w:rsidRPr="009D3567" w:rsidRDefault="00734CE5" w:rsidP="005F6874">
            <w:pPr>
              <w:jc w:val="center"/>
              <w:rPr>
                <w:sz w:val="18"/>
                <w:szCs w:val="18"/>
              </w:rPr>
            </w:pPr>
          </w:p>
        </w:tc>
        <w:tc>
          <w:tcPr>
            <w:tcW w:w="1843" w:type="dxa"/>
            <w:shd w:val="clear" w:color="auto" w:fill="auto"/>
            <w:noWrap/>
          </w:tcPr>
          <w:p w:rsidR="00734CE5" w:rsidRPr="009D3567" w:rsidRDefault="00734CE5" w:rsidP="005F6874">
            <w:pPr>
              <w:jc w:val="center"/>
              <w:rPr>
                <w:sz w:val="18"/>
                <w:szCs w:val="18"/>
              </w:rPr>
            </w:pPr>
            <w:r>
              <w:rPr>
                <w:sz w:val="18"/>
                <w:szCs w:val="18"/>
              </w:rPr>
              <w:t>1,01</w:t>
            </w:r>
          </w:p>
        </w:tc>
        <w:tc>
          <w:tcPr>
            <w:tcW w:w="1418" w:type="dxa"/>
            <w:shd w:val="clear" w:color="auto" w:fill="auto"/>
            <w:noWrap/>
          </w:tcPr>
          <w:p w:rsidR="00734CE5" w:rsidRPr="009D3567" w:rsidRDefault="00734CE5" w:rsidP="005F6874">
            <w:pPr>
              <w:jc w:val="center"/>
              <w:rPr>
                <w:sz w:val="18"/>
                <w:szCs w:val="18"/>
              </w:rPr>
            </w:pPr>
            <w:r w:rsidRPr="009D3567">
              <w:rPr>
                <w:sz w:val="18"/>
                <w:szCs w:val="18"/>
              </w:rPr>
              <w:t>0,00</w:t>
            </w:r>
          </w:p>
        </w:tc>
        <w:tc>
          <w:tcPr>
            <w:tcW w:w="1260" w:type="dxa"/>
            <w:shd w:val="clear" w:color="auto" w:fill="auto"/>
            <w:noWrap/>
          </w:tcPr>
          <w:p w:rsidR="00734CE5" w:rsidRPr="009D3567" w:rsidRDefault="00734CE5" w:rsidP="005F6874">
            <w:pPr>
              <w:jc w:val="center"/>
              <w:rPr>
                <w:sz w:val="18"/>
                <w:szCs w:val="18"/>
              </w:rPr>
            </w:pPr>
            <w:r w:rsidRPr="009D3567">
              <w:rPr>
                <w:sz w:val="18"/>
                <w:szCs w:val="18"/>
              </w:rPr>
              <w:t>0,00</w:t>
            </w:r>
          </w:p>
        </w:tc>
        <w:tc>
          <w:tcPr>
            <w:tcW w:w="1260" w:type="dxa"/>
            <w:shd w:val="clear" w:color="auto" w:fill="auto"/>
            <w:noWrap/>
          </w:tcPr>
          <w:p w:rsidR="00734CE5" w:rsidRPr="009D3567" w:rsidRDefault="00734CE5" w:rsidP="005F6874">
            <w:pPr>
              <w:jc w:val="center"/>
              <w:rPr>
                <w:sz w:val="18"/>
                <w:szCs w:val="18"/>
              </w:rPr>
            </w:pPr>
            <w:r w:rsidRPr="009D3567">
              <w:rPr>
                <w:sz w:val="18"/>
                <w:szCs w:val="18"/>
              </w:rPr>
              <w:t>0,00</w:t>
            </w:r>
          </w:p>
        </w:tc>
        <w:tc>
          <w:tcPr>
            <w:tcW w:w="1140" w:type="dxa"/>
            <w:shd w:val="clear" w:color="auto" w:fill="auto"/>
            <w:noWrap/>
          </w:tcPr>
          <w:p w:rsidR="00734CE5" w:rsidRPr="009D3567" w:rsidRDefault="00734CE5" w:rsidP="005F6874">
            <w:pPr>
              <w:jc w:val="center"/>
              <w:rPr>
                <w:sz w:val="18"/>
                <w:szCs w:val="18"/>
              </w:rPr>
            </w:pPr>
            <w:r w:rsidRPr="009D3567">
              <w:rPr>
                <w:sz w:val="18"/>
                <w:szCs w:val="18"/>
              </w:rPr>
              <w:t>0,00</w:t>
            </w:r>
          </w:p>
        </w:tc>
      </w:tr>
      <w:tr w:rsidR="00734CE5" w:rsidRPr="00115545" w:rsidTr="000351F8">
        <w:trPr>
          <w:trHeight w:val="480"/>
          <w:jc w:val="right"/>
        </w:trPr>
        <w:tc>
          <w:tcPr>
            <w:tcW w:w="851" w:type="dxa"/>
          </w:tcPr>
          <w:p w:rsidR="00734CE5" w:rsidRPr="009D3567" w:rsidRDefault="00734CE5" w:rsidP="005F6874">
            <w:pPr>
              <w:jc w:val="center"/>
              <w:rPr>
                <w:sz w:val="18"/>
                <w:szCs w:val="18"/>
              </w:rPr>
            </w:pPr>
          </w:p>
        </w:tc>
        <w:tc>
          <w:tcPr>
            <w:tcW w:w="1237" w:type="dxa"/>
          </w:tcPr>
          <w:p w:rsidR="00734CE5" w:rsidRPr="009D3567" w:rsidRDefault="00734CE5" w:rsidP="005F6874">
            <w:pPr>
              <w:jc w:val="center"/>
              <w:rPr>
                <w:sz w:val="18"/>
                <w:szCs w:val="18"/>
              </w:rPr>
            </w:pPr>
          </w:p>
        </w:tc>
        <w:tc>
          <w:tcPr>
            <w:tcW w:w="740" w:type="dxa"/>
          </w:tcPr>
          <w:p w:rsidR="00734CE5" w:rsidRPr="009D3567" w:rsidRDefault="00734CE5" w:rsidP="005F6874">
            <w:pPr>
              <w:jc w:val="center"/>
              <w:rPr>
                <w:sz w:val="18"/>
                <w:szCs w:val="18"/>
              </w:rPr>
            </w:pPr>
          </w:p>
        </w:tc>
        <w:tc>
          <w:tcPr>
            <w:tcW w:w="678" w:type="dxa"/>
            <w:shd w:val="clear" w:color="auto" w:fill="auto"/>
          </w:tcPr>
          <w:p w:rsidR="00734CE5" w:rsidRPr="009D3567" w:rsidRDefault="00734CE5" w:rsidP="005F6874">
            <w:pPr>
              <w:jc w:val="center"/>
              <w:rPr>
                <w:sz w:val="18"/>
                <w:szCs w:val="18"/>
              </w:rPr>
            </w:pPr>
            <w:r w:rsidRPr="009D3567">
              <w:rPr>
                <w:sz w:val="18"/>
                <w:szCs w:val="18"/>
              </w:rPr>
              <w:t>бю</w:t>
            </w:r>
            <w:r w:rsidRPr="009D3567">
              <w:rPr>
                <w:sz w:val="18"/>
                <w:szCs w:val="18"/>
              </w:rPr>
              <w:t>д</w:t>
            </w:r>
            <w:r w:rsidRPr="009D3567">
              <w:rPr>
                <w:sz w:val="18"/>
                <w:szCs w:val="18"/>
              </w:rPr>
              <w:t>жет авт</w:t>
            </w:r>
            <w:r w:rsidRPr="009D3567">
              <w:rPr>
                <w:sz w:val="18"/>
                <w:szCs w:val="18"/>
              </w:rPr>
              <w:t>о</w:t>
            </w:r>
            <w:r w:rsidRPr="009D3567">
              <w:rPr>
                <w:sz w:val="18"/>
                <w:szCs w:val="18"/>
              </w:rPr>
              <w:t>но</w:t>
            </w:r>
            <w:r w:rsidRPr="009D3567">
              <w:rPr>
                <w:sz w:val="18"/>
                <w:szCs w:val="18"/>
              </w:rPr>
              <w:t>м</w:t>
            </w:r>
            <w:r w:rsidRPr="009D3567">
              <w:rPr>
                <w:sz w:val="18"/>
                <w:szCs w:val="18"/>
              </w:rPr>
              <w:t>ного окр</w:t>
            </w:r>
            <w:r w:rsidRPr="009D3567">
              <w:rPr>
                <w:sz w:val="18"/>
                <w:szCs w:val="18"/>
              </w:rPr>
              <w:t>у</w:t>
            </w:r>
            <w:r w:rsidRPr="009D3567">
              <w:rPr>
                <w:sz w:val="18"/>
                <w:szCs w:val="18"/>
              </w:rPr>
              <w:t>га</w:t>
            </w:r>
          </w:p>
        </w:tc>
        <w:tc>
          <w:tcPr>
            <w:tcW w:w="850" w:type="dxa"/>
            <w:shd w:val="clear" w:color="auto" w:fill="auto"/>
            <w:noWrap/>
          </w:tcPr>
          <w:p w:rsidR="00734CE5" w:rsidRPr="009D3567" w:rsidRDefault="00734CE5" w:rsidP="005F6874">
            <w:pPr>
              <w:jc w:val="center"/>
              <w:rPr>
                <w:sz w:val="18"/>
                <w:szCs w:val="18"/>
              </w:rPr>
            </w:pPr>
            <w:r w:rsidRPr="009D3567">
              <w:rPr>
                <w:sz w:val="18"/>
                <w:szCs w:val="18"/>
              </w:rPr>
              <w:t>х</w:t>
            </w:r>
          </w:p>
        </w:tc>
        <w:tc>
          <w:tcPr>
            <w:tcW w:w="1276" w:type="dxa"/>
            <w:gridSpan w:val="2"/>
            <w:shd w:val="clear" w:color="auto" w:fill="auto"/>
            <w:noWrap/>
          </w:tcPr>
          <w:p w:rsidR="00734CE5" w:rsidRPr="009D3567" w:rsidRDefault="00734CE5" w:rsidP="005F6874">
            <w:pPr>
              <w:jc w:val="center"/>
              <w:rPr>
                <w:sz w:val="18"/>
                <w:szCs w:val="18"/>
              </w:rPr>
            </w:pPr>
            <w:r>
              <w:rPr>
                <w:sz w:val="18"/>
                <w:szCs w:val="18"/>
              </w:rPr>
              <w:t>1</w:t>
            </w:r>
            <w:r w:rsidRPr="009D3567">
              <w:rPr>
                <w:sz w:val="18"/>
                <w:szCs w:val="18"/>
              </w:rPr>
              <w:t>00,00</w:t>
            </w:r>
          </w:p>
        </w:tc>
        <w:tc>
          <w:tcPr>
            <w:tcW w:w="1640" w:type="dxa"/>
            <w:shd w:val="clear" w:color="auto" w:fill="auto"/>
            <w:noWrap/>
          </w:tcPr>
          <w:p w:rsidR="00734CE5" w:rsidRPr="009D3567" w:rsidRDefault="00734CE5" w:rsidP="005F6874">
            <w:pPr>
              <w:jc w:val="center"/>
              <w:rPr>
                <w:sz w:val="18"/>
                <w:szCs w:val="18"/>
              </w:rPr>
            </w:pPr>
          </w:p>
        </w:tc>
        <w:tc>
          <w:tcPr>
            <w:tcW w:w="1476" w:type="dxa"/>
            <w:shd w:val="clear" w:color="auto" w:fill="auto"/>
            <w:noWrap/>
          </w:tcPr>
          <w:p w:rsidR="00734CE5" w:rsidRPr="009D3567" w:rsidRDefault="00734CE5" w:rsidP="005F6874">
            <w:pPr>
              <w:jc w:val="center"/>
              <w:rPr>
                <w:sz w:val="18"/>
                <w:szCs w:val="18"/>
              </w:rPr>
            </w:pPr>
          </w:p>
        </w:tc>
        <w:tc>
          <w:tcPr>
            <w:tcW w:w="1843" w:type="dxa"/>
            <w:shd w:val="clear" w:color="auto" w:fill="auto"/>
            <w:noWrap/>
          </w:tcPr>
          <w:p w:rsidR="00734CE5" w:rsidRPr="009D3567" w:rsidRDefault="00734CE5" w:rsidP="005F6874">
            <w:pPr>
              <w:jc w:val="center"/>
              <w:rPr>
                <w:sz w:val="18"/>
                <w:szCs w:val="18"/>
              </w:rPr>
            </w:pPr>
            <w:r>
              <w:rPr>
                <w:sz w:val="18"/>
                <w:szCs w:val="18"/>
              </w:rPr>
              <w:t>1</w:t>
            </w:r>
            <w:r w:rsidRPr="009D3567">
              <w:rPr>
                <w:sz w:val="18"/>
                <w:szCs w:val="18"/>
              </w:rPr>
              <w:t>00,00</w:t>
            </w:r>
          </w:p>
        </w:tc>
        <w:tc>
          <w:tcPr>
            <w:tcW w:w="1418" w:type="dxa"/>
            <w:shd w:val="clear" w:color="auto" w:fill="auto"/>
            <w:noWrap/>
          </w:tcPr>
          <w:p w:rsidR="00734CE5" w:rsidRPr="009D3567" w:rsidRDefault="00734CE5" w:rsidP="005F6874">
            <w:pPr>
              <w:jc w:val="center"/>
              <w:rPr>
                <w:sz w:val="18"/>
                <w:szCs w:val="18"/>
              </w:rPr>
            </w:pPr>
          </w:p>
        </w:tc>
        <w:tc>
          <w:tcPr>
            <w:tcW w:w="1260" w:type="dxa"/>
            <w:shd w:val="clear" w:color="auto" w:fill="auto"/>
            <w:noWrap/>
          </w:tcPr>
          <w:p w:rsidR="00734CE5" w:rsidRPr="009D3567" w:rsidRDefault="00734CE5" w:rsidP="005F6874">
            <w:pPr>
              <w:jc w:val="center"/>
              <w:rPr>
                <w:sz w:val="18"/>
                <w:szCs w:val="18"/>
              </w:rPr>
            </w:pPr>
          </w:p>
        </w:tc>
        <w:tc>
          <w:tcPr>
            <w:tcW w:w="1260" w:type="dxa"/>
            <w:shd w:val="clear" w:color="auto" w:fill="auto"/>
            <w:noWrap/>
          </w:tcPr>
          <w:p w:rsidR="00734CE5" w:rsidRPr="009D3567" w:rsidRDefault="00734CE5" w:rsidP="005F6874">
            <w:pPr>
              <w:jc w:val="center"/>
              <w:rPr>
                <w:sz w:val="18"/>
                <w:szCs w:val="18"/>
              </w:rPr>
            </w:pPr>
          </w:p>
        </w:tc>
        <w:tc>
          <w:tcPr>
            <w:tcW w:w="1140" w:type="dxa"/>
            <w:shd w:val="clear" w:color="auto" w:fill="auto"/>
            <w:noWrap/>
          </w:tcPr>
          <w:p w:rsidR="00734CE5" w:rsidRPr="009D3567" w:rsidRDefault="00734CE5" w:rsidP="005F6874">
            <w:pPr>
              <w:jc w:val="center"/>
              <w:rPr>
                <w:sz w:val="18"/>
                <w:szCs w:val="18"/>
              </w:rPr>
            </w:pPr>
          </w:p>
        </w:tc>
      </w:tr>
      <w:tr w:rsidR="00734CE5" w:rsidRPr="00115545" w:rsidTr="000351F8">
        <w:trPr>
          <w:trHeight w:val="480"/>
          <w:jc w:val="right"/>
        </w:trPr>
        <w:tc>
          <w:tcPr>
            <w:tcW w:w="851" w:type="dxa"/>
          </w:tcPr>
          <w:p w:rsidR="00734CE5" w:rsidRPr="009D3567" w:rsidRDefault="00734CE5" w:rsidP="005F6874">
            <w:pPr>
              <w:jc w:val="center"/>
              <w:rPr>
                <w:sz w:val="18"/>
                <w:szCs w:val="18"/>
              </w:rPr>
            </w:pPr>
          </w:p>
        </w:tc>
        <w:tc>
          <w:tcPr>
            <w:tcW w:w="1237" w:type="dxa"/>
          </w:tcPr>
          <w:p w:rsidR="00734CE5" w:rsidRPr="009D3567" w:rsidRDefault="00734CE5" w:rsidP="005F6874">
            <w:pPr>
              <w:jc w:val="center"/>
              <w:rPr>
                <w:sz w:val="18"/>
                <w:szCs w:val="18"/>
              </w:rPr>
            </w:pPr>
          </w:p>
        </w:tc>
        <w:tc>
          <w:tcPr>
            <w:tcW w:w="740" w:type="dxa"/>
          </w:tcPr>
          <w:p w:rsidR="00734CE5" w:rsidRPr="009D3567" w:rsidRDefault="00734CE5" w:rsidP="005F6874">
            <w:pPr>
              <w:jc w:val="center"/>
              <w:rPr>
                <w:sz w:val="18"/>
                <w:szCs w:val="18"/>
              </w:rPr>
            </w:pPr>
          </w:p>
        </w:tc>
        <w:tc>
          <w:tcPr>
            <w:tcW w:w="678" w:type="dxa"/>
            <w:shd w:val="clear" w:color="auto" w:fill="auto"/>
          </w:tcPr>
          <w:p w:rsidR="00734CE5" w:rsidRPr="009D3567" w:rsidRDefault="00734CE5" w:rsidP="005F6874">
            <w:pPr>
              <w:jc w:val="center"/>
              <w:rPr>
                <w:sz w:val="18"/>
                <w:szCs w:val="18"/>
              </w:rPr>
            </w:pPr>
            <w:r w:rsidRPr="009D3567">
              <w:rPr>
                <w:sz w:val="18"/>
                <w:szCs w:val="18"/>
              </w:rPr>
              <w:t>бю</w:t>
            </w:r>
            <w:r w:rsidRPr="009D3567">
              <w:rPr>
                <w:sz w:val="18"/>
                <w:szCs w:val="18"/>
              </w:rPr>
              <w:t>д</w:t>
            </w:r>
            <w:r w:rsidRPr="009D3567">
              <w:rPr>
                <w:sz w:val="18"/>
                <w:szCs w:val="18"/>
              </w:rPr>
              <w:t>жет ра</w:t>
            </w:r>
            <w:r w:rsidRPr="009D3567">
              <w:rPr>
                <w:sz w:val="18"/>
                <w:szCs w:val="18"/>
              </w:rPr>
              <w:t>й</w:t>
            </w:r>
            <w:r w:rsidRPr="009D3567">
              <w:rPr>
                <w:sz w:val="18"/>
                <w:szCs w:val="18"/>
              </w:rPr>
              <w:t>она</w:t>
            </w:r>
          </w:p>
        </w:tc>
        <w:tc>
          <w:tcPr>
            <w:tcW w:w="850" w:type="dxa"/>
            <w:shd w:val="clear" w:color="auto" w:fill="auto"/>
            <w:noWrap/>
          </w:tcPr>
          <w:p w:rsidR="00734CE5" w:rsidRPr="009D3567" w:rsidRDefault="00734CE5" w:rsidP="005F6874">
            <w:pPr>
              <w:jc w:val="center"/>
              <w:rPr>
                <w:sz w:val="18"/>
                <w:szCs w:val="18"/>
              </w:rPr>
            </w:pPr>
            <w:r w:rsidRPr="009D3567">
              <w:rPr>
                <w:sz w:val="18"/>
                <w:szCs w:val="18"/>
              </w:rPr>
              <w:t>х</w:t>
            </w:r>
          </w:p>
        </w:tc>
        <w:tc>
          <w:tcPr>
            <w:tcW w:w="1276" w:type="dxa"/>
            <w:gridSpan w:val="2"/>
            <w:shd w:val="clear" w:color="auto" w:fill="auto"/>
            <w:noWrap/>
          </w:tcPr>
          <w:p w:rsidR="00734CE5" w:rsidRPr="009D3567" w:rsidRDefault="00734CE5" w:rsidP="005F6874">
            <w:pPr>
              <w:jc w:val="center"/>
              <w:rPr>
                <w:sz w:val="18"/>
                <w:szCs w:val="18"/>
              </w:rPr>
            </w:pPr>
            <w:r>
              <w:rPr>
                <w:sz w:val="18"/>
                <w:szCs w:val="18"/>
              </w:rPr>
              <w:t>1,01</w:t>
            </w:r>
          </w:p>
        </w:tc>
        <w:tc>
          <w:tcPr>
            <w:tcW w:w="1640" w:type="dxa"/>
            <w:shd w:val="clear" w:color="auto" w:fill="auto"/>
            <w:noWrap/>
          </w:tcPr>
          <w:p w:rsidR="00734CE5" w:rsidRPr="009D3567" w:rsidRDefault="00734CE5" w:rsidP="005F6874">
            <w:pPr>
              <w:jc w:val="center"/>
              <w:rPr>
                <w:sz w:val="18"/>
                <w:szCs w:val="18"/>
              </w:rPr>
            </w:pPr>
            <w:r w:rsidRPr="009D3567">
              <w:rPr>
                <w:sz w:val="18"/>
                <w:szCs w:val="18"/>
              </w:rPr>
              <w:t>-</w:t>
            </w:r>
          </w:p>
        </w:tc>
        <w:tc>
          <w:tcPr>
            <w:tcW w:w="1476" w:type="dxa"/>
            <w:shd w:val="clear" w:color="auto" w:fill="auto"/>
            <w:noWrap/>
          </w:tcPr>
          <w:p w:rsidR="00734CE5" w:rsidRPr="009D3567" w:rsidRDefault="00734CE5" w:rsidP="005F6874">
            <w:pPr>
              <w:jc w:val="center"/>
              <w:rPr>
                <w:sz w:val="18"/>
                <w:szCs w:val="18"/>
              </w:rPr>
            </w:pPr>
          </w:p>
        </w:tc>
        <w:tc>
          <w:tcPr>
            <w:tcW w:w="1843" w:type="dxa"/>
            <w:shd w:val="clear" w:color="auto" w:fill="auto"/>
            <w:noWrap/>
          </w:tcPr>
          <w:p w:rsidR="00734CE5" w:rsidRPr="009D3567" w:rsidRDefault="00734CE5" w:rsidP="005F6874">
            <w:pPr>
              <w:jc w:val="center"/>
              <w:rPr>
                <w:sz w:val="18"/>
                <w:szCs w:val="18"/>
              </w:rPr>
            </w:pPr>
            <w:r>
              <w:rPr>
                <w:sz w:val="18"/>
                <w:szCs w:val="18"/>
              </w:rPr>
              <w:t>1,01</w:t>
            </w:r>
          </w:p>
        </w:tc>
        <w:tc>
          <w:tcPr>
            <w:tcW w:w="1418" w:type="dxa"/>
            <w:shd w:val="clear" w:color="auto" w:fill="auto"/>
            <w:noWrap/>
          </w:tcPr>
          <w:p w:rsidR="00734CE5" w:rsidRPr="009D3567" w:rsidRDefault="00734CE5" w:rsidP="005F6874">
            <w:pPr>
              <w:jc w:val="center"/>
              <w:rPr>
                <w:sz w:val="18"/>
                <w:szCs w:val="18"/>
              </w:rPr>
            </w:pPr>
            <w:r w:rsidRPr="009D3567">
              <w:rPr>
                <w:sz w:val="18"/>
                <w:szCs w:val="18"/>
              </w:rPr>
              <w:t>0,00</w:t>
            </w:r>
          </w:p>
        </w:tc>
        <w:tc>
          <w:tcPr>
            <w:tcW w:w="1260" w:type="dxa"/>
            <w:shd w:val="clear" w:color="auto" w:fill="auto"/>
            <w:noWrap/>
          </w:tcPr>
          <w:p w:rsidR="00734CE5" w:rsidRPr="009D3567" w:rsidRDefault="00734CE5" w:rsidP="005F6874">
            <w:pPr>
              <w:jc w:val="center"/>
              <w:rPr>
                <w:sz w:val="18"/>
                <w:szCs w:val="18"/>
              </w:rPr>
            </w:pPr>
            <w:r w:rsidRPr="009D3567">
              <w:rPr>
                <w:sz w:val="18"/>
                <w:szCs w:val="18"/>
              </w:rPr>
              <w:t>0,00</w:t>
            </w:r>
          </w:p>
        </w:tc>
        <w:tc>
          <w:tcPr>
            <w:tcW w:w="1260" w:type="dxa"/>
            <w:shd w:val="clear" w:color="auto" w:fill="auto"/>
            <w:noWrap/>
          </w:tcPr>
          <w:p w:rsidR="00734CE5" w:rsidRPr="009D3567" w:rsidRDefault="00734CE5" w:rsidP="005F6874">
            <w:pPr>
              <w:jc w:val="center"/>
              <w:rPr>
                <w:sz w:val="18"/>
                <w:szCs w:val="18"/>
              </w:rPr>
            </w:pPr>
            <w:r w:rsidRPr="009D3567">
              <w:rPr>
                <w:sz w:val="18"/>
                <w:szCs w:val="18"/>
              </w:rPr>
              <w:t>0,00</w:t>
            </w:r>
          </w:p>
        </w:tc>
        <w:tc>
          <w:tcPr>
            <w:tcW w:w="1140" w:type="dxa"/>
            <w:shd w:val="clear" w:color="auto" w:fill="auto"/>
            <w:noWrap/>
          </w:tcPr>
          <w:p w:rsidR="00734CE5" w:rsidRPr="009D3567" w:rsidRDefault="00734CE5" w:rsidP="005F6874">
            <w:pPr>
              <w:jc w:val="center"/>
              <w:rPr>
                <w:sz w:val="18"/>
                <w:szCs w:val="18"/>
              </w:rPr>
            </w:pPr>
            <w:r w:rsidRPr="009D3567">
              <w:rPr>
                <w:sz w:val="18"/>
                <w:szCs w:val="18"/>
              </w:rPr>
              <w:t>0,00</w:t>
            </w:r>
          </w:p>
        </w:tc>
      </w:tr>
      <w:tr w:rsidR="00734CE5" w:rsidRPr="00115545" w:rsidTr="000351F8">
        <w:trPr>
          <w:trHeight w:val="300"/>
          <w:jc w:val="right"/>
        </w:trPr>
        <w:tc>
          <w:tcPr>
            <w:tcW w:w="2828" w:type="dxa"/>
            <w:gridSpan w:val="3"/>
            <w:vMerge w:val="restart"/>
            <w:shd w:val="clear" w:color="auto" w:fill="auto"/>
            <w:hideMark/>
          </w:tcPr>
          <w:p w:rsidR="00734CE5" w:rsidRPr="00115545" w:rsidRDefault="00734CE5" w:rsidP="00733F07">
            <w:pPr>
              <w:jc w:val="center"/>
              <w:rPr>
                <w:sz w:val="18"/>
                <w:szCs w:val="18"/>
              </w:rPr>
            </w:pPr>
            <w:r w:rsidRPr="00115545">
              <w:rPr>
                <w:sz w:val="18"/>
                <w:szCs w:val="18"/>
              </w:rPr>
              <w:t>Итого по мероприятию 1.3</w:t>
            </w:r>
            <w:r>
              <w:rPr>
                <w:sz w:val="18"/>
                <w:szCs w:val="18"/>
              </w:rPr>
              <w:t>.</w:t>
            </w:r>
          </w:p>
        </w:tc>
        <w:tc>
          <w:tcPr>
            <w:tcW w:w="678" w:type="dxa"/>
            <w:shd w:val="clear" w:color="auto" w:fill="auto"/>
            <w:noWrap/>
            <w:hideMark/>
          </w:tcPr>
          <w:p w:rsidR="00734CE5" w:rsidRPr="00115545" w:rsidRDefault="00734CE5" w:rsidP="00733F07">
            <w:pPr>
              <w:jc w:val="center"/>
              <w:rPr>
                <w:sz w:val="18"/>
                <w:szCs w:val="18"/>
              </w:rPr>
            </w:pPr>
            <w:r w:rsidRPr="00115545">
              <w:rPr>
                <w:sz w:val="18"/>
                <w:szCs w:val="18"/>
              </w:rPr>
              <w:t>всего</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noWrap/>
            <w:hideMark/>
          </w:tcPr>
          <w:p w:rsidR="00734CE5" w:rsidRPr="00115545" w:rsidRDefault="00734CE5" w:rsidP="00733F07">
            <w:pPr>
              <w:jc w:val="center"/>
              <w:rPr>
                <w:sz w:val="18"/>
                <w:szCs w:val="18"/>
              </w:rPr>
            </w:pPr>
            <w:r w:rsidRPr="00115545">
              <w:rPr>
                <w:sz w:val="18"/>
                <w:szCs w:val="18"/>
              </w:rPr>
              <w:t>16 937,64</w:t>
            </w:r>
          </w:p>
        </w:tc>
        <w:tc>
          <w:tcPr>
            <w:tcW w:w="1640" w:type="dxa"/>
            <w:shd w:val="clear" w:color="auto" w:fill="auto"/>
            <w:noWrap/>
            <w:hideMark/>
          </w:tcPr>
          <w:p w:rsidR="00734CE5" w:rsidRPr="00115545" w:rsidRDefault="00734CE5" w:rsidP="00733F07">
            <w:pPr>
              <w:jc w:val="center"/>
              <w:rPr>
                <w:sz w:val="18"/>
                <w:szCs w:val="18"/>
              </w:rPr>
            </w:pPr>
            <w:r w:rsidRPr="00115545">
              <w:rPr>
                <w:sz w:val="18"/>
                <w:szCs w:val="18"/>
              </w:rPr>
              <w:t>3 846,75</w:t>
            </w:r>
          </w:p>
        </w:tc>
        <w:tc>
          <w:tcPr>
            <w:tcW w:w="1476" w:type="dxa"/>
            <w:shd w:val="clear" w:color="auto" w:fill="auto"/>
            <w:noWrap/>
            <w:hideMark/>
          </w:tcPr>
          <w:p w:rsidR="00734CE5" w:rsidRPr="00115545" w:rsidRDefault="00734CE5" w:rsidP="00733F07">
            <w:pPr>
              <w:jc w:val="center"/>
              <w:rPr>
                <w:sz w:val="18"/>
                <w:szCs w:val="18"/>
              </w:rPr>
            </w:pPr>
            <w:r w:rsidRPr="00115545">
              <w:rPr>
                <w:sz w:val="18"/>
                <w:szCs w:val="18"/>
              </w:rPr>
              <w:t>2 821,69</w:t>
            </w:r>
          </w:p>
        </w:tc>
        <w:tc>
          <w:tcPr>
            <w:tcW w:w="1843" w:type="dxa"/>
            <w:shd w:val="clear" w:color="auto" w:fill="auto"/>
            <w:noWrap/>
            <w:hideMark/>
          </w:tcPr>
          <w:p w:rsidR="00734CE5" w:rsidRPr="00115545" w:rsidRDefault="00734CE5" w:rsidP="00733F07">
            <w:pPr>
              <w:jc w:val="center"/>
              <w:rPr>
                <w:sz w:val="18"/>
                <w:szCs w:val="18"/>
              </w:rPr>
            </w:pPr>
            <w:r w:rsidRPr="00115545">
              <w:rPr>
                <w:sz w:val="18"/>
                <w:szCs w:val="18"/>
              </w:rPr>
              <w:t>2 677,40</w:t>
            </w:r>
          </w:p>
        </w:tc>
        <w:tc>
          <w:tcPr>
            <w:tcW w:w="1418" w:type="dxa"/>
            <w:shd w:val="clear" w:color="auto" w:fill="auto"/>
            <w:noWrap/>
            <w:hideMark/>
          </w:tcPr>
          <w:p w:rsidR="00734CE5" w:rsidRPr="00115545" w:rsidRDefault="00734CE5" w:rsidP="00733F07">
            <w:pPr>
              <w:jc w:val="center"/>
              <w:rPr>
                <w:sz w:val="18"/>
                <w:szCs w:val="18"/>
              </w:rPr>
            </w:pPr>
            <w:r w:rsidRPr="00115545">
              <w:rPr>
                <w:sz w:val="18"/>
                <w:szCs w:val="18"/>
              </w:rPr>
              <w:t>2 080,60</w:t>
            </w:r>
          </w:p>
        </w:tc>
        <w:tc>
          <w:tcPr>
            <w:tcW w:w="1260" w:type="dxa"/>
            <w:shd w:val="clear" w:color="auto" w:fill="auto"/>
            <w:noWrap/>
            <w:hideMark/>
          </w:tcPr>
          <w:p w:rsidR="00734CE5" w:rsidRPr="00115545" w:rsidRDefault="00734CE5" w:rsidP="00733F07">
            <w:pPr>
              <w:jc w:val="center"/>
              <w:rPr>
                <w:sz w:val="18"/>
                <w:szCs w:val="18"/>
              </w:rPr>
            </w:pPr>
            <w:r w:rsidRPr="00115545">
              <w:rPr>
                <w:sz w:val="18"/>
                <w:szCs w:val="18"/>
              </w:rPr>
              <w:t>2 080,60</w:t>
            </w:r>
          </w:p>
        </w:tc>
        <w:tc>
          <w:tcPr>
            <w:tcW w:w="1260" w:type="dxa"/>
            <w:shd w:val="clear" w:color="auto" w:fill="auto"/>
            <w:noWrap/>
            <w:hideMark/>
          </w:tcPr>
          <w:p w:rsidR="00734CE5" w:rsidRPr="00115545" w:rsidRDefault="00734CE5" w:rsidP="00733F07">
            <w:pPr>
              <w:jc w:val="center"/>
              <w:rPr>
                <w:sz w:val="18"/>
                <w:szCs w:val="18"/>
              </w:rPr>
            </w:pPr>
            <w:r w:rsidRPr="00115545">
              <w:rPr>
                <w:sz w:val="18"/>
                <w:szCs w:val="18"/>
              </w:rPr>
              <w:t>2 080,60</w:t>
            </w:r>
          </w:p>
        </w:tc>
        <w:tc>
          <w:tcPr>
            <w:tcW w:w="1140" w:type="dxa"/>
            <w:shd w:val="clear" w:color="auto" w:fill="auto"/>
            <w:noWrap/>
            <w:hideMark/>
          </w:tcPr>
          <w:p w:rsidR="00734CE5" w:rsidRPr="00115545" w:rsidRDefault="00734CE5" w:rsidP="00733F07">
            <w:pPr>
              <w:jc w:val="center"/>
              <w:rPr>
                <w:sz w:val="18"/>
                <w:szCs w:val="18"/>
              </w:rPr>
            </w:pPr>
            <w:r w:rsidRPr="00115545">
              <w:rPr>
                <w:sz w:val="18"/>
                <w:szCs w:val="18"/>
              </w:rPr>
              <w:t>1 350,00</w:t>
            </w:r>
          </w:p>
        </w:tc>
      </w:tr>
      <w:tr w:rsidR="00734CE5" w:rsidRPr="00115545" w:rsidTr="000351F8">
        <w:trPr>
          <w:trHeight w:val="720"/>
          <w:jc w:val="right"/>
        </w:trPr>
        <w:tc>
          <w:tcPr>
            <w:tcW w:w="2828" w:type="dxa"/>
            <w:gridSpan w:val="3"/>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бю</w:t>
            </w:r>
            <w:r w:rsidRPr="00115545">
              <w:rPr>
                <w:sz w:val="18"/>
                <w:szCs w:val="18"/>
              </w:rPr>
              <w:t>д</w:t>
            </w:r>
            <w:r w:rsidRPr="00115545">
              <w:rPr>
                <w:sz w:val="18"/>
                <w:szCs w:val="18"/>
              </w:rPr>
              <w:t>жет авт</w:t>
            </w:r>
            <w:r w:rsidRPr="00115545">
              <w:rPr>
                <w:sz w:val="18"/>
                <w:szCs w:val="18"/>
              </w:rPr>
              <w:t>о</w:t>
            </w:r>
            <w:r w:rsidRPr="00115545">
              <w:rPr>
                <w:sz w:val="18"/>
                <w:szCs w:val="18"/>
              </w:rPr>
              <w:t>но</w:t>
            </w:r>
            <w:r w:rsidRPr="00115545">
              <w:rPr>
                <w:sz w:val="18"/>
                <w:szCs w:val="18"/>
              </w:rPr>
              <w:t>м</w:t>
            </w:r>
            <w:r w:rsidRPr="00115545">
              <w:rPr>
                <w:sz w:val="18"/>
                <w:szCs w:val="18"/>
              </w:rPr>
              <w:t>ного окр</w:t>
            </w:r>
            <w:r w:rsidRPr="00115545">
              <w:rPr>
                <w:sz w:val="18"/>
                <w:szCs w:val="18"/>
              </w:rPr>
              <w:t>у</w:t>
            </w:r>
            <w:r w:rsidRPr="00115545">
              <w:rPr>
                <w:sz w:val="18"/>
                <w:szCs w:val="18"/>
              </w:rPr>
              <w:t>га</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noWrap/>
            <w:hideMark/>
          </w:tcPr>
          <w:p w:rsidR="00734CE5" w:rsidRPr="00115545" w:rsidRDefault="00734CE5" w:rsidP="00733F07">
            <w:pPr>
              <w:jc w:val="center"/>
              <w:rPr>
                <w:sz w:val="18"/>
                <w:szCs w:val="18"/>
              </w:rPr>
            </w:pPr>
            <w:r w:rsidRPr="00115545">
              <w:rPr>
                <w:sz w:val="18"/>
                <w:szCs w:val="18"/>
              </w:rPr>
              <w:t>5 637,90</w:t>
            </w:r>
          </w:p>
        </w:tc>
        <w:tc>
          <w:tcPr>
            <w:tcW w:w="1640" w:type="dxa"/>
            <w:shd w:val="clear" w:color="auto" w:fill="auto"/>
            <w:noWrap/>
            <w:hideMark/>
          </w:tcPr>
          <w:p w:rsidR="00734CE5" w:rsidRPr="00115545" w:rsidRDefault="00734CE5" w:rsidP="00733F07">
            <w:pPr>
              <w:jc w:val="center"/>
              <w:rPr>
                <w:sz w:val="18"/>
                <w:szCs w:val="18"/>
              </w:rPr>
            </w:pPr>
            <w:r w:rsidRPr="00115545">
              <w:rPr>
                <w:sz w:val="18"/>
                <w:szCs w:val="18"/>
              </w:rPr>
              <w:t>1 292,20</w:t>
            </w:r>
          </w:p>
        </w:tc>
        <w:tc>
          <w:tcPr>
            <w:tcW w:w="1476" w:type="dxa"/>
            <w:shd w:val="clear" w:color="auto" w:fill="auto"/>
            <w:noWrap/>
            <w:hideMark/>
          </w:tcPr>
          <w:p w:rsidR="00734CE5" w:rsidRPr="00115545" w:rsidRDefault="00734CE5" w:rsidP="00733F07">
            <w:pPr>
              <w:jc w:val="center"/>
              <w:rPr>
                <w:sz w:val="18"/>
                <w:szCs w:val="18"/>
              </w:rPr>
            </w:pPr>
            <w:r w:rsidRPr="00115545">
              <w:rPr>
                <w:sz w:val="18"/>
                <w:szCs w:val="18"/>
              </w:rPr>
              <w:t>880,20</w:t>
            </w:r>
          </w:p>
        </w:tc>
        <w:tc>
          <w:tcPr>
            <w:tcW w:w="1843" w:type="dxa"/>
            <w:shd w:val="clear" w:color="auto" w:fill="auto"/>
            <w:noWrap/>
            <w:hideMark/>
          </w:tcPr>
          <w:p w:rsidR="00734CE5" w:rsidRPr="00115545" w:rsidRDefault="00734CE5" w:rsidP="00733F07">
            <w:pPr>
              <w:jc w:val="center"/>
              <w:rPr>
                <w:sz w:val="18"/>
                <w:szCs w:val="18"/>
              </w:rPr>
            </w:pPr>
            <w:r w:rsidRPr="00115545">
              <w:rPr>
                <w:sz w:val="18"/>
                <w:szCs w:val="18"/>
              </w:rPr>
              <w:t>1 286,90</w:t>
            </w:r>
          </w:p>
        </w:tc>
        <w:tc>
          <w:tcPr>
            <w:tcW w:w="1418" w:type="dxa"/>
            <w:shd w:val="clear" w:color="auto" w:fill="auto"/>
            <w:noWrap/>
            <w:hideMark/>
          </w:tcPr>
          <w:p w:rsidR="00734CE5" w:rsidRPr="00115545" w:rsidRDefault="00734CE5" w:rsidP="00733F07">
            <w:pPr>
              <w:jc w:val="center"/>
              <w:rPr>
                <w:sz w:val="18"/>
                <w:szCs w:val="18"/>
              </w:rPr>
            </w:pPr>
            <w:r w:rsidRPr="00115545">
              <w:rPr>
                <w:sz w:val="18"/>
                <w:szCs w:val="18"/>
              </w:rPr>
              <w:t>726,20</w:t>
            </w:r>
          </w:p>
        </w:tc>
        <w:tc>
          <w:tcPr>
            <w:tcW w:w="1260" w:type="dxa"/>
            <w:shd w:val="clear" w:color="auto" w:fill="auto"/>
            <w:noWrap/>
            <w:hideMark/>
          </w:tcPr>
          <w:p w:rsidR="00734CE5" w:rsidRPr="00115545" w:rsidRDefault="00734CE5" w:rsidP="00733F07">
            <w:pPr>
              <w:jc w:val="center"/>
              <w:rPr>
                <w:sz w:val="18"/>
                <w:szCs w:val="18"/>
              </w:rPr>
            </w:pPr>
            <w:r w:rsidRPr="00115545">
              <w:rPr>
                <w:sz w:val="18"/>
                <w:szCs w:val="18"/>
              </w:rPr>
              <w:t>726,20</w:t>
            </w:r>
          </w:p>
        </w:tc>
        <w:tc>
          <w:tcPr>
            <w:tcW w:w="1260" w:type="dxa"/>
            <w:shd w:val="clear" w:color="auto" w:fill="auto"/>
            <w:noWrap/>
            <w:hideMark/>
          </w:tcPr>
          <w:p w:rsidR="00734CE5" w:rsidRPr="00115545" w:rsidRDefault="00734CE5" w:rsidP="00733F07">
            <w:pPr>
              <w:jc w:val="center"/>
              <w:rPr>
                <w:sz w:val="18"/>
                <w:szCs w:val="18"/>
              </w:rPr>
            </w:pPr>
            <w:r w:rsidRPr="00115545">
              <w:rPr>
                <w:sz w:val="18"/>
                <w:szCs w:val="18"/>
              </w:rPr>
              <w:t>726,20</w:t>
            </w:r>
          </w:p>
        </w:tc>
        <w:tc>
          <w:tcPr>
            <w:tcW w:w="1140" w:type="dxa"/>
            <w:shd w:val="clear" w:color="auto" w:fill="auto"/>
            <w:noWrap/>
            <w:hideMark/>
          </w:tcPr>
          <w:p w:rsidR="00734CE5" w:rsidRPr="00115545" w:rsidRDefault="00734CE5" w:rsidP="00733F07">
            <w:pPr>
              <w:jc w:val="center"/>
              <w:rPr>
                <w:sz w:val="18"/>
                <w:szCs w:val="18"/>
              </w:rPr>
            </w:pPr>
            <w:r w:rsidRPr="00115545">
              <w:rPr>
                <w:sz w:val="18"/>
                <w:szCs w:val="18"/>
              </w:rPr>
              <w:t>-</w:t>
            </w:r>
          </w:p>
        </w:tc>
      </w:tr>
      <w:tr w:rsidR="00734CE5" w:rsidRPr="00115545" w:rsidTr="000351F8">
        <w:trPr>
          <w:trHeight w:val="480"/>
          <w:jc w:val="right"/>
        </w:trPr>
        <w:tc>
          <w:tcPr>
            <w:tcW w:w="2828" w:type="dxa"/>
            <w:gridSpan w:val="3"/>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бю</w:t>
            </w:r>
            <w:r w:rsidRPr="00115545">
              <w:rPr>
                <w:sz w:val="18"/>
                <w:szCs w:val="18"/>
              </w:rPr>
              <w:t>д</w:t>
            </w:r>
            <w:r w:rsidRPr="00115545">
              <w:rPr>
                <w:sz w:val="18"/>
                <w:szCs w:val="18"/>
              </w:rPr>
              <w:t>жет ра</w:t>
            </w:r>
            <w:r w:rsidRPr="00115545">
              <w:rPr>
                <w:sz w:val="18"/>
                <w:szCs w:val="18"/>
              </w:rPr>
              <w:t>й</w:t>
            </w:r>
            <w:r w:rsidRPr="00115545">
              <w:rPr>
                <w:sz w:val="18"/>
                <w:szCs w:val="18"/>
              </w:rPr>
              <w:t>она</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noWrap/>
            <w:hideMark/>
          </w:tcPr>
          <w:p w:rsidR="00734CE5" w:rsidRPr="00115545" w:rsidRDefault="00734CE5" w:rsidP="00733F07">
            <w:pPr>
              <w:jc w:val="center"/>
              <w:rPr>
                <w:sz w:val="18"/>
                <w:szCs w:val="18"/>
              </w:rPr>
            </w:pPr>
            <w:r w:rsidRPr="00115545">
              <w:rPr>
                <w:sz w:val="18"/>
                <w:szCs w:val="18"/>
              </w:rPr>
              <w:t>11 299,74</w:t>
            </w:r>
          </w:p>
        </w:tc>
        <w:tc>
          <w:tcPr>
            <w:tcW w:w="1640" w:type="dxa"/>
            <w:shd w:val="clear" w:color="auto" w:fill="auto"/>
            <w:noWrap/>
            <w:hideMark/>
          </w:tcPr>
          <w:p w:rsidR="00734CE5" w:rsidRPr="00115545" w:rsidRDefault="00734CE5" w:rsidP="00733F07">
            <w:pPr>
              <w:jc w:val="center"/>
              <w:rPr>
                <w:sz w:val="18"/>
                <w:szCs w:val="18"/>
              </w:rPr>
            </w:pPr>
            <w:r w:rsidRPr="00115545">
              <w:rPr>
                <w:sz w:val="18"/>
                <w:szCs w:val="18"/>
              </w:rPr>
              <w:t>2 554,55</w:t>
            </w:r>
          </w:p>
        </w:tc>
        <w:tc>
          <w:tcPr>
            <w:tcW w:w="1476" w:type="dxa"/>
            <w:shd w:val="clear" w:color="auto" w:fill="auto"/>
            <w:noWrap/>
            <w:hideMark/>
          </w:tcPr>
          <w:p w:rsidR="00734CE5" w:rsidRPr="00115545" w:rsidRDefault="00734CE5" w:rsidP="00733F07">
            <w:pPr>
              <w:jc w:val="center"/>
              <w:rPr>
                <w:sz w:val="18"/>
                <w:szCs w:val="18"/>
              </w:rPr>
            </w:pPr>
            <w:r w:rsidRPr="00115545">
              <w:rPr>
                <w:sz w:val="18"/>
                <w:szCs w:val="18"/>
              </w:rPr>
              <w:t>1 941,49</w:t>
            </w:r>
          </w:p>
        </w:tc>
        <w:tc>
          <w:tcPr>
            <w:tcW w:w="1843" w:type="dxa"/>
            <w:shd w:val="clear" w:color="auto" w:fill="auto"/>
            <w:noWrap/>
            <w:hideMark/>
          </w:tcPr>
          <w:p w:rsidR="00734CE5" w:rsidRPr="00115545" w:rsidRDefault="00734CE5" w:rsidP="00733F07">
            <w:pPr>
              <w:jc w:val="center"/>
              <w:rPr>
                <w:sz w:val="18"/>
                <w:szCs w:val="18"/>
              </w:rPr>
            </w:pPr>
            <w:r w:rsidRPr="00115545">
              <w:rPr>
                <w:sz w:val="18"/>
                <w:szCs w:val="18"/>
              </w:rPr>
              <w:t>1 390,50</w:t>
            </w:r>
          </w:p>
        </w:tc>
        <w:tc>
          <w:tcPr>
            <w:tcW w:w="1418" w:type="dxa"/>
            <w:shd w:val="clear" w:color="auto" w:fill="auto"/>
            <w:noWrap/>
            <w:hideMark/>
          </w:tcPr>
          <w:p w:rsidR="00734CE5" w:rsidRPr="00115545" w:rsidRDefault="00734CE5" w:rsidP="00733F07">
            <w:pPr>
              <w:jc w:val="center"/>
              <w:rPr>
                <w:sz w:val="18"/>
                <w:szCs w:val="18"/>
              </w:rPr>
            </w:pPr>
            <w:r w:rsidRPr="00115545">
              <w:rPr>
                <w:sz w:val="18"/>
                <w:szCs w:val="18"/>
              </w:rPr>
              <w:t>1 354,40</w:t>
            </w:r>
          </w:p>
        </w:tc>
        <w:tc>
          <w:tcPr>
            <w:tcW w:w="1260" w:type="dxa"/>
            <w:shd w:val="clear" w:color="auto" w:fill="auto"/>
            <w:noWrap/>
            <w:hideMark/>
          </w:tcPr>
          <w:p w:rsidR="00734CE5" w:rsidRPr="00115545" w:rsidRDefault="00734CE5" w:rsidP="00733F07">
            <w:pPr>
              <w:jc w:val="center"/>
              <w:rPr>
                <w:sz w:val="18"/>
                <w:szCs w:val="18"/>
              </w:rPr>
            </w:pPr>
            <w:r w:rsidRPr="00115545">
              <w:rPr>
                <w:sz w:val="18"/>
                <w:szCs w:val="18"/>
              </w:rPr>
              <w:t>1 354,40</w:t>
            </w:r>
          </w:p>
        </w:tc>
        <w:tc>
          <w:tcPr>
            <w:tcW w:w="1260" w:type="dxa"/>
            <w:shd w:val="clear" w:color="auto" w:fill="auto"/>
            <w:noWrap/>
            <w:hideMark/>
          </w:tcPr>
          <w:p w:rsidR="00734CE5" w:rsidRPr="00115545" w:rsidRDefault="00734CE5" w:rsidP="00733F07">
            <w:pPr>
              <w:jc w:val="center"/>
              <w:rPr>
                <w:sz w:val="18"/>
                <w:szCs w:val="18"/>
              </w:rPr>
            </w:pPr>
            <w:r w:rsidRPr="00115545">
              <w:rPr>
                <w:sz w:val="18"/>
                <w:szCs w:val="18"/>
              </w:rPr>
              <w:t>1 354,40</w:t>
            </w:r>
          </w:p>
        </w:tc>
        <w:tc>
          <w:tcPr>
            <w:tcW w:w="1140" w:type="dxa"/>
            <w:shd w:val="clear" w:color="auto" w:fill="auto"/>
            <w:noWrap/>
            <w:hideMark/>
          </w:tcPr>
          <w:p w:rsidR="00734CE5" w:rsidRPr="00115545" w:rsidRDefault="00734CE5" w:rsidP="00733F07">
            <w:pPr>
              <w:jc w:val="center"/>
              <w:rPr>
                <w:sz w:val="18"/>
                <w:szCs w:val="18"/>
              </w:rPr>
            </w:pPr>
            <w:r w:rsidRPr="00115545">
              <w:rPr>
                <w:sz w:val="18"/>
                <w:szCs w:val="18"/>
              </w:rPr>
              <w:t>1 350,00</w:t>
            </w:r>
          </w:p>
        </w:tc>
      </w:tr>
      <w:tr w:rsidR="00734CE5" w:rsidRPr="00115545" w:rsidTr="000351F8">
        <w:trPr>
          <w:trHeight w:val="300"/>
          <w:jc w:val="right"/>
        </w:trPr>
        <w:tc>
          <w:tcPr>
            <w:tcW w:w="851" w:type="dxa"/>
            <w:vMerge w:val="restart"/>
            <w:shd w:val="clear" w:color="auto" w:fill="auto"/>
            <w:hideMark/>
          </w:tcPr>
          <w:p w:rsidR="00734CE5" w:rsidRPr="00115545" w:rsidRDefault="00734CE5" w:rsidP="00733F07">
            <w:pPr>
              <w:jc w:val="center"/>
              <w:rPr>
                <w:sz w:val="18"/>
                <w:szCs w:val="18"/>
              </w:rPr>
            </w:pPr>
            <w:r w:rsidRPr="00115545">
              <w:rPr>
                <w:sz w:val="18"/>
                <w:szCs w:val="18"/>
              </w:rPr>
              <w:t>1.4.</w:t>
            </w:r>
          </w:p>
        </w:tc>
        <w:tc>
          <w:tcPr>
            <w:tcW w:w="1237" w:type="dxa"/>
            <w:vMerge w:val="restart"/>
            <w:shd w:val="clear" w:color="auto" w:fill="auto"/>
            <w:hideMark/>
          </w:tcPr>
          <w:p w:rsidR="00734CE5" w:rsidRPr="00115545" w:rsidRDefault="00734CE5" w:rsidP="00733F07">
            <w:pPr>
              <w:jc w:val="center"/>
              <w:rPr>
                <w:sz w:val="18"/>
                <w:szCs w:val="18"/>
              </w:rPr>
            </w:pPr>
            <w:r w:rsidRPr="00115545">
              <w:rPr>
                <w:sz w:val="18"/>
                <w:szCs w:val="18"/>
              </w:rPr>
              <w:t xml:space="preserve">Основное </w:t>
            </w:r>
            <w:r w:rsidRPr="00115545">
              <w:rPr>
                <w:sz w:val="18"/>
                <w:szCs w:val="18"/>
              </w:rPr>
              <w:lastRenderedPageBreak/>
              <w:t>мероприятие 1.4. Обесп</w:t>
            </w:r>
            <w:r w:rsidRPr="00115545">
              <w:rPr>
                <w:sz w:val="18"/>
                <w:szCs w:val="18"/>
              </w:rPr>
              <w:t>е</w:t>
            </w:r>
            <w:r w:rsidRPr="00115545">
              <w:rPr>
                <w:sz w:val="18"/>
                <w:szCs w:val="18"/>
              </w:rPr>
              <w:t>чение бесп</w:t>
            </w:r>
            <w:r w:rsidRPr="00115545">
              <w:rPr>
                <w:sz w:val="18"/>
                <w:szCs w:val="18"/>
              </w:rPr>
              <w:t>е</w:t>
            </w:r>
            <w:r w:rsidRPr="00115545">
              <w:rPr>
                <w:sz w:val="18"/>
                <w:szCs w:val="18"/>
              </w:rPr>
              <w:t>ребойной работы об</w:t>
            </w:r>
            <w:r w:rsidRPr="00115545">
              <w:rPr>
                <w:sz w:val="18"/>
                <w:szCs w:val="18"/>
              </w:rPr>
              <w:t>ъ</w:t>
            </w:r>
            <w:r w:rsidRPr="00115545">
              <w:rPr>
                <w:sz w:val="18"/>
                <w:szCs w:val="18"/>
              </w:rPr>
              <w:t>ектов ж</w:t>
            </w:r>
            <w:r w:rsidRPr="00115545">
              <w:rPr>
                <w:sz w:val="18"/>
                <w:szCs w:val="18"/>
              </w:rPr>
              <w:t>и</w:t>
            </w:r>
            <w:r w:rsidRPr="00115545">
              <w:rPr>
                <w:sz w:val="18"/>
                <w:szCs w:val="18"/>
              </w:rPr>
              <w:t>лищно-коммунал</w:t>
            </w:r>
            <w:r w:rsidRPr="00115545">
              <w:rPr>
                <w:sz w:val="18"/>
                <w:szCs w:val="18"/>
              </w:rPr>
              <w:t>ь</w:t>
            </w:r>
            <w:r w:rsidRPr="00115545">
              <w:rPr>
                <w:sz w:val="18"/>
                <w:szCs w:val="18"/>
              </w:rPr>
              <w:t>ного хозя</w:t>
            </w:r>
            <w:r w:rsidRPr="00115545">
              <w:rPr>
                <w:sz w:val="18"/>
                <w:szCs w:val="18"/>
              </w:rPr>
              <w:t>й</w:t>
            </w:r>
            <w:r w:rsidRPr="00115545">
              <w:rPr>
                <w:sz w:val="18"/>
                <w:szCs w:val="18"/>
              </w:rPr>
              <w:t>ства и соц</w:t>
            </w:r>
            <w:r w:rsidRPr="00115545">
              <w:rPr>
                <w:sz w:val="18"/>
                <w:szCs w:val="18"/>
              </w:rPr>
              <w:t>и</w:t>
            </w:r>
            <w:r w:rsidRPr="00115545">
              <w:rPr>
                <w:sz w:val="18"/>
                <w:szCs w:val="18"/>
              </w:rPr>
              <w:t>альной сф</w:t>
            </w:r>
            <w:r w:rsidRPr="00115545">
              <w:rPr>
                <w:sz w:val="18"/>
                <w:szCs w:val="18"/>
              </w:rPr>
              <w:t>е</w:t>
            </w:r>
            <w:r w:rsidRPr="00115545">
              <w:rPr>
                <w:sz w:val="18"/>
                <w:szCs w:val="18"/>
              </w:rPr>
              <w:t>ры</w:t>
            </w:r>
          </w:p>
        </w:tc>
        <w:tc>
          <w:tcPr>
            <w:tcW w:w="740" w:type="dxa"/>
            <w:vMerge w:val="restart"/>
            <w:shd w:val="clear" w:color="auto" w:fill="auto"/>
            <w:hideMark/>
          </w:tcPr>
          <w:p w:rsidR="00734CE5" w:rsidRPr="00115545" w:rsidRDefault="00734CE5" w:rsidP="00733F07">
            <w:pPr>
              <w:jc w:val="center"/>
              <w:rPr>
                <w:sz w:val="18"/>
                <w:szCs w:val="18"/>
              </w:rPr>
            </w:pPr>
            <w:r>
              <w:rPr>
                <w:sz w:val="18"/>
                <w:szCs w:val="18"/>
              </w:rPr>
              <w:lastRenderedPageBreak/>
              <w:t>о</w:t>
            </w:r>
            <w:r w:rsidRPr="00115545">
              <w:rPr>
                <w:sz w:val="18"/>
                <w:szCs w:val="18"/>
              </w:rPr>
              <w:t xml:space="preserve">тдел </w:t>
            </w:r>
            <w:r w:rsidRPr="00115545">
              <w:rPr>
                <w:sz w:val="18"/>
                <w:szCs w:val="18"/>
              </w:rPr>
              <w:lastRenderedPageBreak/>
              <w:t>ж</w:t>
            </w:r>
            <w:r w:rsidRPr="00115545">
              <w:rPr>
                <w:sz w:val="18"/>
                <w:szCs w:val="18"/>
              </w:rPr>
              <w:t>и</w:t>
            </w:r>
            <w:r w:rsidRPr="00115545">
              <w:rPr>
                <w:sz w:val="18"/>
                <w:szCs w:val="18"/>
              </w:rPr>
              <w:t>ли</w:t>
            </w:r>
            <w:r w:rsidRPr="00115545">
              <w:rPr>
                <w:sz w:val="18"/>
                <w:szCs w:val="18"/>
              </w:rPr>
              <w:t>щ</w:t>
            </w:r>
            <w:r w:rsidRPr="00115545">
              <w:rPr>
                <w:sz w:val="18"/>
                <w:szCs w:val="18"/>
              </w:rPr>
              <w:t>но-ко</w:t>
            </w:r>
            <w:r w:rsidRPr="00115545">
              <w:rPr>
                <w:sz w:val="18"/>
                <w:szCs w:val="18"/>
              </w:rPr>
              <w:t>м</w:t>
            </w:r>
            <w:r w:rsidRPr="00115545">
              <w:rPr>
                <w:sz w:val="18"/>
                <w:szCs w:val="18"/>
              </w:rPr>
              <w:t>м</w:t>
            </w:r>
            <w:r w:rsidRPr="00115545">
              <w:rPr>
                <w:sz w:val="18"/>
                <w:szCs w:val="18"/>
              </w:rPr>
              <w:t>у</w:t>
            </w:r>
            <w:r w:rsidRPr="00115545">
              <w:rPr>
                <w:sz w:val="18"/>
                <w:szCs w:val="18"/>
              </w:rPr>
              <w:t>нал</w:t>
            </w:r>
            <w:r w:rsidRPr="00115545">
              <w:rPr>
                <w:sz w:val="18"/>
                <w:szCs w:val="18"/>
              </w:rPr>
              <w:t>ь</w:t>
            </w:r>
            <w:r w:rsidRPr="00115545">
              <w:rPr>
                <w:sz w:val="18"/>
                <w:szCs w:val="18"/>
              </w:rPr>
              <w:t>ного хозя</w:t>
            </w:r>
            <w:r w:rsidRPr="00115545">
              <w:rPr>
                <w:sz w:val="18"/>
                <w:szCs w:val="18"/>
              </w:rPr>
              <w:t>й</w:t>
            </w:r>
            <w:r w:rsidRPr="00115545">
              <w:rPr>
                <w:sz w:val="18"/>
                <w:szCs w:val="18"/>
              </w:rPr>
              <w:t>ства, эне</w:t>
            </w:r>
            <w:r w:rsidRPr="00115545">
              <w:rPr>
                <w:sz w:val="18"/>
                <w:szCs w:val="18"/>
              </w:rPr>
              <w:t>р</w:t>
            </w:r>
            <w:r w:rsidRPr="00115545">
              <w:rPr>
                <w:sz w:val="18"/>
                <w:szCs w:val="18"/>
              </w:rPr>
              <w:t>гетики и стро</w:t>
            </w:r>
            <w:r w:rsidRPr="00115545">
              <w:rPr>
                <w:sz w:val="18"/>
                <w:szCs w:val="18"/>
              </w:rPr>
              <w:t>и</w:t>
            </w:r>
            <w:r w:rsidRPr="00115545">
              <w:rPr>
                <w:sz w:val="18"/>
                <w:szCs w:val="18"/>
              </w:rPr>
              <w:t>тел</w:t>
            </w:r>
            <w:r w:rsidRPr="00115545">
              <w:rPr>
                <w:sz w:val="18"/>
                <w:szCs w:val="18"/>
              </w:rPr>
              <w:t>ь</w:t>
            </w:r>
            <w:r w:rsidRPr="00115545">
              <w:rPr>
                <w:sz w:val="18"/>
                <w:szCs w:val="18"/>
              </w:rPr>
              <w:t>ства</w:t>
            </w:r>
          </w:p>
        </w:tc>
        <w:tc>
          <w:tcPr>
            <w:tcW w:w="678" w:type="dxa"/>
            <w:shd w:val="clear" w:color="auto" w:fill="auto"/>
            <w:noWrap/>
            <w:hideMark/>
          </w:tcPr>
          <w:p w:rsidR="00734CE5" w:rsidRPr="00115545" w:rsidRDefault="00734CE5" w:rsidP="00733F07">
            <w:pPr>
              <w:jc w:val="center"/>
              <w:rPr>
                <w:sz w:val="18"/>
                <w:szCs w:val="18"/>
              </w:rPr>
            </w:pPr>
            <w:r w:rsidRPr="00115545">
              <w:rPr>
                <w:sz w:val="18"/>
                <w:szCs w:val="18"/>
              </w:rPr>
              <w:lastRenderedPageBreak/>
              <w:t>всего</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hideMark/>
          </w:tcPr>
          <w:p w:rsidR="00734CE5" w:rsidRPr="00115545" w:rsidRDefault="00734CE5" w:rsidP="00733F07">
            <w:pPr>
              <w:jc w:val="center"/>
              <w:rPr>
                <w:sz w:val="18"/>
                <w:szCs w:val="18"/>
              </w:rPr>
            </w:pPr>
            <w:r w:rsidRPr="00115545">
              <w:rPr>
                <w:sz w:val="18"/>
                <w:szCs w:val="18"/>
              </w:rPr>
              <w:t>623 466,85</w:t>
            </w:r>
          </w:p>
        </w:tc>
        <w:tc>
          <w:tcPr>
            <w:tcW w:w="1640" w:type="dxa"/>
            <w:shd w:val="clear" w:color="auto" w:fill="auto"/>
            <w:hideMark/>
          </w:tcPr>
          <w:p w:rsidR="00734CE5" w:rsidRPr="00115545" w:rsidRDefault="00734CE5" w:rsidP="00733F07">
            <w:pPr>
              <w:jc w:val="center"/>
              <w:rPr>
                <w:sz w:val="18"/>
                <w:szCs w:val="18"/>
              </w:rPr>
            </w:pPr>
            <w:r w:rsidRPr="00115545">
              <w:rPr>
                <w:sz w:val="18"/>
                <w:szCs w:val="18"/>
              </w:rPr>
              <w:t>182 513,18</w:t>
            </w:r>
          </w:p>
        </w:tc>
        <w:tc>
          <w:tcPr>
            <w:tcW w:w="1476" w:type="dxa"/>
            <w:shd w:val="clear" w:color="auto" w:fill="auto"/>
            <w:hideMark/>
          </w:tcPr>
          <w:p w:rsidR="00734CE5" w:rsidRPr="00115545" w:rsidRDefault="00734CE5" w:rsidP="00733F07">
            <w:pPr>
              <w:jc w:val="center"/>
              <w:rPr>
                <w:sz w:val="18"/>
                <w:szCs w:val="18"/>
              </w:rPr>
            </w:pPr>
            <w:r w:rsidRPr="00115545">
              <w:rPr>
                <w:sz w:val="18"/>
                <w:szCs w:val="18"/>
              </w:rPr>
              <w:t>184 596,58</w:t>
            </w:r>
          </w:p>
        </w:tc>
        <w:tc>
          <w:tcPr>
            <w:tcW w:w="1843" w:type="dxa"/>
            <w:shd w:val="clear" w:color="auto" w:fill="auto"/>
            <w:hideMark/>
          </w:tcPr>
          <w:p w:rsidR="00734CE5" w:rsidRPr="00115545" w:rsidRDefault="00734CE5" w:rsidP="00733F07">
            <w:pPr>
              <w:jc w:val="center"/>
              <w:rPr>
                <w:sz w:val="18"/>
                <w:szCs w:val="18"/>
              </w:rPr>
            </w:pPr>
            <w:r w:rsidRPr="00115545">
              <w:rPr>
                <w:sz w:val="18"/>
                <w:szCs w:val="18"/>
              </w:rPr>
              <w:t>147 935,18</w:t>
            </w:r>
          </w:p>
        </w:tc>
        <w:tc>
          <w:tcPr>
            <w:tcW w:w="1418" w:type="dxa"/>
            <w:shd w:val="clear" w:color="auto" w:fill="auto"/>
            <w:hideMark/>
          </w:tcPr>
          <w:p w:rsidR="00734CE5" w:rsidRPr="00115545" w:rsidRDefault="00734CE5" w:rsidP="00733F07">
            <w:pPr>
              <w:jc w:val="center"/>
              <w:rPr>
                <w:sz w:val="18"/>
                <w:szCs w:val="18"/>
              </w:rPr>
            </w:pPr>
            <w:r w:rsidRPr="00115545">
              <w:rPr>
                <w:sz w:val="18"/>
                <w:szCs w:val="18"/>
              </w:rPr>
              <w:t>29 577,50</w:t>
            </w:r>
          </w:p>
        </w:tc>
        <w:tc>
          <w:tcPr>
            <w:tcW w:w="1260" w:type="dxa"/>
            <w:shd w:val="clear" w:color="auto" w:fill="auto"/>
            <w:hideMark/>
          </w:tcPr>
          <w:p w:rsidR="00734CE5" w:rsidRPr="00115545" w:rsidRDefault="00734CE5" w:rsidP="00733F07">
            <w:pPr>
              <w:jc w:val="center"/>
              <w:rPr>
                <w:sz w:val="18"/>
                <w:szCs w:val="18"/>
              </w:rPr>
            </w:pPr>
            <w:r w:rsidRPr="00115545">
              <w:rPr>
                <w:sz w:val="18"/>
                <w:szCs w:val="18"/>
              </w:rPr>
              <w:t>29 422,20</w:t>
            </w:r>
          </w:p>
        </w:tc>
        <w:tc>
          <w:tcPr>
            <w:tcW w:w="1260" w:type="dxa"/>
            <w:shd w:val="clear" w:color="auto" w:fill="auto"/>
            <w:hideMark/>
          </w:tcPr>
          <w:p w:rsidR="00734CE5" w:rsidRPr="00115545" w:rsidRDefault="00734CE5" w:rsidP="00733F07">
            <w:pPr>
              <w:jc w:val="center"/>
              <w:rPr>
                <w:sz w:val="18"/>
                <w:szCs w:val="18"/>
              </w:rPr>
            </w:pPr>
            <w:r w:rsidRPr="00115545">
              <w:rPr>
                <w:sz w:val="18"/>
                <w:szCs w:val="18"/>
              </w:rPr>
              <w:t>29 422,20</w:t>
            </w:r>
          </w:p>
        </w:tc>
        <w:tc>
          <w:tcPr>
            <w:tcW w:w="1140" w:type="dxa"/>
            <w:shd w:val="clear" w:color="auto" w:fill="auto"/>
            <w:hideMark/>
          </w:tcPr>
          <w:p w:rsidR="00734CE5" w:rsidRPr="00115545" w:rsidRDefault="00734CE5" w:rsidP="00733F07">
            <w:pPr>
              <w:jc w:val="center"/>
              <w:rPr>
                <w:sz w:val="18"/>
                <w:szCs w:val="18"/>
              </w:rPr>
            </w:pPr>
            <w:r w:rsidRPr="00115545">
              <w:rPr>
                <w:sz w:val="18"/>
                <w:szCs w:val="18"/>
              </w:rPr>
              <w:t>20 000,00</w:t>
            </w:r>
          </w:p>
        </w:tc>
      </w:tr>
      <w:tr w:rsidR="00734CE5" w:rsidRPr="00115545" w:rsidTr="000351F8">
        <w:trPr>
          <w:trHeight w:val="750"/>
          <w:jc w:val="right"/>
        </w:trPr>
        <w:tc>
          <w:tcPr>
            <w:tcW w:w="851" w:type="dxa"/>
            <w:vMerge/>
            <w:hideMark/>
          </w:tcPr>
          <w:p w:rsidR="00734CE5" w:rsidRPr="00115545" w:rsidRDefault="00734CE5" w:rsidP="00733F07">
            <w:pPr>
              <w:jc w:val="center"/>
              <w:rPr>
                <w:sz w:val="18"/>
                <w:szCs w:val="18"/>
              </w:rPr>
            </w:pPr>
          </w:p>
        </w:tc>
        <w:tc>
          <w:tcPr>
            <w:tcW w:w="1237" w:type="dxa"/>
            <w:vMerge/>
            <w:hideMark/>
          </w:tcPr>
          <w:p w:rsidR="00734CE5" w:rsidRPr="00115545" w:rsidRDefault="00734CE5" w:rsidP="00733F07">
            <w:pPr>
              <w:jc w:val="center"/>
              <w:rPr>
                <w:sz w:val="18"/>
                <w:szCs w:val="18"/>
              </w:rPr>
            </w:pPr>
          </w:p>
        </w:tc>
        <w:tc>
          <w:tcPr>
            <w:tcW w:w="740" w:type="dxa"/>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бю</w:t>
            </w:r>
            <w:r w:rsidRPr="00115545">
              <w:rPr>
                <w:sz w:val="18"/>
                <w:szCs w:val="18"/>
              </w:rPr>
              <w:t>д</w:t>
            </w:r>
            <w:r w:rsidRPr="00115545">
              <w:rPr>
                <w:sz w:val="18"/>
                <w:szCs w:val="18"/>
              </w:rPr>
              <w:t>жет авт</w:t>
            </w:r>
            <w:r w:rsidRPr="00115545">
              <w:rPr>
                <w:sz w:val="18"/>
                <w:szCs w:val="18"/>
              </w:rPr>
              <w:t>о</w:t>
            </w:r>
            <w:r w:rsidRPr="00115545">
              <w:rPr>
                <w:sz w:val="18"/>
                <w:szCs w:val="18"/>
              </w:rPr>
              <w:t>но</w:t>
            </w:r>
            <w:r w:rsidRPr="00115545">
              <w:rPr>
                <w:sz w:val="18"/>
                <w:szCs w:val="18"/>
              </w:rPr>
              <w:t>м</w:t>
            </w:r>
            <w:r w:rsidRPr="00115545">
              <w:rPr>
                <w:sz w:val="18"/>
                <w:szCs w:val="18"/>
              </w:rPr>
              <w:t>ного окр</w:t>
            </w:r>
            <w:r w:rsidRPr="00115545">
              <w:rPr>
                <w:sz w:val="18"/>
                <w:szCs w:val="18"/>
              </w:rPr>
              <w:t>у</w:t>
            </w:r>
            <w:r w:rsidRPr="00115545">
              <w:rPr>
                <w:sz w:val="18"/>
                <w:szCs w:val="18"/>
              </w:rPr>
              <w:t>га</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hideMark/>
          </w:tcPr>
          <w:p w:rsidR="00734CE5" w:rsidRPr="00115545" w:rsidRDefault="00734CE5" w:rsidP="00733F07">
            <w:pPr>
              <w:jc w:val="center"/>
              <w:rPr>
                <w:sz w:val="18"/>
                <w:szCs w:val="18"/>
              </w:rPr>
            </w:pPr>
            <w:r w:rsidRPr="00115545">
              <w:rPr>
                <w:sz w:val="18"/>
                <w:szCs w:val="18"/>
              </w:rPr>
              <w:t>0</w:t>
            </w:r>
          </w:p>
        </w:tc>
        <w:tc>
          <w:tcPr>
            <w:tcW w:w="1640" w:type="dxa"/>
            <w:shd w:val="clear" w:color="auto" w:fill="auto"/>
            <w:hideMark/>
          </w:tcPr>
          <w:p w:rsidR="00734CE5" w:rsidRPr="00115545" w:rsidRDefault="00734CE5" w:rsidP="00733F07">
            <w:pPr>
              <w:jc w:val="center"/>
              <w:rPr>
                <w:sz w:val="18"/>
                <w:szCs w:val="18"/>
              </w:rPr>
            </w:pPr>
            <w:r w:rsidRPr="00115545">
              <w:rPr>
                <w:sz w:val="18"/>
                <w:szCs w:val="18"/>
              </w:rPr>
              <w:t>-</w:t>
            </w:r>
          </w:p>
        </w:tc>
        <w:tc>
          <w:tcPr>
            <w:tcW w:w="1476" w:type="dxa"/>
            <w:shd w:val="clear" w:color="auto" w:fill="auto"/>
            <w:hideMark/>
          </w:tcPr>
          <w:p w:rsidR="00734CE5" w:rsidRPr="00115545" w:rsidRDefault="00734CE5" w:rsidP="00733F07">
            <w:pPr>
              <w:jc w:val="center"/>
              <w:rPr>
                <w:sz w:val="18"/>
                <w:szCs w:val="18"/>
              </w:rPr>
            </w:pPr>
            <w:r w:rsidRPr="00115545">
              <w:rPr>
                <w:sz w:val="18"/>
                <w:szCs w:val="18"/>
              </w:rPr>
              <w:t>-</w:t>
            </w:r>
          </w:p>
        </w:tc>
        <w:tc>
          <w:tcPr>
            <w:tcW w:w="1843" w:type="dxa"/>
            <w:shd w:val="clear" w:color="auto" w:fill="auto"/>
            <w:hideMark/>
          </w:tcPr>
          <w:p w:rsidR="00734CE5" w:rsidRPr="00115545" w:rsidRDefault="00734CE5" w:rsidP="00733F07">
            <w:pPr>
              <w:jc w:val="center"/>
              <w:rPr>
                <w:sz w:val="18"/>
                <w:szCs w:val="18"/>
              </w:rPr>
            </w:pPr>
            <w:r w:rsidRPr="00115545">
              <w:rPr>
                <w:sz w:val="18"/>
                <w:szCs w:val="18"/>
              </w:rPr>
              <w:t>-</w:t>
            </w:r>
          </w:p>
        </w:tc>
        <w:tc>
          <w:tcPr>
            <w:tcW w:w="1418" w:type="dxa"/>
            <w:shd w:val="clear" w:color="auto" w:fill="auto"/>
            <w:hideMark/>
          </w:tcPr>
          <w:p w:rsidR="00734CE5" w:rsidRPr="00115545" w:rsidRDefault="00734CE5" w:rsidP="00733F07">
            <w:pPr>
              <w:jc w:val="center"/>
              <w:rPr>
                <w:sz w:val="18"/>
                <w:szCs w:val="18"/>
              </w:rPr>
            </w:pPr>
            <w:r w:rsidRPr="00115545">
              <w:rPr>
                <w:sz w:val="18"/>
                <w:szCs w:val="18"/>
              </w:rPr>
              <w:t>-</w:t>
            </w:r>
          </w:p>
        </w:tc>
        <w:tc>
          <w:tcPr>
            <w:tcW w:w="1260" w:type="dxa"/>
            <w:shd w:val="clear" w:color="auto" w:fill="auto"/>
            <w:hideMark/>
          </w:tcPr>
          <w:p w:rsidR="00734CE5" w:rsidRPr="00115545" w:rsidRDefault="00734CE5" w:rsidP="00733F07">
            <w:pPr>
              <w:jc w:val="center"/>
              <w:rPr>
                <w:sz w:val="18"/>
                <w:szCs w:val="18"/>
              </w:rPr>
            </w:pPr>
            <w:r w:rsidRPr="00115545">
              <w:rPr>
                <w:sz w:val="18"/>
                <w:szCs w:val="18"/>
              </w:rPr>
              <w:t>-</w:t>
            </w:r>
          </w:p>
        </w:tc>
        <w:tc>
          <w:tcPr>
            <w:tcW w:w="1260" w:type="dxa"/>
            <w:shd w:val="clear" w:color="auto" w:fill="auto"/>
            <w:hideMark/>
          </w:tcPr>
          <w:p w:rsidR="00734CE5" w:rsidRPr="00115545" w:rsidRDefault="00734CE5" w:rsidP="00733F07">
            <w:pPr>
              <w:jc w:val="center"/>
              <w:rPr>
                <w:sz w:val="18"/>
                <w:szCs w:val="18"/>
              </w:rPr>
            </w:pPr>
            <w:r w:rsidRPr="00115545">
              <w:rPr>
                <w:sz w:val="18"/>
                <w:szCs w:val="18"/>
              </w:rPr>
              <w:t>-</w:t>
            </w:r>
          </w:p>
        </w:tc>
        <w:tc>
          <w:tcPr>
            <w:tcW w:w="1140" w:type="dxa"/>
            <w:shd w:val="clear" w:color="auto" w:fill="auto"/>
            <w:hideMark/>
          </w:tcPr>
          <w:p w:rsidR="00734CE5" w:rsidRPr="00115545" w:rsidRDefault="00734CE5" w:rsidP="00733F07">
            <w:pPr>
              <w:jc w:val="center"/>
              <w:rPr>
                <w:sz w:val="18"/>
                <w:szCs w:val="18"/>
              </w:rPr>
            </w:pPr>
            <w:r w:rsidRPr="00115545">
              <w:rPr>
                <w:sz w:val="18"/>
                <w:szCs w:val="18"/>
              </w:rPr>
              <w:t>-</w:t>
            </w:r>
          </w:p>
        </w:tc>
      </w:tr>
      <w:tr w:rsidR="00734CE5" w:rsidRPr="00115545" w:rsidTr="000351F8">
        <w:trPr>
          <w:trHeight w:val="480"/>
          <w:jc w:val="right"/>
        </w:trPr>
        <w:tc>
          <w:tcPr>
            <w:tcW w:w="851" w:type="dxa"/>
            <w:vMerge/>
            <w:hideMark/>
          </w:tcPr>
          <w:p w:rsidR="00734CE5" w:rsidRPr="00115545" w:rsidRDefault="00734CE5" w:rsidP="00733F07">
            <w:pPr>
              <w:jc w:val="center"/>
              <w:rPr>
                <w:sz w:val="18"/>
                <w:szCs w:val="18"/>
              </w:rPr>
            </w:pPr>
          </w:p>
        </w:tc>
        <w:tc>
          <w:tcPr>
            <w:tcW w:w="1237" w:type="dxa"/>
            <w:vMerge/>
            <w:hideMark/>
          </w:tcPr>
          <w:p w:rsidR="00734CE5" w:rsidRPr="00115545" w:rsidRDefault="00734CE5" w:rsidP="00733F07">
            <w:pPr>
              <w:jc w:val="center"/>
              <w:rPr>
                <w:sz w:val="18"/>
                <w:szCs w:val="18"/>
              </w:rPr>
            </w:pPr>
          </w:p>
        </w:tc>
        <w:tc>
          <w:tcPr>
            <w:tcW w:w="740" w:type="dxa"/>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бю</w:t>
            </w:r>
            <w:r w:rsidRPr="00115545">
              <w:rPr>
                <w:sz w:val="18"/>
                <w:szCs w:val="18"/>
              </w:rPr>
              <w:t>д</w:t>
            </w:r>
            <w:r w:rsidRPr="00115545">
              <w:rPr>
                <w:sz w:val="18"/>
                <w:szCs w:val="18"/>
              </w:rPr>
              <w:t>жет ра</w:t>
            </w:r>
            <w:r w:rsidRPr="00115545">
              <w:rPr>
                <w:sz w:val="18"/>
                <w:szCs w:val="18"/>
              </w:rPr>
              <w:t>й</w:t>
            </w:r>
            <w:r w:rsidRPr="00115545">
              <w:rPr>
                <w:sz w:val="18"/>
                <w:szCs w:val="18"/>
              </w:rPr>
              <w:t>она</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hideMark/>
          </w:tcPr>
          <w:p w:rsidR="00734CE5" w:rsidRPr="00115545" w:rsidRDefault="00734CE5" w:rsidP="00733F07">
            <w:pPr>
              <w:jc w:val="center"/>
              <w:rPr>
                <w:sz w:val="18"/>
                <w:szCs w:val="18"/>
              </w:rPr>
            </w:pPr>
            <w:r w:rsidRPr="00115545">
              <w:rPr>
                <w:sz w:val="18"/>
                <w:szCs w:val="18"/>
              </w:rPr>
              <w:t>623466,847</w:t>
            </w:r>
          </w:p>
        </w:tc>
        <w:tc>
          <w:tcPr>
            <w:tcW w:w="1640" w:type="dxa"/>
            <w:shd w:val="clear" w:color="auto" w:fill="auto"/>
            <w:hideMark/>
          </w:tcPr>
          <w:p w:rsidR="00734CE5" w:rsidRPr="00115545" w:rsidRDefault="00734CE5" w:rsidP="00733F07">
            <w:pPr>
              <w:jc w:val="center"/>
              <w:rPr>
                <w:sz w:val="18"/>
                <w:szCs w:val="18"/>
              </w:rPr>
            </w:pPr>
            <w:r w:rsidRPr="00115545">
              <w:rPr>
                <w:sz w:val="18"/>
                <w:szCs w:val="18"/>
              </w:rPr>
              <w:t>182 513,18</w:t>
            </w:r>
          </w:p>
        </w:tc>
        <w:tc>
          <w:tcPr>
            <w:tcW w:w="1476" w:type="dxa"/>
            <w:shd w:val="clear" w:color="auto" w:fill="auto"/>
            <w:hideMark/>
          </w:tcPr>
          <w:p w:rsidR="00734CE5" w:rsidRPr="00115545" w:rsidRDefault="00734CE5" w:rsidP="00733F07">
            <w:pPr>
              <w:jc w:val="center"/>
              <w:rPr>
                <w:sz w:val="18"/>
                <w:szCs w:val="18"/>
              </w:rPr>
            </w:pPr>
            <w:r w:rsidRPr="00115545">
              <w:rPr>
                <w:sz w:val="18"/>
                <w:szCs w:val="18"/>
              </w:rPr>
              <w:t>184 596,58</w:t>
            </w:r>
          </w:p>
        </w:tc>
        <w:tc>
          <w:tcPr>
            <w:tcW w:w="1843" w:type="dxa"/>
            <w:shd w:val="clear" w:color="auto" w:fill="auto"/>
            <w:hideMark/>
          </w:tcPr>
          <w:p w:rsidR="00734CE5" w:rsidRPr="00115545" w:rsidRDefault="00734CE5" w:rsidP="00733F07">
            <w:pPr>
              <w:jc w:val="center"/>
              <w:rPr>
                <w:sz w:val="18"/>
                <w:szCs w:val="18"/>
              </w:rPr>
            </w:pPr>
            <w:r w:rsidRPr="00115545">
              <w:rPr>
                <w:sz w:val="18"/>
                <w:szCs w:val="18"/>
              </w:rPr>
              <w:t>147 935,18</w:t>
            </w:r>
          </w:p>
        </w:tc>
        <w:tc>
          <w:tcPr>
            <w:tcW w:w="1418" w:type="dxa"/>
            <w:shd w:val="clear" w:color="auto" w:fill="auto"/>
            <w:hideMark/>
          </w:tcPr>
          <w:p w:rsidR="00734CE5" w:rsidRPr="00115545" w:rsidRDefault="00734CE5" w:rsidP="00733F07">
            <w:pPr>
              <w:jc w:val="center"/>
              <w:rPr>
                <w:sz w:val="18"/>
                <w:szCs w:val="18"/>
              </w:rPr>
            </w:pPr>
            <w:r w:rsidRPr="00115545">
              <w:rPr>
                <w:sz w:val="18"/>
                <w:szCs w:val="18"/>
              </w:rPr>
              <w:t>29 577,50</w:t>
            </w:r>
          </w:p>
        </w:tc>
        <w:tc>
          <w:tcPr>
            <w:tcW w:w="1260" w:type="dxa"/>
            <w:shd w:val="clear" w:color="auto" w:fill="auto"/>
            <w:hideMark/>
          </w:tcPr>
          <w:p w:rsidR="00734CE5" w:rsidRPr="00115545" w:rsidRDefault="00734CE5" w:rsidP="00733F07">
            <w:pPr>
              <w:jc w:val="center"/>
              <w:rPr>
                <w:sz w:val="18"/>
                <w:szCs w:val="18"/>
              </w:rPr>
            </w:pPr>
            <w:r w:rsidRPr="00115545">
              <w:rPr>
                <w:sz w:val="18"/>
                <w:szCs w:val="18"/>
              </w:rPr>
              <w:t>29 422,20</w:t>
            </w:r>
          </w:p>
        </w:tc>
        <w:tc>
          <w:tcPr>
            <w:tcW w:w="1260" w:type="dxa"/>
            <w:shd w:val="clear" w:color="auto" w:fill="auto"/>
            <w:hideMark/>
          </w:tcPr>
          <w:p w:rsidR="00734CE5" w:rsidRPr="00115545" w:rsidRDefault="00734CE5" w:rsidP="00733F07">
            <w:pPr>
              <w:jc w:val="center"/>
              <w:rPr>
                <w:sz w:val="18"/>
                <w:szCs w:val="18"/>
              </w:rPr>
            </w:pPr>
            <w:r w:rsidRPr="00115545">
              <w:rPr>
                <w:sz w:val="18"/>
                <w:szCs w:val="18"/>
              </w:rPr>
              <w:t>29 422,20</w:t>
            </w:r>
          </w:p>
        </w:tc>
        <w:tc>
          <w:tcPr>
            <w:tcW w:w="1140" w:type="dxa"/>
            <w:shd w:val="clear" w:color="auto" w:fill="auto"/>
            <w:hideMark/>
          </w:tcPr>
          <w:p w:rsidR="00734CE5" w:rsidRPr="00115545" w:rsidRDefault="00734CE5" w:rsidP="00733F07">
            <w:pPr>
              <w:jc w:val="center"/>
              <w:rPr>
                <w:sz w:val="18"/>
                <w:szCs w:val="18"/>
              </w:rPr>
            </w:pPr>
            <w:r w:rsidRPr="00115545">
              <w:rPr>
                <w:sz w:val="18"/>
                <w:szCs w:val="18"/>
              </w:rPr>
              <w:t>20 000,00</w:t>
            </w:r>
          </w:p>
        </w:tc>
      </w:tr>
      <w:tr w:rsidR="00734CE5" w:rsidRPr="00115545" w:rsidTr="000351F8">
        <w:trPr>
          <w:trHeight w:val="1920"/>
          <w:jc w:val="right"/>
        </w:trPr>
        <w:tc>
          <w:tcPr>
            <w:tcW w:w="851" w:type="dxa"/>
            <w:vMerge/>
            <w:hideMark/>
          </w:tcPr>
          <w:p w:rsidR="00734CE5" w:rsidRPr="00115545" w:rsidRDefault="00734CE5" w:rsidP="00733F07">
            <w:pPr>
              <w:jc w:val="center"/>
              <w:rPr>
                <w:sz w:val="18"/>
                <w:szCs w:val="18"/>
              </w:rPr>
            </w:pPr>
          </w:p>
        </w:tc>
        <w:tc>
          <w:tcPr>
            <w:tcW w:w="1237" w:type="dxa"/>
            <w:vMerge/>
            <w:hideMark/>
          </w:tcPr>
          <w:p w:rsidR="00734CE5" w:rsidRPr="00115545" w:rsidRDefault="00734CE5" w:rsidP="00733F07">
            <w:pPr>
              <w:jc w:val="center"/>
              <w:rPr>
                <w:sz w:val="18"/>
                <w:szCs w:val="18"/>
              </w:rPr>
            </w:pPr>
          </w:p>
        </w:tc>
        <w:tc>
          <w:tcPr>
            <w:tcW w:w="740" w:type="dxa"/>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в т.ч.безво</w:t>
            </w:r>
            <w:r w:rsidRPr="00115545">
              <w:rPr>
                <w:sz w:val="18"/>
                <w:szCs w:val="18"/>
              </w:rPr>
              <w:t>з</w:t>
            </w:r>
            <w:r w:rsidRPr="00115545">
              <w:rPr>
                <w:sz w:val="18"/>
                <w:szCs w:val="18"/>
              </w:rPr>
              <w:t>мез</w:t>
            </w:r>
            <w:r w:rsidRPr="00115545">
              <w:rPr>
                <w:sz w:val="18"/>
                <w:szCs w:val="18"/>
              </w:rPr>
              <w:t>д</w:t>
            </w:r>
            <w:r w:rsidRPr="00115545">
              <w:rPr>
                <w:sz w:val="18"/>
                <w:szCs w:val="18"/>
              </w:rPr>
              <w:t>ные п</w:t>
            </w:r>
            <w:r w:rsidRPr="00115545">
              <w:rPr>
                <w:sz w:val="18"/>
                <w:szCs w:val="18"/>
              </w:rPr>
              <w:t>о</w:t>
            </w:r>
            <w:r w:rsidRPr="00115545">
              <w:rPr>
                <w:sz w:val="18"/>
                <w:szCs w:val="18"/>
              </w:rPr>
              <w:t>сту</w:t>
            </w:r>
            <w:r w:rsidRPr="00115545">
              <w:rPr>
                <w:sz w:val="18"/>
                <w:szCs w:val="18"/>
              </w:rPr>
              <w:t>п</w:t>
            </w:r>
            <w:r w:rsidRPr="00115545">
              <w:rPr>
                <w:sz w:val="18"/>
                <w:szCs w:val="18"/>
              </w:rPr>
              <w:t>ления ф</w:t>
            </w:r>
            <w:r w:rsidRPr="00115545">
              <w:rPr>
                <w:sz w:val="18"/>
                <w:szCs w:val="18"/>
              </w:rPr>
              <w:t>и</w:t>
            </w:r>
            <w:r w:rsidRPr="00115545">
              <w:rPr>
                <w:sz w:val="18"/>
                <w:szCs w:val="18"/>
              </w:rPr>
              <w:t>зич</w:t>
            </w:r>
            <w:r w:rsidRPr="00115545">
              <w:rPr>
                <w:sz w:val="18"/>
                <w:szCs w:val="18"/>
              </w:rPr>
              <w:t>е</w:t>
            </w:r>
            <w:r w:rsidRPr="00115545">
              <w:rPr>
                <w:sz w:val="18"/>
                <w:szCs w:val="18"/>
              </w:rPr>
              <w:t>ских и юр</w:t>
            </w:r>
            <w:r w:rsidRPr="00115545">
              <w:rPr>
                <w:sz w:val="18"/>
                <w:szCs w:val="18"/>
              </w:rPr>
              <w:t>и</w:t>
            </w:r>
            <w:r w:rsidRPr="00115545">
              <w:rPr>
                <w:sz w:val="18"/>
                <w:szCs w:val="18"/>
              </w:rPr>
              <w:t>дич</w:t>
            </w:r>
            <w:r w:rsidRPr="00115545">
              <w:rPr>
                <w:sz w:val="18"/>
                <w:szCs w:val="18"/>
              </w:rPr>
              <w:t>е</w:t>
            </w:r>
            <w:r w:rsidRPr="00115545">
              <w:rPr>
                <w:sz w:val="18"/>
                <w:szCs w:val="18"/>
              </w:rPr>
              <w:t>ских лиц</w:t>
            </w:r>
          </w:p>
        </w:tc>
        <w:tc>
          <w:tcPr>
            <w:tcW w:w="850" w:type="dxa"/>
            <w:shd w:val="clear" w:color="auto" w:fill="auto"/>
            <w:noWrap/>
            <w:hideMark/>
          </w:tcPr>
          <w:p w:rsidR="00734CE5" w:rsidRPr="00115545" w:rsidRDefault="00734CE5" w:rsidP="00733F07">
            <w:pPr>
              <w:jc w:val="center"/>
              <w:rPr>
                <w:sz w:val="18"/>
                <w:szCs w:val="18"/>
              </w:rPr>
            </w:pPr>
          </w:p>
        </w:tc>
        <w:tc>
          <w:tcPr>
            <w:tcW w:w="1276" w:type="dxa"/>
            <w:gridSpan w:val="2"/>
            <w:shd w:val="clear" w:color="auto" w:fill="auto"/>
            <w:hideMark/>
          </w:tcPr>
          <w:p w:rsidR="00734CE5" w:rsidRPr="00115545" w:rsidRDefault="00734CE5" w:rsidP="00733F07">
            <w:pPr>
              <w:jc w:val="center"/>
              <w:rPr>
                <w:sz w:val="18"/>
                <w:szCs w:val="18"/>
              </w:rPr>
            </w:pPr>
          </w:p>
        </w:tc>
        <w:tc>
          <w:tcPr>
            <w:tcW w:w="1640" w:type="dxa"/>
            <w:shd w:val="clear" w:color="auto" w:fill="auto"/>
            <w:hideMark/>
          </w:tcPr>
          <w:p w:rsidR="00734CE5" w:rsidRPr="00115545" w:rsidRDefault="00734CE5" w:rsidP="00733F07">
            <w:pPr>
              <w:jc w:val="center"/>
              <w:rPr>
                <w:sz w:val="18"/>
                <w:szCs w:val="18"/>
              </w:rPr>
            </w:pPr>
          </w:p>
        </w:tc>
        <w:tc>
          <w:tcPr>
            <w:tcW w:w="1476" w:type="dxa"/>
            <w:shd w:val="clear" w:color="auto" w:fill="auto"/>
            <w:hideMark/>
          </w:tcPr>
          <w:p w:rsidR="00734CE5" w:rsidRPr="00115545" w:rsidRDefault="00734CE5" w:rsidP="00733F07">
            <w:pPr>
              <w:jc w:val="center"/>
              <w:rPr>
                <w:sz w:val="18"/>
                <w:szCs w:val="18"/>
              </w:rPr>
            </w:pPr>
          </w:p>
        </w:tc>
        <w:tc>
          <w:tcPr>
            <w:tcW w:w="1843" w:type="dxa"/>
            <w:shd w:val="clear" w:color="auto" w:fill="auto"/>
            <w:hideMark/>
          </w:tcPr>
          <w:p w:rsidR="00734CE5" w:rsidRPr="00115545" w:rsidRDefault="00734CE5" w:rsidP="00733F07">
            <w:pPr>
              <w:jc w:val="center"/>
              <w:rPr>
                <w:sz w:val="18"/>
                <w:szCs w:val="18"/>
              </w:rPr>
            </w:pPr>
          </w:p>
        </w:tc>
        <w:tc>
          <w:tcPr>
            <w:tcW w:w="1418" w:type="dxa"/>
            <w:shd w:val="clear" w:color="auto" w:fill="auto"/>
            <w:hideMark/>
          </w:tcPr>
          <w:p w:rsidR="00734CE5" w:rsidRPr="00115545" w:rsidRDefault="00734CE5" w:rsidP="00733F07">
            <w:pPr>
              <w:jc w:val="center"/>
              <w:rPr>
                <w:sz w:val="18"/>
                <w:szCs w:val="18"/>
              </w:rPr>
            </w:pPr>
          </w:p>
        </w:tc>
        <w:tc>
          <w:tcPr>
            <w:tcW w:w="1260" w:type="dxa"/>
            <w:shd w:val="clear" w:color="auto" w:fill="auto"/>
            <w:hideMark/>
          </w:tcPr>
          <w:p w:rsidR="00734CE5" w:rsidRPr="00115545" w:rsidRDefault="00734CE5" w:rsidP="00733F07">
            <w:pPr>
              <w:jc w:val="center"/>
              <w:rPr>
                <w:sz w:val="18"/>
                <w:szCs w:val="18"/>
              </w:rPr>
            </w:pPr>
          </w:p>
        </w:tc>
        <w:tc>
          <w:tcPr>
            <w:tcW w:w="1260" w:type="dxa"/>
            <w:shd w:val="clear" w:color="auto" w:fill="auto"/>
            <w:hideMark/>
          </w:tcPr>
          <w:p w:rsidR="00734CE5" w:rsidRPr="00115545" w:rsidRDefault="00734CE5" w:rsidP="00733F07">
            <w:pPr>
              <w:jc w:val="center"/>
              <w:rPr>
                <w:sz w:val="18"/>
                <w:szCs w:val="18"/>
              </w:rPr>
            </w:pPr>
          </w:p>
        </w:tc>
        <w:tc>
          <w:tcPr>
            <w:tcW w:w="1140" w:type="dxa"/>
            <w:shd w:val="clear" w:color="auto" w:fill="auto"/>
            <w:hideMark/>
          </w:tcPr>
          <w:p w:rsidR="00734CE5" w:rsidRPr="00115545" w:rsidRDefault="00734CE5" w:rsidP="00733F07">
            <w:pPr>
              <w:jc w:val="center"/>
              <w:rPr>
                <w:sz w:val="18"/>
                <w:szCs w:val="18"/>
              </w:rPr>
            </w:pPr>
          </w:p>
        </w:tc>
      </w:tr>
      <w:tr w:rsidR="00734CE5" w:rsidRPr="00115545" w:rsidTr="000351F8">
        <w:trPr>
          <w:trHeight w:val="557"/>
          <w:jc w:val="right"/>
        </w:trPr>
        <w:tc>
          <w:tcPr>
            <w:tcW w:w="851" w:type="dxa"/>
            <w:vMerge w:val="restart"/>
            <w:shd w:val="clear" w:color="auto" w:fill="auto"/>
            <w:hideMark/>
          </w:tcPr>
          <w:p w:rsidR="00734CE5" w:rsidRPr="00115545" w:rsidRDefault="00734CE5" w:rsidP="00733F07">
            <w:pPr>
              <w:jc w:val="center"/>
              <w:rPr>
                <w:sz w:val="18"/>
                <w:szCs w:val="18"/>
              </w:rPr>
            </w:pPr>
            <w:r w:rsidRPr="00115545">
              <w:rPr>
                <w:sz w:val="18"/>
                <w:szCs w:val="18"/>
              </w:rPr>
              <w:t>1.4.1.</w:t>
            </w:r>
          </w:p>
        </w:tc>
        <w:tc>
          <w:tcPr>
            <w:tcW w:w="1237" w:type="dxa"/>
            <w:vMerge w:val="restart"/>
            <w:shd w:val="clear" w:color="auto" w:fill="auto"/>
            <w:hideMark/>
          </w:tcPr>
          <w:p w:rsidR="00734CE5" w:rsidRPr="00115545" w:rsidRDefault="00734CE5" w:rsidP="00733F07">
            <w:pPr>
              <w:jc w:val="center"/>
              <w:rPr>
                <w:sz w:val="18"/>
                <w:szCs w:val="18"/>
              </w:rPr>
            </w:pPr>
            <w:r w:rsidRPr="00115545">
              <w:rPr>
                <w:sz w:val="18"/>
                <w:szCs w:val="18"/>
              </w:rPr>
              <w:t>Предоста</w:t>
            </w:r>
            <w:r w:rsidRPr="00115545">
              <w:rPr>
                <w:sz w:val="18"/>
                <w:szCs w:val="18"/>
              </w:rPr>
              <w:t>в</w:t>
            </w:r>
            <w:r w:rsidRPr="00115545">
              <w:rPr>
                <w:sz w:val="18"/>
                <w:szCs w:val="18"/>
              </w:rPr>
              <w:t>ление субс</w:t>
            </w:r>
            <w:r w:rsidRPr="00115545">
              <w:rPr>
                <w:sz w:val="18"/>
                <w:szCs w:val="18"/>
              </w:rPr>
              <w:t>и</w:t>
            </w:r>
            <w:r w:rsidRPr="00115545">
              <w:rPr>
                <w:sz w:val="18"/>
                <w:szCs w:val="18"/>
              </w:rPr>
              <w:t>дий на во</w:t>
            </w:r>
            <w:r w:rsidRPr="00115545">
              <w:rPr>
                <w:sz w:val="18"/>
                <w:szCs w:val="18"/>
              </w:rPr>
              <w:t>з</w:t>
            </w:r>
            <w:r w:rsidRPr="00115545">
              <w:rPr>
                <w:sz w:val="18"/>
                <w:szCs w:val="18"/>
              </w:rPr>
              <w:t>мещение фактически полученных  затрат на выполнение мероприятий по подгото</w:t>
            </w:r>
            <w:r w:rsidRPr="00115545">
              <w:rPr>
                <w:sz w:val="18"/>
                <w:szCs w:val="18"/>
              </w:rPr>
              <w:t>в</w:t>
            </w:r>
            <w:r w:rsidRPr="00115545">
              <w:rPr>
                <w:sz w:val="18"/>
                <w:szCs w:val="18"/>
              </w:rPr>
              <w:t>ке объектов жилищно-коммунал</w:t>
            </w:r>
            <w:r w:rsidRPr="00115545">
              <w:rPr>
                <w:sz w:val="18"/>
                <w:szCs w:val="18"/>
              </w:rPr>
              <w:t>ь</w:t>
            </w:r>
            <w:r w:rsidRPr="00115545">
              <w:rPr>
                <w:sz w:val="18"/>
                <w:szCs w:val="18"/>
              </w:rPr>
              <w:lastRenderedPageBreak/>
              <w:t>ного хозя</w:t>
            </w:r>
            <w:r w:rsidRPr="00115545">
              <w:rPr>
                <w:sz w:val="18"/>
                <w:szCs w:val="18"/>
              </w:rPr>
              <w:t>й</w:t>
            </w:r>
            <w:r w:rsidRPr="00115545">
              <w:rPr>
                <w:sz w:val="18"/>
                <w:szCs w:val="18"/>
              </w:rPr>
              <w:t>ства и соц</w:t>
            </w:r>
            <w:r w:rsidRPr="00115545">
              <w:rPr>
                <w:sz w:val="18"/>
                <w:szCs w:val="18"/>
              </w:rPr>
              <w:t>и</w:t>
            </w:r>
            <w:r w:rsidRPr="00115545">
              <w:rPr>
                <w:sz w:val="18"/>
                <w:szCs w:val="18"/>
              </w:rPr>
              <w:t>альной сф</w:t>
            </w:r>
            <w:r w:rsidRPr="00115545">
              <w:rPr>
                <w:sz w:val="18"/>
                <w:szCs w:val="18"/>
              </w:rPr>
              <w:t>е</w:t>
            </w:r>
            <w:r w:rsidRPr="00115545">
              <w:rPr>
                <w:sz w:val="18"/>
                <w:szCs w:val="18"/>
              </w:rPr>
              <w:t>ры района к работе в осенне-зимний п</w:t>
            </w:r>
            <w:r w:rsidRPr="00115545">
              <w:rPr>
                <w:sz w:val="18"/>
                <w:szCs w:val="18"/>
              </w:rPr>
              <w:t>е</w:t>
            </w:r>
            <w:r w:rsidRPr="00115545">
              <w:rPr>
                <w:sz w:val="18"/>
                <w:szCs w:val="18"/>
              </w:rPr>
              <w:t>риод, в части возмещений убытков на приобрет</w:t>
            </w:r>
            <w:r w:rsidRPr="00115545">
              <w:rPr>
                <w:sz w:val="18"/>
                <w:szCs w:val="18"/>
              </w:rPr>
              <w:t>е</w:t>
            </w:r>
            <w:r w:rsidRPr="00115545">
              <w:rPr>
                <w:sz w:val="18"/>
                <w:szCs w:val="18"/>
              </w:rPr>
              <w:t>нием эне</w:t>
            </w:r>
            <w:r w:rsidRPr="00115545">
              <w:rPr>
                <w:sz w:val="18"/>
                <w:szCs w:val="18"/>
              </w:rPr>
              <w:t>р</w:t>
            </w:r>
            <w:r w:rsidRPr="00115545">
              <w:rPr>
                <w:sz w:val="18"/>
                <w:szCs w:val="18"/>
              </w:rPr>
              <w:t>гоносителей предпр</w:t>
            </w:r>
            <w:r w:rsidRPr="00115545">
              <w:rPr>
                <w:sz w:val="18"/>
                <w:szCs w:val="18"/>
              </w:rPr>
              <w:t>и</w:t>
            </w:r>
            <w:r w:rsidRPr="00115545">
              <w:rPr>
                <w:sz w:val="18"/>
                <w:szCs w:val="18"/>
              </w:rPr>
              <w:t>ятиями ж</w:t>
            </w:r>
            <w:r w:rsidRPr="00115545">
              <w:rPr>
                <w:sz w:val="18"/>
                <w:szCs w:val="18"/>
              </w:rPr>
              <w:t>и</w:t>
            </w:r>
            <w:r w:rsidRPr="00115545">
              <w:rPr>
                <w:sz w:val="18"/>
                <w:szCs w:val="18"/>
              </w:rPr>
              <w:t>лищно-коммунал</w:t>
            </w:r>
            <w:r w:rsidRPr="00115545">
              <w:rPr>
                <w:sz w:val="18"/>
                <w:szCs w:val="18"/>
              </w:rPr>
              <w:t>ь</w:t>
            </w:r>
            <w:r w:rsidRPr="00115545">
              <w:rPr>
                <w:sz w:val="18"/>
                <w:szCs w:val="18"/>
              </w:rPr>
              <w:t>ного хозя</w:t>
            </w:r>
            <w:r w:rsidRPr="00115545">
              <w:rPr>
                <w:sz w:val="18"/>
                <w:szCs w:val="18"/>
              </w:rPr>
              <w:t>й</w:t>
            </w:r>
            <w:r w:rsidRPr="00115545">
              <w:rPr>
                <w:sz w:val="18"/>
                <w:szCs w:val="18"/>
              </w:rPr>
              <w:t>ства</w:t>
            </w:r>
          </w:p>
        </w:tc>
        <w:tc>
          <w:tcPr>
            <w:tcW w:w="740" w:type="dxa"/>
            <w:vMerge w:val="restart"/>
            <w:shd w:val="clear" w:color="auto" w:fill="auto"/>
            <w:hideMark/>
          </w:tcPr>
          <w:p w:rsidR="00734CE5" w:rsidRPr="00115545" w:rsidRDefault="00734CE5" w:rsidP="00733F07">
            <w:pPr>
              <w:jc w:val="center"/>
              <w:rPr>
                <w:sz w:val="18"/>
                <w:szCs w:val="18"/>
              </w:rPr>
            </w:pPr>
            <w:r>
              <w:rPr>
                <w:sz w:val="18"/>
                <w:szCs w:val="18"/>
              </w:rPr>
              <w:lastRenderedPageBreak/>
              <w:t>о</w:t>
            </w:r>
            <w:r w:rsidRPr="00115545">
              <w:rPr>
                <w:sz w:val="18"/>
                <w:szCs w:val="18"/>
              </w:rPr>
              <w:t>тдел ж</w:t>
            </w:r>
            <w:r w:rsidRPr="00115545">
              <w:rPr>
                <w:sz w:val="18"/>
                <w:szCs w:val="18"/>
              </w:rPr>
              <w:t>и</w:t>
            </w:r>
            <w:r w:rsidRPr="00115545">
              <w:rPr>
                <w:sz w:val="18"/>
                <w:szCs w:val="18"/>
              </w:rPr>
              <w:t>ли</w:t>
            </w:r>
            <w:r w:rsidRPr="00115545">
              <w:rPr>
                <w:sz w:val="18"/>
                <w:szCs w:val="18"/>
              </w:rPr>
              <w:t>щ</w:t>
            </w:r>
            <w:r w:rsidRPr="00115545">
              <w:rPr>
                <w:sz w:val="18"/>
                <w:szCs w:val="18"/>
              </w:rPr>
              <w:t>но-ко</w:t>
            </w:r>
            <w:r w:rsidRPr="00115545">
              <w:rPr>
                <w:sz w:val="18"/>
                <w:szCs w:val="18"/>
              </w:rPr>
              <w:t>м</w:t>
            </w:r>
            <w:r w:rsidRPr="00115545">
              <w:rPr>
                <w:sz w:val="18"/>
                <w:szCs w:val="18"/>
              </w:rPr>
              <w:t>м</w:t>
            </w:r>
            <w:r w:rsidRPr="00115545">
              <w:rPr>
                <w:sz w:val="18"/>
                <w:szCs w:val="18"/>
              </w:rPr>
              <w:t>у</w:t>
            </w:r>
            <w:r w:rsidRPr="00115545">
              <w:rPr>
                <w:sz w:val="18"/>
                <w:szCs w:val="18"/>
              </w:rPr>
              <w:t>нал</w:t>
            </w:r>
            <w:r w:rsidRPr="00115545">
              <w:rPr>
                <w:sz w:val="18"/>
                <w:szCs w:val="18"/>
              </w:rPr>
              <w:t>ь</w:t>
            </w:r>
            <w:r w:rsidRPr="00115545">
              <w:rPr>
                <w:sz w:val="18"/>
                <w:szCs w:val="18"/>
              </w:rPr>
              <w:t>ного хозя</w:t>
            </w:r>
            <w:r w:rsidRPr="00115545">
              <w:rPr>
                <w:sz w:val="18"/>
                <w:szCs w:val="18"/>
              </w:rPr>
              <w:t>й</w:t>
            </w:r>
            <w:r w:rsidRPr="00115545">
              <w:rPr>
                <w:sz w:val="18"/>
                <w:szCs w:val="18"/>
              </w:rPr>
              <w:t>ства, эне</w:t>
            </w:r>
            <w:r w:rsidRPr="00115545">
              <w:rPr>
                <w:sz w:val="18"/>
                <w:szCs w:val="18"/>
              </w:rPr>
              <w:t>р</w:t>
            </w:r>
            <w:r w:rsidRPr="00115545">
              <w:rPr>
                <w:sz w:val="18"/>
                <w:szCs w:val="18"/>
              </w:rPr>
              <w:t xml:space="preserve">гетики и </w:t>
            </w:r>
            <w:r w:rsidRPr="00115545">
              <w:rPr>
                <w:sz w:val="18"/>
                <w:szCs w:val="18"/>
              </w:rPr>
              <w:lastRenderedPageBreak/>
              <w:t>стро</w:t>
            </w:r>
            <w:r w:rsidRPr="00115545">
              <w:rPr>
                <w:sz w:val="18"/>
                <w:szCs w:val="18"/>
              </w:rPr>
              <w:t>и</w:t>
            </w:r>
            <w:r w:rsidRPr="00115545">
              <w:rPr>
                <w:sz w:val="18"/>
                <w:szCs w:val="18"/>
              </w:rPr>
              <w:t>тел</w:t>
            </w:r>
            <w:r w:rsidRPr="00115545">
              <w:rPr>
                <w:sz w:val="18"/>
                <w:szCs w:val="18"/>
              </w:rPr>
              <w:t>ь</w:t>
            </w:r>
            <w:r w:rsidRPr="00115545">
              <w:rPr>
                <w:sz w:val="18"/>
                <w:szCs w:val="18"/>
              </w:rPr>
              <w:t>ства</w:t>
            </w:r>
          </w:p>
        </w:tc>
        <w:tc>
          <w:tcPr>
            <w:tcW w:w="678" w:type="dxa"/>
            <w:shd w:val="clear" w:color="auto" w:fill="auto"/>
            <w:noWrap/>
            <w:hideMark/>
          </w:tcPr>
          <w:p w:rsidR="00734CE5" w:rsidRPr="00115545" w:rsidRDefault="00734CE5" w:rsidP="00733F07">
            <w:pPr>
              <w:jc w:val="center"/>
              <w:rPr>
                <w:sz w:val="18"/>
                <w:szCs w:val="18"/>
              </w:rPr>
            </w:pPr>
            <w:r w:rsidRPr="00115545">
              <w:rPr>
                <w:sz w:val="18"/>
                <w:szCs w:val="18"/>
              </w:rPr>
              <w:lastRenderedPageBreak/>
              <w:t>всего</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hideMark/>
          </w:tcPr>
          <w:p w:rsidR="00734CE5" w:rsidRPr="00115545" w:rsidRDefault="00734CE5" w:rsidP="00733F07">
            <w:pPr>
              <w:jc w:val="center"/>
              <w:rPr>
                <w:sz w:val="18"/>
                <w:szCs w:val="18"/>
              </w:rPr>
            </w:pPr>
            <w:r w:rsidRPr="00115545">
              <w:rPr>
                <w:sz w:val="18"/>
                <w:szCs w:val="18"/>
              </w:rPr>
              <w:t>424 641,95</w:t>
            </w:r>
          </w:p>
        </w:tc>
        <w:tc>
          <w:tcPr>
            <w:tcW w:w="1640" w:type="dxa"/>
            <w:shd w:val="clear" w:color="auto" w:fill="auto"/>
            <w:hideMark/>
          </w:tcPr>
          <w:p w:rsidR="00734CE5" w:rsidRPr="00115545" w:rsidRDefault="00734CE5" w:rsidP="00733F07">
            <w:pPr>
              <w:jc w:val="center"/>
              <w:rPr>
                <w:sz w:val="18"/>
                <w:szCs w:val="18"/>
              </w:rPr>
            </w:pPr>
            <w:r w:rsidRPr="00115545">
              <w:rPr>
                <w:sz w:val="18"/>
                <w:szCs w:val="18"/>
              </w:rPr>
              <w:t>141 459,42</w:t>
            </w:r>
          </w:p>
        </w:tc>
        <w:tc>
          <w:tcPr>
            <w:tcW w:w="1476" w:type="dxa"/>
            <w:shd w:val="clear" w:color="auto" w:fill="auto"/>
            <w:hideMark/>
          </w:tcPr>
          <w:p w:rsidR="00734CE5" w:rsidRPr="00115545" w:rsidRDefault="00734CE5" w:rsidP="00733F07">
            <w:pPr>
              <w:jc w:val="center"/>
              <w:rPr>
                <w:sz w:val="18"/>
                <w:szCs w:val="18"/>
              </w:rPr>
            </w:pPr>
            <w:r w:rsidRPr="00115545">
              <w:rPr>
                <w:sz w:val="18"/>
                <w:szCs w:val="18"/>
              </w:rPr>
              <w:t>140 547,37</w:t>
            </w:r>
          </w:p>
        </w:tc>
        <w:tc>
          <w:tcPr>
            <w:tcW w:w="1843" w:type="dxa"/>
            <w:shd w:val="clear" w:color="auto" w:fill="auto"/>
            <w:hideMark/>
          </w:tcPr>
          <w:p w:rsidR="00734CE5" w:rsidRPr="00115545" w:rsidRDefault="00734CE5" w:rsidP="00733F07">
            <w:pPr>
              <w:jc w:val="center"/>
              <w:rPr>
                <w:sz w:val="18"/>
                <w:szCs w:val="18"/>
              </w:rPr>
            </w:pPr>
            <w:r w:rsidRPr="00115545">
              <w:rPr>
                <w:sz w:val="18"/>
                <w:szCs w:val="18"/>
              </w:rPr>
              <w:t>97 428,13</w:t>
            </w:r>
          </w:p>
        </w:tc>
        <w:tc>
          <w:tcPr>
            <w:tcW w:w="1418" w:type="dxa"/>
            <w:shd w:val="clear" w:color="auto" w:fill="auto"/>
            <w:hideMark/>
          </w:tcPr>
          <w:p w:rsidR="00734CE5" w:rsidRPr="00115545" w:rsidRDefault="00734CE5" w:rsidP="00733F07">
            <w:pPr>
              <w:jc w:val="center"/>
              <w:rPr>
                <w:sz w:val="18"/>
                <w:szCs w:val="18"/>
              </w:rPr>
            </w:pPr>
            <w:r w:rsidRPr="00115545">
              <w:rPr>
                <w:sz w:val="18"/>
                <w:szCs w:val="18"/>
              </w:rPr>
              <w:t>8 048,73</w:t>
            </w:r>
          </w:p>
        </w:tc>
        <w:tc>
          <w:tcPr>
            <w:tcW w:w="1260" w:type="dxa"/>
            <w:shd w:val="clear" w:color="auto" w:fill="auto"/>
            <w:hideMark/>
          </w:tcPr>
          <w:p w:rsidR="00734CE5" w:rsidRPr="00115545" w:rsidRDefault="00734CE5" w:rsidP="00733F07">
            <w:pPr>
              <w:jc w:val="center"/>
              <w:rPr>
                <w:sz w:val="18"/>
                <w:szCs w:val="18"/>
              </w:rPr>
            </w:pPr>
            <w:r w:rsidRPr="00115545">
              <w:rPr>
                <w:sz w:val="18"/>
                <w:szCs w:val="18"/>
              </w:rPr>
              <w:t>8 410,92</w:t>
            </w:r>
          </w:p>
        </w:tc>
        <w:tc>
          <w:tcPr>
            <w:tcW w:w="1260" w:type="dxa"/>
            <w:shd w:val="clear" w:color="auto" w:fill="auto"/>
            <w:hideMark/>
          </w:tcPr>
          <w:p w:rsidR="00734CE5" w:rsidRPr="00115545" w:rsidRDefault="00734CE5" w:rsidP="00733F07">
            <w:pPr>
              <w:jc w:val="center"/>
              <w:rPr>
                <w:sz w:val="18"/>
                <w:szCs w:val="18"/>
              </w:rPr>
            </w:pPr>
            <w:r w:rsidRPr="00115545">
              <w:rPr>
                <w:sz w:val="18"/>
                <w:szCs w:val="18"/>
              </w:rPr>
              <w:t>8 747,37</w:t>
            </w:r>
          </w:p>
        </w:tc>
        <w:tc>
          <w:tcPr>
            <w:tcW w:w="1140" w:type="dxa"/>
            <w:shd w:val="clear" w:color="auto" w:fill="auto"/>
            <w:hideMark/>
          </w:tcPr>
          <w:p w:rsidR="00734CE5" w:rsidRPr="00115545" w:rsidRDefault="00734CE5" w:rsidP="00733F07">
            <w:pPr>
              <w:jc w:val="center"/>
              <w:rPr>
                <w:sz w:val="18"/>
                <w:szCs w:val="18"/>
              </w:rPr>
            </w:pPr>
            <w:r w:rsidRPr="00115545">
              <w:rPr>
                <w:sz w:val="18"/>
                <w:szCs w:val="18"/>
              </w:rPr>
              <w:t>20 000,00</w:t>
            </w:r>
          </w:p>
        </w:tc>
      </w:tr>
      <w:tr w:rsidR="00734CE5" w:rsidRPr="00115545" w:rsidTr="000351F8">
        <w:trPr>
          <w:trHeight w:val="720"/>
          <w:jc w:val="right"/>
        </w:trPr>
        <w:tc>
          <w:tcPr>
            <w:tcW w:w="851" w:type="dxa"/>
            <w:vMerge/>
            <w:hideMark/>
          </w:tcPr>
          <w:p w:rsidR="00734CE5" w:rsidRPr="00115545" w:rsidRDefault="00734CE5" w:rsidP="00733F07">
            <w:pPr>
              <w:jc w:val="center"/>
              <w:rPr>
                <w:sz w:val="18"/>
                <w:szCs w:val="18"/>
              </w:rPr>
            </w:pPr>
          </w:p>
        </w:tc>
        <w:tc>
          <w:tcPr>
            <w:tcW w:w="1237" w:type="dxa"/>
            <w:vMerge/>
            <w:hideMark/>
          </w:tcPr>
          <w:p w:rsidR="00734CE5" w:rsidRPr="00115545" w:rsidRDefault="00734CE5" w:rsidP="00733F07">
            <w:pPr>
              <w:jc w:val="center"/>
              <w:rPr>
                <w:sz w:val="18"/>
                <w:szCs w:val="18"/>
              </w:rPr>
            </w:pPr>
          </w:p>
        </w:tc>
        <w:tc>
          <w:tcPr>
            <w:tcW w:w="740" w:type="dxa"/>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бю</w:t>
            </w:r>
            <w:r w:rsidRPr="00115545">
              <w:rPr>
                <w:sz w:val="18"/>
                <w:szCs w:val="18"/>
              </w:rPr>
              <w:t>д</w:t>
            </w:r>
            <w:r w:rsidRPr="00115545">
              <w:rPr>
                <w:sz w:val="18"/>
                <w:szCs w:val="18"/>
              </w:rPr>
              <w:t>жет авт</w:t>
            </w:r>
            <w:r w:rsidRPr="00115545">
              <w:rPr>
                <w:sz w:val="18"/>
                <w:szCs w:val="18"/>
              </w:rPr>
              <w:t>о</w:t>
            </w:r>
            <w:r w:rsidRPr="00115545">
              <w:rPr>
                <w:sz w:val="18"/>
                <w:szCs w:val="18"/>
              </w:rPr>
              <w:t>но</w:t>
            </w:r>
            <w:r w:rsidRPr="00115545">
              <w:rPr>
                <w:sz w:val="18"/>
                <w:szCs w:val="18"/>
              </w:rPr>
              <w:t>м</w:t>
            </w:r>
            <w:r w:rsidRPr="00115545">
              <w:rPr>
                <w:sz w:val="18"/>
                <w:szCs w:val="18"/>
              </w:rPr>
              <w:t>ного окр</w:t>
            </w:r>
            <w:r w:rsidRPr="00115545">
              <w:rPr>
                <w:sz w:val="18"/>
                <w:szCs w:val="18"/>
              </w:rPr>
              <w:t>у</w:t>
            </w:r>
            <w:r w:rsidRPr="00115545">
              <w:rPr>
                <w:sz w:val="18"/>
                <w:szCs w:val="18"/>
              </w:rPr>
              <w:t>га</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hideMark/>
          </w:tcPr>
          <w:p w:rsidR="00734CE5" w:rsidRPr="00115545" w:rsidRDefault="00734CE5" w:rsidP="00733F07">
            <w:pPr>
              <w:jc w:val="center"/>
              <w:rPr>
                <w:sz w:val="18"/>
                <w:szCs w:val="18"/>
              </w:rPr>
            </w:pPr>
          </w:p>
        </w:tc>
        <w:tc>
          <w:tcPr>
            <w:tcW w:w="1640" w:type="dxa"/>
            <w:shd w:val="clear" w:color="auto" w:fill="auto"/>
            <w:hideMark/>
          </w:tcPr>
          <w:p w:rsidR="00734CE5" w:rsidRPr="00115545" w:rsidRDefault="00734CE5" w:rsidP="00733F07">
            <w:pPr>
              <w:jc w:val="center"/>
              <w:rPr>
                <w:sz w:val="18"/>
                <w:szCs w:val="18"/>
              </w:rPr>
            </w:pPr>
          </w:p>
        </w:tc>
        <w:tc>
          <w:tcPr>
            <w:tcW w:w="1476" w:type="dxa"/>
            <w:shd w:val="clear" w:color="auto" w:fill="auto"/>
            <w:hideMark/>
          </w:tcPr>
          <w:p w:rsidR="00734CE5" w:rsidRPr="00115545" w:rsidRDefault="00734CE5" w:rsidP="00733F07">
            <w:pPr>
              <w:jc w:val="center"/>
              <w:rPr>
                <w:sz w:val="18"/>
                <w:szCs w:val="18"/>
              </w:rPr>
            </w:pPr>
          </w:p>
        </w:tc>
        <w:tc>
          <w:tcPr>
            <w:tcW w:w="1843" w:type="dxa"/>
            <w:shd w:val="clear" w:color="auto" w:fill="auto"/>
            <w:hideMark/>
          </w:tcPr>
          <w:p w:rsidR="00734CE5" w:rsidRPr="00115545" w:rsidRDefault="00734CE5" w:rsidP="00733F07">
            <w:pPr>
              <w:jc w:val="center"/>
              <w:rPr>
                <w:sz w:val="18"/>
                <w:szCs w:val="18"/>
              </w:rPr>
            </w:pPr>
          </w:p>
        </w:tc>
        <w:tc>
          <w:tcPr>
            <w:tcW w:w="1418" w:type="dxa"/>
            <w:shd w:val="clear" w:color="auto" w:fill="auto"/>
            <w:hideMark/>
          </w:tcPr>
          <w:p w:rsidR="00734CE5" w:rsidRPr="00115545" w:rsidRDefault="00734CE5" w:rsidP="00733F07">
            <w:pPr>
              <w:jc w:val="center"/>
              <w:rPr>
                <w:sz w:val="18"/>
                <w:szCs w:val="18"/>
              </w:rPr>
            </w:pPr>
          </w:p>
        </w:tc>
        <w:tc>
          <w:tcPr>
            <w:tcW w:w="1260" w:type="dxa"/>
            <w:shd w:val="clear" w:color="auto" w:fill="auto"/>
            <w:noWrap/>
            <w:hideMark/>
          </w:tcPr>
          <w:p w:rsidR="00734CE5" w:rsidRPr="00115545" w:rsidRDefault="00734CE5" w:rsidP="00733F07">
            <w:pPr>
              <w:jc w:val="center"/>
              <w:rPr>
                <w:sz w:val="18"/>
                <w:szCs w:val="18"/>
              </w:rPr>
            </w:pPr>
          </w:p>
        </w:tc>
        <w:tc>
          <w:tcPr>
            <w:tcW w:w="1260" w:type="dxa"/>
            <w:shd w:val="clear" w:color="auto" w:fill="auto"/>
            <w:noWrap/>
            <w:hideMark/>
          </w:tcPr>
          <w:p w:rsidR="00734CE5" w:rsidRPr="00115545" w:rsidRDefault="00734CE5" w:rsidP="00733F07">
            <w:pPr>
              <w:jc w:val="center"/>
              <w:rPr>
                <w:sz w:val="18"/>
                <w:szCs w:val="18"/>
              </w:rPr>
            </w:pPr>
          </w:p>
        </w:tc>
        <w:tc>
          <w:tcPr>
            <w:tcW w:w="1140" w:type="dxa"/>
            <w:shd w:val="clear" w:color="auto" w:fill="auto"/>
            <w:noWrap/>
            <w:hideMark/>
          </w:tcPr>
          <w:p w:rsidR="00734CE5" w:rsidRPr="00115545" w:rsidRDefault="00734CE5" w:rsidP="00733F07">
            <w:pPr>
              <w:jc w:val="center"/>
              <w:rPr>
                <w:sz w:val="18"/>
                <w:szCs w:val="18"/>
              </w:rPr>
            </w:pPr>
          </w:p>
        </w:tc>
      </w:tr>
      <w:tr w:rsidR="00734CE5" w:rsidRPr="00115545" w:rsidTr="000351F8">
        <w:trPr>
          <w:trHeight w:val="480"/>
          <w:jc w:val="right"/>
        </w:trPr>
        <w:tc>
          <w:tcPr>
            <w:tcW w:w="851" w:type="dxa"/>
            <w:vMerge/>
            <w:hideMark/>
          </w:tcPr>
          <w:p w:rsidR="00734CE5" w:rsidRPr="00115545" w:rsidRDefault="00734CE5" w:rsidP="00733F07">
            <w:pPr>
              <w:jc w:val="center"/>
              <w:rPr>
                <w:sz w:val="18"/>
                <w:szCs w:val="18"/>
              </w:rPr>
            </w:pPr>
          </w:p>
        </w:tc>
        <w:tc>
          <w:tcPr>
            <w:tcW w:w="1237" w:type="dxa"/>
            <w:vMerge/>
            <w:hideMark/>
          </w:tcPr>
          <w:p w:rsidR="00734CE5" w:rsidRPr="00115545" w:rsidRDefault="00734CE5" w:rsidP="00733F07">
            <w:pPr>
              <w:jc w:val="center"/>
              <w:rPr>
                <w:sz w:val="18"/>
                <w:szCs w:val="18"/>
              </w:rPr>
            </w:pPr>
          </w:p>
        </w:tc>
        <w:tc>
          <w:tcPr>
            <w:tcW w:w="740" w:type="dxa"/>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бю</w:t>
            </w:r>
            <w:r w:rsidRPr="00115545">
              <w:rPr>
                <w:sz w:val="18"/>
                <w:szCs w:val="18"/>
              </w:rPr>
              <w:t>д</w:t>
            </w:r>
            <w:r w:rsidRPr="00115545">
              <w:rPr>
                <w:sz w:val="18"/>
                <w:szCs w:val="18"/>
              </w:rPr>
              <w:t>жет ра</w:t>
            </w:r>
            <w:r w:rsidRPr="00115545">
              <w:rPr>
                <w:sz w:val="18"/>
                <w:szCs w:val="18"/>
              </w:rPr>
              <w:t>й</w:t>
            </w:r>
            <w:r w:rsidRPr="00115545">
              <w:rPr>
                <w:sz w:val="18"/>
                <w:szCs w:val="18"/>
              </w:rPr>
              <w:t>она</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hideMark/>
          </w:tcPr>
          <w:p w:rsidR="00734CE5" w:rsidRPr="00115545" w:rsidRDefault="00734CE5" w:rsidP="00733F07">
            <w:pPr>
              <w:jc w:val="center"/>
              <w:rPr>
                <w:sz w:val="18"/>
                <w:szCs w:val="18"/>
              </w:rPr>
            </w:pPr>
            <w:r w:rsidRPr="00115545">
              <w:rPr>
                <w:sz w:val="18"/>
                <w:szCs w:val="18"/>
              </w:rPr>
              <w:t>424 641,95</w:t>
            </w:r>
          </w:p>
        </w:tc>
        <w:tc>
          <w:tcPr>
            <w:tcW w:w="1640" w:type="dxa"/>
            <w:shd w:val="clear" w:color="auto" w:fill="auto"/>
            <w:hideMark/>
          </w:tcPr>
          <w:p w:rsidR="00734CE5" w:rsidRPr="00115545" w:rsidRDefault="00734CE5" w:rsidP="00733F07">
            <w:pPr>
              <w:jc w:val="center"/>
              <w:rPr>
                <w:sz w:val="18"/>
                <w:szCs w:val="18"/>
              </w:rPr>
            </w:pPr>
            <w:r w:rsidRPr="00115545">
              <w:rPr>
                <w:sz w:val="18"/>
                <w:szCs w:val="18"/>
              </w:rPr>
              <w:t>141 459,42</w:t>
            </w:r>
          </w:p>
        </w:tc>
        <w:tc>
          <w:tcPr>
            <w:tcW w:w="1476" w:type="dxa"/>
            <w:shd w:val="clear" w:color="auto" w:fill="auto"/>
            <w:hideMark/>
          </w:tcPr>
          <w:p w:rsidR="00734CE5" w:rsidRPr="00115545" w:rsidRDefault="00734CE5" w:rsidP="00733F07">
            <w:pPr>
              <w:jc w:val="center"/>
              <w:rPr>
                <w:sz w:val="18"/>
                <w:szCs w:val="18"/>
              </w:rPr>
            </w:pPr>
            <w:r w:rsidRPr="00115545">
              <w:rPr>
                <w:sz w:val="18"/>
                <w:szCs w:val="18"/>
              </w:rPr>
              <w:t>140 547,37</w:t>
            </w:r>
          </w:p>
        </w:tc>
        <w:tc>
          <w:tcPr>
            <w:tcW w:w="1843" w:type="dxa"/>
            <w:shd w:val="clear" w:color="auto" w:fill="auto"/>
            <w:hideMark/>
          </w:tcPr>
          <w:p w:rsidR="00734CE5" w:rsidRPr="00115545" w:rsidRDefault="00734CE5" w:rsidP="00733F07">
            <w:pPr>
              <w:jc w:val="center"/>
              <w:rPr>
                <w:sz w:val="18"/>
                <w:szCs w:val="18"/>
              </w:rPr>
            </w:pPr>
            <w:r w:rsidRPr="00115545">
              <w:rPr>
                <w:sz w:val="18"/>
                <w:szCs w:val="18"/>
              </w:rPr>
              <w:t>97 428,13</w:t>
            </w:r>
          </w:p>
        </w:tc>
        <w:tc>
          <w:tcPr>
            <w:tcW w:w="1418" w:type="dxa"/>
            <w:shd w:val="clear" w:color="auto" w:fill="auto"/>
            <w:hideMark/>
          </w:tcPr>
          <w:p w:rsidR="00734CE5" w:rsidRPr="00115545" w:rsidRDefault="00734CE5" w:rsidP="00733F07">
            <w:pPr>
              <w:jc w:val="center"/>
              <w:rPr>
                <w:sz w:val="18"/>
                <w:szCs w:val="18"/>
              </w:rPr>
            </w:pPr>
            <w:r w:rsidRPr="00115545">
              <w:rPr>
                <w:sz w:val="18"/>
                <w:szCs w:val="18"/>
              </w:rPr>
              <w:t>8 048,73</w:t>
            </w:r>
          </w:p>
        </w:tc>
        <w:tc>
          <w:tcPr>
            <w:tcW w:w="1260" w:type="dxa"/>
            <w:shd w:val="clear" w:color="auto" w:fill="auto"/>
            <w:hideMark/>
          </w:tcPr>
          <w:p w:rsidR="00734CE5" w:rsidRPr="00115545" w:rsidRDefault="00734CE5" w:rsidP="00733F07">
            <w:pPr>
              <w:jc w:val="center"/>
              <w:rPr>
                <w:sz w:val="18"/>
                <w:szCs w:val="18"/>
              </w:rPr>
            </w:pPr>
            <w:r w:rsidRPr="00115545">
              <w:rPr>
                <w:sz w:val="18"/>
                <w:szCs w:val="18"/>
              </w:rPr>
              <w:t>8 410,92</w:t>
            </w:r>
          </w:p>
        </w:tc>
        <w:tc>
          <w:tcPr>
            <w:tcW w:w="1260" w:type="dxa"/>
            <w:shd w:val="clear" w:color="auto" w:fill="auto"/>
            <w:hideMark/>
          </w:tcPr>
          <w:p w:rsidR="00734CE5" w:rsidRPr="00115545" w:rsidRDefault="00734CE5" w:rsidP="00733F07">
            <w:pPr>
              <w:jc w:val="center"/>
              <w:rPr>
                <w:sz w:val="18"/>
                <w:szCs w:val="18"/>
              </w:rPr>
            </w:pPr>
            <w:r w:rsidRPr="00115545">
              <w:rPr>
                <w:sz w:val="18"/>
                <w:szCs w:val="18"/>
              </w:rPr>
              <w:t>8 747,37</w:t>
            </w:r>
          </w:p>
        </w:tc>
        <w:tc>
          <w:tcPr>
            <w:tcW w:w="1140" w:type="dxa"/>
            <w:shd w:val="clear" w:color="auto" w:fill="auto"/>
            <w:hideMark/>
          </w:tcPr>
          <w:p w:rsidR="00734CE5" w:rsidRPr="00115545" w:rsidRDefault="00734CE5" w:rsidP="00733F07">
            <w:pPr>
              <w:jc w:val="center"/>
              <w:rPr>
                <w:sz w:val="18"/>
                <w:szCs w:val="18"/>
              </w:rPr>
            </w:pPr>
            <w:r w:rsidRPr="00115545">
              <w:rPr>
                <w:sz w:val="18"/>
                <w:szCs w:val="18"/>
              </w:rPr>
              <w:t>20 000,00</w:t>
            </w:r>
          </w:p>
        </w:tc>
      </w:tr>
      <w:tr w:rsidR="00734CE5" w:rsidRPr="00115545" w:rsidTr="000351F8">
        <w:trPr>
          <w:trHeight w:val="2025"/>
          <w:jc w:val="right"/>
        </w:trPr>
        <w:tc>
          <w:tcPr>
            <w:tcW w:w="851" w:type="dxa"/>
            <w:vMerge/>
            <w:hideMark/>
          </w:tcPr>
          <w:p w:rsidR="00734CE5" w:rsidRPr="00115545" w:rsidRDefault="00734CE5" w:rsidP="00733F07">
            <w:pPr>
              <w:jc w:val="center"/>
              <w:rPr>
                <w:sz w:val="18"/>
                <w:szCs w:val="18"/>
              </w:rPr>
            </w:pPr>
          </w:p>
        </w:tc>
        <w:tc>
          <w:tcPr>
            <w:tcW w:w="1237" w:type="dxa"/>
            <w:vMerge/>
            <w:hideMark/>
          </w:tcPr>
          <w:p w:rsidR="00734CE5" w:rsidRPr="00115545" w:rsidRDefault="00734CE5" w:rsidP="00733F07">
            <w:pPr>
              <w:jc w:val="center"/>
              <w:rPr>
                <w:sz w:val="18"/>
                <w:szCs w:val="18"/>
              </w:rPr>
            </w:pPr>
          </w:p>
        </w:tc>
        <w:tc>
          <w:tcPr>
            <w:tcW w:w="740" w:type="dxa"/>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в т.ч.безво</w:t>
            </w:r>
            <w:r w:rsidRPr="00115545">
              <w:rPr>
                <w:sz w:val="18"/>
                <w:szCs w:val="18"/>
              </w:rPr>
              <w:t>з</w:t>
            </w:r>
            <w:r w:rsidRPr="00115545">
              <w:rPr>
                <w:sz w:val="18"/>
                <w:szCs w:val="18"/>
              </w:rPr>
              <w:t>мез</w:t>
            </w:r>
            <w:r w:rsidRPr="00115545">
              <w:rPr>
                <w:sz w:val="18"/>
                <w:szCs w:val="18"/>
              </w:rPr>
              <w:t>д</w:t>
            </w:r>
            <w:r w:rsidRPr="00115545">
              <w:rPr>
                <w:sz w:val="18"/>
                <w:szCs w:val="18"/>
              </w:rPr>
              <w:t>ные п</w:t>
            </w:r>
            <w:r w:rsidRPr="00115545">
              <w:rPr>
                <w:sz w:val="18"/>
                <w:szCs w:val="18"/>
              </w:rPr>
              <w:t>о</w:t>
            </w:r>
            <w:r w:rsidRPr="00115545">
              <w:rPr>
                <w:sz w:val="18"/>
                <w:szCs w:val="18"/>
              </w:rPr>
              <w:t>сту</w:t>
            </w:r>
            <w:r w:rsidRPr="00115545">
              <w:rPr>
                <w:sz w:val="18"/>
                <w:szCs w:val="18"/>
              </w:rPr>
              <w:t>п</w:t>
            </w:r>
            <w:r w:rsidRPr="00115545">
              <w:rPr>
                <w:sz w:val="18"/>
                <w:szCs w:val="18"/>
              </w:rPr>
              <w:t>ления ф</w:t>
            </w:r>
            <w:r w:rsidRPr="00115545">
              <w:rPr>
                <w:sz w:val="18"/>
                <w:szCs w:val="18"/>
              </w:rPr>
              <w:t>и</w:t>
            </w:r>
            <w:r w:rsidRPr="00115545">
              <w:rPr>
                <w:sz w:val="18"/>
                <w:szCs w:val="18"/>
              </w:rPr>
              <w:t>зич</w:t>
            </w:r>
            <w:r w:rsidRPr="00115545">
              <w:rPr>
                <w:sz w:val="18"/>
                <w:szCs w:val="18"/>
              </w:rPr>
              <w:t>е</w:t>
            </w:r>
            <w:r w:rsidRPr="00115545">
              <w:rPr>
                <w:sz w:val="18"/>
                <w:szCs w:val="18"/>
              </w:rPr>
              <w:t>ских и юр</w:t>
            </w:r>
            <w:r w:rsidRPr="00115545">
              <w:rPr>
                <w:sz w:val="18"/>
                <w:szCs w:val="18"/>
              </w:rPr>
              <w:t>и</w:t>
            </w:r>
            <w:r w:rsidRPr="00115545">
              <w:rPr>
                <w:sz w:val="18"/>
                <w:szCs w:val="18"/>
              </w:rPr>
              <w:t>дич</w:t>
            </w:r>
            <w:r w:rsidRPr="00115545">
              <w:rPr>
                <w:sz w:val="18"/>
                <w:szCs w:val="18"/>
              </w:rPr>
              <w:t>е</w:t>
            </w:r>
            <w:r w:rsidRPr="00115545">
              <w:rPr>
                <w:sz w:val="18"/>
                <w:szCs w:val="18"/>
              </w:rPr>
              <w:t>ских лиц</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hideMark/>
          </w:tcPr>
          <w:p w:rsidR="00734CE5" w:rsidRPr="00115545" w:rsidRDefault="00734CE5" w:rsidP="00733F07">
            <w:pPr>
              <w:jc w:val="center"/>
              <w:rPr>
                <w:sz w:val="18"/>
                <w:szCs w:val="18"/>
              </w:rPr>
            </w:pPr>
            <w:r w:rsidRPr="00115545">
              <w:rPr>
                <w:sz w:val="18"/>
                <w:szCs w:val="18"/>
              </w:rPr>
              <w:t>15 000,00</w:t>
            </w:r>
          </w:p>
        </w:tc>
        <w:tc>
          <w:tcPr>
            <w:tcW w:w="1640" w:type="dxa"/>
            <w:shd w:val="clear" w:color="auto" w:fill="auto"/>
            <w:hideMark/>
          </w:tcPr>
          <w:p w:rsidR="00734CE5" w:rsidRPr="00115545" w:rsidRDefault="00734CE5" w:rsidP="00733F07">
            <w:pPr>
              <w:jc w:val="center"/>
              <w:rPr>
                <w:sz w:val="18"/>
                <w:szCs w:val="18"/>
              </w:rPr>
            </w:pPr>
          </w:p>
        </w:tc>
        <w:tc>
          <w:tcPr>
            <w:tcW w:w="1476" w:type="dxa"/>
            <w:shd w:val="clear" w:color="auto" w:fill="auto"/>
            <w:hideMark/>
          </w:tcPr>
          <w:p w:rsidR="00734CE5" w:rsidRPr="00115545" w:rsidRDefault="00734CE5" w:rsidP="00733F07">
            <w:pPr>
              <w:jc w:val="center"/>
              <w:rPr>
                <w:sz w:val="18"/>
                <w:szCs w:val="18"/>
              </w:rPr>
            </w:pPr>
          </w:p>
        </w:tc>
        <w:tc>
          <w:tcPr>
            <w:tcW w:w="1843" w:type="dxa"/>
            <w:shd w:val="clear" w:color="auto" w:fill="auto"/>
            <w:hideMark/>
          </w:tcPr>
          <w:p w:rsidR="00734CE5" w:rsidRPr="00115545" w:rsidRDefault="00734CE5" w:rsidP="00733F07">
            <w:pPr>
              <w:jc w:val="center"/>
              <w:rPr>
                <w:sz w:val="18"/>
                <w:szCs w:val="18"/>
              </w:rPr>
            </w:pPr>
            <w:r w:rsidRPr="00115545">
              <w:rPr>
                <w:sz w:val="18"/>
                <w:szCs w:val="18"/>
              </w:rPr>
              <w:t>15 000,00</w:t>
            </w:r>
          </w:p>
        </w:tc>
        <w:tc>
          <w:tcPr>
            <w:tcW w:w="1418" w:type="dxa"/>
            <w:shd w:val="clear" w:color="auto" w:fill="auto"/>
            <w:hideMark/>
          </w:tcPr>
          <w:p w:rsidR="00734CE5" w:rsidRPr="00115545" w:rsidRDefault="00734CE5" w:rsidP="00733F07">
            <w:pPr>
              <w:jc w:val="center"/>
              <w:rPr>
                <w:sz w:val="18"/>
                <w:szCs w:val="18"/>
              </w:rPr>
            </w:pPr>
          </w:p>
        </w:tc>
        <w:tc>
          <w:tcPr>
            <w:tcW w:w="1260" w:type="dxa"/>
            <w:shd w:val="clear" w:color="auto" w:fill="auto"/>
            <w:hideMark/>
          </w:tcPr>
          <w:p w:rsidR="00734CE5" w:rsidRPr="00115545" w:rsidRDefault="00734CE5" w:rsidP="00733F07">
            <w:pPr>
              <w:jc w:val="center"/>
              <w:rPr>
                <w:sz w:val="18"/>
                <w:szCs w:val="18"/>
              </w:rPr>
            </w:pPr>
          </w:p>
        </w:tc>
        <w:tc>
          <w:tcPr>
            <w:tcW w:w="1260" w:type="dxa"/>
            <w:shd w:val="clear" w:color="auto" w:fill="auto"/>
            <w:hideMark/>
          </w:tcPr>
          <w:p w:rsidR="00734CE5" w:rsidRPr="00115545" w:rsidRDefault="00734CE5" w:rsidP="00733F07">
            <w:pPr>
              <w:jc w:val="center"/>
              <w:rPr>
                <w:sz w:val="18"/>
                <w:szCs w:val="18"/>
              </w:rPr>
            </w:pPr>
          </w:p>
        </w:tc>
        <w:tc>
          <w:tcPr>
            <w:tcW w:w="1140" w:type="dxa"/>
            <w:shd w:val="clear" w:color="auto" w:fill="auto"/>
            <w:hideMark/>
          </w:tcPr>
          <w:p w:rsidR="00734CE5" w:rsidRPr="00115545" w:rsidRDefault="00734CE5" w:rsidP="00733F07">
            <w:pPr>
              <w:jc w:val="center"/>
              <w:rPr>
                <w:sz w:val="18"/>
                <w:szCs w:val="18"/>
              </w:rPr>
            </w:pPr>
          </w:p>
        </w:tc>
      </w:tr>
      <w:tr w:rsidR="00734CE5" w:rsidRPr="00115545" w:rsidTr="000351F8">
        <w:trPr>
          <w:trHeight w:val="300"/>
          <w:jc w:val="right"/>
        </w:trPr>
        <w:tc>
          <w:tcPr>
            <w:tcW w:w="851" w:type="dxa"/>
            <w:vMerge w:val="restart"/>
            <w:shd w:val="clear" w:color="auto" w:fill="auto"/>
            <w:hideMark/>
          </w:tcPr>
          <w:p w:rsidR="00734CE5" w:rsidRPr="00115545" w:rsidRDefault="00734CE5" w:rsidP="00733F07">
            <w:pPr>
              <w:jc w:val="center"/>
              <w:rPr>
                <w:sz w:val="18"/>
                <w:szCs w:val="18"/>
              </w:rPr>
            </w:pPr>
          </w:p>
        </w:tc>
        <w:tc>
          <w:tcPr>
            <w:tcW w:w="1237" w:type="dxa"/>
            <w:vMerge w:val="restart"/>
            <w:shd w:val="clear" w:color="auto" w:fill="auto"/>
            <w:hideMark/>
          </w:tcPr>
          <w:p w:rsidR="00734CE5" w:rsidRPr="00115545" w:rsidRDefault="00734CE5" w:rsidP="00733F07">
            <w:pPr>
              <w:jc w:val="center"/>
              <w:rPr>
                <w:sz w:val="18"/>
                <w:szCs w:val="18"/>
              </w:rPr>
            </w:pPr>
            <w:r w:rsidRPr="00115545">
              <w:rPr>
                <w:sz w:val="18"/>
                <w:szCs w:val="18"/>
              </w:rPr>
              <w:t>Пгт. Нов</w:t>
            </w:r>
            <w:r w:rsidRPr="00115545">
              <w:rPr>
                <w:sz w:val="18"/>
                <w:szCs w:val="18"/>
              </w:rPr>
              <w:t>о</w:t>
            </w:r>
            <w:r w:rsidRPr="00115545">
              <w:rPr>
                <w:sz w:val="18"/>
                <w:szCs w:val="18"/>
              </w:rPr>
              <w:t>аганск</w:t>
            </w:r>
          </w:p>
        </w:tc>
        <w:tc>
          <w:tcPr>
            <w:tcW w:w="740" w:type="dxa"/>
            <w:vMerge w:val="restart"/>
            <w:shd w:val="clear" w:color="auto" w:fill="auto"/>
            <w:hideMark/>
          </w:tcPr>
          <w:p w:rsidR="00734CE5" w:rsidRPr="00115545" w:rsidRDefault="00734CE5" w:rsidP="00733F07">
            <w:pPr>
              <w:jc w:val="center"/>
              <w:rPr>
                <w:sz w:val="18"/>
                <w:szCs w:val="18"/>
              </w:rPr>
            </w:pPr>
          </w:p>
        </w:tc>
        <w:tc>
          <w:tcPr>
            <w:tcW w:w="678" w:type="dxa"/>
            <w:shd w:val="clear" w:color="auto" w:fill="auto"/>
            <w:noWrap/>
            <w:hideMark/>
          </w:tcPr>
          <w:p w:rsidR="00734CE5" w:rsidRPr="00115545" w:rsidRDefault="00734CE5" w:rsidP="00733F07">
            <w:pPr>
              <w:jc w:val="center"/>
              <w:rPr>
                <w:sz w:val="18"/>
                <w:szCs w:val="18"/>
              </w:rPr>
            </w:pPr>
            <w:r w:rsidRPr="00115545">
              <w:rPr>
                <w:sz w:val="18"/>
                <w:szCs w:val="18"/>
              </w:rPr>
              <w:t>всего</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hideMark/>
          </w:tcPr>
          <w:p w:rsidR="00734CE5" w:rsidRPr="00115545" w:rsidRDefault="00734CE5" w:rsidP="00733F07">
            <w:pPr>
              <w:jc w:val="center"/>
              <w:rPr>
                <w:sz w:val="18"/>
                <w:szCs w:val="18"/>
              </w:rPr>
            </w:pPr>
            <w:r w:rsidRPr="00115545">
              <w:rPr>
                <w:sz w:val="18"/>
                <w:szCs w:val="18"/>
              </w:rPr>
              <w:t>73 008,48</w:t>
            </w:r>
          </w:p>
        </w:tc>
        <w:tc>
          <w:tcPr>
            <w:tcW w:w="1640" w:type="dxa"/>
            <w:shd w:val="clear" w:color="auto" w:fill="auto"/>
            <w:hideMark/>
          </w:tcPr>
          <w:p w:rsidR="00734CE5" w:rsidRPr="00115545" w:rsidRDefault="00734CE5" w:rsidP="00733F07">
            <w:pPr>
              <w:jc w:val="center"/>
              <w:rPr>
                <w:sz w:val="18"/>
                <w:szCs w:val="18"/>
              </w:rPr>
            </w:pPr>
            <w:r w:rsidRPr="00115545">
              <w:rPr>
                <w:sz w:val="18"/>
                <w:szCs w:val="18"/>
              </w:rPr>
              <w:t>18 996,78</w:t>
            </w:r>
          </w:p>
        </w:tc>
        <w:tc>
          <w:tcPr>
            <w:tcW w:w="1476" w:type="dxa"/>
            <w:shd w:val="clear" w:color="auto" w:fill="auto"/>
            <w:hideMark/>
          </w:tcPr>
          <w:p w:rsidR="00734CE5" w:rsidRPr="00115545" w:rsidRDefault="00734CE5" w:rsidP="00733F07">
            <w:pPr>
              <w:jc w:val="center"/>
              <w:rPr>
                <w:sz w:val="18"/>
                <w:szCs w:val="18"/>
              </w:rPr>
            </w:pPr>
            <w:r w:rsidRPr="00115545">
              <w:rPr>
                <w:sz w:val="18"/>
                <w:szCs w:val="18"/>
              </w:rPr>
              <w:t>19 356,70</w:t>
            </w:r>
          </w:p>
        </w:tc>
        <w:tc>
          <w:tcPr>
            <w:tcW w:w="1843" w:type="dxa"/>
            <w:shd w:val="clear" w:color="auto" w:fill="auto"/>
            <w:hideMark/>
          </w:tcPr>
          <w:p w:rsidR="00734CE5" w:rsidRPr="00115545" w:rsidRDefault="00734CE5" w:rsidP="00733F07">
            <w:pPr>
              <w:jc w:val="center"/>
              <w:rPr>
                <w:sz w:val="18"/>
                <w:szCs w:val="18"/>
              </w:rPr>
            </w:pPr>
            <w:r w:rsidRPr="00115545">
              <w:rPr>
                <w:sz w:val="18"/>
                <w:szCs w:val="18"/>
              </w:rPr>
              <w:t>29 420,00</w:t>
            </w:r>
          </w:p>
        </w:tc>
        <w:tc>
          <w:tcPr>
            <w:tcW w:w="1418" w:type="dxa"/>
            <w:shd w:val="clear" w:color="auto" w:fill="auto"/>
            <w:hideMark/>
          </w:tcPr>
          <w:p w:rsidR="00734CE5" w:rsidRPr="00115545" w:rsidRDefault="00734CE5" w:rsidP="00733F07">
            <w:pPr>
              <w:jc w:val="center"/>
              <w:rPr>
                <w:sz w:val="18"/>
                <w:szCs w:val="18"/>
              </w:rPr>
            </w:pPr>
            <w:r w:rsidRPr="00115545">
              <w:rPr>
                <w:sz w:val="18"/>
                <w:szCs w:val="18"/>
              </w:rPr>
              <w:t>0,00</w:t>
            </w:r>
          </w:p>
        </w:tc>
        <w:tc>
          <w:tcPr>
            <w:tcW w:w="1260" w:type="dxa"/>
            <w:shd w:val="clear" w:color="auto" w:fill="auto"/>
            <w:hideMark/>
          </w:tcPr>
          <w:p w:rsidR="00734CE5" w:rsidRPr="00115545" w:rsidRDefault="00734CE5" w:rsidP="00733F07">
            <w:pPr>
              <w:jc w:val="center"/>
              <w:rPr>
                <w:sz w:val="18"/>
                <w:szCs w:val="18"/>
              </w:rPr>
            </w:pPr>
            <w:r w:rsidRPr="00115545">
              <w:rPr>
                <w:sz w:val="18"/>
                <w:szCs w:val="18"/>
              </w:rPr>
              <w:t>0,00</w:t>
            </w:r>
          </w:p>
        </w:tc>
        <w:tc>
          <w:tcPr>
            <w:tcW w:w="1260" w:type="dxa"/>
            <w:shd w:val="clear" w:color="auto" w:fill="auto"/>
            <w:hideMark/>
          </w:tcPr>
          <w:p w:rsidR="00734CE5" w:rsidRPr="00115545" w:rsidRDefault="00734CE5" w:rsidP="00733F07">
            <w:pPr>
              <w:jc w:val="center"/>
              <w:rPr>
                <w:sz w:val="18"/>
                <w:szCs w:val="18"/>
              </w:rPr>
            </w:pPr>
            <w:r w:rsidRPr="00115545">
              <w:rPr>
                <w:sz w:val="18"/>
                <w:szCs w:val="18"/>
              </w:rPr>
              <w:t>0,00</w:t>
            </w:r>
          </w:p>
        </w:tc>
        <w:tc>
          <w:tcPr>
            <w:tcW w:w="1140" w:type="dxa"/>
            <w:shd w:val="clear" w:color="auto" w:fill="auto"/>
            <w:hideMark/>
          </w:tcPr>
          <w:p w:rsidR="00734CE5" w:rsidRPr="00115545" w:rsidRDefault="00734CE5" w:rsidP="00733F07">
            <w:pPr>
              <w:jc w:val="center"/>
              <w:rPr>
                <w:sz w:val="18"/>
                <w:szCs w:val="18"/>
              </w:rPr>
            </w:pPr>
            <w:r w:rsidRPr="00115545">
              <w:rPr>
                <w:sz w:val="18"/>
                <w:szCs w:val="18"/>
              </w:rPr>
              <w:t>5 235,00</w:t>
            </w:r>
          </w:p>
        </w:tc>
      </w:tr>
      <w:tr w:rsidR="00734CE5" w:rsidRPr="00115545" w:rsidTr="000351F8">
        <w:trPr>
          <w:trHeight w:val="720"/>
          <w:jc w:val="right"/>
        </w:trPr>
        <w:tc>
          <w:tcPr>
            <w:tcW w:w="851" w:type="dxa"/>
            <w:vMerge/>
            <w:hideMark/>
          </w:tcPr>
          <w:p w:rsidR="00734CE5" w:rsidRPr="00115545" w:rsidRDefault="00734CE5" w:rsidP="00733F07">
            <w:pPr>
              <w:jc w:val="center"/>
              <w:rPr>
                <w:sz w:val="18"/>
                <w:szCs w:val="18"/>
              </w:rPr>
            </w:pPr>
          </w:p>
        </w:tc>
        <w:tc>
          <w:tcPr>
            <w:tcW w:w="1237" w:type="dxa"/>
            <w:vMerge/>
            <w:hideMark/>
          </w:tcPr>
          <w:p w:rsidR="00734CE5" w:rsidRPr="00115545" w:rsidRDefault="00734CE5" w:rsidP="00733F07">
            <w:pPr>
              <w:jc w:val="center"/>
              <w:rPr>
                <w:sz w:val="18"/>
                <w:szCs w:val="18"/>
              </w:rPr>
            </w:pPr>
          </w:p>
        </w:tc>
        <w:tc>
          <w:tcPr>
            <w:tcW w:w="740" w:type="dxa"/>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бю</w:t>
            </w:r>
            <w:r w:rsidRPr="00115545">
              <w:rPr>
                <w:sz w:val="18"/>
                <w:szCs w:val="18"/>
              </w:rPr>
              <w:t>д</w:t>
            </w:r>
            <w:r w:rsidRPr="00115545">
              <w:rPr>
                <w:sz w:val="18"/>
                <w:szCs w:val="18"/>
              </w:rPr>
              <w:t>жет авт</w:t>
            </w:r>
            <w:r w:rsidRPr="00115545">
              <w:rPr>
                <w:sz w:val="18"/>
                <w:szCs w:val="18"/>
              </w:rPr>
              <w:t>о</w:t>
            </w:r>
            <w:r w:rsidRPr="00115545">
              <w:rPr>
                <w:sz w:val="18"/>
                <w:szCs w:val="18"/>
              </w:rPr>
              <w:t>но</w:t>
            </w:r>
            <w:r w:rsidRPr="00115545">
              <w:rPr>
                <w:sz w:val="18"/>
                <w:szCs w:val="18"/>
              </w:rPr>
              <w:t>м</w:t>
            </w:r>
            <w:r w:rsidRPr="00115545">
              <w:rPr>
                <w:sz w:val="18"/>
                <w:szCs w:val="18"/>
              </w:rPr>
              <w:t>ного окр</w:t>
            </w:r>
            <w:r w:rsidRPr="00115545">
              <w:rPr>
                <w:sz w:val="18"/>
                <w:szCs w:val="18"/>
              </w:rPr>
              <w:t>у</w:t>
            </w:r>
            <w:r w:rsidRPr="00115545">
              <w:rPr>
                <w:sz w:val="18"/>
                <w:szCs w:val="18"/>
              </w:rPr>
              <w:t>га</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hideMark/>
          </w:tcPr>
          <w:p w:rsidR="00734CE5" w:rsidRPr="00115545" w:rsidRDefault="00734CE5" w:rsidP="00733F07">
            <w:pPr>
              <w:jc w:val="center"/>
              <w:rPr>
                <w:sz w:val="18"/>
                <w:szCs w:val="18"/>
              </w:rPr>
            </w:pPr>
          </w:p>
        </w:tc>
        <w:tc>
          <w:tcPr>
            <w:tcW w:w="1640" w:type="dxa"/>
            <w:shd w:val="clear" w:color="auto" w:fill="auto"/>
            <w:hideMark/>
          </w:tcPr>
          <w:p w:rsidR="00734CE5" w:rsidRPr="00115545" w:rsidRDefault="00734CE5" w:rsidP="00733F07">
            <w:pPr>
              <w:jc w:val="center"/>
              <w:rPr>
                <w:sz w:val="18"/>
                <w:szCs w:val="18"/>
              </w:rPr>
            </w:pPr>
          </w:p>
        </w:tc>
        <w:tc>
          <w:tcPr>
            <w:tcW w:w="1476" w:type="dxa"/>
            <w:shd w:val="clear" w:color="auto" w:fill="auto"/>
            <w:hideMark/>
          </w:tcPr>
          <w:p w:rsidR="00734CE5" w:rsidRPr="00115545" w:rsidRDefault="00734CE5" w:rsidP="00733F07">
            <w:pPr>
              <w:jc w:val="center"/>
              <w:rPr>
                <w:sz w:val="18"/>
                <w:szCs w:val="18"/>
              </w:rPr>
            </w:pPr>
          </w:p>
        </w:tc>
        <w:tc>
          <w:tcPr>
            <w:tcW w:w="1843" w:type="dxa"/>
            <w:shd w:val="clear" w:color="auto" w:fill="auto"/>
            <w:hideMark/>
          </w:tcPr>
          <w:p w:rsidR="00734CE5" w:rsidRPr="00115545" w:rsidRDefault="00734CE5" w:rsidP="00733F07">
            <w:pPr>
              <w:jc w:val="center"/>
              <w:rPr>
                <w:sz w:val="18"/>
                <w:szCs w:val="18"/>
              </w:rPr>
            </w:pPr>
          </w:p>
        </w:tc>
        <w:tc>
          <w:tcPr>
            <w:tcW w:w="1418" w:type="dxa"/>
            <w:shd w:val="clear" w:color="auto" w:fill="auto"/>
            <w:hideMark/>
          </w:tcPr>
          <w:p w:rsidR="00734CE5" w:rsidRPr="00115545" w:rsidRDefault="00734CE5" w:rsidP="00733F07">
            <w:pPr>
              <w:jc w:val="center"/>
              <w:rPr>
                <w:sz w:val="18"/>
                <w:szCs w:val="18"/>
              </w:rPr>
            </w:pPr>
          </w:p>
        </w:tc>
        <w:tc>
          <w:tcPr>
            <w:tcW w:w="1260" w:type="dxa"/>
            <w:shd w:val="clear" w:color="auto" w:fill="auto"/>
            <w:noWrap/>
            <w:hideMark/>
          </w:tcPr>
          <w:p w:rsidR="00734CE5" w:rsidRPr="00115545" w:rsidRDefault="00734CE5" w:rsidP="00733F07">
            <w:pPr>
              <w:jc w:val="center"/>
              <w:rPr>
                <w:sz w:val="18"/>
                <w:szCs w:val="18"/>
              </w:rPr>
            </w:pPr>
          </w:p>
        </w:tc>
        <w:tc>
          <w:tcPr>
            <w:tcW w:w="1260" w:type="dxa"/>
            <w:shd w:val="clear" w:color="auto" w:fill="auto"/>
            <w:noWrap/>
            <w:hideMark/>
          </w:tcPr>
          <w:p w:rsidR="00734CE5" w:rsidRPr="00115545" w:rsidRDefault="00734CE5" w:rsidP="00733F07">
            <w:pPr>
              <w:jc w:val="center"/>
              <w:rPr>
                <w:sz w:val="18"/>
                <w:szCs w:val="18"/>
              </w:rPr>
            </w:pPr>
          </w:p>
        </w:tc>
        <w:tc>
          <w:tcPr>
            <w:tcW w:w="1140" w:type="dxa"/>
            <w:shd w:val="clear" w:color="auto" w:fill="auto"/>
            <w:noWrap/>
            <w:hideMark/>
          </w:tcPr>
          <w:p w:rsidR="00734CE5" w:rsidRPr="00115545" w:rsidRDefault="00734CE5" w:rsidP="00733F07">
            <w:pPr>
              <w:jc w:val="center"/>
              <w:rPr>
                <w:sz w:val="18"/>
                <w:szCs w:val="18"/>
              </w:rPr>
            </w:pPr>
          </w:p>
        </w:tc>
      </w:tr>
      <w:tr w:rsidR="00734CE5" w:rsidRPr="00115545" w:rsidTr="000351F8">
        <w:trPr>
          <w:trHeight w:val="480"/>
          <w:jc w:val="right"/>
        </w:trPr>
        <w:tc>
          <w:tcPr>
            <w:tcW w:w="851" w:type="dxa"/>
            <w:vMerge/>
            <w:hideMark/>
          </w:tcPr>
          <w:p w:rsidR="00734CE5" w:rsidRPr="00115545" w:rsidRDefault="00734CE5" w:rsidP="00733F07">
            <w:pPr>
              <w:jc w:val="center"/>
              <w:rPr>
                <w:sz w:val="18"/>
                <w:szCs w:val="18"/>
              </w:rPr>
            </w:pPr>
          </w:p>
        </w:tc>
        <w:tc>
          <w:tcPr>
            <w:tcW w:w="1237" w:type="dxa"/>
            <w:vMerge/>
            <w:hideMark/>
          </w:tcPr>
          <w:p w:rsidR="00734CE5" w:rsidRPr="00115545" w:rsidRDefault="00734CE5" w:rsidP="00733F07">
            <w:pPr>
              <w:jc w:val="center"/>
              <w:rPr>
                <w:sz w:val="18"/>
                <w:szCs w:val="18"/>
              </w:rPr>
            </w:pPr>
          </w:p>
        </w:tc>
        <w:tc>
          <w:tcPr>
            <w:tcW w:w="740" w:type="dxa"/>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бю</w:t>
            </w:r>
            <w:r w:rsidRPr="00115545">
              <w:rPr>
                <w:sz w:val="18"/>
                <w:szCs w:val="18"/>
              </w:rPr>
              <w:t>д</w:t>
            </w:r>
            <w:r w:rsidRPr="00115545">
              <w:rPr>
                <w:sz w:val="18"/>
                <w:szCs w:val="18"/>
              </w:rPr>
              <w:t>жет ра</w:t>
            </w:r>
            <w:r w:rsidRPr="00115545">
              <w:rPr>
                <w:sz w:val="18"/>
                <w:szCs w:val="18"/>
              </w:rPr>
              <w:t>й</w:t>
            </w:r>
            <w:r w:rsidRPr="00115545">
              <w:rPr>
                <w:sz w:val="18"/>
                <w:szCs w:val="18"/>
              </w:rPr>
              <w:t>она</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hideMark/>
          </w:tcPr>
          <w:p w:rsidR="00734CE5" w:rsidRPr="00115545" w:rsidRDefault="00734CE5" w:rsidP="00733F07">
            <w:pPr>
              <w:jc w:val="center"/>
              <w:rPr>
                <w:sz w:val="18"/>
                <w:szCs w:val="18"/>
              </w:rPr>
            </w:pPr>
            <w:r w:rsidRPr="00115545">
              <w:rPr>
                <w:sz w:val="18"/>
                <w:szCs w:val="18"/>
              </w:rPr>
              <w:t>73 008,48</w:t>
            </w:r>
          </w:p>
        </w:tc>
        <w:tc>
          <w:tcPr>
            <w:tcW w:w="1640" w:type="dxa"/>
            <w:shd w:val="clear" w:color="auto" w:fill="auto"/>
            <w:hideMark/>
          </w:tcPr>
          <w:p w:rsidR="00734CE5" w:rsidRPr="00115545" w:rsidRDefault="00734CE5" w:rsidP="00733F07">
            <w:pPr>
              <w:jc w:val="center"/>
              <w:rPr>
                <w:sz w:val="18"/>
                <w:szCs w:val="18"/>
              </w:rPr>
            </w:pPr>
            <w:r w:rsidRPr="00115545">
              <w:rPr>
                <w:sz w:val="18"/>
                <w:szCs w:val="18"/>
              </w:rPr>
              <w:t>18 996,78</w:t>
            </w:r>
          </w:p>
        </w:tc>
        <w:tc>
          <w:tcPr>
            <w:tcW w:w="1476" w:type="dxa"/>
            <w:shd w:val="clear" w:color="auto" w:fill="auto"/>
            <w:hideMark/>
          </w:tcPr>
          <w:p w:rsidR="00734CE5" w:rsidRPr="00115545" w:rsidRDefault="00734CE5" w:rsidP="00733F07">
            <w:pPr>
              <w:jc w:val="center"/>
              <w:rPr>
                <w:sz w:val="18"/>
                <w:szCs w:val="18"/>
              </w:rPr>
            </w:pPr>
            <w:r w:rsidRPr="00115545">
              <w:rPr>
                <w:sz w:val="18"/>
                <w:szCs w:val="18"/>
              </w:rPr>
              <w:t>19 356,70</w:t>
            </w:r>
          </w:p>
        </w:tc>
        <w:tc>
          <w:tcPr>
            <w:tcW w:w="1843" w:type="dxa"/>
            <w:shd w:val="clear" w:color="auto" w:fill="auto"/>
            <w:hideMark/>
          </w:tcPr>
          <w:p w:rsidR="00734CE5" w:rsidRPr="00115545" w:rsidRDefault="00734CE5" w:rsidP="00733F07">
            <w:pPr>
              <w:jc w:val="center"/>
              <w:rPr>
                <w:sz w:val="18"/>
                <w:szCs w:val="18"/>
              </w:rPr>
            </w:pPr>
            <w:r w:rsidRPr="00115545">
              <w:rPr>
                <w:sz w:val="18"/>
                <w:szCs w:val="18"/>
              </w:rPr>
              <w:t>29 420,00</w:t>
            </w:r>
          </w:p>
        </w:tc>
        <w:tc>
          <w:tcPr>
            <w:tcW w:w="1418" w:type="dxa"/>
            <w:shd w:val="clear" w:color="auto" w:fill="auto"/>
            <w:hideMark/>
          </w:tcPr>
          <w:p w:rsidR="00734CE5" w:rsidRPr="00115545" w:rsidRDefault="00734CE5" w:rsidP="00733F07">
            <w:pPr>
              <w:jc w:val="center"/>
              <w:rPr>
                <w:sz w:val="18"/>
                <w:szCs w:val="18"/>
              </w:rPr>
            </w:pPr>
          </w:p>
        </w:tc>
        <w:tc>
          <w:tcPr>
            <w:tcW w:w="1260" w:type="dxa"/>
            <w:shd w:val="clear" w:color="auto" w:fill="auto"/>
            <w:hideMark/>
          </w:tcPr>
          <w:p w:rsidR="00734CE5" w:rsidRPr="00115545" w:rsidRDefault="00734CE5" w:rsidP="00733F07">
            <w:pPr>
              <w:jc w:val="center"/>
              <w:rPr>
                <w:sz w:val="18"/>
                <w:szCs w:val="18"/>
              </w:rPr>
            </w:pPr>
          </w:p>
        </w:tc>
        <w:tc>
          <w:tcPr>
            <w:tcW w:w="1260" w:type="dxa"/>
            <w:shd w:val="clear" w:color="auto" w:fill="auto"/>
            <w:hideMark/>
          </w:tcPr>
          <w:p w:rsidR="00734CE5" w:rsidRPr="00115545" w:rsidRDefault="00734CE5" w:rsidP="00733F07">
            <w:pPr>
              <w:jc w:val="center"/>
              <w:rPr>
                <w:sz w:val="18"/>
                <w:szCs w:val="18"/>
              </w:rPr>
            </w:pPr>
          </w:p>
        </w:tc>
        <w:tc>
          <w:tcPr>
            <w:tcW w:w="1140" w:type="dxa"/>
            <w:shd w:val="clear" w:color="auto" w:fill="auto"/>
            <w:hideMark/>
          </w:tcPr>
          <w:p w:rsidR="00734CE5" w:rsidRPr="00115545" w:rsidRDefault="00734CE5" w:rsidP="00733F07">
            <w:pPr>
              <w:jc w:val="center"/>
              <w:rPr>
                <w:sz w:val="18"/>
                <w:szCs w:val="18"/>
              </w:rPr>
            </w:pPr>
            <w:r w:rsidRPr="00115545">
              <w:rPr>
                <w:sz w:val="18"/>
                <w:szCs w:val="18"/>
              </w:rPr>
              <w:t>5 235,00</w:t>
            </w:r>
          </w:p>
        </w:tc>
      </w:tr>
      <w:tr w:rsidR="00734CE5" w:rsidRPr="00115545" w:rsidTr="000351F8">
        <w:trPr>
          <w:trHeight w:val="1635"/>
          <w:jc w:val="right"/>
        </w:trPr>
        <w:tc>
          <w:tcPr>
            <w:tcW w:w="851" w:type="dxa"/>
            <w:vMerge/>
            <w:hideMark/>
          </w:tcPr>
          <w:p w:rsidR="00734CE5" w:rsidRPr="00115545" w:rsidRDefault="00734CE5" w:rsidP="00733F07">
            <w:pPr>
              <w:jc w:val="center"/>
              <w:rPr>
                <w:sz w:val="18"/>
                <w:szCs w:val="18"/>
              </w:rPr>
            </w:pPr>
          </w:p>
        </w:tc>
        <w:tc>
          <w:tcPr>
            <w:tcW w:w="1237" w:type="dxa"/>
            <w:vMerge/>
            <w:hideMark/>
          </w:tcPr>
          <w:p w:rsidR="00734CE5" w:rsidRPr="00115545" w:rsidRDefault="00734CE5" w:rsidP="00733F07">
            <w:pPr>
              <w:jc w:val="center"/>
              <w:rPr>
                <w:sz w:val="18"/>
                <w:szCs w:val="18"/>
              </w:rPr>
            </w:pPr>
          </w:p>
        </w:tc>
        <w:tc>
          <w:tcPr>
            <w:tcW w:w="740" w:type="dxa"/>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в т.ч.безво</w:t>
            </w:r>
            <w:r w:rsidRPr="00115545">
              <w:rPr>
                <w:sz w:val="18"/>
                <w:szCs w:val="18"/>
              </w:rPr>
              <w:t>з</w:t>
            </w:r>
            <w:r w:rsidRPr="00115545">
              <w:rPr>
                <w:sz w:val="18"/>
                <w:szCs w:val="18"/>
              </w:rPr>
              <w:t>мез</w:t>
            </w:r>
            <w:r w:rsidRPr="00115545">
              <w:rPr>
                <w:sz w:val="18"/>
                <w:szCs w:val="18"/>
              </w:rPr>
              <w:t>д</w:t>
            </w:r>
            <w:r w:rsidRPr="00115545">
              <w:rPr>
                <w:sz w:val="18"/>
                <w:szCs w:val="18"/>
              </w:rPr>
              <w:t>ные п</w:t>
            </w:r>
            <w:r w:rsidRPr="00115545">
              <w:rPr>
                <w:sz w:val="18"/>
                <w:szCs w:val="18"/>
              </w:rPr>
              <w:t>о</w:t>
            </w:r>
            <w:r w:rsidRPr="00115545">
              <w:rPr>
                <w:sz w:val="18"/>
                <w:szCs w:val="18"/>
              </w:rPr>
              <w:t>сту</w:t>
            </w:r>
            <w:r w:rsidRPr="00115545">
              <w:rPr>
                <w:sz w:val="18"/>
                <w:szCs w:val="18"/>
              </w:rPr>
              <w:t>п</w:t>
            </w:r>
            <w:r w:rsidRPr="00115545">
              <w:rPr>
                <w:sz w:val="18"/>
                <w:szCs w:val="18"/>
              </w:rPr>
              <w:t>ления ф</w:t>
            </w:r>
            <w:r w:rsidRPr="00115545">
              <w:rPr>
                <w:sz w:val="18"/>
                <w:szCs w:val="18"/>
              </w:rPr>
              <w:t>и</w:t>
            </w:r>
            <w:r w:rsidRPr="00115545">
              <w:rPr>
                <w:sz w:val="18"/>
                <w:szCs w:val="18"/>
              </w:rPr>
              <w:t>зич</w:t>
            </w:r>
            <w:r w:rsidRPr="00115545">
              <w:rPr>
                <w:sz w:val="18"/>
                <w:szCs w:val="18"/>
              </w:rPr>
              <w:t>е</w:t>
            </w:r>
            <w:r w:rsidRPr="00115545">
              <w:rPr>
                <w:sz w:val="18"/>
                <w:szCs w:val="18"/>
              </w:rPr>
              <w:t>ских и юр</w:t>
            </w:r>
            <w:r w:rsidRPr="00115545">
              <w:rPr>
                <w:sz w:val="18"/>
                <w:szCs w:val="18"/>
              </w:rPr>
              <w:t>и</w:t>
            </w:r>
            <w:r w:rsidRPr="00115545">
              <w:rPr>
                <w:sz w:val="18"/>
                <w:szCs w:val="18"/>
              </w:rPr>
              <w:t>дич</w:t>
            </w:r>
            <w:r w:rsidRPr="00115545">
              <w:rPr>
                <w:sz w:val="18"/>
                <w:szCs w:val="18"/>
              </w:rPr>
              <w:t>е</w:t>
            </w:r>
            <w:r w:rsidRPr="00115545">
              <w:rPr>
                <w:sz w:val="18"/>
                <w:szCs w:val="18"/>
              </w:rPr>
              <w:lastRenderedPageBreak/>
              <w:t>ских лиц</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lastRenderedPageBreak/>
              <w:t>х</w:t>
            </w:r>
          </w:p>
        </w:tc>
        <w:tc>
          <w:tcPr>
            <w:tcW w:w="1276" w:type="dxa"/>
            <w:gridSpan w:val="2"/>
            <w:shd w:val="clear" w:color="auto" w:fill="auto"/>
            <w:hideMark/>
          </w:tcPr>
          <w:p w:rsidR="00734CE5" w:rsidRPr="00115545" w:rsidRDefault="00734CE5" w:rsidP="00733F07">
            <w:pPr>
              <w:jc w:val="center"/>
              <w:rPr>
                <w:sz w:val="18"/>
                <w:szCs w:val="18"/>
              </w:rPr>
            </w:pPr>
            <w:r w:rsidRPr="00115545">
              <w:rPr>
                <w:sz w:val="18"/>
                <w:szCs w:val="18"/>
              </w:rPr>
              <w:t>15 000,00</w:t>
            </w:r>
          </w:p>
        </w:tc>
        <w:tc>
          <w:tcPr>
            <w:tcW w:w="1640" w:type="dxa"/>
            <w:shd w:val="clear" w:color="auto" w:fill="auto"/>
            <w:hideMark/>
          </w:tcPr>
          <w:p w:rsidR="00734CE5" w:rsidRPr="00115545" w:rsidRDefault="00734CE5" w:rsidP="00733F07">
            <w:pPr>
              <w:jc w:val="center"/>
              <w:rPr>
                <w:sz w:val="18"/>
                <w:szCs w:val="18"/>
              </w:rPr>
            </w:pPr>
          </w:p>
        </w:tc>
        <w:tc>
          <w:tcPr>
            <w:tcW w:w="1476" w:type="dxa"/>
            <w:shd w:val="clear" w:color="auto" w:fill="auto"/>
            <w:hideMark/>
          </w:tcPr>
          <w:p w:rsidR="00734CE5" w:rsidRPr="00115545" w:rsidRDefault="00734CE5" w:rsidP="00733F07">
            <w:pPr>
              <w:jc w:val="center"/>
              <w:rPr>
                <w:sz w:val="18"/>
                <w:szCs w:val="18"/>
              </w:rPr>
            </w:pPr>
          </w:p>
        </w:tc>
        <w:tc>
          <w:tcPr>
            <w:tcW w:w="1843" w:type="dxa"/>
            <w:shd w:val="clear" w:color="auto" w:fill="auto"/>
            <w:hideMark/>
          </w:tcPr>
          <w:p w:rsidR="00734CE5" w:rsidRPr="00115545" w:rsidRDefault="00734CE5" w:rsidP="00733F07">
            <w:pPr>
              <w:jc w:val="center"/>
              <w:rPr>
                <w:sz w:val="18"/>
                <w:szCs w:val="18"/>
              </w:rPr>
            </w:pPr>
            <w:r w:rsidRPr="00115545">
              <w:rPr>
                <w:sz w:val="18"/>
                <w:szCs w:val="18"/>
              </w:rPr>
              <w:t>15 000,00</w:t>
            </w:r>
          </w:p>
        </w:tc>
        <w:tc>
          <w:tcPr>
            <w:tcW w:w="1418" w:type="dxa"/>
            <w:shd w:val="clear" w:color="auto" w:fill="auto"/>
            <w:hideMark/>
          </w:tcPr>
          <w:p w:rsidR="00734CE5" w:rsidRPr="00115545" w:rsidRDefault="00734CE5" w:rsidP="00733F07">
            <w:pPr>
              <w:jc w:val="center"/>
              <w:rPr>
                <w:sz w:val="18"/>
                <w:szCs w:val="18"/>
              </w:rPr>
            </w:pPr>
          </w:p>
        </w:tc>
        <w:tc>
          <w:tcPr>
            <w:tcW w:w="1260" w:type="dxa"/>
            <w:shd w:val="clear" w:color="auto" w:fill="auto"/>
            <w:hideMark/>
          </w:tcPr>
          <w:p w:rsidR="00734CE5" w:rsidRPr="00115545" w:rsidRDefault="00734CE5" w:rsidP="00733F07">
            <w:pPr>
              <w:jc w:val="center"/>
              <w:rPr>
                <w:sz w:val="18"/>
                <w:szCs w:val="18"/>
              </w:rPr>
            </w:pPr>
          </w:p>
        </w:tc>
        <w:tc>
          <w:tcPr>
            <w:tcW w:w="1260" w:type="dxa"/>
            <w:shd w:val="clear" w:color="auto" w:fill="auto"/>
            <w:hideMark/>
          </w:tcPr>
          <w:p w:rsidR="00734CE5" w:rsidRPr="00115545" w:rsidRDefault="00734CE5" w:rsidP="00733F07">
            <w:pPr>
              <w:jc w:val="center"/>
              <w:rPr>
                <w:sz w:val="18"/>
                <w:szCs w:val="18"/>
              </w:rPr>
            </w:pPr>
          </w:p>
        </w:tc>
        <w:tc>
          <w:tcPr>
            <w:tcW w:w="1140" w:type="dxa"/>
            <w:shd w:val="clear" w:color="auto" w:fill="auto"/>
            <w:hideMark/>
          </w:tcPr>
          <w:p w:rsidR="00734CE5" w:rsidRPr="00115545" w:rsidRDefault="00734CE5" w:rsidP="00733F07">
            <w:pPr>
              <w:jc w:val="center"/>
              <w:rPr>
                <w:sz w:val="18"/>
                <w:szCs w:val="18"/>
              </w:rPr>
            </w:pPr>
          </w:p>
        </w:tc>
      </w:tr>
      <w:tr w:rsidR="00734CE5" w:rsidRPr="00115545" w:rsidTr="000351F8">
        <w:trPr>
          <w:trHeight w:val="300"/>
          <w:jc w:val="right"/>
        </w:trPr>
        <w:tc>
          <w:tcPr>
            <w:tcW w:w="851" w:type="dxa"/>
            <w:vMerge w:val="restart"/>
            <w:shd w:val="clear" w:color="auto" w:fill="auto"/>
            <w:hideMark/>
          </w:tcPr>
          <w:p w:rsidR="00734CE5" w:rsidRPr="00115545" w:rsidRDefault="00734CE5" w:rsidP="00733F07">
            <w:pPr>
              <w:jc w:val="center"/>
              <w:rPr>
                <w:sz w:val="18"/>
                <w:szCs w:val="18"/>
              </w:rPr>
            </w:pPr>
          </w:p>
        </w:tc>
        <w:tc>
          <w:tcPr>
            <w:tcW w:w="1237" w:type="dxa"/>
            <w:vMerge w:val="restart"/>
            <w:shd w:val="clear" w:color="auto" w:fill="auto"/>
            <w:hideMark/>
          </w:tcPr>
          <w:p w:rsidR="00734CE5" w:rsidRPr="00115545" w:rsidRDefault="00734CE5" w:rsidP="00733F07">
            <w:pPr>
              <w:jc w:val="center"/>
              <w:rPr>
                <w:sz w:val="18"/>
                <w:szCs w:val="18"/>
              </w:rPr>
            </w:pPr>
            <w:r w:rsidRPr="00115545">
              <w:rPr>
                <w:sz w:val="18"/>
                <w:szCs w:val="18"/>
              </w:rPr>
              <w:t>С. Больш</w:t>
            </w:r>
            <w:r w:rsidRPr="00115545">
              <w:rPr>
                <w:sz w:val="18"/>
                <w:szCs w:val="18"/>
              </w:rPr>
              <w:t>е</w:t>
            </w:r>
            <w:r w:rsidRPr="00115545">
              <w:rPr>
                <w:sz w:val="18"/>
                <w:szCs w:val="18"/>
              </w:rPr>
              <w:t>тархово</w:t>
            </w:r>
          </w:p>
        </w:tc>
        <w:tc>
          <w:tcPr>
            <w:tcW w:w="740" w:type="dxa"/>
            <w:vMerge w:val="restart"/>
            <w:shd w:val="clear" w:color="auto" w:fill="auto"/>
            <w:hideMark/>
          </w:tcPr>
          <w:p w:rsidR="00734CE5" w:rsidRPr="00115545" w:rsidRDefault="00734CE5" w:rsidP="00733F07">
            <w:pPr>
              <w:jc w:val="center"/>
              <w:rPr>
                <w:sz w:val="18"/>
                <w:szCs w:val="18"/>
              </w:rPr>
            </w:pPr>
          </w:p>
        </w:tc>
        <w:tc>
          <w:tcPr>
            <w:tcW w:w="678" w:type="dxa"/>
            <w:shd w:val="clear" w:color="auto" w:fill="auto"/>
            <w:noWrap/>
            <w:hideMark/>
          </w:tcPr>
          <w:p w:rsidR="00734CE5" w:rsidRPr="00115545" w:rsidRDefault="00734CE5" w:rsidP="00733F07">
            <w:pPr>
              <w:jc w:val="center"/>
              <w:rPr>
                <w:sz w:val="18"/>
                <w:szCs w:val="18"/>
              </w:rPr>
            </w:pPr>
            <w:r w:rsidRPr="00115545">
              <w:rPr>
                <w:sz w:val="18"/>
                <w:szCs w:val="18"/>
              </w:rPr>
              <w:t>всего</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hideMark/>
          </w:tcPr>
          <w:p w:rsidR="00734CE5" w:rsidRPr="00115545" w:rsidRDefault="00734CE5" w:rsidP="00733F07">
            <w:pPr>
              <w:jc w:val="center"/>
              <w:rPr>
                <w:sz w:val="18"/>
                <w:szCs w:val="18"/>
              </w:rPr>
            </w:pPr>
            <w:r w:rsidRPr="00115545">
              <w:rPr>
                <w:sz w:val="18"/>
                <w:szCs w:val="18"/>
              </w:rPr>
              <w:t>51 538,92</w:t>
            </w:r>
          </w:p>
        </w:tc>
        <w:tc>
          <w:tcPr>
            <w:tcW w:w="1640" w:type="dxa"/>
            <w:shd w:val="clear" w:color="auto" w:fill="auto"/>
            <w:hideMark/>
          </w:tcPr>
          <w:p w:rsidR="00734CE5" w:rsidRPr="00115545" w:rsidRDefault="00734CE5" w:rsidP="00733F07">
            <w:pPr>
              <w:jc w:val="center"/>
              <w:rPr>
                <w:sz w:val="18"/>
                <w:szCs w:val="18"/>
              </w:rPr>
            </w:pPr>
            <w:r w:rsidRPr="00115545">
              <w:rPr>
                <w:sz w:val="18"/>
                <w:szCs w:val="18"/>
              </w:rPr>
              <w:t>9 317,41</w:t>
            </w:r>
          </w:p>
        </w:tc>
        <w:tc>
          <w:tcPr>
            <w:tcW w:w="1476" w:type="dxa"/>
            <w:shd w:val="clear" w:color="auto" w:fill="auto"/>
            <w:hideMark/>
          </w:tcPr>
          <w:p w:rsidR="00734CE5" w:rsidRPr="00115545" w:rsidRDefault="00734CE5" w:rsidP="00733F07">
            <w:pPr>
              <w:jc w:val="center"/>
              <w:rPr>
                <w:sz w:val="18"/>
                <w:szCs w:val="18"/>
              </w:rPr>
            </w:pPr>
            <w:r w:rsidRPr="00115545">
              <w:rPr>
                <w:sz w:val="18"/>
                <w:szCs w:val="18"/>
              </w:rPr>
              <w:t>9 790,87</w:t>
            </w:r>
          </w:p>
        </w:tc>
        <w:tc>
          <w:tcPr>
            <w:tcW w:w="1843" w:type="dxa"/>
            <w:shd w:val="clear" w:color="auto" w:fill="auto"/>
            <w:hideMark/>
          </w:tcPr>
          <w:p w:rsidR="00734CE5" w:rsidRPr="00115545" w:rsidRDefault="00734CE5" w:rsidP="00733F07">
            <w:pPr>
              <w:jc w:val="center"/>
              <w:rPr>
                <w:sz w:val="18"/>
                <w:szCs w:val="18"/>
              </w:rPr>
            </w:pPr>
            <w:r w:rsidRPr="00115545">
              <w:rPr>
                <w:sz w:val="18"/>
                <w:szCs w:val="18"/>
              </w:rPr>
              <w:t>6 331,63</w:t>
            </w:r>
          </w:p>
        </w:tc>
        <w:tc>
          <w:tcPr>
            <w:tcW w:w="1418" w:type="dxa"/>
            <w:shd w:val="clear" w:color="auto" w:fill="auto"/>
            <w:hideMark/>
          </w:tcPr>
          <w:p w:rsidR="00734CE5" w:rsidRPr="00115545" w:rsidRDefault="00734CE5" w:rsidP="00733F07">
            <w:pPr>
              <w:jc w:val="center"/>
              <w:rPr>
                <w:sz w:val="18"/>
                <w:szCs w:val="18"/>
              </w:rPr>
            </w:pPr>
            <w:r w:rsidRPr="00115545">
              <w:rPr>
                <w:sz w:val="18"/>
                <w:szCs w:val="18"/>
              </w:rPr>
              <w:t>8 048,73</w:t>
            </w:r>
          </w:p>
        </w:tc>
        <w:tc>
          <w:tcPr>
            <w:tcW w:w="1260" w:type="dxa"/>
            <w:shd w:val="clear" w:color="auto" w:fill="auto"/>
            <w:hideMark/>
          </w:tcPr>
          <w:p w:rsidR="00734CE5" w:rsidRPr="00115545" w:rsidRDefault="00734CE5" w:rsidP="00733F07">
            <w:pPr>
              <w:jc w:val="center"/>
              <w:rPr>
                <w:sz w:val="18"/>
                <w:szCs w:val="18"/>
              </w:rPr>
            </w:pPr>
            <w:r w:rsidRPr="00115545">
              <w:rPr>
                <w:sz w:val="18"/>
                <w:szCs w:val="18"/>
              </w:rPr>
              <w:t>8 410,92</w:t>
            </w:r>
          </w:p>
        </w:tc>
        <w:tc>
          <w:tcPr>
            <w:tcW w:w="1260" w:type="dxa"/>
            <w:shd w:val="clear" w:color="auto" w:fill="auto"/>
            <w:hideMark/>
          </w:tcPr>
          <w:p w:rsidR="00734CE5" w:rsidRPr="00115545" w:rsidRDefault="00734CE5" w:rsidP="00733F07">
            <w:pPr>
              <w:jc w:val="center"/>
              <w:rPr>
                <w:sz w:val="18"/>
                <w:szCs w:val="18"/>
              </w:rPr>
            </w:pPr>
            <w:r w:rsidRPr="00115545">
              <w:rPr>
                <w:sz w:val="18"/>
                <w:szCs w:val="18"/>
              </w:rPr>
              <w:t>8 747,37</w:t>
            </w:r>
          </w:p>
        </w:tc>
        <w:tc>
          <w:tcPr>
            <w:tcW w:w="1140" w:type="dxa"/>
            <w:shd w:val="clear" w:color="auto" w:fill="auto"/>
            <w:hideMark/>
          </w:tcPr>
          <w:p w:rsidR="00734CE5" w:rsidRPr="00115545" w:rsidRDefault="00734CE5" w:rsidP="00733F07">
            <w:pPr>
              <w:jc w:val="center"/>
              <w:rPr>
                <w:sz w:val="18"/>
                <w:szCs w:val="18"/>
              </w:rPr>
            </w:pPr>
            <w:r w:rsidRPr="00115545">
              <w:rPr>
                <w:sz w:val="18"/>
                <w:szCs w:val="18"/>
              </w:rPr>
              <w:t>892,00</w:t>
            </w:r>
          </w:p>
        </w:tc>
      </w:tr>
      <w:tr w:rsidR="00734CE5" w:rsidRPr="00115545" w:rsidTr="000351F8">
        <w:trPr>
          <w:trHeight w:val="720"/>
          <w:jc w:val="right"/>
        </w:trPr>
        <w:tc>
          <w:tcPr>
            <w:tcW w:w="851" w:type="dxa"/>
            <w:vMerge/>
            <w:hideMark/>
          </w:tcPr>
          <w:p w:rsidR="00734CE5" w:rsidRPr="00115545" w:rsidRDefault="00734CE5" w:rsidP="00733F07">
            <w:pPr>
              <w:jc w:val="center"/>
              <w:rPr>
                <w:sz w:val="18"/>
                <w:szCs w:val="18"/>
              </w:rPr>
            </w:pPr>
          </w:p>
        </w:tc>
        <w:tc>
          <w:tcPr>
            <w:tcW w:w="1237" w:type="dxa"/>
            <w:vMerge/>
            <w:hideMark/>
          </w:tcPr>
          <w:p w:rsidR="00734CE5" w:rsidRPr="00115545" w:rsidRDefault="00734CE5" w:rsidP="00733F07">
            <w:pPr>
              <w:jc w:val="center"/>
              <w:rPr>
                <w:sz w:val="18"/>
                <w:szCs w:val="18"/>
              </w:rPr>
            </w:pPr>
          </w:p>
        </w:tc>
        <w:tc>
          <w:tcPr>
            <w:tcW w:w="740" w:type="dxa"/>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бю</w:t>
            </w:r>
            <w:r w:rsidRPr="00115545">
              <w:rPr>
                <w:sz w:val="18"/>
                <w:szCs w:val="18"/>
              </w:rPr>
              <w:t>д</w:t>
            </w:r>
            <w:r w:rsidRPr="00115545">
              <w:rPr>
                <w:sz w:val="18"/>
                <w:szCs w:val="18"/>
              </w:rPr>
              <w:t>жет авт</w:t>
            </w:r>
            <w:r w:rsidRPr="00115545">
              <w:rPr>
                <w:sz w:val="18"/>
                <w:szCs w:val="18"/>
              </w:rPr>
              <w:t>о</w:t>
            </w:r>
            <w:r w:rsidRPr="00115545">
              <w:rPr>
                <w:sz w:val="18"/>
                <w:szCs w:val="18"/>
              </w:rPr>
              <w:t>но</w:t>
            </w:r>
            <w:r w:rsidRPr="00115545">
              <w:rPr>
                <w:sz w:val="18"/>
                <w:szCs w:val="18"/>
              </w:rPr>
              <w:t>м</w:t>
            </w:r>
            <w:r w:rsidRPr="00115545">
              <w:rPr>
                <w:sz w:val="18"/>
                <w:szCs w:val="18"/>
              </w:rPr>
              <w:t>ного окр</w:t>
            </w:r>
            <w:r w:rsidRPr="00115545">
              <w:rPr>
                <w:sz w:val="18"/>
                <w:szCs w:val="18"/>
              </w:rPr>
              <w:t>у</w:t>
            </w:r>
            <w:r w:rsidRPr="00115545">
              <w:rPr>
                <w:sz w:val="18"/>
                <w:szCs w:val="18"/>
              </w:rPr>
              <w:t>га</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hideMark/>
          </w:tcPr>
          <w:p w:rsidR="00734CE5" w:rsidRPr="00115545" w:rsidRDefault="00734CE5" w:rsidP="00733F07">
            <w:pPr>
              <w:jc w:val="center"/>
              <w:rPr>
                <w:sz w:val="18"/>
                <w:szCs w:val="18"/>
              </w:rPr>
            </w:pPr>
          </w:p>
        </w:tc>
        <w:tc>
          <w:tcPr>
            <w:tcW w:w="1640" w:type="dxa"/>
            <w:shd w:val="clear" w:color="auto" w:fill="auto"/>
            <w:hideMark/>
          </w:tcPr>
          <w:p w:rsidR="00734CE5" w:rsidRPr="00115545" w:rsidRDefault="00734CE5" w:rsidP="00733F07">
            <w:pPr>
              <w:jc w:val="center"/>
              <w:rPr>
                <w:sz w:val="18"/>
                <w:szCs w:val="18"/>
              </w:rPr>
            </w:pPr>
          </w:p>
        </w:tc>
        <w:tc>
          <w:tcPr>
            <w:tcW w:w="1476" w:type="dxa"/>
            <w:shd w:val="clear" w:color="auto" w:fill="auto"/>
            <w:hideMark/>
          </w:tcPr>
          <w:p w:rsidR="00734CE5" w:rsidRPr="00115545" w:rsidRDefault="00734CE5" w:rsidP="00733F07">
            <w:pPr>
              <w:jc w:val="center"/>
              <w:rPr>
                <w:sz w:val="18"/>
                <w:szCs w:val="18"/>
              </w:rPr>
            </w:pPr>
          </w:p>
        </w:tc>
        <w:tc>
          <w:tcPr>
            <w:tcW w:w="1843" w:type="dxa"/>
            <w:shd w:val="clear" w:color="auto" w:fill="auto"/>
            <w:hideMark/>
          </w:tcPr>
          <w:p w:rsidR="00734CE5" w:rsidRPr="00115545" w:rsidRDefault="00734CE5" w:rsidP="00733F07">
            <w:pPr>
              <w:jc w:val="center"/>
              <w:rPr>
                <w:sz w:val="18"/>
                <w:szCs w:val="18"/>
              </w:rPr>
            </w:pPr>
          </w:p>
        </w:tc>
        <w:tc>
          <w:tcPr>
            <w:tcW w:w="1418" w:type="dxa"/>
            <w:shd w:val="clear" w:color="auto" w:fill="auto"/>
            <w:hideMark/>
          </w:tcPr>
          <w:p w:rsidR="00734CE5" w:rsidRPr="00115545" w:rsidRDefault="00734CE5" w:rsidP="00733F07">
            <w:pPr>
              <w:jc w:val="center"/>
              <w:rPr>
                <w:sz w:val="18"/>
                <w:szCs w:val="18"/>
              </w:rPr>
            </w:pPr>
          </w:p>
        </w:tc>
        <w:tc>
          <w:tcPr>
            <w:tcW w:w="1260" w:type="dxa"/>
            <w:shd w:val="clear" w:color="auto" w:fill="auto"/>
            <w:noWrap/>
            <w:hideMark/>
          </w:tcPr>
          <w:p w:rsidR="00734CE5" w:rsidRPr="00115545" w:rsidRDefault="00734CE5" w:rsidP="00733F07">
            <w:pPr>
              <w:jc w:val="center"/>
              <w:rPr>
                <w:sz w:val="18"/>
                <w:szCs w:val="18"/>
              </w:rPr>
            </w:pPr>
          </w:p>
        </w:tc>
        <w:tc>
          <w:tcPr>
            <w:tcW w:w="1260" w:type="dxa"/>
            <w:shd w:val="clear" w:color="auto" w:fill="auto"/>
            <w:noWrap/>
            <w:hideMark/>
          </w:tcPr>
          <w:p w:rsidR="00734CE5" w:rsidRPr="00115545" w:rsidRDefault="00734CE5" w:rsidP="00733F07">
            <w:pPr>
              <w:jc w:val="center"/>
              <w:rPr>
                <w:sz w:val="18"/>
                <w:szCs w:val="18"/>
              </w:rPr>
            </w:pPr>
          </w:p>
        </w:tc>
        <w:tc>
          <w:tcPr>
            <w:tcW w:w="1140" w:type="dxa"/>
            <w:shd w:val="clear" w:color="auto" w:fill="auto"/>
            <w:noWrap/>
            <w:hideMark/>
          </w:tcPr>
          <w:p w:rsidR="00734CE5" w:rsidRPr="00115545" w:rsidRDefault="00734CE5" w:rsidP="00733F07">
            <w:pPr>
              <w:jc w:val="center"/>
              <w:rPr>
                <w:sz w:val="18"/>
                <w:szCs w:val="18"/>
              </w:rPr>
            </w:pPr>
          </w:p>
        </w:tc>
      </w:tr>
      <w:tr w:rsidR="00734CE5" w:rsidRPr="00115545" w:rsidTr="000351F8">
        <w:trPr>
          <w:trHeight w:val="480"/>
          <w:jc w:val="right"/>
        </w:trPr>
        <w:tc>
          <w:tcPr>
            <w:tcW w:w="851" w:type="dxa"/>
            <w:vMerge/>
            <w:hideMark/>
          </w:tcPr>
          <w:p w:rsidR="00734CE5" w:rsidRPr="00115545" w:rsidRDefault="00734CE5" w:rsidP="00733F07">
            <w:pPr>
              <w:jc w:val="center"/>
              <w:rPr>
                <w:sz w:val="18"/>
                <w:szCs w:val="18"/>
              </w:rPr>
            </w:pPr>
          </w:p>
        </w:tc>
        <w:tc>
          <w:tcPr>
            <w:tcW w:w="1237" w:type="dxa"/>
            <w:vMerge/>
            <w:hideMark/>
          </w:tcPr>
          <w:p w:rsidR="00734CE5" w:rsidRPr="00115545" w:rsidRDefault="00734CE5" w:rsidP="00733F07">
            <w:pPr>
              <w:jc w:val="center"/>
              <w:rPr>
                <w:sz w:val="18"/>
                <w:szCs w:val="18"/>
              </w:rPr>
            </w:pPr>
          </w:p>
        </w:tc>
        <w:tc>
          <w:tcPr>
            <w:tcW w:w="740" w:type="dxa"/>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бю</w:t>
            </w:r>
            <w:r w:rsidRPr="00115545">
              <w:rPr>
                <w:sz w:val="18"/>
                <w:szCs w:val="18"/>
              </w:rPr>
              <w:t>д</w:t>
            </w:r>
            <w:r w:rsidRPr="00115545">
              <w:rPr>
                <w:sz w:val="18"/>
                <w:szCs w:val="18"/>
              </w:rPr>
              <w:t>жет ра</w:t>
            </w:r>
            <w:r w:rsidRPr="00115545">
              <w:rPr>
                <w:sz w:val="18"/>
                <w:szCs w:val="18"/>
              </w:rPr>
              <w:t>й</w:t>
            </w:r>
            <w:r w:rsidRPr="00115545">
              <w:rPr>
                <w:sz w:val="18"/>
                <w:szCs w:val="18"/>
              </w:rPr>
              <w:t>она</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hideMark/>
          </w:tcPr>
          <w:p w:rsidR="00734CE5" w:rsidRPr="00115545" w:rsidRDefault="00734CE5" w:rsidP="00733F07">
            <w:pPr>
              <w:jc w:val="center"/>
              <w:rPr>
                <w:sz w:val="18"/>
                <w:szCs w:val="18"/>
              </w:rPr>
            </w:pPr>
            <w:r w:rsidRPr="00115545">
              <w:rPr>
                <w:sz w:val="18"/>
                <w:szCs w:val="18"/>
              </w:rPr>
              <w:t>51 538,92</w:t>
            </w:r>
          </w:p>
        </w:tc>
        <w:tc>
          <w:tcPr>
            <w:tcW w:w="1640" w:type="dxa"/>
            <w:shd w:val="clear" w:color="auto" w:fill="auto"/>
            <w:hideMark/>
          </w:tcPr>
          <w:p w:rsidR="00734CE5" w:rsidRPr="00115545" w:rsidRDefault="00734CE5" w:rsidP="00733F07">
            <w:pPr>
              <w:jc w:val="center"/>
              <w:rPr>
                <w:sz w:val="18"/>
                <w:szCs w:val="18"/>
              </w:rPr>
            </w:pPr>
            <w:r w:rsidRPr="00115545">
              <w:rPr>
                <w:sz w:val="18"/>
                <w:szCs w:val="18"/>
              </w:rPr>
              <w:t>9 317,41</w:t>
            </w:r>
          </w:p>
        </w:tc>
        <w:tc>
          <w:tcPr>
            <w:tcW w:w="1476" w:type="dxa"/>
            <w:shd w:val="clear" w:color="auto" w:fill="auto"/>
            <w:hideMark/>
          </w:tcPr>
          <w:p w:rsidR="00734CE5" w:rsidRPr="00115545" w:rsidRDefault="00734CE5" w:rsidP="00733F07">
            <w:pPr>
              <w:jc w:val="center"/>
              <w:rPr>
                <w:sz w:val="18"/>
                <w:szCs w:val="18"/>
              </w:rPr>
            </w:pPr>
            <w:r w:rsidRPr="00115545">
              <w:rPr>
                <w:sz w:val="18"/>
                <w:szCs w:val="18"/>
              </w:rPr>
              <w:t>9 790,87</w:t>
            </w:r>
          </w:p>
        </w:tc>
        <w:tc>
          <w:tcPr>
            <w:tcW w:w="1843" w:type="dxa"/>
            <w:shd w:val="clear" w:color="auto" w:fill="auto"/>
            <w:hideMark/>
          </w:tcPr>
          <w:p w:rsidR="00734CE5" w:rsidRPr="00115545" w:rsidRDefault="00734CE5" w:rsidP="00733F07">
            <w:pPr>
              <w:jc w:val="center"/>
              <w:rPr>
                <w:sz w:val="18"/>
                <w:szCs w:val="18"/>
              </w:rPr>
            </w:pPr>
            <w:r w:rsidRPr="00115545">
              <w:rPr>
                <w:sz w:val="18"/>
                <w:szCs w:val="18"/>
              </w:rPr>
              <w:t>6 331,63</w:t>
            </w:r>
          </w:p>
        </w:tc>
        <w:tc>
          <w:tcPr>
            <w:tcW w:w="1418" w:type="dxa"/>
            <w:shd w:val="clear" w:color="auto" w:fill="auto"/>
            <w:hideMark/>
          </w:tcPr>
          <w:p w:rsidR="00734CE5" w:rsidRPr="00115545" w:rsidRDefault="00734CE5" w:rsidP="00733F07">
            <w:pPr>
              <w:jc w:val="center"/>
              <w:rPr>
                <w:sz w:val="18"/>
                <w:szCs w:val="18"/>
              </w:rPr>
            </w:pPr>
            <w:r w:rsidRPr="00115545">
              <w:rPr>
                <w:sz w:val="18"/>
                <w:szCs w:val="18"/>
              </w:rPr>
              <w:t>8 048,73</w:t>
            </w:r>
          </w:p>
        </w:tc>
        <w:tc>
          <w:tcPr>
            <w:tcW w:w="1260" w:type="dxa"/>
            <w:shd w:val="clear" w:color="auto" w:fill="auto"/>
            <w:hideMark/>
          </w:tcPr>
          <w:p w:rsidR="00734CE5" w:rsidRPr="00115545" w:rsidRDefault="00734CE5" w:rsidP="00733F07">
            <w:pPr>
              <w:jc w:val="center"/>
              <w:rPr>
                <w:sz w:val="18"/>
                <w:szCs w:val="18"/>
              </w:rPr>
            </w:pPr>
            <w:r w:rsidRPr="00115545">
              <w:rPr>
                <w:sz w:val="18"/>
                <w:szCs w:val="18"/>
              </w:rPr>
              <w:t>8 410,92</w:t>
            </w:r>
          </w:p>
        </w:tc>
        <w:tc>
          <w:tcPr>
            <w:tcW w:w="1260" w:type="dxa"/>
            <w:shd w:val="clear" w:color="auto" w:fill="auto"/>
            <w:hideMark/>
          </w:tcPr>
          <w:p w:rsidR="00734CE5" w:rsidRPr="00115545" w:rsidRDefault="00734CE5" w:rsidP="00733F07">
            <w:pPr>
              <w:jc w:val="center"/>
              <w:rPr>
                <w:sz w:val="18"/>
                <w:szCs w:val="18"/>
              </w:rPr>
            </w:pPr>
            <w:r w:rsidRPr="00115545">
              <w:rPr>
                <w:sz w:val="18"/>
                <w:szCs w:val="18"/>
              </w:rPr>
              <w:t>8 747,37</w:t>
            </w:r>
          </w:p>
        </w:tc>
        <w:tc>
          <w:tcPr>
            <w:tcW w:w="1140" w:type="dxa"/>
            <w:shd w:val="clear" w:color="auto" w:fill="auto"/>
            <w:hideMark/>
          </w:tcPr>
          <w:p w:rsidR="00734CE5" w:rsidRPr="00115545" w:rsidRDefault="00734CE5" w:rsidP="00733F07">
            <w:pPr>
              <w:jc w:val="center"/>
              <w:rPr>
                <w:sz w:val="18"/>
                <w:szCs w:val="18"/>
              </w:rPr>
            </w:pPr>
            <w:r w:rsidRPr="00115545">
              <w:rPr>
                <w:sz w:val="18"/>
                <w:szCs w:val="18"/>
              </w:rPr>
              <w:t>892,00</w:t>
            </w:r>
          </w:p>
        </w:tc>
      </w:tr>
      <w:tr w:rsidR="00734CE5" w:rsidRPr="00115545" w:rsidTr="000351F8">
        <w:trPr>
          <w:trHeight w:val="300"/>
          <w:jc w:val="right"/>
        </w:trPr>
        <w:tc>
          <w:tcPr>
            <w:tcW w:w="851" w:type="dxa"/>
            <w:vMerge w:val="restart"/>
            <w:shd w:val="clear" w:color="auto" w:fill="auto"/>
            <w:hideMark/>
          </w:tcPr>
          <w:p w:rsidR="00734CE5" w:rsidRPr="00115545" w:rsidRDefault="00734CE5" w:rsidP="00733F07">
            <w:pPr>
              <w:jc w:val="center"/>
              <w:rPr>
                <w:sz w:val="18"/>
                <w:szCs w:val="18"/>
              </w:rPr>
            </w:pPr>
          </w:p>
        </w:tc>
        <w:tc>
          <w:tcPr>
            <w:tcW w:w="1237" w:type="dxa"/>
            <w:vMerge w:val="restart"/>
            <w:shd w:val="clear" w:color="auto" w:fill="auto"/>
            <w:hideMark/>
          </w:tcPr>
          <w:p w:rsidR="00734CE5" w:rsidRPr="00115545" w:rsidRDefault="00734CE5" w:rsidP="00733F07">
            <w:pPr>
              <w:jc w:val="center"/>
              <w:rPr>
                <w:sz w:val="18"/>
                <w:szCs w:val="18"/>
              </w:rPr>
            </w:pPr>
            <w:r w:rsidRPr="00115545">
              <w:rPr>
                <w:sz w:val="18"/>
                <w:szCs w:val="18"/>
              </w:rPr>
              <w:t>Д. Вата</w:t>
            </w:r>
          </w:p>
        </w:tc>
        <w:tc>
          <w:tcPr>
            <w:tcW w:w="740" w:type="dxa"/>
            <w:vMerge w:val="restart"/>
            <w:shd w:val="clear" w:color="auto" w:fill="auto"/>
            <w:hideMark/>
          </w:tcPr>
          <w:p w:rsidR="00734CE5" w:rsidRPr="00115545" w:rsidRDefault="00734CE5" w:rsidP="00733F07">
            <w:pPr>
              <w:jc w:val="center"/>
              <w:rPr>
                <w:sz w:val="18"/>
                <w:szCs w:val="18"/>
              </w:rPr>
            </w:pPr>
          </w:p>
        </w:tc>
        <w:tc>
          <w:tcPr>
            <w:tcW w:w="678" w:type="dxa"/>
            <w:shd w:val="clear" w:color="auto" w:fill="auto"/>
            <w:noWrap/>
            <w:hideMark/>
          </w:tcPr>
          <w:p w:rsidR="00734CE5" w:rsidRPr="00115545" w:rsidRDefault="00734CE5" w:rsidP="00733F07">
            <w:pPr>
              <w:jc w:val="center"/>
              <w:rPr>
                <w:sz w:val="18"/>
                <w:szCs w:val="18"/>
              </w:rPr>
            </w:pPr>
            <w:r w:rsidRPr="00115545">
              <w:rPr>
                <w:sz w:val="18"/>
                <w:szCs w:val="18"/>
              </w:rPr>
              <w:t>всего</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hideMark/>
          </w:tcPr>
          <w:p w:rsidR="00734CE5" w:rsidRPr="00115545" w:rsidRDefault="00734CE5" w:rsidP="00733F07">
            <w:pPr>
              <w:jc w:val="center"/>
              <w:rPr>
                <w:sz w:val="18"/>
                <w:szCs w:val="18"/>
              </w:rPr>
            </w:pPr>
            <w:r w:rsidRPr="00115545">
              <w:rPr>
                <w:sz w:val="18"/>
                <w:szCs w:val="18"/>
              </w:rPr>
              <w:t>2 493,07</w:t>
            </w:r>
          </w:p>
        </w:tc>
        <w:tc>
          <w:tcPr>
            <w:tcW w:w="1640" w:type="dxa"/>
            <w:shd w:val="clear" w:color="auto" w:fill="auto"/>
            <w:hideMark/>
          </w:tcPr>
          <w:p w:rsidR="00734CE5" w:rsidRPr="00115545" w:rsidRDefault="00734CE5" w:rsidP="00733F07">
            <w:pPr>
              <w:jc w:val="center"/>
              <w:rPr>
                <w:sz w:val="18"/>
                <w:szCs w:val="18"/>
              </w:rPr>
            </w:pPr>
            <w:r w:rsidRPr="00115545">
              <w:rPr>
                <w:sz w:val="18"/>
                <w:szCs w:val="18"/>
              </w:rPr>
              <w:t>920,00</w:t>
            </w:r>
          </w:p>
        </w:tc>
        <w:tc>
          <w:tcPr>
            <w:tcW w:w="1476" w:type="dxa"/>
            <w:shd w:val="clear" w:color="auto" w:fill="auto"/>
            <w:hideMark/>
          </w:tcPr>
          <w:p w:rsidR="00734CE5" w:rsidRPr="00115545" w:rsidRDefault="00734CE5" w:rsidP="00733F07">
            <w:pPr>
              <w:jc w:val="center"/>
              <w:rPr>
                <w:sz w:val="18"/>
                <w:szCs w:val="18"/>
              </w:rPr>
            </w:pPr>
            <w:r w:rsidRPr="00115545">
              <w:rPr>
                <w:sz w:val="18"/>
                <w:szCs w:val="18"/>
              </w:rPr>
              <w:t>1 030,93</w:t>
            </w:r>
          </w:p>
        </w:tc>
        <w:tc>
          <w:tcPr>
            <w:tcW w:w="1843" w:type="dxa"/>
            <w:shd w:val="clear" w:color="auto" w:fill="auto"/>
            <w:hideMark/>
          </w:tcPr>
          <w:p w:rsidR="00734CE5" w:rsidRPr="00115545" w:rsidRDefault="00734CE5" w:rsidP="00733F07">
            <w:pPr>
              <w:jc w:val="center"/>
              <w:rPr>
                <w:sz w:val="18"/>
                <w:szCs w:val="18"/>
              </w:rPr>
            </w:pPr>
            <w:r w:rsidRPr="00115545">
              <w:rPr>
                <w:sz w:val="18"/>
                <w:szCs w:val="18"/>
              </w:rPr>
              <w:t>290,14</w:t>
            </w:r>
          </w:p>
        </w:tc>
        <w:tc>
          <w:tcPr>
            <w:tcW w:w="1418" w:type="dxa"/>
            <w:shd w:val="clear" w:color="auto" w:fill="auto"/>
            <w:hideMark/>
          </w:tcPr>
          <w:p w:rsidR="00734CE5" w:rsidRPr="00115545" w:rsidRDefault="00734CE5" w:rsidP="00733F07">
            <w:pPr>
              <w:jc w:val="center"/>
              <w:rPr>
                <w:sz w:val="18"/>
                <w:szCs w:val="18"/>
              </w:rPr>
            </w:pPr>
            <w:r w:rsidRPr="00115545">
              <w:rPr>
                <w:sz w:val="18"/>
                <w:szCs w:val="18"/>
              </w:rPr>
              <w:t>0,00</w:t>
            </w:r>
          </w:p>
        </w:tc>
        <w:tc>
          <w:tcPr>
            <w:tcW w:w="1260" w:type="dxa"/>
            <w:shd w:val="clear" w:color="auto" w:fill="auto"/>
            <w:hideMark/>
          </w:tcPr>
          <w:p w:rsidR="00734CE5" w:rsidRPr="00115545" w:rsidRDefault="00734CE5" w:rsidP="00733F07">
            <w:pPr>
              <w:jc w:val="center"/>
              <w:rPr>
                <w:sz w:val="18"/>
                <w:szCs w:val="18"/>
              </w:rPr>
            </w:pPr>
            <w:r w:rsidRPr="00115545">
              <w:rPr>
                <w:sz w:val="18"/>
                <w:szCs w:val="18"/>
              </w:rPr>
              <w:t>0,00</w:t>
            </w:r>
          </w:p>
        </w:tc>
        <w:tc>
          <w:tcPr>
            <w:tcW w:w="1260" w:type="dxa"/>
            <w:shd w:val="clear" w:color="auto" w:fill="auto"/>
            <w:hideMark/>
          </w:tcPr>
          <w:p w:rsidR="00734CE5" w:rsidRPr="00115545" w:rsidRDefault="00734CE5" w:rsidP="00733F07">
            <w:pPr>
              <w:jc w:val="center"/>
              <w:rPr>
                <w:sz w:val="18"/>
                <w:szCs w:val="18"/>
              </w:rPr>
            </w:pPr>
            <w:r w:rsidRPr="00115545">
              <w:rPr>
                <w:sz w:val="18"/>
                <w:szCs w:val="18"/>
              </w:rPr>
              <w:t>0,00</w:t>
            </w:r>
          </w:p>
        </w:tc>
        <w:tc>
          <w:tcPr>
            <w:tcW w:w="1140" w:type="dxa"/>
            <w:shd w:val="clear" w:color="auto" w:fill="auto"/>
            <w:hideMark/>
          </w:tcPr>
          <w:p w:rsidR="00734CE5" w:rsidRPr="00115545" w:rsidRDefault="00734CE5" w:rsidP="00733F07">
            <w:pPr>
              <w:jc w:val="center"/>
              <w:rPr>
                <w:sz w:val="18"/>
                <w:szCs w:val="18"/>
              </w:rPr>
            </w:pPr>
            <w:r w:rsidRPr="00115545">
              <w:rPr>
                <w:sz w:val="18"/>
                <w:szCs w:val="18"/>
              </w:rPr>
              <w:t>252,00</w:t>
            </w:r>
          </w:p>
        </w:tc>
      </w:tr>
      <w:tr w:rsidR="00734CE5" w:rsidRPr="00115545" w:rsidTr="000351F8">
        <w:trPr>
          <w:trHeight w:val="720"/>
          <w:jc w:val="right"/>
        </w:trPr>
        <w:tc>
          <w:tcPr>
            <w:tcW w:w="851" w:type="dxa"/>
            <w:vMerge/>
            <w:hideMark/>
          </w:tcPr>
          <w:p w:rsidR="00734CE5" w:rsidRPr="00115545" w:rsidRDefault="00734CE5" w:rsidP="00733F07">
            <w:pPr>
              <w:jc w:val="center"/>
              <w:rPr>
                <w:sz w:val="18"/>
                <w:szCs w:val="18"/>
              </w:rPr>
            </w:pPr>
          </w:p>
        </w:tc>
        <w:tc>
          <w:tcPr>
            <w:tcW w:w="1237" w:type="dxa"/>
            <w:vMerge/>
            <w:hideMark/>
          </w:tcPr>
          <w:p w:rsidR="00734CE5" w:rsidRPr="00115545" w:rsidRDefault="00734CE5" w:rsidP="00733F07">
            <w:pPr>
              <w:jc w:val="center"/>
              <w:rPr>
                <w:sz w:val="18"/>
                <w:szCs w:val="18"/>
              </w:rPr>
            </w:pPr>
          </w:p>
        </w:tc>
        <w:tc>
          <w:tcPr>
            <w:tcW w:w="740" w:type="dxa"/>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бю</w:t>
            </w:r>
            <w:r w:rsidRPr="00115545">
              <w:rPr>
                <w:sz w:val="18"/>
                <w:szCs w:val="18"/>
              </w:rPr>
              <w:t>д</w:t>
            </w:r>
            <w:r w:rsidRPr="00115545">
              <w:rPr>
                <w:sz w:val="18"/>
                <w:szCs w:val="18"/>
              </w:rPr>
              <w:t>жет авт</w:t>
            </w:r>
            <w:r w:rsidRPr="00115545">
              <w:rPr>
                <w:sz w:val="18"/>
                <w:szCs w:val="18"/>
              </w:rPr>
              <w:t>о</w:t>
            </w:r>
            <w:r w:rsidRPr="00115545">
              <w:rPr>
                <w:sz w:val="18"/>
                <w:szCs w:val="18"/>
              </w:rPr>
              <w:t>но</w:t>
            </w:r>
            <w:r w:rsidRPr="00115545">
              <w:rPr>
                <w:sz w:val="18"/>
                <w:szCs w:val="18"/>
              </w:rPr>
              <w:t>м</w:t>
            </w:r>
            <w:r w:rsidRPr="00115545">
              <w:rPr>
                <w:sz w:val="18"/>
                <w:szCs w:val="18"/>
              </w:rPr>
              <w:t>ного окр</w:t>
            </w:r>
            <w:r w:rsidRPr="00115545">
              <w:rPr>
                <w:sz w:val="18"/>
                <w:szCs w:val="18"/>
              </w:rPr>
              <w:t>у</w:t>
            </w:r>
            <w:r w:rsidRPr="00115545">
              <w:rPr>
                <w:sz w:val="18"/>
                <w:szCs w:val="18"/>
              </w:rPr>
              <w:t>га</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hideMark/>
          </w:tcPr>
          <w:p w:rsidR="00734CE5" w:rsidRPr="00115545" w:rsidRDefault="00734CE5" w:rsidP="00733F07">
            <w:pPr>
              <w:jc w:val="center"/>
              <w:rPr>
                <w:sz w:val="18"/>
                <w:szCs w:val="18"/>
              </w:rPr>
            </w:pPr>
          </w:p>
        </w:tc>
        <w:tc>
          <w:tcPr>
            <w:tcW w:w="1640" w:type="dxa"/>
            <w:shd w:val="clear" w:color="auto" w:fill="auto"/>
            <w:hideMark/>
          </w:tcPr>
          <w:p w:rsidR="00734CE5" w:rsidRPr="00115545" w:rsidRDefault="00734CE5" w:rsidP="00733F07">
            <w:pPr>
              <w:jc w:val="center"/>
              <w:rPr>
                <w:sz w:val="18"/>
                <w:szCs w:val="18"/>
              </w:rPr>
            </w:pPr>
          </w:p>
        </w:tc>
        <w:tc>
          <w:tcPr>
            <w:tcW w:w="1476" w:type="dxa"/>
            <w:shd w:val="clear" w:color="auto" w:fill="auto"/>
            <w:hideMark/>
          </w:tcPr>
          <w:p w:rsidR="00734CE5" w:rsidRPr="00115545" w:rsidRDefault="00734CE5" w:rsidP="00733F07">
            <w:pPr>
              <w:jc w:val="center"/>
              <w:rPr>
                <w:sz w:val="18"/>
                <w:szCs w:val="18"/>
              </w:rPr>
            </w:pPr>
          </w:p>
        </w:tc>
        <w:tc>
          <w:tcPr>
            <w:tcW w:w="1843" w:type="dxa"/>
            <w:shd w:val="clear" w:color="auto" w:fill="auto"/>
            <w:hideMark/>
          </w:tcPr>
          <w:p w:rsidR="00734CE5" w:rsidRPr="00115545" w:rsidRDefault="00734CE5" w:rsidP="00733F07">
            <w:pPr>
              <w:jc w:val="center"/>
              <w:rPr>
                <w:sz w:val="18"/>
                <w:szCs w:val="18"/>
              </w:rPr>
            </w:pPr>
          </w:p>
        </w:tc>
        <w:tc>
          <w:tcPr>
            <w:tcW w:w="1418" w:type="dxa"/>
            <w:shd w:val="clear" w:color="auto" w:fill="auto"/>
            <w:hideMark/>
          </w:tcPr>
          <w:p w:rsidR="00734CE5" w:rsidRPr="00115545" w:rsidRDefault="00734CE5" w:rsidP="00733F07">
            <w:pPr>
              <w:jc w:val="center"/>
              <w:rPr>
                <w:sz w:val="18"/>
                <w:szCs w:val="18"/>
              </w:rPr>
            </w:pPr>
          </w:p>
        </w:tc>
        <w:tc>
          <w:tcPr>
            <w:tcW w:w="1260" w:type="dxa"/>
            <w:shd w:val="clear" w:color="auto" w:fill="auto"/>
            <w:noWrap/>
            <w:hideMark/>
          </w:tcPr>
          <w:p w:rsidR="00734CE5" w:rsidRPr="00115545" w:rsidRDefault="00734CE5" w:rsidP="00733F07">
            <w:pPr>
              <w:jc w:val="center"/>
              <w:rPr>
                <w:sz w:val="18"/>
                <w:szCs w:val="18"/>
              </w:rPr>
            </w:pPr>
          </w:p>
        </w:tc>
        <w:tc>
          <w:tcPr>
            <w:tcW w:w="1260" w:type="dxa"/>
            <w:shd w:val="clear" w:color="auto" w:fill="auto"/>
            <w:noWrap/>
            <w:hideMark/>
          </w:tcPr>
          <w:p w:rsidR="00734CE5" w:rsidRPr="00115545" w:rsidRDefault="00734CE5" w:rsidP="00733F07">
            <w:pPr>
              <w:jc w:val="center"/>
              <w:rPr>
                <w:sz w:val="18"/>
                <w:szCs w:val="18"/>
              </w:rPr>
            </w:pPr>
          </w:p>
        </w:tc>
        <w:tc>
          <w:tcPr>
            <w:tcW w:w="1140" w:type="dxa"/>
            <w:shd w:val="clear" w:color="auto" w:fill="auto"/>
            <w:noWrap/>
            <w:hideMark/>
          </w:tcPr>
          <w:p w:rsidR="00734CE5" w:rsidRPr="00115545" w:rsidRDefault="00734CE5" w:rsidP="00733F07">
            <w:pPr>
              <w:jc w:val="center"/>
              <w:rPr>
                <w:sz w:val="18"/>
                <w:szCs w:val="18"/>
              </w:rPr>
            </w:pPr>
          </w:p>
        </w:tc>
      </w:tr>
      <w:tr w:rsidR="00734CE5" w:rsidRPr="00115545" w:rsidTr="000351F8">
        <w:trPr>
          <w:trHeight w:val="480"/>
          <w:jc w:val="right"/>
        </w:trPr>
        <w:tc>
          <w:tcPr>
            <w:tcW w:w="851" w:type="dxa"/>
            <w:vMerge/>
            <w:hideMark/>
          </w:tcPr>
          <w:p w:rsidR="00734CE5" w:rsidRPr="00115545" w:rsidRDefault="00734CE5" w:rsidP="00733F07">
            <w:pPr>
              <w:jc w:val="center"/>
              <w:rPr>
                <w:sz w:val="18"/>
                <w:szCs w:val="18"/>
              </w:rPr>
            </w:pPr>
          </w:p>
        </w:tc>
        <w:tc>
          <w:tcPr>
            <w:tcW w:w="1237" w:type="dxa"/>
            <w:vMerge/>
            <w:hideMark/>
          </w:tcPr>
          <w:p w:rsidR="00734CE5" w:rsidRPr="00115545" w:rsidRDefault="00734CE5" w:rsidP="00733F07">
            <w:pPr>
              <w:jc w:val="center"/>
              <w:rPr>
                <w:sz w:val="18"/>
                <w:szCs w:val="18"/>
              </w:rPr>
            </w:pPr>
          </w:p>
        </w:tc>
        <w:tc>
          <w:tcPr>
            <w:tcW w:w="740" w:type="dxa"/>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бю</w:t>
            </w:r>
            <w:r w:rsidRPr="00115545">
              <w:rPr>
                <w:sz w:val="18"/>
                <w:szCs w:val="18"/>
              </w:rPr>
              <w:t>д</w:t>
            </w:r>
            <w:r w:rsidRPr="00115545">
              <w:rPr>
                <w:sz w:val="18"/>
                <w:szCs w:val="18"/>
              </w:rPr>
              <w:t>жет ра</w:t>
            </w:r>
            <w:r w:rsidRPr="00115545">
              <w:rPr>
                <w:sz w:val="18"/>
                <w:szCs w:val="18"/>
              </w:rPr>
              <w:t>й</w:t>
            </w:r>
            <w:r w:rsidRPr="00115545">
              <w:rPr>
                <w:sz w:val="18"/>
                <w:szCs w:val="18"/>
              </w:rPr>
              <w:t>она</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hideMark/>
          </w:tcPr>
          <w:p w:rsidR="00734CE5" w:rsidRPr="00115545" w:rsidRDefault="00734CE5" w:rsidP="00733F07">
            <w:pPr>
              <w:jc w:val="center"/>
              <w:rPr>
                <w:sz w:val="18"/>
                <w:szCs w:val="18"/>
              </w:rPr>
            </w:pPr>
            <w:r w:rsidRPr="00115545">
              <w:rPr>
                <w:sz w:val="18"/>
                <w:szCs w:val="18"/>
              </w:rPr>
              <w:t>2 493,07</w:t>
            </w:r>
          </w:p>
        </w:tc>
        <w:tc>
          <w:tcPr>
            <w:tcW w:w="1640" w:type="dxa"/>
            <w:shd w:val="clear" w:color="auto" w:fill="auto"/>
            <w:hideMark/>
          </w:tcPr>
          <w:p w:rsidR="00734CE5" w:rsidRPr="00115545" w:rsidRDefault="00734CE5" w:rsidP="00733F07">
            <w:pPr>
              <w:jc w:val="center"/>
              <w:rPr>
                <w:sz w:val="18"/>
                <w:szCs w:val="18"/>
              </w:rPr>
            </w:pPr>
            <w:r w:rsidRPr="00115545">
              <w:rPr>
                <w:sz w:val="18"/>
                <w:szCs w:val="18"/>
              </w:rPr>
              <w:t>920,00</w:t>
            </w:r>
          </w:p>
        </w:tc>
        <w:tc>
          <w:tcPr>
            <w:tcW w:w="1476" w:type="dxa"/>
            <w:shd w:val="clear" w:color="auto" w:fill="auto"/>
            <w:hideMark/>
          </w:tcPr>
          <w:p w:rsidR="00734CE5" w:rsidRPr="00115545" w:rsidRDefault="00734CE5" w:rsidP="00733F07">
            <w:pPr>
              <w:jc w:val="center"/>
              <w:rPr>
                <w:sz w:val="18"/>
                <w:szCs w:val="18"/>
              </w:rPr>
            </w:pPr>
            <w:r w:rsidRPr="00115545">
              <w:rPr>
                <w:sz w:val="18"/>
                <w:szCs w:val="18"/>
              </w:rPr>
              <w:t>1 030,93</w:t>
            </w:r>
          </w:p>
        </w:tc>
        <w:tc>
          <w:tcPr>
            <w:tcW w:w="1843" w:type="dxa"/>
            <w:shd w:val="clear" w:color="auto" w:fill="auto"/>
            <w:hideMark/>
          </w:tcPr>
          <w:p w:rsidR="00734CE5" w:rsidRPr="00115545" w:rsidRDefault="00734CE5" w:rsidP="00733F07">
            <w:pPr>
              <w:jc w:val="center"/>
              <w:rPr>
                <w:sz w:val="18"/>
                <w:szCs w:val="18"/>
              </w:rPr>
            </w:pPr>
            <w:r w:rsidRPr="00115545">
              <w:rPr>
                <w:sz w:val="18"/>
                <w:szCs w:val="18"/>
              </w:rPr>
              <w:t>290,14</w:t>
            </w:r>
          </w:p>
        </w:tc>
        <w:tc>
          <w:tcPr>
            <w:tcW w:w="1418" w:type="dxa"/>
            <w:shd w:val="clear" w:color="auto" w:fill="auto"/>
            <w:hideMark/>
          </w:tcPr>
          <w:p w:rsidR="00734CE5" w:rsidRPr="00115545" w:rsidRDefault="00734CE5" w:rsidP="00733F07">
            <w:pPr>
              <w:jc w:val="center"/>
              <w:rPr>
                <w:sz w:val="18"/>
                <w:szCs w:val="18"/>
              </w:rPr>
            </w:pPr>
          </w:p>
        </w:tc>
        <w:tc>
          <w:tcPr>
            <w:tcW w:w="1260" w:type="dxa"/>
            <w:shd w:val="clear" w:color="auto" w:fill="auto"/>
            <w:hideMark/>
          </w:tcPr>
          <w:p w:rsidR="00734CE5" w:rsidRPr="00115545" w:rsidRDefault="00734CE5" w:rsidP="00733F07">
            <w:pPr>
              <w:jc w:val="center"/>
              <w:rPr>
                <w:sz w:val="18"/>
                <w:szCs w:val="18"/>
              </w:rPr>
            </w:pPr>
          </w:p>
        </w:tc>
        <w:tc>
          <w:tcPr>
            <w:tcW w:w="1260" w:type="dxa"/>
            <w:shd w:val="clear" w:color="auto" w:fill="auto"/>
            <w:hideMark/>
          </w:tcPr>
          <w:p w:rsidR="00734CE5" w:rsidRPr="00115545" w:rsidRDefault="00734CE5" w:rsidP="00733F07">
            <w:pPr>
              <w:jc w:val="center"/>
              <w:rPr>
                <w:sz w:val="18"/>
                <w:szCs w:val="18"/>
              </w:rPr>
            </w:pPr>
          </w:p>
        </w:tc>
        <w:tc>
          <w:tcPr>
            <w:tcW w:w="1140" w:type="dxa"/>
            <w:shd w:val="clear" w:color="auto" w:fill="auto"/>
            <w:hideMark/>
          </w:tcPr>
          <w:p w:rsidR="00734CE5" w:rsidRPr="00115545" w:rsidRDefault="00734CE5" w:rsidP="00733F07">
            <w:pPr>
              <w:jc w:val="center"/>
              <w:rPr>
                <w:sz w:val="18"/>
                <w:szCs w:val="18"/>
              </w:rPr>
            </w:pPr>
            <w:r w:rsidRPr="00115545">
              <w:rPr>
                <w:sz w:val="18"/>
                <w:szCs w:val="18"/>
              </w:rPr>
              <w:t>252,00</w:t>
            </w:r>
          </w:p>
        </w:tc>
      </w:tr>
      <w:tr w:rsidR="00734CE5" w:rsidRPr="00115545" w:rsidTr="000351F8">
        <w:trPr>
          <w:trHeight w:val="300"/>
          <w:jc w:val="right"/>
        </w:trPr>
        <w:tc>
          <w:tcPr>
            <w:tcW w:w="851" w:type="dxa"/>
            <w:vMerge w:val="restart"/>
            <w:shd w:val="clear" w:color="auto" w:fill="auto"/>
            <w:hideMark/>
          </w:tcPr>
          <w:p w:rsidR="00734CE5" w:rsidRPr="00115545" w:rsidRDefault="00734CE5" w:rsidP="00733F07">
            <w:pPr>
              <w:jc w:val="center"/>
              <w:rPr>
                <w:sz w:val="18"/>
                <w:szCs w:val="18"/>
              </w:rPr>
            </w:pPr>
          </w:p>
        </w:tc>
        <w:tc>
          <w:tcPr>
            <w:tcW w:w="1237" w:type="dxa"/>
            <w:vMerge w:val="restart"/>
            <w:shd w:val="clear" w:color="auto" w:fill="auto"/>
            <w:hideMark/>
          </w:tcPr>
          <w:p w:rsidR="00734CE5" w:rsidRPr="00115545" w:rsidRDefault="00734CE5" w:rsidP="00733F07">
            <w:pPr>
              <w:jc w:val="center"/>
              <w:rPr>
                <w:sz w:val="18"/>
                <w:szCs w:val="18"/>
              </w:rPr>
            </w:pPr>
            <w:r w:rsidRPr="00115545">
              <w:rPr>
                <w:sz w:val="18"/>
                <w:szCs w:val="18"/>
              </w:rPr>
              <w:t>П. Ваховск, с. Охтеурье</w:t>
            </w:r>
          </w:p>
        </w:tc>
        <w:tc>
          <w:tcPr>
            <w:tcW w:w="740" w:type="dxa"/>
            <w:vMerge w:val="restart"/>
            <w:shd w:val="clear" w:color="auto" w:fill="auto"/>
            <w:hideMark/>
          </w:tcPr>
          <w:p w:rsidR="00734CE5" w:rsidRPr="00115545" w:rsidRDefault="00734CE5" w:rsidP="00733F07">
            <w:pPr>
              <w:jc w:val="center"/>
              <w:rPr>
                <w:sz w:val="18"/>
                <w:szCs w:val="18"/>
              </w:rPr>
            </w:pPr>
          </w:p>
        </w:tc>
        <w:tc>
          <w:tcPr>
            <w:tcW w:w="678" w:type="dxa"/>
            <w:shd w:val="clear" w:color="auto" w:fill="auto"/>
            <w:noWrap/>
            <w:hideMark/>
          </w:tcPr>
          <w:p w:rsidR="00734CE5" w:rsidRPr="00115545" w:rsidRDefault="00734CE5" w:rsidP="00733F07">
            <w:pPr>
              <w:jc w:val="center"/>
              <w:rPr>
                <w:sz w:val="18"/>
                <w:szCs w:val="18"/>
              </w:rPr>
            </w:pPr>
            <w:r w:rsidRPr="00115545">
              <w:rPr>
                <w:sz w:val="18"/>
                <w:szCs w:val="18"/>
              </w:rPr>
              <w:t>всего</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hideMark/>
          </w:tcPr>
          <w:p w:rsidR="00734CE5" w:rsidRPr="00115545" w:rsidRDefault="00734CE5" w:rsidP="00733F07">
            <w:pPr>
              <w:jc w:val="center"/>
              <w:rPr>
                <w:sz w:val="18"/>
                <w:szCs w:val="18"/>
              </w:rPr>
            </w:pPr>
            <w:r w:rsidRPr="00115545">
              <w:rPr>
                <w:sz w:val="18"/>
                <w:szCs w:val="18"/>
              </w:rPr>
              <w:t>100 400,08</w:t>
            </w:r>
          </w:p>
        </w:tc>
        <w:tc>
          <w:tcPr>
            <w:tcW w:w="1640" w:type="dxa"/>
            <w:shd w:val="clear" w:color="auto" w:fill="auto"/>
            <w:hideMark/>
          </w:tcPr>
          <w:p w:rsidR="00734CE5" w:rsidRPr="00115545" w:rsidRDefault="00734CE5" w:rsidP="00733F07">
            <w:pPr>
              <w:jc w:val="center"/>
              <w:rPr>
                <w:sz w:val="18"/>
                <w:szCs w:val="18"/>
              </w:rPr>
            </w:pPr>
            <w:r w:rsidRPr="00115545">
              <w:rPr>
                <w:sz w:val="18"/>
                <w:szCs w:val="18"/>
              </w:rPr>
              <w:t>35 846,41</w:t>
            </w:r>
          </w:p>
        </w:tc>
        <w:tc>
          <w:tcPr>
            <w:tcW w:w="1476" w:type="dxa"/>
            <w:shd w:val="clear" w:color="auto" w:fill="auto"/>
            <w:hideMark/>
          </w:tcPr>
          <w:p w:rsidR="00734CE5" w:rsidRPr="00115545" w:rsidRDefault="00734CE5" w:rsidP="00733F07">
            <w:pPr>
              <w:jc w:val="center"/>
              <w:rPr>
                <w:sz w:val="18"/>
                <w:szCs w:val="18"/>
              </w:rPr>
            </w:pPr>
            <w:r w:rsidRPr="00115545">
              <w:rPr>
                <w:sz w:val="18"/>
                <w:szCs w:val="18"/>
              </w:rPr>
              <w:t>31 640,45</w:t>
            </w:r>
          </w:p>
        </w:tc>
        <w:tc>
          <w:tcPr>
            <w:tcW w:w="1843" w:type="dxa"/>
            <w:shd w:val="clear" w:color="auto" w:fill="auto"/>
            <w:hideMark/>
          </w:tcPr>
          <w:p w:rsidR="00734CE5" w:rsidRPr="00115545" w:rsidRDefault="00734CE5" w:rsidP="00733F07">
            <w:pPr>
              <w:jc w:val="center"/>
              <w:rPr>
                <w:sz w:val="18"/>
                <w:szCs w:val="18"/>
              </w:rPr>
            </w:pPr>
            <w:r w:rsidRPr="00115545">
              <w:rPr>
                <w:sz w:val="18"/>
                <w:szCs w:val="18"/>
              </w:rPr>
              <w:t>24 754,22</w:t>
            </w:r>
          </w:p>
        </w:tc>
        <w:tc>
          <w:tcPr>
            <w:tcW w:w="1418" w:type="dxa"/>
            <w:shd w:val="clear" w:color="auto" w:fill="auto"/>
            <w:hideMark/>
          </w:tcPr>
          <w:p w:rsidR="00734CE5" w:rsidRPr="00115545" w:rsidRDefault="00734CE5" w:rsidP="00733F07">
            <w:pPr>
              <w:jc w:val="center"/>
              <w:rPr>
                <w:sz w:val="18"/>
                <w:szCs w:val="18"/>
              </w:rPr>
            </w:pPr>
            <w:r w:rsidRPr="00115545">
              <w:rPr>
                <w:sz w:val="18"/>
                <w:szCs w:val="18"/>
              </w:rPr>
              <w:t>0,00</w:t>
            </w:r>
          </w:p>
        </w:tc>
        <w:tc>
          <w:tcPr>
            <w:tcW w:w="1260" w:type="dxa"/>
            <w:shd w:val="clear" w:color="auto" w:fill="auto"/>
            <w:hideMark/>
          </w:tcPr>
          <w:p w:rsidR="00734CE5" w:rsidRPr="00115545" w:rsidRDefault="00734CE5" w:rsidP="00733F07">
            <w:pPr>
              <w:jc w:val="center"/>
              <w:rPr>
                <w:sz w:val="18"/>
                <w:szCs w:val="18"/>
              </w:rPr>
            </w:pPr>
            <w:r w:rsidRPr="00115545">
              <w:rPr>
                <w:sz w:val="18"/>
                <w:szCs w:val="18"/>
              </w:rPr>
              <w:t>0,00</w:t>
            </w:r>
          </w:p>
        </w:tc>
        <w:tc>
          <w:tcPr>
            <w:tcW w:w="1260" w:type="dxa"/>
            <w:shd w:val="clear" w:color="auto" w:fill="auto"/>
            <w:hideMark/>
          </w:tcPr>
          <w:p w:rsidR="00734CE5" w:rsidRPr="00115545" w:rsidRDefault="00734CE5" w:rsidP="00733F07">
            <w:pPr>
              <w:jc w:val="center"/>
              <w:rPr>
                <w:sz w:val="18"/>
                <w:szCs w:val="18"/>
              </w:rPr>
            </w:pPr>
            <w:r w:rsidRPr="00115545">
              <w:rPr>
                <w:sz w:val="18"/>
                <w:szCs w:val="18"/>
              </w:rPr>
              <w:t>0,00</w:t>
            </w:r>
          </w:p>
        </w:tc>
        <w:tc>
          <w:tcPr>
            <w:tcW w:w="1140" w:type="dxa"/>
            <w:shd w:val="clear" w:color="auto" w:fill="auto"/>
            <w:hideMark/>
          </w:tcPr>
          <w:p w:rsidR="00734CE5" w:rsidRPr="00115545" w:rsidRDefault="00734CE5" w:rsidP="00733F07">
            <w:pPr>
              <w:jc w:val="center"/>
              <w:rPr>
                <w:sz w:val="18"/>
                <w:szCs w:val="18"/>
              </w:rPr>
            </w:pPr>
            <w:r w:rsidRPr="00115545">
              <w:rPr>
                <w:sz w:val="18"/>
                <w:szCs w:val="18"/>
              </w:rPr>
              <w:t>8 159,00</w:t>
            </w:r>
          </w:p>
        </w:tc>
      </w:tr>
      <w:tr w:rsidR="00734CE5" w:rsidRPr="00115545" w:rsidTr="000351F8">
        <w:trPr>
          <w:trHeight w:val="720"/>
          <w:jc w:val="right"/>
        </w:trPr>
        <w:tc>
          <w:tcPr>
            <w:tcW w:w="851" w:type="dxa"/>
            <w:vMerge/>
            <w:hideMark/>
          </w:tcPr>
          <w:p w:rsidR="00734CE5" w:rsidRPr="00115545" w:rsidRDefault="00734CE5" w:rsidP="00733F07">
            <w:pPr>
              <w:jc w:val="center"/>
              <w:rPr>
                <w:sz w:val="18"/>
                <w:szCs w:val="18"/>
              </w:rPr>
            </w:pPr>
          </w:p>
        </w:tc>
        <w:tc>
          <w:tcPr>
            <w:tcW w:w="1237" w:type="dxa"/>
            <w:vMerge/>
            <w:hideMark/>
          </w:tcPr>
          <w:p w:rsidR="00734CE5" w:rsidRPr="00115545" w:rsidRDefault="00734CE5" w:rsidP="00733F07">
            <w:pPr>
              <w:jc w:val="center"/>
              <w:rPr>
                <w:sz w:val="18"/>
                <w:szCs w:val="18"/>
              </w:rPr>
            </w:pPr>
          </w:p>
        </w:tc>
        <w:tc>
          <w:tcPr>
            <w:tcW w:w="740" w:type="dxa"/>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бю</w:t>
            </w:r>
            <w:r w:rsidRPr="00115545">
              <w:rPr>
                <w:sz w:val="18"/>
                <w:szCs w:val="18"/>
              </w:rPr>
              <w:t>д</w:t>
            </w:r>
            <w:r w:rsidRPr="00115545">
              <w:rPr>
                <w:sz w:val="18"/>
                <w:szCs w:val="18"/>
              </w:rPr>
              <w:t>жет авт</w:t>
            </w:r>
            <w:r w:rsidRPr="00115545">
              <w:rPr>
                <w:sz w:val="18"/>
                <w:szCs w:val="18"/>
              </w:rPr>
              <w:t>о</w:t>
            </w:r>
            <w:r w:rsidRPr="00115545">
              <w:rPr>
                <w:sz w:val="18"/>
                <w:szCs w:val="18"/>
              </w:rPr>
              <w:t>но</w:t>
            </w:r>
            <w:r w:rsidRPr="00115545">
              <w:rPr>
                <w:sz w:val="18"/>
                <w:szCs w:val="18"/>
              </w:rPr>
              <w:t>м</w:t>
            </w:r>
            <w:r w:rsidRPr="00115545">
              <w:rPr>
                <w:sz w:val="18"/>
                <w:szCs w:val="18"/>
              </w:rPr>
              <w:t>ного окр</w:t>
            </w:r>
            <w:r w:rsidRPr="00115545">
              <w:rPr>
                <w:sz w:val="18"/>
                <w:szCs w:val="18"/>
              </w:rPr>
              <w:t>у</w:t>
            </w:r>
            <w:r w:rsidRPr="00115545">
              <w:rPr>
                <w:sz w:val="18"/>
                <w:szCs w:val="18"/>
              </w:rPr>
              <w:t>га</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hideMark/>
          </w:tcPr>
          <w:p w:rsidR="00734CE5" w:rsidRPr="00115545" w:rsidRDefault="00734CE5" w:rsidP="00733F07">
            <w:pPr>
              <w:jc w:val="center"/>
              <w:rPr>
                <w:sz w:val="18"/>
                <w:szCs w:val="18"/>
              </w:rPr>
            </w:pPr>
          </w:p>
        </w:tc>
        <w:tc>
          <w:tcPr>
            <w:tcW w:w="1640" w:type="dxa"/>
            <w:shd w:val="clear" w:color="auto" w:fill="auto"/>
            <w:hideMark/>
          </w:tcPr>
          <w:p w:rsidR="00734CE5" w:rsidRPr="00115545" w:rsidRDefault="00734CE5" w:rsidP="00733F07">
            <w:pPr>
              <w:jc w:val="center"/>
              <w:rPr>
                <w:sz w:val="18"/>
                <w:szCs w:val="18"/>
              </w:rPr>
            </w:pPr>
          </w:p>
        </w:tc>
        <w:tc>
          <w:tcPr>
            <w:tcW w:w="1476" w:type="dxa"/>
            <w:shd w:val="clear" w:color="auto" w:fill="auto"/>
            <w:hideMark/>
          </w:tcPr>
          <w:p w:rsidR="00734CE5" w:rsidRPr="00115545" w:rsidRDefault="00734CE5" w:rsidP="00733F07">
            <w:pPr>
              <w:jc w:val="center"/>
              <w:rPr>
                <w:sz w:val="18"/>
                <w:szCs w:val="18"/>
              </w:rPr>
            </w:pPr>
          </w:p>
        </w:tc>
        <w:tc>
          <w:tcPr>
            <w:tcW w:w="1843" w:type="dxa"/>
            <w:shd w:val="clear" w:color="auto" w:fill="auto"/>
            <w:hideMark/>
          </w:tcPr>
          <w:p w:rsidR="00734CE5" w:rsidRPr="00115545" w:rsidRDefault="00734CE5" w:rsidP="00733F07">
            <w:pPr>
              <w:jc w:val="center"/>
              <w:rPr>
                <w:sz w:val="18"/>
                <w:szCs w:val="18"/>
              </w:rPr>
            </w:pPr>
          </w:p>
        </w:tc>
        <w:tc>
          <w:tcPr>
            <w:tcW w:w="1418" w:type="dxa"/>
            <w:shd w:val="clear" w:color="auto" w:fill="auto"/>
            <w:hideMark/>
          </w:tcPr>
          <w:p w:rsidR="00734CE5" w:rsidRPr="00115545" w:rsidRDefault="00734CE5" w:rsidP="00733F07">
            <w:pPr>
              <w:jc w:val="center"/>
              <w:rPr>
                <w:sz w:val="18"/>
                <w:szCs w:val="18"/>
              </w:rPr>
            </w:pPr>
          </w:p>
        </w:tc>
        <w:tc>
          <w:tcPr>
            <w:tcW w:w="1260" w:type="dxa"/>
            <w:shd w:val="clear" w:color="auto" w:fill="auto"/>
            <w:noWrap/>
            <w:hideMark/>
          </w:tcPr>
          <w:p w:rsidR="00734CE5" w:rsidRPr="00115545" w:rsidRDefault="00734CE5" w:rsidP="00733F07">
            <w:pPr>
              <w:jc w:val="center"/>
              <w:rPr>
                <w:sz w:val="18"/>
                <w:szCs w:val="18"/>
              </w:rPr>
            </w:pPr>
          </w:p>
        </w:tc>
        <w:tc>
          <w:tcPr>
            <w:tcW w:w="1260" w:type="dxa"/>
            <w:shd w:val="clear" w:color="auto" w:fill="auto"/>
            <w:noWrap/>
            <w:hideMark/>
          </w:tcPr>
          <w:p w:rsidR="00734CE5" w:rsidRPr="00115545" w:rsidRDefault="00734CE5" w:rsidP="00733F07">
            <w:pPr>
              <w:jc w:val="center"/>
              <w:rPr>
                <w:sz w:val="18"/>
                <w:szCs w:val="18"/>
              </w:rPr>
            </w:pPr>
          </w:p>
        </w:tc>
        <w:tc>
          <w:tcPr>
            <w:tcW w:w="1140" w:type="dxa"/>
            <w:shd w:val="clear" w:color="auto" w:fill="auto"/>
            <w:noWrap/>
            <w:hideMark/>
          </w:tcPr>
          <w:p w:rsidR="00734CE5" w:rsidRPr="00115545" w:rsidRDefault="00734CE5" w:rsidP="00733F07">
            <w:pPr>
              <w:jc w:val="center"/>
              <w:rPr>
                <w:sz w:val="18"/>
                <w:szCs w:val="18"/>
              </w:rPr>
            </w:pPr>
          </w:p>
        </w:tc>
      </w:tr>
      <w:tr w:rsidR="00734CE5" w:rsidRPr="00115545" w:rsidTr="000351F8">
        <w:trPr>
          <w:trHeight w:val="480"/>
          <w:jc w:val="right"/>
        </w:trPr>
        <w:tc>
          <w:tcPr>
            <w:tcW w:w="851" w:type="dxa"/>
            <w:vMerge/>
            <w:hideMark/>
          </w:tcPr>
          <w:p w:rsidR="00734CE5" w:rsidRPr="00115545" w:rsidRDefault="00734CE5" w:rsidP="00733F07">
            <w:pPr>
              <w:jc w:val="center"/>
              <w:rPr>
                <w:sz w:val="18"/>
                <w:szCs w:val="18"/>
              </w:rPr>
            </w:pPr>
          </w:p>
        </w:tc>
        <w:tc>
          <w:tcPr>
            <w:tcW w:w="1237" w:type="dxa"/>
            <w:vMerge/>
            <w:hideMark/>
          </w:tcPr>
          <w:p w:rsidR="00734CE5" w:rsidRPr="00115545" w:rsidRDefault="00734CE5" w:rsidP="00733F07">
            <w:pPr>
              <w:jc w:val="center"/>
              <w:rPr>
                <w:sz w:val="18"/>
                <w:szCs w:val="18"/>
              </w:rPr>
            </w:pPr>
          </w:p>
        </w:tc>
        <w:tc>
          <w:tcPr>
            <w:tcW w:w="740" w:type="dxa"/>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бю</w:t>
            </w:r>
            <w:r w:rsidRPr="00115545">
              <w:rPr>
                <w:sz w:val="18"/>
                <w:szCs w:val="18"/>
              </w:rPr>
              <w:t>д</w:t>
            </w:r>
            <w:r w:rsidRPr="00115545">
              <w:rPr>
                <w:sz w:val="18"/>
                <w:szCs w:val="18"/>
              </w:rPr>
              <w:t>жет ра</w:t>
            </w:r>
            <w:r w:rsidRPr="00115545">
              <w:rPr>
                <w:sz w:val="18"/>
                <w:szCs w:val="18"/>
              </w:rPr>
              <w:t>й</w:t>
            </w:r>
            <w:r w:rsidRPr="00115545">
              <w:rPr>
                <w:sz w:val="18"/>
                <w:szCs w:val="18"/>
              </w:rPr>
              <w:t>она</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noWrap/>
            <w:hideMark/>
          </w:tcPr>
          <w:p w:rsidR="00734CE5" w:rsidRPr="00115545" w:rsidRDefault="00734CE5" w:rsidP="00733F07">
            <w:pPr>
              <w:jc w:val="center"/>
              <w:rPr>
                <w:sz w:val="18"/>
                <w:szCs w:val="18"/>
              </w:rPr>
            </w:pPr>
            <w:r w:rsidRPr="00115545">
              <w:rPr>
                <w:sz w:val="18"/>
                <w:szCs w:val="18"/>
              </w:rPr>
              <w:t>100 400,08</w:t>
            </w:r>
          </w:p>
        </w:tc>
        <w:tc>
          <w:tcPr>
            <w:tcW w:w="1640" w:type="dxa"/>
            <w:shd w:val="clear" w:color="auto" w:fill="auto"/>
            <w:hideMark/>
          </w:tcPr>
          <w:p w:rsidR="00734CE5" w:rsidRPr="00115545" w:rsidRDefault="00734CE5" w:rsidP="00733F07">
            <w:pPr>
              <w:jc w:val="center"/>
              <w:rPr>
                <w:sz w:val="18"/>
                <w:szCs w:val="18"/>
              </w:rPr>
            </w:pPr>
            <w:r w:rsidRPr="00115545">
              <w:rPr>
                <w:sz w:val="18"/>
                <w:szCs w:val="18"/>
              </w:rPr>
              <w:t>35 846,41</w:t>
            </w:r>
          </w:p>
        </w:tc>
        <w:tc>
          <w:tcPr>
            <w:tcW w:w="1476" w:type="dxa"/>
            <w:shd w:val="clear" w:color="auto" w:fill="auto"/>
            <w:hideMark/>
          </w:tcPr>
          <w:p w:rsidR="00734CE5" w:rsidRPr="00115545" w:rsidRDefault="00734CE5" w:rsidP="00733F07">
            <w:pPr>
              <w:jc w:val="center"/>
              <w:rPr>
                <w:sz w:val="18"/>
                <w:szCs w:val="18"/>
              </w:rPr>
            </w:pPr>
            <w:r w:rsidRPr="00115545">
              <w:rPr>
                <w:sz w:val="18"/>
                <w:szCs w:val="18"/>
              </w:rPr>
              <w:t>31 640,45</w:t>
            </w:r>
          </w:p>
        </w:tc>
        <w:tc>
          <w:tcPr>
            <w:tcW w:w="1843" w:type="dxa"/>
            <w:shd w:val="clear" w:color="auto" w:fill="auto"/>
            <w:hideMark/>
          </w:tcPr>
          <w:p w:rsidR="00734CE5" w:rsidRPr="00115545" w:rsidRDefault="00734CE5" w:rsidP="00733F07">
            <w:pPr>
              <w:jc w:val="center"/>
              <w:rPr>
                <w:sz w:val="18"/>
                <w:szCs w:val="18"/>
              </w:rPr>
            </w:pPr>
            <w:r w:rsidRPr="00115545">
              <w:rPr>
                <w:sz w:val="18"/>
                <w:szCs w:val="18"/>
              </w:rPr>
              <w:t>24 754,22</w:t>
            </w:r>
          </w:p>
        </w:tc>
        <w:tc>
          <w:tcPr>
            <w:tcW w:w="1418" w:type="dxa"/>
            <w:shd w:val="clear" w:color="auto" w:fill="auto"/>
            <w:hideMark/>
          </w:tcPr>
          <w:p w:rsidR="00734CE5" w:rsidRPr="00115545" w:rsidRDefault="00734CE5" w:rsidP="00733F07">
            <w:pPr>
              <w:jc w:val="center"/>
              <w:rPr>
                <w:sz w:val="18"/>
                <w:szCs w:val="18"/>
              </w:rPr>
            </w:pPr>
          </w:p>
        </w:tc>
        <w:tc>
          <w:tcPr>
            <w:tcW w:w="1260" w:type="dxa"/>
            <w:shd w:val="clear" w:color="auto" w:fill="auto"/>
            <w:hideMark/>
          </w:tcPr>
          <w:p w:rsidR="00734CE5" w:rsidRPr="00115545" w:rsidRDefault="00734CE5" w:rsidP="00733F07">
            <w:pPr>
              <w:jc w:val="center"/>
              <w:rPr>
                <w:sz w:val="18"/>
                <w:szCs w:val="18"/>
              </w:rPr>
            </w:pPr>
          </w:p>
        </w:tc>
        <w:tc>
          <w:tcPr>
            <w:tcW w:w="1260" w:type="dxa"/>
            <w:shd w:val="clear" w:color="auto" w:fill="auto"/>
            <w:hideMark/>
          </w:tcPr>
          <w:p w:rsidR="00734CE5" w:rsidRPr="00115545" w:rsidRDefault="00734CE5" w:rsidP="00733F07">
            <w:pPr>
              <w:jc w:val="center"/>
              <w:rPr>
                <w:sz w:val="18"/>
                <w:szCs w:val="18"/>
              </w:rPr>
            </w:pPr>
          </w:p>
        </w:tc>
        <w:tc>
          <w:tcPr>
            <w:tcW w:w="1140" w:type="dxa"/>
            <w:shd w:val="clear" w:color="auto" w:fill="auto"/>
            <w:hideMark/>
          </w:tcPr>
          <w:p w:rsidR="00734CE5" w:rsidRPr="00115545" w:rsidRDefault="00734CE5" w:rsidP="00733F07">
            <w:pPr>
              <w:jc w:val="center"/>
              <w:rPr>
                <w:sz w:val="18"/>
                <w:szCs w:val="18"/>
              </w:rPr>
            </w:pPr>
            <w:r w:rsidRPr="00115545">
              <w:rPr>
                <w:sz w:val="18"/>
                <w:szCs w:val="18"/>
              </w:rPr>
              <w:t>8 159,00</w:t>
            </w:r>
          </w:p>
        </w:tc>
      </w:tr>
      <w:tr w:rsidR="00734CE5" w:rsidRPr="00115545" w:rsidTr="000351F8">
        <w:trPr>
          <w:trHeight w:val="300"/>
          <w:jc w:val="right"/>
        </w:trPr>
        <w:tc>
          <w:tcPr>
            <w:tcW w:w="851" w:type="dxa"/>
            <w:vMerge w:val="restart"/>
            <w:shd w:val="clear" w:color="auto" w:fill="auto"/>
            <w:hideMark/>
          </w:tcPr>
          <w:p w:rsidR="00734CE5" w:rsidRPr="00115545" w:rsidRDefault="00734CE5" w:rsidP="00733F07">
            <w:pPr>
              <w:jc w:val="center"/>
              <w:rPr>
                <w:sz w:val="18"/>
                <w:szCs w:val="18"/>
              </w:rPr>
            </w:pPr>
          </w:p>
        </w:tc>
        <w:tc>
          <w:tcPr>
            <w:tcW w:w="1237" w:type="dxa"/>
            <w:vMerge w:val="restart"/>
            <w:shd w:val="clear" w:color="auto" w:fill="auto"/>
            <w:hideMark/>
          </w:tcPr>
          <w:p w:rsidR="00734CE5" w:rsidRPr="00115545" w:rsidRDefault="00734CE5" w:rsidP="00733F07">
            <w:pPr>
              <w:jc w:val="center"/>
              <w:rPr>
                <w:sz w:val="18"/>
                <w:szCs w:val="18"/>
              </w:rPr>
            </w:pPr>
            <w:r w:rsidRPr="00115545">
              <w:rPr>
                <w:sz w:val="18"/>
                <w:szCs w:val="18"/>
              </w:rPr>
              <w:t>П. Зайцева Речка</w:t>
            </w:r>
          </w:p>
        </w:tc>
        <w:tc>
          <w:tcPr>
            <w:tcW w:w="740" w:type="dxa"/>
            <w:vMerge w:val="restart"/>
            <w:shd w:val="clear" w:color="auto" w:fill="auto"/>
            <w:hideMark/>
          </w:tcPr>
          <w:p w:rsidR="00734CE5" w:rsidRPr="00115545" w:rsidRDefault="00734CE5" w:rsidP="00733F07">
            <w:pPr>
              <w:jc w:val="center"/>
              <w:rPr>
                <w:sz w:val="18"/>
                <w:szCs w:val="18"/>
              </w:rPr>
            </w:pPr>
          </w:p>
        </w:tc>
        <w:tc>
          <w:tcPr>
            <w:tcW w:w="678" w:type="dxa"/>
            <w:shd w:val="clear" w:color="auto" w:fill="auto"/>
            <w:noWrap/>
            <w:hideMark/>
          </w:tcPr>
          <w:p w:rsidR="00734CE5" w:rsidRPr="00115545" w:rsidRDefault="00734CE5" w:rsidP="00733F07">
            <w:pPr>
              <w:jc w:val="center"/>
              <w:rPr>
                <w:sz w:val="18"/>
                <w:szCs w:val="18"/>
              </w:rPr>
            </w:pPr>
            <w:r w:rsidRPr="00115545">
              <w:rPr>
                <w:sz w:val="18"/>
                <w:szCs w:val="18"/>
              </w:rPr>
              <w:t>всего</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hideMark/>
          </w:tcPr>
          <w:p w:rsidR="00734CE5" w:rsidRPr="00115545" w:rsidRDefault="00734CE5" w:rsidP="00733F07">
            <w:pPr>
              <w:jc w:val="center"/>
              <w:rPr>
                <w:sz w:val="18"/>
                <w:szCs w:val="18"/>
              </w:rPr>
            </w:pPr>
            <w:r w:rsidRPr="00115545">
              <w:rPr>
                <w:sz w:val="18"/>
                <w:szCs w:val="18"/>
              </w:rPr>
              <w:t>30 812,94</w:t>
            </w:r>
          </w:p>
        </w:tc>
        <w:tc>
          <w:tcPr>
            <w:tcW w:w="1640" w:type="dxa"/>
            <w:shd w:val="clear" w:color="auto" w:fill="auto"/>
            <w:hideMark/>
          </w:tcPr>
          <w:p w:rsidR="00734CE5" w:rsidRPr="00115545" w:rsidRDefault="00734CE5" w:rsidP="00733F07">
            <w:pPr>
              <w:jc w:val="center"/>
              <w:rPr>
                <w:sz w:val="18"/>
                <w:szCs w:val="18"/>
              </w:rPr>
            </w:pPr>
            <w:r w:rsidRPr="00115545">
              <w:rPr>
                <w:sz w:val="18"/>
                <w:szCs w:val="18"/>
              </w:rPr>
              <w:t>11 379,63</w:t>
            </w:r>
          </w:p>
        </w:tc>
        <w:tc>
          <w:tcPr>
            <w:tcW w:w="1476" w:type="dxa"/>
            <w:shd w:val="clear" w:color="auto" w:fill="auto"/>
            <w:hideMark/>
          </w:tcPr>
          <w:p w:rsidR="00734CE5" w:rsidRPr="00115545" w:rsidRDefault="00734CE5" w:rsidP="00733F07">
            <w:pPr>
              <w:jc w:val="center"/>
              <w:rPr>
                <w:sz w:val="18"/>
                <w:szCs w:val="18"/>
              </w:rPr>
            </w:pPr>
            <w:r w:rsidRPr="00115545">
              <w:rPr>
                <w:sz w:val="18"/>
                <w:szCs w:val="18"/>
              </w:rPr>
              <w:t>12 752,45</w:t>
            </w:r>
          </w:p>
        </w:tc>
        <w:tc>
          <w:tcPr>
            <w:tcW w:w="1843" w:type="dxa"/>
            <w:shd w:val="clear" w:color="auto" w:fill="auto"/>
            <w:hideMark/>
          </w:tcPr>
          <w:p w:rsidR="00734CE5" w:rsidRPr="00115545" w:rsidRDefault="00734CE5" w:rsidP="00733F07">
            <w:pPr>
              <w:jc w:val="center"/>
              <w:rPr>
                <w:sz w:val="18"/>
                <w:szCs w:val="18"/>
              </w:rPr>
            </w:pPr>
            <w:r w:rsidRPr="00115545">
              <w:rPr>
                <w:sz w:val="18"/>
                <w:szCs w:val="18"/>
              </w:rPr>
              <w:t>5 635,87</w:t>
            </w:r>
          </w:p>
        </w:tc>
        <w:tc>
          <w:tcPr>
            <w:tcW w:w="1418" w:type="dxa"/>
            <w:shd w:val="clear" w:color="auto" w:fill="auto"/>
            <w:hideMark/>
          </w:tcPr>
          <w:p w:rsidR="00734CE5" w:rsidRPr="00115545" w:rsidRDefault="00734CE5" w:rsidP="00733F07">
            <w:pPr>
              <w:jc w:val="center"/>
              <w:rPr>
                <w:sz w:val="18"/>
                <w:szCs w:val="18"/>
              </w:rPr>
            </w:pPr>
            <w:r w:rsidRPr="00115545">
              <w:rPr>
                <w:sz w:val="18"/>
                <w:szCs w:val="18"/>
              </w:rPr>
              <w:t>0,00</w:t>
            </w:r>
          </w:p>
        </w:tc>
        <w:tc>
          <w:tcPr>
            <w:tcW w:w="1260" w:type="dxa"/>
            <w:shd w:val="clear" w:color="auto" w:fill="auto"/>
            <w:hideMark/>
          </w:tcPr>
          <w:p w:rsidR="00734CE5" w:rsidRPr="00115545" w:rsidRDefault="00734CE5" w:rsidP="00733F07">
            <w:pPr>
              <w:jc w:val="center"/>
              <w:rPr>
                <w:sz w:val="18"/>
                <w:szCs w:val="18"/>
              </w:rPr>
            </w:pPr>
            <w:r w:rsidRPr="00115545">
              <w:rPr>
                <w:sz w:val="18"/>
                <w:szCs w:val="18"/>
              </w:rPr>
              <w:t>0,00</w:t>
            </w:r>
          </w:p>
        </w:tc>
        <w:tc>
          <w:tcPr>
            <w:tcW w:w="1260" w:type="dxa"/>
            <w:shd w:val="clear" w:color="auto" w:fill="auto"/>
            <w:hideMark/>
          </w:tcPr>
          <w:p w:rsidR="00734CE5" w:rsidRPr="00115545" w:rsidRDefault="00734CE5" w:rsidP="00733F07">
            <w:pPr>
              <w:jc w:val="center"/>
              <w:rPr>
                <w:sz w:val="18"/>
                <w:szCs w:val="18"/>
              </w:rPr>
            </w:pPr>
            <w:r w:rsidRPr="00115545">
              <w:rPr>
                <w:sz w:val="18"/>
                <w:szCs w:val="18"/>
              </w:rPr>
              <w:t>0,00</w:t>
            </w:r>
          </w:p>
        </w:tc>
        <w:tc>
          <w:tcPr>
            <w:tcW w:w="1140" w:type="dxa"/>
            <w:shd w:val="clear" w:color="auto" w:fill="auto"/>
            <w:hideMark/>
          </w:tcPr>
          <w:p w:rsidR="00734CE5" w:rsidRPr="00115545" w:rsidRDefault="00734CE5" w:rsidP="00733F07">
            <w:pPr>
              <w:jc w:val="center"/>
              <w:rPr>
                <w:sz w:val="18"/>
                <w:szCs w:val="18"/>
              </w:rPr>
            </w:pPr>
            <w:r w:rsidRPr="00115545">
              <w:rPr>
                <w:sz w:val="18"/>
                <w:szCs w:val="18"/>
              </w:rPr>
              <w:t>1 045,00</w:t>
            </w:r>
          </w:p>
        </w:tc>
      </w:tr>
      <w:tr w:rsidR="00734CE5" w:rsidRPr="00115545" w:rsidTr="000351F8">
        <w:trPr>
          <w:trHeight w:val="720"/>
          <w:jc w:val="right"/>
        </w:trPr>
        <w:tc>
          <w:tcPr>
            <w:tcW w:w="851" w:type="dxa"/>
            <w:vMerge/>
            <w:hideMark/>
          </w:tcPr>
          <w:p w:rsidR="00734CE5" w:rsidRPr="00115545" w:rsidRDefault="00734CE5" w:rsidP="00733F07">
            <w:pPr>
              <w:jc w:val="center"/>
              <w:rPr>
                <w:sz w:val="18"/>
                <w:szCs w:val="18"/>
              </w:rPr>
            </w:pPr>
          </w:p>
        </w:tc>
        <w:tc>
          <w:tcPr>
            <w:tcW w:w="1237" w:type="dxa"/>
            <w:vMerge/>
            <w:hideMark/>
          </w:tcPr>
          <w:p w:rsidR="00734CE5" w:rsidRPr="00115545" w:rsidRDefault="00734CE5" w:rsidP="00733F07">
            <w:pPr>
              <w:jc w:val="center"/>
              <w:rPr>
                <w:sz w:val="18"/>
                <w:szCs w:val="18"/>
              </w:rPr>
            </w:pPr>
          </w:p>
        </w:tc>
        <w:tc>
          <w:tcPr>
            <w:tcW w:w="740" w:type="dxa"/>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бю</w:t>
            </w:r>
            <w:r w:rsidRPr="00115545">
              <w:rPr>
                <w:sz w:val="18"/>
                <w:szCs w:val="18"/>
              </w:rPr>
              <w:t>д</w:t>
            </w:r>
            <w:r w:rsidRPr="00115545">
              <w:rPr>
                <w:sz w:val="18"/>
                <w:szCs w:val="18"/>
              </w:rPr>
              <w:t>жет авт</w:t>
            </w:r>
            <w:r w:rsidRPr="00115545">
              <w:rPr>
                <w:sz w:val="18"/>
                <w:szCs w:val="18"/>
              </w:rPr>
              <w:t>о</w:t>
            </w:r>
            <w:r w:rsidRPr="00115545">
              <w:rPr>
                <w:sz w:val="18"/>
                <w:szCs w:val="18"/>
              </w:rPr>
              <w:t>но</w:t>
            </w:r>
            <w:r w:rsidRPr="00115545">
              <w:rPr>
                <w:sz w:val="18"/>
                <w:szCs w:val="18"/>
              </w:rPr>
              <w:t>м</w:t>
            </w:r>
            <w:r w:rsidRPr="00115545">
              <w:rPr>
                <w:sz w:val="18"/>
                <w:szCs w:val="18"/>
              </w:rPr>
              <w:t>ного окр</w:t>
            </w:r>
            <w:r w:rsidRPr="00115545">
              <w:rPr>
                <w:sz w:val="18"/>
                <w:szCs w:val="18"/>
              </w:rPr>
              <w:t>у</w:t>
            </w:r>
            <w:r w:rsidRPr="00115545">
              <w:rPr>
                <w:sz w:val="18"/>
                <w:szCs w:val="18"/>
              </w:rPr>
              <w:t>га</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hideMark/>
          </w:tcPr>
          <w:p w:rsidR="00734CE5" w:rsidRPr="00115545" w:rsidRDefault="00734CE5" w:rsidP="00733F07">
            <w:pPr>
              <w:jc w:val="center"/>
              <w:rPr>
                <w:sz w:val="18"/>
                <w:szCs w:val="18"/>
              </w:rPr>
            </w:pPr>
          </w:p>
        </w:tc>
        <w:tc>
          <w:tcPr>
            <w:tcW w:w="1640" w:type="dxa"/>
            <w:shd w:val="clear" w:color="auto" w:fill="auto"/>
            <w:hideMark/>
          </w:tcPr>
          <w:p w:rsidR="00734CE5" w:rsidRPr="00115545" w:rsidRDefault="00734CE5" w:rsidP="00733F07">
            <w:pPr>
              <w:jc w:val="center"/>
              <w:rPr>
                <w:sz w:val="18"/>
                <w:szCs w:val="18"/>
              </w:rPr>
            </w:pPr>
          </w:p>
        </w:tc>
        <w:tc>
          <w:tcPr>
            <w:tcW w:w="1476" w:type="dxa"/>
            <w:shd w:val="clear" w:color="auto" w:fill="auto"/>
            <w:hideMark/>
          </w:tcPr>
          <w:p w:rsidR="00734CE5" w:rsidRPr="00115545" w:rsidRDefault="00734CE5" w:rsidP="00733F07">
            <w:pPr>
              <w:jc w:val="center"/>
              <w:rPr>
                <w:sz w:val="18"/>
                <w:szCs w:val="18"/>
              </w:rPr>
            </w:pPr>
          </w:p>
        </w:tc>
        <w:tc>
          <w:tcPr>
            <w:tcW w:w="1843" w:type="dxa"/>
            <w:shd w:val="clear" w:color="auto" w:fill="auto"/>
            <w:hideMark/>
          </w:tcPr>
          <w:p w:rsidR="00734CE5" w:rsidRPr="00115545" w:rsidRDefault="00734CE5" w:rsidP="00733F07">
            <w:pPr>
              <w:jc w:val="center"/>
              <w:rPr>
                <w:sz w:val="18"/>
                <w:szCs w:val="18"/>
              </w:rPr>
            </w:pPr>
          </w:p>
        </w:tc>
        <w:tc>
          <w:tcPr>
            <w:tcW w:w="1418" w:type="dxa"/>
            <w:shd w:val="clear" w:color="auto" w:fill="auto"/>
            <w:hideMark/>
          </w:tcPr>
          <w:p w:rsidR="00734CE5" w:rsidRPr="00115545" w:rsidRDefault="00734CE5" w:rsidP="00733F07">
            <w:pPr>
              <w:jc w:val="center"/>
              <w:rPr>
                <w:sz w:val="18"/>
                <w:szCs w:val="18"/>
              </w:rPr>
            </w:pPr>
          </w:p>
        </w:tc>
        <w:tc>
          <w:tcPr>
            <w:tcW w:w="1260" w:type="dxa"/>
            <w:shd w:val="clear" w:color="auto" w:fill="auto"/>
            <w:noWrap/>
            <w:hideMark/>
          </w:tcPr>
          <w:p w:rsidR="00734CE5" w:rsidRPr="00115545" w:rsidRDefault="00734CE5" w:rsidP="00733F07">
            <w:pPr>
              <w:jc w:val="center"/>
              <w:rPr>
                <w:sz w:val="18"/>
                <w:szCs w:val="18"/>
              </w:rPr>
            </w:pPr>
          </w:p>
        </w:tc>
        <w:tc>
          <w:tcPr>
            <w:tcW w:w="1260" w:type="dxa"/>
            <w:shd w:val="clear" w:color="auto" w:fill="auto"/>
            <w:noWrap/>
            <w:hideMark/>
          </w:tcPr>
          <w:p w:rsidR="00734CE5" w:rsidRPr="00115545" w:rsidRDefault="00734CE5" w:rsidP="00733F07">
            <w:pPr>
              <w:jc w:val="center"/>
              <w:rPr>
                <w:sz w:val="18"/>
                <w:szCs w:val="18"/>
              </w:rPr>
            </w:pPr>
          </w:p>
        </w:tc>
        <w:tc>
          <w:tcPr>
            <w:tcW w:w="1140" w:type="dxa"/>
            <w:shd w:val="clear" w:color="auto" w:fill="auto"/>
            <w:noWrap/>
            <w:hideMark/>
          </w:tcPr>
          <w:p w:rsidR="00734CE5" w:rsidRPr="00115545" w:rsidRDefault="00734CE5" w:rsidP="00733F07">
            <w:pPr>
              <w:jc w:val="center"/>
              <w:rPr>
                <w:sz w:val="18"/>
                <w:szCs w:val="18"/>
              </w:rPr>
            </w:pPr>
          </w:p>
        </w:tc>
      </w:tr>
      <w:tr w:rsidR="00734CE5" w:rsidRPr="00115545" w:rsidTr="000351F8">
        <w:trPr>
          <w:trHeight w:val="480"/>
          <w:jc w:val="right"/>
        </w:trPr>
        <w:tc>
          <w:tcPr>
            <w:tcW w:w="851" w:type="dxa"/>
            <w:vMerge/>
            <w:hideMark/>
          </w:tcPr>
          <w:p w:rsidR="00734CE5" w:rsidRPr="00115545" w:rsidRDefault="00734CE5" w:rsidP="00733F07">
            <w:pPr>
              <w:jc w:val="center"/>
              <w:rPr>
                <w:sz w:val="18"/>
                <w:szCs w:val="18"/>
              </w:rPr>
            </w:pPr>
          </w:p>
        </w:tc>
        <w:tc>
          <w:tcPr>
            <w:tcW w:w="1237" w:type="dxa"/>
            <w:vMerge/>
            <w:hideMark/>
          </w:tcPr>
          <w:p w:rsidR="00734CE5" w:rsidRPr="00115545" w:rsidRDefault="00734CE5" w:rsidP="00733F07">
            <w:pPr>
              <w:jc w:val="center"/>
              <w:rPr>
                <w:sz w:val="18"/>
                <w:szCs w:val="18"/>
              </w:rPr>
            </w:pPr>
          </w:p>
        </w:tc>
        <w:tc>
          <w:tcPr>
            <w:tcW w:w="740" w:type="dxa"/>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бю</w:t>
            </w:r>
            <w:r w:rsidRPr="00115545">
              <w:rPr>
                <w:sz w:val="18"/>
                <w:szCs w:val="18"/>
              </w:rPr>
              <w:t>д</w:t>
            </w:r>
            <w:r w:rsidRPr="00115545">
              <w:rPr>
                <w:sz w:val="18"/>
                <w:szCs w:val="18"/>
              </w:rPr>
              <w:t>жет ра</w:t>
            </w:r>
            <w:r w:rsidRPr="00115545">
              <w:rPr>
                <w:sz w:val="18"/>
                <w:szCs w:val="18"/>
              </w:rPr>
              <w:t>й</w:t>
            </w:r>
            <w:r w:rsidRPr="00115545">
              <w:rPr>
                <w:sz w:val="18"/>
                <w:szCs w:val="18"/>
              </w:rPr>
              <w:t>она</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noWrap/>
            <w:hideMark/>
          </w:tcPr>
          <w:p w:rsidR="00734CE5" w:rsidRPr="00115545" w:rsidRDefault="00734CE5" w:rsidP="00733F07">
            <w:pPr>
              <w:jc w:val="center"/>
              <w:rPr>
                <w:sz w:val="18"/>
                <w:szCs w:val="18"/>
              </w:rPr>
            </w:pPr>
            <w:r w:rsidRPr="00115545">
              <w:rPr>
                <w:sz w:val="18"/>
                <w:szCs w:val="18"/>
              </w:rPr>
              <w:t>30 812,94</w:t>
            </w:r>
          </w:p>
        </w:tc>
        <w:tc>
          <w:tcPr>
            <w:tcW w:w="1640" w:type="dxa"/>
            <w:shd w:val="clear" w:color="auto" w:fill="auto"/>
            <w:hideMark/>
          </w:tcPr>
          <w:p w:rsidR="00734CE5" w:rsidRPr="00115545" w:rsidRDefault="00734CE5" w:rsidP="00733F07">
            <w:pPr>
              <w:jc w:val="center"/>
              <w:rPr>
                <w:sz w:val="18"/>
                <w:szCs w:val="18"/>
              </w:rPr>
            </w:pPr>
            <w:r w:rsidRPr="00115545">
              <w:rPr>
                <w:sz w:val="18"/>
                <w:szCs w:val="18"/>
              </w:rPr>
              <w:t>11 379,63</w:t>
            </w:r>
          </w:p>
        </w:tc>
        <w:tc>
          <w:tcPr>
            <w:tcW w:w="1476" w:type="dxa"/>
            <w:shd w:val="clear" w:color="auto" w:fill="auto"/>
            <w:hideMark/>
          </w:tcPr>
          <w:p w:rsidR="00734CE5" w:rsidRPr="00115545" w:rsidRDefault="00734CE5" w:rsidP="00733F07">
            <w:pPr>
              <w:jc w:val="center"/>
              <w:rPr>
                <w:sz w:val="18"/>
                <w:szCs w:val="18"/>
              </w:rPr>
            </w:pPr>
            <w:r w:rsidRPr="00115545">
              <w:rPr>
                <w:sz w:val="18"/>
                <w:szCs w:val="18"/>
              </w:rPr>
              <w:t>12 752,45</w:t>
            </w:r>
          </w:p>
        </w:tc>
        <w:tc>
          <w:tcPr>
            <w:tcW w:w="1843" w:type="dxa"/>
            <w:shd w:val="clear" w:color="auto" w:fill="auto"/>
            <w:hideMark/>
          </w:tcPr>
          <w:p w:rsidR="00734CE5" w:rsidRPr="00115545" w:rsidRDefault="00734CE5" w:rsidP="00733F07">
            <w:pPr>
              <w:jc w:val="center"/>
              <w:rPr>
                <w:sz w:val="18"/>
                <w:szCs w:val="18"/>
              </w:rPr>
            </w:pPr>
            <w:r w:rsidRPr="00115545">
              <w:rPr>
                <w:sz w:val="18"/>
                <w:szCs w:val="18"/>
              </w:rPr>
              <w:t>5 635,87</w:t>
            </w:r>
          </w:p>
        </w:tc>
        <w:tc>
          <w:tcPr>
            <w:tcW w:w="1418" w:type="dxa"/>
            <w:shd w:val="clear" w:color="auto" w:fill="auto"/>
            <w:hideMark/>
          </w:tcPr>
          <w:p w:rsidR="00734CE5" w:rsidRPr="00115545" w:rsidRDefault="00734CE5" w:rsidP="00733F07">
            <w:pPr>
              <w:jc w:val="center"/>
              <w:rPr>
                <w:sz w:val="18"/>
                <w:szCs w:val="18"/>
              </w:rPr>
            </w:pPr>
          </w:p>
        </w:tc>
        <w:tc>
          <w:tcPr>
            <w:tcW w:w="1260" w:type="dxa"/>
            <w:shd w:val="clear" w:color="auto" w:fill="auto"/>
            <w:hideMark/>
          </w:tcPr>
          <w:p w:rsidR="00734CE5" w:rsidRPr="00115545" w:rsidRDefault="00734CE5" w:rsidP="00733F07">
            <w:pPr>
              <w:jc w:val="center"/>
              <w:rPr>
                <w:sz w:val="18"/>
                <w:szCs w:val="18"/>
              </w:rPr>
            </w:pPr>
          </w:p>
        </w:tc>
        <w:tc>
          <w:tcPr>
            <w:tcW w:w="1260" w:type="dxa"/>
            <w:shd w:val="clear" w:color="auto" w:fill="auto"/>
            <w:hideMark/>
          </w:tcPr>
          <w:p w:rsidR="00734CE5" w:rsidRPr="00115545" w:rsidRDefault="00734CE5" w:rsidP="00733F07">
            <w:pPr>
              <w:jc w:val="center"/>
              <w:rPr>
                <w:sz w:val="18"/>
                <w:szCs w:val="18"/>
              </w:rPr>
            </w:pPr>
          </w:p>
        </w:tc>
        <w:tc>
          <w:tcPr>
            <w:tcW w:w="1140" w:type="dxa"/>
            <w:shd w:val="clear" w:color="auto" w:fill="auto"/>
            <w:hideMark/>
          </w:tcPr>
          <w:p w:rsidR="00734CE5" w:rsidRPr="00115545" w:rsidRDefault="00734CE5" w:rsidP="00733F07">
            <w:pPr>
              <w:jc w:val="center"/>
              <w:rPr>
                <w:sz w:val="18"/>
                <w:szCs w:val="18"/>
              </w:rPr>
            </w:pPr>
            <w:r w:rsidRPr="00115545">
              <w:rPr>
                <w:sz w:val="18"/>
                <w:szCs w:val="18"/>
              </w:rPr>
              <w:t>1 045,00</w:t>
            </w:r>
          </w:p>
        </w:tc>
      </w:tr>
      <w:tr w:rsidR="00734CE5" w:rsidRPr="00115545" w:rsidTr="000351F8">
        <w:trPr>
          <w:trHeight w:val="300"/>
          <w:jc w:val="right"/>
        </w:trPr>
        <w:tc>
          <w:tcPr>
            <w:tcW w:w="851" w:type="dxa"/>
            <w:vMerge w:val="restart"/>
            <w:shd w:val="clear" w:color="auto" w:fill="auto"/>
            <w:hideMark/>
          </w:tcPr>
          <w:p w:rsidR="00734CE5" w:rsidRPr="00115545" w:rsidRDefault="00734CE5" w:rsidP="00733F07">
            <w:pPr>
              <w:jc w:val="center"/>
              <w:rPr>
                <w:sz w:val="18"/>
                <w:szCs w:val="18"/>
              </w:rPr>
            </w:pPr>
          </w:p>
        </w:tc>
        <w:tc>
          <w:tcPr>
            <w:tcW w:w="1237" w:type="dxa"/>
            <w:vMerge w:val="restart"/>
            <w:shd w:val="clear" w:color="auto" w:fill="auto"/>
            <w:hideMark/>
          </w:tcPr>
          <w:p w:rsidR="00734CE5" w:rsidRPr="00115545" w:rsidRDefault="00734CE5" w:rsidP="00733F07">
            <w:pPr>
              <w:jc w:val="center"/>
              <w:rPr>
                <w:sz w:val="18"/>
                <w:szCs w:val="18"/>
              </w:rPr>
            </w:pPr>
            <w:r w:rsidRPr="00115545">
              <w:rPr>
                <w:sz w:val="18"/>
                <w:szCs w:val="18"/>
              </w:rPr>
              <w:t>С. Ларьяк, с. Корлики</w:t>
            </w:r>
          </w:p>
        </w:tc>
        <w:tc>
          <w:tcPr>
            <w:tcW w:w="740" w:type="dxa"/>
            <w:vMerge w:val="restart"/>
            <w:shd w:val="clear" w:color="auto" w:fill="auto"/>
            <w:hideMark/>
          </w:tcPr>
          <w:p w:rsidR="00734CE5" w:rsidRPr="00115545" w:rsidRDefault="00734CE5" w:rsidP="00733F07">
            <w:pPr>
              <w:jc w:val="center"/>
              <w:rPr>
                <w:sz w:val="18"/>
                <w:szCs w:val="18"/>
              </w:rPr>
            </w:pPr>
          </w:p>
        </w:tc>
        <w:tc>
          <w:tcPr>
            <w:tcW w:w="678" w:type="dxa"/>
            <w:shd w:val="clear" w:color="auto" w:fill="auto"/>
            <w:noWrap/>
            <w:hideMark/>
          </w:tcPr>
          <w:p w:rsidR="00734CE5" w:rsidRPr="00115545" w:rsidRDefault="00734CE5" w:rsidP="00733F07">
            <w:pPr>
              <w:jc w:val="center"/>
              <w:rPr>
                <w:sz w:val="18"/>
                <w:szCs w:val="18"/>
              </w:rPr>
            </w:pPr>
            <w:r w:rsidRPr="00115545">
              <w:rPr>
                <w:sz w:val="18"/>
                <w:szCs w:val="18"/>
              </w:rPr>
              <w:t>всего</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hideMark/>
          </w:tcPr>
          <w:p w:rsidR="00734CE5" w:rsidRPr="00115545" w:rsidRDefault="00734CE5" w:rsidP="00733F07">
            <w:pPr>
              <w:jc w:val="center"/>
              <w:rPr>
                <w:sz w:val="18"/>
                <w:szCs w:val="18"/>
              </w:rPr>
            </w:pPr>
            <w:r w:rsidRPr="00115545">
              <w:rPr>
                <w:sz w:val="18"/>
                <w:szCs w:val="18"/>
              </w:rPr>
              <w:t>64 071,37</w:t>
            </w:r>
          </w:p>
        </w:tc>
        <w:tc>
          <w:tcPr>
            <w:tcW w:w="1640" w:type="dxa"/>
            <w:shd w:val="clear" w:color="auto" w:fill="auto"/>
            <w:hideMark/>
          </w:tcPr>
          <w:p w:rsidR="00734CE5" w:rsidRPr="00115545" w:rsidRDefault="00734CE5" w:rsidP="00733F07">
            <w:pPr>
              <w:jc w:val="center"/>
              <w:rPr>
                <w:sz w:val="18"/>
                <w:szCs w:val="18"/>
              </w:rPr>
            </w:pPr>
            <w:r w:rsidRPr="00115545">
              <w:rPr>
                <w:sz w:val="18"/>
                <w:szCs w:val="18"/>
              </w:rPr>
              <w:t>29 401,44</w:t>
            </w:r>
          </w:p>
        </w:tc>
        <w:tc>
          <w:tcPr>
            <w:tcW w:w="1476" w:type="dxa"/>
            <w:shd w:val="clear" w:color="auto" w:fill="auto"/>
            <w:hideMark/>
          </w:tcPr>
          <w:p w:rsidR="00734CE5" w:rsidRPr="00115545" w:rsidRDefault="00734CE5" w:rsidP="00733F07">
            <w:pPr>
              <w:jc w:val="center"/>
              <w:rPr>
                <w:sz w:val="18"/>
                <w:szCs w:val="18"/>
              </w:rPr>
            </w:pPr>
            <w:r w:rsidRPr="00115545">
              <w:rPr>
                <w:sz w:val="18"/>
                <w:szCs w:val="18"/>
              </w:rPr>
              <w:t>19 142,10</w:t>
            </w:r>
          </w:p>
        </w:tc>
        <w:tc>
          <w:tcPr>
            <w:tcW w:w="1843" w:type="dxa"/>
            <w:shd w:val="clear" w:color="auto" w:fill="auto"/>
            <w:hideMark/>
          </w:tcPr>
          <w:p w:rsidR="00734CE5" w:rsidRPr="00115545" w:rsidRDefault="00734CE5" w:rsidP="00733F07">
            <w:pPr>
              <w:jc w:val="center"/>
              <w:rPr>
                <w:sz w:val="18"/>
                <w:szCs w:val="18"/>
              </w:rPr>
            </w:pPr>
            <w:r w:rsidRPr="00115545">
              <w:rPr>
                <w:sz w:val="18"/>
                <w:szCs w:val="18"/>
              </w:rPr>
              <w:t>13 709,83</w:t>
            </w:r>
          </w:p>
        </w:tc>
        <w:tc>
          <w:tcPr>
            <w:tcW w:w="1418" w:type="dxa"/>
            <w:shd w:val="clear" w:color="auto" w:fill="auto"/>
            <w:hideMark/>
          </w:tcPr>
          <w:p w:rsidR="00734CE5" w:rsidRPr="00115545" w:rsidRDefault="00734CE5" w:rsidP="00733F07">
            <w:pPr>
              <w:jc w:val="center"/>
              <w:rPr>
                <w:sz w:val="18"/>
                <w:szCs w:val="18"/>
              </w:rPr>
            </w:pPr>
            <w:r w:rsidRPr="00115545">
              <w:rPr>
                <w:sz w:val="18"/>
                <w:szCs w:val="18"/>
              </w:rPr>
              <w:t>0,00</w:t>
            </w:r>
          </w:p>
        </w:tc>
        <w:tc>
          <w:tcPr>
            <w:tcW w:w="1260" w:type="dxa"/>
            <w:shd w:val="clear" w:color="auto" w:fill="auto"/>
            <w:hideMark/>
          </w:tcPr>
          <w:p w:rsidR="00734CE5" w:rsidRPr="00115545" w:rsidRDefault="00734CE5" w:rsidP="00733F07">
            <w:pPr>
              <w:jc w:val="center"/>
              <w:rPr>
                <w:sz w:val="18"/>
                <w:szCs w:val="18"/>
              </w:rPr>
            </w:pPr>
            <w:r w:rsidRPr="00115545">
              <w:rPr>
                <w:sz w:val="18"/>
                <w:szCs w:val="18"/>
              </w:rPr>
              <w:t>0,00</w:t>
            </w:r>
          </w:p>
        </w:tc>
        <w:tc>
          <w:tcPr>
            <w:tcW w:w="1260" w:type="dxa"/>
            <w:shd w:val="clear" w:color="auto" w:fill="auto"/>
            <w:hideMark/>
          </w:tcPr>
          <w:p w:rsidR="00734CE5" w:rsidRPr="00115545" w:rsidRDefault="00734CE5" w:rsidP="00733F07">
            <w:pPr>
              <w:jc w:val="center"/>
              <w:rPr>
                <w:sz w:val="18"/>
                <w:szCs w:val="18"/>
              </w:rPr>
            </w:pPr>
            <w:r w:rsidRPr="00115545">
              <w:rPr>
                <w:sz w:val="18"/>
                <w:szCs w:val="18"/>
              </w:rPr>
              <w:t>0,00</w:t>
            </w:r>
          </w:p>
        </w:tc>
        <w:tc>
          <w:tcPr>
            <w:tcW w:w="1140" w:type="dxa"/>
            <w:shd w:val="clear" w:color="auto" w:fill="auto"/>
            <w:hideMark/>
          </w:tcPr>
          <w:p w:rsidR="00734CE5" w:rsidRPr="00115545" w:rsidRDefault="00734CE5" w:rsidP="00733F07">
            <w:pPr>
              <w:jc w:val="center"/>
              <w:rPr>
                <w:sz w:val="18"/>
                <w:szCs w:val="18"/>
              </w:rPr>
            </w:pPr>
            <w:r w:rsidRPr="00115545">
              <w:rPr>
                <w:sz w:val="18"/>
                <w:szCs w:val="18"/>
              </w:rPr>
              <w:t>1 818,00</w:t>
            </w:r>
          </w:p>
        </w:tc>
      </w:tr>
      <w:tr w:rsidR="00734CE5" w:rsidRPr="00115545" w:rsidTr="000351F8">
        <w:trPr>
          <w:trHeight w:val="720"/>
          <w:jc w:val="right"/>
        </w:trPr>
        <w:tc>
          <w:tcPr>
            <w:tcW w:w="851" w:type="dxa"/>
            <w:vMerge/>
            <w:hideMark/>
          </w:tcPr>
          <w:p w:rsidR="00734CE5" w:rsidRPr="00115545" w:rsidRDefault="00734CE5" w:rsidP="00733F07">
            <w:pPr>
              <w:jc w:val="center"/>
              <w:rPr>
                <w:sz w:val="18"/>
                <w:szCs w:val="18"/>
              </w:rPr>
            </w:pPr>
          </w:p>
        </w:tc>
        <w:tc>
          <w:tcPr>
            <w:tcW w:w="1237" w:type="dxa"/>
            <w:vMerge/>
            <w:hideMark/>
          </w:tcPr>
          <w:p w:rsidR="00734CE5" w:rsidRPr="00115545" w:rsidRDefault="00734CE5" w:rsidP="00733F07">
            <w:pPr>
              <w:jc w:val="center"/>
              <w:rPr>
                <w:sz w:val="18"/>
                <w:szCs w:val="18"/>
              </w:rPr>
            </w:pPr>
          </w:p>
        </w:tc>
        <w:tc>
          <w:tcPr>
            <w:tcW w:w="740" w:type="dxa"/>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бю</w:t>
            </w:r>
            <w:r w:rsidRPr="00115545">
              <w:rPr>
                <w:sz w:val="18"/>
                <w:szCs w:val="18"/>
              </w:rPr>
              <w:t>д</w:t>
            </w:r>
            <w:r w:rsidRPr="00115545">
              <w:rPr>
                <w:sz w:val="18"/>
                <w:szCs w:val="18"/>
              </w:rPr>
              <w:t>жет авт</w:t>
            </w:r>
            <w:r w:rsidRPr="00115545">
              <w:rPr>
                <w:sz w:val="18"/>
                <w:szCs w:val="18"/>
              </w:rPr>
              <w:t>о</w:t>
            </w:r>
            <w:r w:rsidRPr="00115545">
              <w:rPr>
                <w:sz w:val="18"/>
                <w:szCs w:val="18"/>
              </w:rPr>
              <w:t>но</w:t>
            </w:r>
            <w:r w:rsidRPr="00115545">
              <w:rPr>
                <w:sz w:val="18"/>
                <w:szCs w:val="18"/>
              </w:rPr>
              <w:t>м</w:t>
            </w:r>
            <w:r w:rsidRPr="00115545">
              <w:rPr>
                <w:sz w:val="18"/>
                <w:szCs w:val="18"/>
              </w:rPr>
              <w:t>ного окр</w:t>
            </w:r>
            <w:r w:rsidRPr="00115545">
              <w:rPr>
                <w:sz w:val="18"/>
                <w:szCs w:val="18"/>
              </w:rPr>
              <w:t>у</w:t>
            </w:r>
            <w:r w:rsidRPr="00115545">
              <w:rPr>
                <w:sz w:val="18"/>
                <w:szCs w:val="18"/>
              </w:rPr>
              <w:t>га</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hideMark/>
          </w:tcPr>
          <w:p w:rsidR="00734CE5" w:rsidRPr="00115545" w:rsidRDefault="00734CE5" w:rsidP="00733F07">
            <w:pPr>
              <w:jc w:val="center"/>
              <w:rPr>
                <w:sz w:val="18"/>
                <w:szCs w:val="18"/>
              </w:rPr>
            </w:pPr>
          </w:p>
        </w:tc>
        <w:tc>
          <w:tcPr>
            <w:tcW w:w="1640" w:type="dxa"/>
            <w:shd w:val="clear" w:color="auto" w:fill="auto"/>
            <w:hideMark/>
          </w:tcPr>
          <w:p w:rsidR="00734CE5" w:rsidRPr="00115545" w:rsidRDefault="00734CE5" w:rsidP="00733F07">
            <w:pPr>
              <w:jc w:val="center"/>
              <w:rPr>
                <w:sz w:val="18"/>
                <w:szCs w:val="18"/>
              </w:rPr>
            </w:pPr>
          </w:p>
        </w:tc>
        <w:tc>
          <w:tcPr>
            <w:tcW w:w="1476" w:type="dxa"/>
            <w:shd w:val="clear" w:color="auto" w:fill="auto"/>
            <w:hideMark/>
          </w:tcPr>
          <w:p w:rsidR="00734CE5" w:rsidRPr="00115545" w:rsidRDefault="00734CE5" w:rsidP="00733F07">
            <w:pPr>
              <w:jc w:val="center"/>
              <w:rPr>
                <w:sz w:val="18"/>
                <w:szCs w:val="18"/>
              </w:rPr>
            </w:pPr>
          </w:p>
        </w:tc>
        <w:tc>
          <w:tcPr>
            <w:tcW w:w="1843" w:type="dxa"/>
            <w:shd w:val="clear" w:color="auto" w:fill="auto"/>
            <w:hideMark/>
          </w:tcPr>
          <w:p w:rsidR="00734CE5" w:rsidRPr="00115545" w:rsidRDefault="00734CE5" w:rsidP="00733F07">
            <w:pPr>
              <w:jc w:val="center"/>
              <w:rPr>
                <w:sz w:val="18"/>
                <w:szCs w:val="18"/>
              </w:rPr>
            </w:pPr>
          </w:p>
        </w:tc>
        <w:tc>
          <w:tcPr>
            <w:tcW w:w="1418" w:type="dxa"/>
            <w:shd w:val="clear" w:color="auto" w:fill="auto"/>
            <w:hideMark/>
          </w:tcPr>
          <w:p w:rsidR="00734CE5" w:rsidRPr="00115545" w:rsidRDefault="00734CE5" w:rsidP="00733F07">
            <w:pPr>
              <w:jc w:val="center"/>
              <w:rPr>
                <w:sz w:val="18"/>
                <w:szCs w:val="18"/>
              </w:rPr>
            </w:pPr>
          </w:p>
        </w:tc>
        <w:tc>
          <w:tcPr>
            <w:tcW w:w="1260" w:type="dxa"/>
            <w:shd w:val="clear" w:color="auto" w:fill="auto"/>
            <w:noWrap/>
            <w:hideMark/>
          </w:tcPr>
          <w:p w:rsidR="00734CE5" w:rsidRPr="00115545" w:rsidRDefault="00734CE5" w:rsidP="00733F07">
            <w:pPr>
              <w:jc w:val="center"/>
              <w:rPr>
                <w:sz w:val="18"/>
                <w:szCs w:val="18"/>
              </w:rPr>
            </w:pPr>
          </w:p>
        </w:tc>
        <w:tc>
          <w:tcPr>
            <w:tcW w:w="1260" w:type="dxa"/>
            <w:shd w:val="clear" w:color="auto" w:fill="auto"/>
            <w:noWrap/>
            <w:hideMark/>
          </w:tcPr>
          <w:p w:rsidR="00734CE5" w:rsidRPr="00115545" w:rsidRDefault="00734CE5" w:rsidP="00733F07">
            <w:pPr>
              <w:jc w:val="center"/>
              <w:rPr>
                <w:sz w:val="18"/>
                <w:szCs w:val="18"/>
              </w:rPr>
            </w:pPr>
          </w:p>
        </w:tc>
        <w:tc>
          <w:tcPr>
            <w:tcW w:w="1140" w:type="dxa"/>
            <w:shd w:val="clear" w:color="auto" w:fill="auto"/>
            <w:noWrap/>
            <w:hideMark/>
          </w:tcPr>
          <w:p w:rsidR="00734CE5" w:rsidRPr="00115545" w:rsidRDefault="00734CE5" w:rsidP="00733F07">
            <w:pPr>
              <w:jc w:val="center"/>
              <w:rPr>
                <w:sz w:val="18"/>
                <w:szCs w:val="18"/>
              </w:rPr>
            </w:pPr>
          </w:p>
        </w:tc>
      </w:tr>
      <w:tr w:rsidR="00734CE5" w:rsidRPr="00115545" w:rsidTr="000351F8">
        <w:trPr>
          <w:trHeight w:val="480"/>
          <w:jc w:val="right"/>
        </w:trPr>
        <w:tc>
          <w:tcPr>
            <w:tcW w:w="851" w:type="dxa"/>
            <w:vMerge/>
            <w:hideMark/>
          </w:tcPr>
          <w:p w:rsidR="00734CE5" w:rsidRPr="00115545" w:rsidRDefault="00734CE5" w:rsidP="00733F07">
            <w:pPr>
              <w:jc w:val="center"/>
              <w:rPr>
                <w:sz w:val="18"/>
                <w:szCs w:val="18"/>
              </w:rPr>
            </w:pPr>
          </w:p>
        </w:tc>
        <w:tc>
          <w:tcPr>
            <w:tcW w:w="1237" w:type="dxa"/>
            <w:vMerge/>
            <w:hideMark/>
          </w:tcPr>
          <w:p w:rsidR="00734CE5" w:rsidRPr="00115545" w:rsidRDefault="00734CE5" w:rsidP="00733F07">
            <w:pPr>
              <w:jc w:val="center"/>
              <w:rPr>
                <w:sz w:val="18"/>
                <w:szCs w:val="18"/>
              </w:rPr>
            </w:pPr>
          </w:p>
        </w:tc>
        <w:tc>
          <w:tcPr>
            <w:tcW w:w="740" w:type="dxa"/>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бю</w:t>
            </w:r>
            <w:r w:rsidRPr="00115545">
              <w:rPr>
                <w:sz w:val="18"/>
                <w:szCs w:val="18"/>
              </w:rPr>
              <w:t>д</w:t>
            </w:r>
            <w:r w:rsidRPr="00115545">
              <w:rPr>
                <w:sz w:val="18"/>
                <w:szCs w:val="18"/>
              </w:rPr>
              <w:t>жет ра</w:t>
            </w:r>
            <w:r w:rsidRPr="00115545">
              <w:rPr>
                <w:sz w:val="18"/>
                <w:szCs w:val="18"/>
              </w:rPr>
              <w:t>й</w:t>
            </w:r>
            <w:r w:rsidRPr="00115545">
              <w:rPr>
                <w:sz w:val="18"/>
                <w:szCs w:val="18"/>
              </w:rPr>
              <w:t>она</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hideMark/>
          </w:tcPr>
          <w:p w:rsidR="00734CE5" w:rsidRPr="00115545" w:rsidRDefault="00734CE5" w:rsidP="00733F07">
            <w:pPr>
              <w:jc w:val="center"/>
              <w:rPr>
                <w:sz w:val="18"/>
                <w:szCs w:val="18"/>
              </w:rPr>
            </w:pPr>
            <w:r w:rsidRPr="00115545">
              <w:rPr>
                <w:sz w:val="18"/>
                <w:szCs w:val="18"/>
              </w:rPr>
              <w:t>64 071,37</w:t>
            </w:r>
          </w:p>
        </w:tc>
        <w:tc>
          <w:tcPr>
            <w:tcW w:w="1640" w:type="dxa"/>
            <w:shd w:val="clear" w:color="auto" w:fill="auto"/>
            <w:hideMark/>
          </w:tcPr>
          <w:p w:rsidR="00734CE5" w:rsidRPr="00115545" w:rsidRDefault="00734CE5" w:rsidP="00733F07">
            <w:pPr>
              <w:jc w:val="center"/>
              <w:rPr>
                <w:sz w:val="18"/>
                <w:szCs w:val="18"/>
              </w:rPr>
            </w:pPr>
            <w:r w:rsidRPr="00115545">
              <w:rPr>
                <w:sz w:val="18"/>
                <w:szCs w:val="18"/>
              </w:rPr>
              <w:t>29 401,44</w:t>
            </w:r>
          </w:p>
        </w:tc>
        <w:tc>
          <w:tcPr>
            <w:tcW w:w="1476" w:type="dxa"/>
            <w:shd w:val="clear" w:color="auto" w:fill="auto"/>
            <w:hideMark/>
          </w:tcPr>
          <w:p w:rsidR="00734CE5" w:rsidRPr="00115545" w:rsidRDefault="00734CE5" w:rsidP="00733F07">
            <w:pPr>
              <w:jc w:val="center"/>
              <w:rPr>
                <w:sz w:val="18"/>
                <w:szCs w:val="18"/>
              </w:rPr>
            </w:pPr>
            <w:r w:rsidRPr="00115545">
              <w:rPr>
                <w:sz w:val="18"/>
                <w:szCs w:val="18"/>
              </w:rPr>
              <w:t>19 142,10</w:t>
            </w:r>
          </w:p>
        </w:tc>
        <w:tc>
          <w:tcPr>
            <w:tcW w:w="1843" w:type="dxa"/>
            <w:shd w:val="clear" w:color="auto" w:fill="auto"/>
            <w:hideMark/>
          </w:tcPr>
          <w:p w:rsidR="00734CE5" w:rsidRPr="00115545" w:rsidRDefault="00734CE5" w:rsidP="00733F07">
            <w:pPr>
              <w:jc w:val="center"/>
              <w:rPr>
                <w:sz w:val="18"/>
                <w:szCs w:val="18"/>
              </w:rPr>
            </w:pPr>
            <w:r w:rsidRPr="00115545">
              <w:rPr>
                <w:sz w:val="18"/>
                <w:szCs w:val="18"/>
              </w:rPr>
              <w:t>13 709,83</w:t>
            </w:r>
          </w:p>
        </w:tc>
        <w:tc>
          <w:tcPr>
            <w:tcW w:w="1418" w:type="dxa"/>
            <w:shd w:val="clear" w:color="auto" w:fill="auto"/>
            <w:hideMark/>
          </w:tcPr>
          <w:p w:rsidR="00734CE5" w:rsidRPr="00115545" w:rsidRDefault="00734CE5" w:rsidP="00733F07">
            <w:pPr>
              <w:jc w:val="center"/>
              <w:rPr>
                <w:sz w:val="18"/>
                <w:szCs w:val="18"/>
              </w:rPr>
            </w:pPr>
          </w:p>
        </w:tc>
        <w:tc>
          <w:tcPr>
            <w:tcW w:w="1260" w:type="dxa"/>
            <w:shd w:val="clear" w:color="auto" w:fill="auto"/>
            <w:hideMark/>
          </w:tcPr>
          <w:p w:rsidR="00734CE5" w:rsidRPr="00115545" w:rsidRDefault="00734CE5" w:rsidP="00733F07">
            <w:pPr>
              <w:jc w:val="center"/>
              <w:rPr>
                <w:sz w:val="18"/>
                <w:szCs w:val="18"/>
              </w:rPr>
            </w:pPr>
          </w:p>
        </w:tc>
        <w:tc>
          <w:tcPr>
            <w:tcW w:w="1260" w:type="dxa"/>
            <w:shd w:val="clear" w:color="auto" w:fill="auto"/>
            <w:hideMark/>
          </w:tcPr>
          <w:p w:rsidR="00734CE5" w:rsidRPr="00115545" w:rsidRDefault="00734CE5" w:rsidP="00733F07">
            <w:pPr>
              <w:jc w:val="center"/>
              <w:rPr>
                <w:sz w:val="18"/>
                <w:szCs w:val="18"/>
              </w:rPr>
            </w:pPr>
          </w:p>
        </w:tc>
        <w:tc>
          <w:tcPr>
            <w:tcW w:w="1140" w:type="dxa"/>
            <w:shd w:val="clear" w:color="auto" w:fill="auto"/>
            <w:hideMark/>
          </w:tcPr>
          <w:p w:rsidR="00734CE5" w:rsidRPr="00115545" w:rsidRDefault="00734CE5" w:rsidP="00733F07">
            <w:pPr>
              <w:jc w:val="center"/>
              <w:rPr>
                <w:sz w:val="18"/>
                <w:szCs w:val="18"/>
              </w:rPr>
            </w:pPr>
            <w:r w:rsidRPr="00115545">
              <w:rPr>
                <w:sz w:val="18"/>
                <w:szCs w:val="18"/>
              </w:rPr>
              <w:t>1 818,00</w:t>
            </w:r>
          </w:p>
        </w:tc>
      </w:tr>
      <w:tr w:rsidR="00734CE5" w:rsidRPr="00115545" w:rsidTr="000351F8">
        <w:trPr>
          <w:trHeight w:val="300"/>
          <w:jc w:val="right"/>
        </w:trPr>
        <w:tc>
          <w:tcPr>
            <w:tcW w:w="851" w:type="dxa"/>
            <w:vMerge w:val="restart"/>
            <w:shd w:val="clear" w:color="auto" w:fill="auto"/>
            <w:hideMark/>
          </w:tcPr>
          <w:p w:rsidR="00734CE5" w:rsidRPr="00115545" w:rsidRDefault="00734CE5" w:rsidP="00733F07">
            <w:pPr>
              <w:jc w:val="center"/>
              <w:rPr>
                <w:sz w:val="18"/>
                <w:szCs w:val="18"/>
              </w:rPr>
            </w:pPr>
          </w:p>
        </w:tc>
        <w:tc>
          <w:tcPr>
            <w:tcW w:w="1237" w:type="dxa"/>
            <w:vMerge w:val="restart"/>
            <w:shd w:val="clear" w:color="auto" w:fill="auto"/>
            <w:hideMark/>
          </w:tcPr>
          <w:p w:rsidR="00734CE5" w:rsidRPr="00115545" w:rsidRDefault="00734CE5" w:rsidP="00733F07">
            <w:pPr>
              <w:jc w:val="center"/>
              <w:rPr>
                <w:sz w:val="18"/>
                <w:szCs w:val="18"/>
              </w:rPr>
            </w:pPr>
            <w:r w:rsidRPr="00115545">
              <w:rPr>
                <w:sz w:val="18"/>
                <w:szCs w:val="18"/>
              </w:rPr>
              <w:t>С. Покур</w:t>
            </w:r>
          </w:p>
        </w:tc>
        <w:tc>
          <w:tcPr>
            <w:tcW w:w="740" w:type="dxa"/>
            <w:vMerge w:val="restart"/>
            <w:shd w:val="clear" w:color="auto" w:fill="auto"/>
            <w:hideMark/>
          </w:tcPr>
          <w:p w:rsidR="00734CE5" w:rsidRPr="00115545" w:rsidRDefault="00734CE5" w:rsidP="00733F07">
            <w:pPr>
              <w:jc w:val="center"/>
              <w:rPr>
                <w:sz w:val="18"/>
                <w:szCs w:val="18"/>
              </w:rPr>
            </w:pPr>
          </w:p>
        </w:tc>
        <w:tc>
          <w:tcPr>
            <w:tcW w:w="678" w:type="dxa"/>
            <w:shd w:val="clear" w:color="auto" w:fill="auto"/>
            <w:noWrap/>
            <w:hideMark/>
          </w:tcPr>
          <w:p w:rsidR="00734CE5" w:rsidRPr="00115545" w:rsidRDefault="00734CE5" w:rsidP="00733F07">
            <w:pPr>
              <w:jc w:val="center"/>
              <w:rPr>
                <w:sz w:val="18"/>
                <w:szCs w:val="18"/>
              </w:rPr>
            </w:pPr>
            <w:r w:rsidRPr="00115545">
              <w:rPr>
                <w:sz w:val="18"/>
                <w:szCs w:val="18"/>
              </w:rPr>
              <w:t>всего</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hideMark/>
          </w:tcPr>
          <w:p w:rsidR="00734CE5" w:rsidRPr="00115545" w:rsidRDefault="00734CE5" w:rsidP="00733F07">
            <w:pPr>
              <w:jc w:val="center"/>
              <w:rPr>
                <w:sz w:val="18"/>
                <w:szCs w:val="18"/>
              </w:rPr>
            </w:pPr>
            <w:r w:rsidRPr="00115545">
              <w:rPr>
                <w:sz w:val="18"/>
                <w:szCs w:val="18"/>
              </w:rPr>
              <w:t>52 255,55</w:t>
            </w:r>
          </w:p>
        </w:tc>
        <w:tc>
          <w:tcPr>
            <w:tcW w:w="1640" w:type="dxa"/>
            <w:shd w:val="clear" w:color="auto" w:fill="auto"/>
            <w:hideMark/>
          </w:tcPr>
          <w:p w:rsidR="00734CE5" w:rsidRPr="00115545" w:rsidRDefault="00734CE5" w:rsidP="00733F07">
            <w:pPr>
              <w:jc w:val="center"/>
              <w:rPr>
                <w:sz w:val="18"/>
                <w:szCs w:val="18"/>
              </w:rPr>
            </w:pPr>
            <w:r w:rsidRPr="00115545">
              <w:rPr>
                <w:sz w:val="18"/>
                <w:szCs w:val="18"/>
              </w:rPr>
              <w:t>17 767,78</w:t>
            </w:r>
          </w:p>
        </w:tc>
        <w:tc>
          <w:tcPr>
            <w:tcW w:w="1476" w:type="dxa"/>
            <w:shd w:val="clear" w:color="auto" w:fill="auto"/>
            <w:hideMark/>
          </w:tcPr>
          <w:p w:rsidR="00734CE5" w:rsidRPr="00115545" w:rsidRDefault="00734CE5" w:rsidP="00733F07">
            <w:pPr>
              <w:jc w:val="center"/>
              <w:rPr>
                <w:sz w:val="18"/>
                <w:szCs w:val="18"/>
              </w:rPr>
            </w:pPr>
            <w:r w:rsidRPr="00115545">
              <w:rPr>
                <w:sz w:val="18"/>
                <w:szCs w:val="18"/>
              </w:rPr>
              <w:t>23 328,46</w:t>
            </w:r>
          </w:p>
        </w:tc>
        <w:tc>
          <w:tcPr>
            <w:tcW w:w="1843" w:type="dxa"/>
            <w:shd w:val="clear" w:color="auto" w:fill="auto"/>
            <w:hideMark/>
          </w:tcPr>
          <w:p w:rsidR="00734CE5" w:rsidRPr="00115545" w:rsidRDefault="00734CE5" w:rsidP="00733F07">
            <w:pPr>
              <w:jc w:val="center"/>
              <w:rPr>
                <w:sz w:val="18"/>
                <w:szCs w:val="18"/>
              </w:rPr>
            </w:pPr>
            <w:r w:rsidRPr="00115545">
              <w:rPr>
                <w:sz w:val="18"/>
                <w:szCs w:val="18"/>
              </w:rPr>
              <w:t>10 200,31</w:t>
            </w:r>
          </w:p>
        </w:tc>
        <w:tc>
          <w:tcPr>
            <w:tcW w:w="1418" w:type="dxa"/>
            <w:shd w:val="clear" w:color="auto" w:fill="auto"/>
            <w:hideMark/>
          </w:tcPr>
          <w:p w:rsidR="00734CE5" w:rsidRPr="00115545" w:rsidRDefault="00734CE5" w:rsidP="00733F07">
            <w:pPr>
              <w:jc w:val="center"/>
              <w:rPr>
                <w:sz w:val="18"/>
                <w:szCs w:val="18"/>
              </w:rPr>
            </w:pPr>
            <w:r w:rsidRPr="00115545">
              <w:rPr>
                <w:sz w:val="18"/>
                <w:szCs w:val="18"/>
              </w:rPr>
              <w:t>0,00</w:t>
            </w:r>
          </w:p>
        </w:tc>
        <w:tc>
          <w:tcPr>
            <w:tcW w:w="1260" w:type="dxa"/>
            <w:shd w:val="clear" w:color="auto" w:fill="auto"/>
            <w:hideMark/>
          </w:tcPr>
          <w:p w:rsidR="00734CE5" w:rsidRPr="00115545" w:rsidRDefault="00734CE5" w:rsidP="00733F07">
            <w:pPr>
              <w:jc w:val="center"/>
              <w:rPr>
                <w:sz w:val="18"/>
                <w:szCs w:val="18"/>
              </w:rPr>
            </w:pPr>
            <w:r w:rsidRPr="00115545">
              <w:rPr>
                <w:sz w:val="18"/>
                <w:szCs w:val="18"/>
              </w:rPr>
              <w:t>0,00</w:t>
            </w:r>
          </w:p>
        </w:tc>
        <w:tc>
          <w:tcPr>
            <w:tcW w:w="1260" w:type="dxa"/>
            <w:shd w:val="clear" w:color="auto" w:fill="auto"/>
            <w:hideMark/>
          </w:tcPr>
          <w:p w:rsidR="00734CE5" w:rsidRPr="00115545" w:rsidRDefault="00734CE5" w:rsidP="00733F07">
            <w:pPr>
              <w:jc w:val="center"/>
              <w:rPr>
                <w:sz w:val="18"/>
                <w:szCs w:val="18"/>
              </w:rPr>
            </w:pPr>
            <w:r w:rsidRPr="00115545">
              <w:rPr>
                <w:sz w:val="18"/>
                <w:szCs w:val="18"/>
              </w:rPr>
              <w:t>0,00</w:t>
            </w:r>
          </w:p>
        </w:tc>
        <w:tc>
          <w:tcPr>
            <w:tcW w:w="1140" w:type="dxa"/>
            <w:shd w:val="clear" w:color="auto" w:fill="auto"/>
            <w:hideMark/>
          </w:tcPr>
          <w:p w:rsidR="00734CE5" w:rsidRPr="00115545" w:rsidRDefault="00734CE5" w:rsidP="00733F07">
            <w:pPr>
              <w:jc w:val="center"/>
              <w:rPr>
                <w:sz w:val="18"/>
                <w:szCs w:val="18"/>
              </w:rPr>
            </w:pPr>
            <w:r w:rsidRPr="00115545">
              <w:rPr>
                <w:sz w:val="18"/>
                <w:szCs w:val="18"/>
              </w:rPr>
              <w:t>959,00</w:t>
            </w:r>
          </w:p>
        </w:tc>
      </w:tr>
      <w:tr w:rsidR="00734CE5" w:rsidRPr="00115545" w:rsidTr="000351F8">
        <w:trPr>
          <w:trHeight w:val="720"/>
          <w:jc w:val="right"/>
        </w:trPr>
        <w:tc>
          <w:tcPr>
            <w:tcW w:w="851" w:type="dxa"/>
            <w:vMerge/>
            <w:hideMark/>
          </w:tcPr>
          <w:p w:rsidR="00734CE5" w:rsidRPr="00115545" w:rsidRDefault="00734CE5" w:rsidP="00733F07">
            <w:pPr>
              <w:jc w:val="center"/>
              <w:rPr>
                <w:sz w:val="18"/>
                <w:szCs w:val="18"/>
              </w:rPr>
            </w:pPr>
          </w:p>
        </w:tc>
        <w:tc>
          <w:tcPr>
            <w:tcW w:w="1237" w:type="dxa"/>
            <w:vMerge/>
            <w:hideMark/>
          </w:tcPr>
          <w:p w:rsidR="00734CE5" w:rsidRPr="00115545" w:rsidRDefault="00734CE5" w:rsidP="00733F07">
            <w:pPr>
              <w:jc w:val="center"/>
              <w:rPr>
                <w:sz w:val="18"/>
                <w:szCs w:val="18"/>
              </w:rPr>
            </w:pPr>
          </w:p>
        </w:tc>
        <w:tc>
          <w:tcPr>
            <w:tcW w:w="740" w:type="dxa"/>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бю</w:t>
            </w:r>
            <w:r w:rsidRPr="00115545">
              <w:rPr>
                <w:sz w:val="18"/>
                <w:szCs w:val="18"/>
              </w:rPr>
              <w:t>д</w:t>
            </w:r>
            <w:r w:rsidRPr="00115545">
              <w:rPr>
                <w:sz w:val="18"/>
                <w:szCs w:val="18"/>
              </w:rPr>
              <w:t>жет авт</w:t>
            </w:r>
            <w:r w:rsidRPr="00115545">
              <w:rPr>
                <w:sz w:val="18"/>
                <w:szCs w:val="18"/>
              </w:rPr>
              <w:t>о</w:t>
            </w:r>
            <w:r w:rsidRPr="00115545">
              <w:rPr>
                <w:sz w:val="18"/>
                <w:szCs w:val="18"/>
              </w:rPr>
              <w:t>но</w:t>
            </w:r>
            <w:r w:rsidRPr="00115545">
              <w:rPr>
                <w:sz w:val="18"/>
                <w:szCs w:val="18"/>
              </w:rPr>
              <w:t>м</w:t>
            </w:r>
            <w:r w:rsidRPr="00115545">
              <w:rPr>
                <w:sz w:val="18"/>
                <w:szCs w:val="18"/>
              </w:rPr>
              <w:t>ного окр</w:t>
            </w:r>
            <w:r w:rsidRPr="00115545">
              <w:rPr>
                <w:sz w:val="18"/>
                <w:szCs w:val="18"/>
              </w:rPr>
              <w:t>у</w:t>
            </w:r>
            <w:r w:rsidRPr="00115545">
              <w:rPr>
                <w:sz w:val="18"/>
                <w:szCs w:val="18"/>
              </w:rPr>
              <w:t>га</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hideMark/>
          </w:tcPr>
          <w:p w:rsidR="00734CE5" w:rsidRPr="00115545" w:rsidRDefault="00734CE5" w:rsidP="00733F07">
            <w:pPr>
              <w:jc w:val="center"/>
              <w:rPr>
                <w:sz w:val="18"/>
                <w:szCs w:val="18"/>
              </w:rPr>
            </w:pPr>
          </w:p>
        </w:tc>
        <w:tc>
          <w:tcPr>
            <w:tcW w:w="1640" w:type="dxa"/>
            <w:shd w:val="clear" w:color="auto" w:fill="auto"/>
            <w:hideMark/>
          </w:tcPr>
          <w:p w:rsidR="00734CE5" w:rsidRPr="00115545" w:rsidRDefault="00734CE5" w:rsidP="00733F07">
            <w:pPr>
              <w:jc w:val="center"/>
              <w:rPr>
                <w:sz w:val="18"/>
                <w:szCs w:val="18"/>
              </w:rPr>
            </w:pPr>
          </w:p>
        </w:tc>
        <w:tc>
          <w:tcPr>
            <w:tcW w:w="1476" w:type="dxa"/>
            <w:shd w:val="clear" w:color="auto" w:fill="auto"/>
            <w:hideMark/>
          </w:tcPr>
          <w:p w:rsidR="00734CE5" w:rsidRPr="00115545" w:rsidRDefault="00734CE5" w:rsidP="00733F07">
            <w:pPr>
              <w:jc w:val="center"/>
              <w:rPr>
                <w:sz w:val="18"/>
                <w:szCs w:val="18"/>
              </w:rPr>
            </w:pPr>
          </w:p>
        </w:tc>
        <w:tc>
          <w:tcPr>
            <w:tcW w:w="1843" w:type="dxa"/>
            <w:shd w:val="clear" w:color="auto" w:fill="auto"/>
            <w:hideMark/>
          </w:tcPr>
          <w:p w:rsidR="00734CE5" w:rsidRPr="00115545" w:rsidRDefault="00734CE5" w:rsidP="00733F07">
            <w:pPr>
              <w:jc w:val="center"/>
              <w:rPr>
                <w:sz w:val="18"/>
                <w:szCs w:val="18"/>
              </w:rPr>
            </w:pPr>
          </w:p>
        </w:tc>
        <w:tc>
          <w:tcPr>
            <w:tcW w:w="1418" w:type="dxa"/>
            <w:shd w:val="clear" w:color="auto" w:fill="auto"/>
            <w:hideMark/>
          </w:tcPr>
          <w:p w:rsidR="00734CE5" w:rsidRPr="00115545" w:rsidRDefault="00734CE5" w:rsidP="00733F07">
            <w:pPr>
              <w:jc w:val="center"/>
              <w:rPr>
                <w:sz w:val="18"/>
                <w:szCs w:val="18"/>
              </w:rPr>
            </w:pPr>
          </w:p>
        </w:tc>
        <w:tc>
          <w:tcPr>
            <w:tcW w:w="1260" w:type="dxa"/>
            <w:shd w:val="clear" w:color="auto" w:fill="auto"/>
            <w:noWrap/>
            <w:hideMark/>
          </w:tcPr>
          <w:p w:rsidR="00734CE5" w:rsidRPr="00115545" w:rsidRDefault="00734CE5" w:rsidP="00733F07">
            <w:pPr>
              <w:jc w:val="center"/>
              <w:rPr>
                <w:sz w:val="18"/>
                <w:szCs w:val="18"/>
              </w:rPr>
            </w:pPr>
          </w:p>
        </w:tc>
        <w:tc>
          <w:tcPr>
            <w:tcW w:w="1260" w:type="dxa"/>
            <w:shd w:val="clear" w:color="auto" w:fill="auto"/>
            <w:noWrap/>
            <w:hideMark/>
          </w:tcPr>
          <w:p w:rsidR="00734CE5" w:rsidRPr="00115545" w:rsidRDefault="00734CE5" w:rsidP="00733F07">
            <w:pPr>
              <w:jc w:val="center"/>
              <w:rPr>
                <w:sz w:val="18"/>
                <w:szCs w:val="18"/>
              </w:rPr>
            </w:pPr>
          </w:p>
        </w:tc>
        <w:tc>
          <w:tcPr>
            <w:tcW w:w="1140" w:type="dxa"/>
            <w:shd w:val="clear" w:color="auto" w:fill="auto"/>
            <w:noWrap/>
            <w:hideMark/>
          </w:tcPr>
          <w:p w:rsidR="00734CE5" w:rsidRPr="00115545" w:rsidRDefault="00734CE5" w:rsidP="00733F07">
            <w:pPr>
              <w:jc w:val="center"/>
              <w:rPr>
                <w:sz w:val="18"/>
                <w:szCs w:val="18"/>
              </w:rPr>
            </w:pPr>
          </w:p>
        </w:tc>
      </w:tr>
      <w:tr w:rsidR="00734CE5" w:rsidRPr="00115545" w:rsidTr="000351F8">
        <w:trPr>
          <w:trHeight w:val="480"/>
          <w:jc w:val="right"/>
        </w:trPr>
        <w:tc>
          <w:tcPr>
            <w:tcW w:w="851" w:type="dxa"/>
            <w:vMerge/>
            <w:hideMark/>
          </w:tcPr>
          <w:p w:rsidR="00734CE5" w:rsidRPr="00115545" w:rsidRDefault="00734CE5" w:rsidP="00733F07">
            <w:pPr>
              <w:jc w:val="center"/>
              <w:rPr>
                <w:sz w:val="18"/>
                <w:szCs w:val="18"/>
              </w:rPr>
            </w:pPr>
          </w:p>
        </w:tc>
        <w:tc>
          <w:tcPr>
            <w:tcW w:w="1237" w:type="dxa"/>
            <w:vMerge/>
            <w:hideMark/>
          </w:tcPr>
          <w:p w:rsidR="00734CE5" w:rsidRPr="00115545" w:rsidRDefault="00734CE5" w:rsidP="00733F07">
            <w:pPr>
              <w:jc w:val="center"/>
              <w:rPr>
                <w:sz w:val="18"/>
                <w:szCs w:val="18"/>
              </w:rPr>
            </w:pPr>
          </w:p>
        </w:tc>
        <w:tc>
          <w:tcPr>
            <w:tcW w:w="740" w:type="dxa"/>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бю</w:t>
            </w:r>
            <w:r w:rsidRPr="00115545">
              <w:rPr>
                <w:sz w:val="18"/>
                <w:szCs w:val="18"/>
              </w:rPr>
              <w:t>д</w:t>
            </w:r>
            <w:r w:rsidRPr="00115545">
              <w:rPr>
                <w:sz w:val="18"/>
                <w:szCs w:val="18"/>
              </w:rPr>
              <w:t>жет ра</w:t>
            </w:r>
            <w:r w:rsidRPr="00115545">
              <w:rPr>
                <w:sz w:val="18"/>
                <w:szCs w:val="18"/>
              </w:rPr>
              <w:t>й</w:t>
            </w:r>
            <w:r w:rsidRPr="00115545">
              <w:rPr>
                <w:sz w:val="18"/>
                <w:szCs w:val="18"/>
              </w:rPr>
              <w:t>она</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hideMark/>
          </w:tcPr>
          <w:p w:rsidR="00734CE5" w:rsidRPr="00115545" w:rsidRDefault="00734CE5" w:rsidP="00733F07">
            <w:pPr>
              <w:jc w:val="center"/>
              <w:rPr>
                <w:sz w:val="18"/>
                <w:szCs w:val="18"/>
              </w:rPr>
            </w:pPr>
            <w:r w:rsidRPr="00115545">
              <w:rPr>
                <w:sz w:val="18"/>
                <w:szCs w:val="18"/>
              </w:rPr>
              <w:t>52 255,55</w:t>
            </w:r>
          </w:p>
        </w:tc>
        <w:tc>
          <w:tcPr>
            <w:tcW w:w="1640" w:type="dxa"/>
            <w:shd w:val="clear" w:color="auto" w:fill="auto"/>
            <w:hideMark/>
          </w:tcPr>
          <w:p w:rsidR="00734CE5" w:rsidRPr="00115545" w:rsidRDefault="00734CE5" w:rsidP="00733F07">
            <w:pPr>
              <w:jc w:val="center"/>
              <w:rPr>
                <w:sz w:val="18"/>
                <w:szCs w:val="18"/>
              </w:rPr>
            </w:pPr>
            <w:r w:rsidRPr="00115545">
              <w:rPr>
                <w:sz w:val="18"/>
                <w:szCs w:val="18"/>
              </w:rPr>
              <w:t>17 767,78</w:t>
            </w:r>
          </w:p>
        </w:tc>
        <w:tc>
          <w:tcPr>
            <w:tcW w:w="1476" w:type="dxa"/>
            <w:shd w:val="clear" w:color="auto" w:fill="auto"/>
            <w:hideMark/>
          </w:tcPr>
          <w:p w:rsidR="00734CE5" w:rsidRPr="00115545" w:rsidRDefault="00734CE5" w:rsidP="00733F07">
            <w:pPr>
              <w:jc w:val="center"/>
              <w:rPr>
                <w:sz w:val="18"/>
                <w:szCs w:val="18"/>
              </w:rPr>
            </w:pPr>
            <w:r w:rsidRPr="00115545">
              <w:rPr>
                <w:sz w:val="18"/>
                <w:szCs w:val="18"/>
              </w:rPr>
              <w:t>23 328,46</w:t>
            </w:r>
          </w:p>
        </w:tc>
        <w:tc>
          <w:tcPr>
            <w:tcW w:w="1843" w:type="dxa"/>
            <w:shd w:val="clear" w:color="auto" w:fill="auto"/>
            <w:hideMark/>
          </w:tcPr>
          <w:p w:rsidR="00734CE5" w:rsidRPr="00115545" w:rsidRDefault="00734CE5" w:rsidP="00733F07">
            <w:pPr>
              <w:jc w:val="center"/>
              <w:rPr>
                <w:sz w:val="18"/>
                <w:szCs w:val="18"/>
              </w:rPr>
            </w:pPr>
            <w:r w:rsidRPr="00115545">
              <w:rPr>
                <w:sz w:val="18"/>
                <w:szCs w:val="18"/>
              </w:rPr>
              <w:t>10 200,31</w:t>
            </w:r>
          </w:p>
        </w:tc>
        <w:tc>
          <w:tcPr>
            <w:tcW w:w="1418" w:type="dxa"/>
            <w:shd w:val="clear" w:color="auto" w:fill="auto"/>
            <w:hideMark/>
          </w:tcPr>
          <w:p w:rsidR="00734CE5" w:rsidRPr="00115545" w:rsidRDefault="00734CE5" w:rsidP="00733F07">
            <w:pPr>
              <w:jc w:val="center"/>
              <w:rPr>
                <w:sz w:val="18"/>
                <w:szCs w:val="18"/>
              </w:rPr>
            </w:pPr>
          </w:p>
        </w:tc>
        <w:tc>
          <w:tcPr>
            <w:tcW w:w="1260" w:type="dxa"/>
            <w:shd w:val="clear" w:color="auto" w:fill="auto"/>
            <w:hideMark/>
          </w:tcPr>
          <w:p w:rsidR="00734CE5" w:rsidRPr="00115545" w:rsidRDefault="00734CE5" w:rsidP="00733F07">
            <w:pPr>
              <w:jc w:val="center"/>
              <w:rPr>
                <w:sz w:val="18"/>
                <w:szCs w:val="18"/>
              </w:rPr>
            </w:pPr>
          </w:p>
        </w:tc>
        <w:tc>
          <w:tcPr>
            <w:tcW w:w="1260" w:type="dxa"/>
            <w:shd w:val="clear" w:color="auto" w:fill="auto"/>
            <w:hideMark/>
          </w:tcPr>
          <w:p w:rsidR="00734CE5" w:rsidRPr="00115545" w:rsidRDefault="00734CE5" w:rsidP="00733F07">
            <w:pPr>
              <w:jc w:val="center"/>
              <w:rPr>
                <w:sz w:val="18"/>
                <w:szCs w:val="18"/>
              </w:rPr>
            </w:pPr>
          </w:p>
        </w:tc>
        <w:tc>
          <w:tcPr>
            <w:tcW w:w="1140" w:type="dxa"/>
            <w:shd w:val="clear" w:color="auto" w:fill="auto"/>
            <w:hideMark/>
          </w:tcPr>
          <w:p w:rsidR="00734CE5" w:rsidRPr="00115545" w:rsidRDefault="00734CE5" w:rsidP="00733F07">
            <w:pPr>
              <w:jc w:val="center"/>
              <w:rPr>
                <w:sz w:val="18"/>
                <w:szCs w:val="18"/>
              </w:rPr>
            </w:pPr>
            <w:r w:rsidRPr="00115545">
              <w:rPr>
                <w:sz w:val="18"/>
                <w:szCs w:val="18"/>
              </w:rPr>
              <w:t>959,00</w:t>
            </w:r>
          </w:p>
        </w:tc>
      </w:tr>
      <w:tr w:rsidR="00734CE5" w:rsidRPr="00115545" w:rsidTr="000351F8">
        <w:trPr>
          <w:trHeight w:val="300"/>
          <w:jc w:val="right"/>
        </w:trPr>
        <w:tc>
          <w:tcPr>
            <w:tcW w:w="851" w:type="dxa"/>
            <w:vMerge w:val="restart"/>
            <w:shd w:val="clear" w:color="auto" w:fill="auto"/>
            <w:hideMark/>
          </w:tcPr>
          <w:p w:rsidR="00734CE5" w:rsidRPr="00115545" w:rsidRDefault="00734CE5" w:rsidP="00733F07">
            <w:pPr>
              <w:jc w:val="center"/>
              <w:rPr>
                <w:sz w:val="18"/>
                <w:szCs w:val="18"/>
              </w:rPr>
            </w:pPr>
          </w:p>
        </w:tc>
        <w:tc>
          <w:tcPr>
            <w:tcW w:w="1237" w:type="dxa"/>
            <w:vMerge w:val="restart"/>
            <w:shd w:val="clear" w:color="auto" w:fill="auto"/>
            <w:hideMark/>
          </w:tcPr>
          <w:p w:rsidR="00734CE5" w:rsidRPr="00115545" w:rsidRDefault="00734CE5" w:rsidP="00733F07">
            <w:pPr>
              <w:jc w:val="center"/>
              <w:rPr>
                <w:sz w:val="18"/>
                <w:szCs w:val="18"/>
              </w:rPr>
            </w:pPr>
            <w:r w:rsidRPr="00115545">
              <w:rPr>
                <w:sz w:val="18"/>
                <w:szCs w:val="18"/>
              </w:rPr>
              <w:t>Д. Вампугол, д. Пасол</w:t>
            </w:r>
          </w:p>
        </w:tc>
        <w:tc>
          <w:tcPr>
            <w:tcW w:w="740" w:type="dxa"/>
            <w:vMerge w:val="restart"/>
            <w:shd w:val="clear" w:color="auto" w:fill="auto"/>
            <w:hideMark/>
          </w:tcPr>
          <w:p w:rsidR="00734CE5" w:rsidRPr="00115545" w:rsidRDefault="00734CE5" w:rsidP="00733F07">
            <w:pPr>
              <w:jc w:val="center"/>
              <w:rPr>
                <w:sz w:val="18"/>
                <w:szCs w:val="18"/>
              </w:rPr>
            </w:pPr>
          </w:p>
        </w:tc>
        <w:tc>
          <w:tcPr>
            <w:tcW w:w="678" w:type="dxa"/>
            <w:shd w:val="clear" w:color="auto" w:fill="auto"/>
            <w:noWrap/>
            <w:hideMark/>
          </w:tcPr>
          <w:p w:rsidR="00734CE5" w:rsidRPr="00115545" w:rsidRDefault="00734CE5" w:rsidP="00733F07">
            <w:pPr>
              <w:jc w:val="center"/>
              <w:rPr>
                <w:sz w:val="18"/>
                <w:szCs w:val="18"/>
              </w:rPr>
            </w:pPr>
            <w:r w:rsidRPr="00115545">
              <w:rPr>
                <w:sz w:val="18"/>
                <w:szCs w:val="18"/>
              </w:rPr>
              <w:t>всего</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hideMark/>
          </w:tcPr>
          <w:p w:rsidR="00734CE5" w:rsidRPr="00115545" w:rsidRDefault="00734CE5" w:rsidP="00733F07">
            <w:pPr>
              <w:jc w:val="center"/>
              <w:rPr>
                <w:sz w:val="18"/>
                <w:szCs w:val="18"/>
              </w:rPr>
            </w:pPr>
            <w:r w:rsidRPr="00115545">
              <w:rPr>
                <w:sz w:val="18"/>
                <w:szCs w:val="18"/>
              </w:rPr>
              <w:t>3 684,29</w:t>
            </w:r>
          </w:p>
        </w:tc>
        <w:tc>
          <w:tcPr>
            <w:tcW w:w="1640" w:type="dxa"/>
            <w:shd w:val="clear" w:color="auto" w:fill="auto"/>
            <w:hideMark/>
          </w:tcPr>
          <w:p w:rsidR="00734CE5" w:rsidRPr="00115545" w:rsidRDefault="00734CE5" w:rsidP="00733F07">
            <w:pPr>
              <w:jc w:val="center"/>
              <w:rPr>
                <w:sz w:val="18"/>
                <w:szCs w:val="18"/>
              </w:rPr>
            </w:pPr>
            <w:r w:rsidRPr="00115545">
              <w:rPr>
                <w:sz w:val="18"/>
                <w:szCs w:val="18"/>
              </w:rPr>
              <w:t>2 036,88</w:t>
            </w:r>
          </w:p>
        </w:tc>
        <w:tc>
          <w:tcPr>
            <w:tcW w:w="1476" w:type="dxa"/>
            <w:shd w:val="clear" w:color="auto" w:fill="auto"/>
            <w:hideMark/>
          </w:tcPr>
          <w:p w:rsidR="00734CE5" w:rsidRPr="00115545" w:rsidRDefault="00734CE5" w:rsidP="00733F07">
            <w:pPr>
              <w:jc w:val="center"/>
              <w:rPr>
                <w:sz w:val="18"/>
                <w:szCs w:val="18"/>
              </w:rPr>
            </w:pPr>
            <w:r w:rsidRPr="00115545">
              <w:rPr>
                <w:sz w:val="18"/>
                <w:szCs w:val="18"/>
              </w:rPr>
              <w:t>1 000,00</w:t>
            </w:r>
          </w:p>
        </w:tc>
        <w:tc>
          <w:tcPr>
            <w:tcW w:w="1843" w:type="dxa"/>
            <w:shd w:val="clear" w:color="auto" w:fill="auto"/>
            <w:hideMark/>
          </w:tcPr>
          <w:p w:rsidR="00734CE5" w:rsidRPr="00115545" w:rsidRDefault="00734CE5" w:rsidP="00733F07">
            <w:pPr>
              <w:jc w:val="center"/>
              <w:rPr>
                <w:sz w:val="18"/>
                <w:szCs w:val="18"/>
              </w:rPr>
            </w:pPr>
            <w:r w:rsidRPr="00115545">
              <w:rPr>
                <w:sz w:val="18"/>
                <w:szCs w:val="18"/>
              </w:rPr>
              <w:t>443,41</w:t>
            </w:r>
          </w:p>
        </w:tc>
        <w:tc>
          <w:tcPr>
            <w:tcW w:w="1418" w:type="dxa"/>
            <w:shd w:val="clear" w:color="auto" w:fill="auto"/>
            <w:hideMark/>
          </w:tcPr>
          <w:p w:rsidR="00734CE5" w:rsidRPr="00115545" w:rsidRDefault="00734CE5" w:rsidP="00733F07">
            <w:pPr>
              <w:jc w:val="center"/>
              <w:rPr>
                <w:sz w:val="18"/>
                <w:szCs w:val="18"/>
              </w:rPr>
            </w:pPr>
            <w:r w:rsidRPr="00115545">
              <w:rPr>
                <w:sz w:val="18"/>
                <w:szCs w:val="18"/>
              </w:rPr>
              <w:t>0,00</w:t>
            </w:r>
          </w:p>
        </w:tc>
        <w:tc>
          <w:tcPr>
            <w:tcW w:w="1260" w:type="dxa"/>
            <w:shd w:val="clear" w:color="auto" w:fill="auto"/>
            <w:hideMark/>
          </w:tcPr>
          <w:p w:rsidR="00734CE5" w:rsidRPr="00115545" w:rsidRDefault="00734CE5" w:rsidP="00733F07">
            <w:pPr>
              <w:jc w:val="center"/>
              <w:rPr>
                <w:sz w:val="18"/>
                <w:szCs w:val="18"/>
              </w:rPr>
            </w:pPr>
            <w:r w:rsidRPr="00115545">
              <w:rPr>
                <w:sz w:val="18"/>
                <w:szCs w:val="18"/>
              </w:rPr>
              <w:t>0,00</w:t>
            </w:r>
          </w:p>
        </w:tc>
        <w:tc>
          <w:tcPr>
            <w:tcW w:w="1260" w:type="dxa"/>
            <w:shd w:val="clear" w:color="auto" w:fill="auto"/>
            <w:hideMark/>
          </w:tcPr>
          <w:p w:rsidR="00734CE5" w:rsidRPr="00115545" w:rsidRDefault="00734CE5" w:rsidP="00733F07">
            <w:pPr>
              <w:jc w:val="center"/>
              <w:rPr>
                <w:sz w:val="18"/>
                <w:szCs w:val="18"/>
              </w:rPr>
            </w:pPr>
            <w:r w:rsidRPr="00115545">
              <w:rPr>
                <w:sz w:val="18"/>
                <w:szCs w:val="18"/>
              </w:rPr>
              <w:t>0,00</w:t>
            </w:r>
          </w:p>
        </w:tc>
        <w:tc>
          <w:tcPr>
            <w:tcW w:w="1140" w:type="dxa"/>
            <w:shd w:val="clear" w:color="auto" w:fill="auto"/>
            <w:hideMark/>
          </w:tcPr>
          <w:p w:rsidR="00734CE5" w:rsidRPr="00115545" w:rsidRDefault="00734CE5" w:rsidP="00733F07">
            <w:pPr>
              <w:jc w:val="center"/>
              <w:rPr>
                <w:sz w:val="18"/>
                <w:szCs w:val="18"/>
              </w:rPr>
            </w:pPr>
            <w:r w:rsidRPr="00115545">
              <w:rPr>
                <w:sz w:val="18"/>
                <w:szCs w:val="18"/>
              </w:rPr>
              <w:t>204,00</w:t>
            </w:r>
          </w:p>
        </w:tc>
      </w:tr>
      <w:tr w:rsidR="00734CE5" w:rsidRPr="00115545" w:rsidTr="000351F8">
        <w:trPr>
          <w:trHeight w:val="720"/>
          <w:jc w:val="right"/>
        </w:trPr>
        <w:tc>
          <w:tcPr>
            <w:tcW w:w="851" w:type="dxa"/>
            <w:vMerge/>
            <w:hideMark/>
          </w:tcPr>
          <w:p w:rsidR="00734CE5" w:rsidRPr="00115545" w:rsidRDefault="00734CE5" w:rsidP="00733F07">
            <w:pPr>
              <w:jc w:val="center"/>
              <w:rPr>
                <w:sz w:val="18"/>
                <w:szCs w:val="18"/>
              </w:rPr>
            </w:pPr>
          </w:p>
        </w:tc>
        <w:tc>
          <w:tcPr>
            <w:tcW w:w="1237" w:type="dxa"/>
            <w:vMerge/>
            <w:hideMark/>
          </w:tcPr>
          <w:p w:rsidR="00734CE5" w:rsidRPr="00115545" w:rsidRDefault="00734CE5" w:rsidP="00733F07">
            <w:pPr>
              <w:jc w:val="center"/>
              <w:rPr>
                <w:sz w:val="18"/>
                <w:szCs w:val="18"/>
              </w:rPr>
            </w:pPr>
          </w:p>
        </w:tc>
        <w:tc>
          <w:tcPr>
            <w:tcW w:w="740" w:type="dxa"/>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бю</w:t>
            </w:r>
            <w:r w:rsidRPr="00115545">
              <w:rPr>
                <w:sz w:val="18"/>
                <w:szCs w:val="18"/>
              </w:rPr>
              <w:t>д</w:t>
            </w:r>
            <w:r w:rsidRPr="00115545">
              <w:rPr>
                <w:sz w:val="18"/>
                <w:szCs w:val="18"/>
              </w:rPr>
              <w:t>жет авт</w:t>
            </w:r>
            <w:r w:rsidRPr="00115545">
              <w:rPr>
                <w:sz w:val="18"/>
                <w:szCs w:val="18"/>
              </w:rPr>
              <w:t>о</w:t>
            </w:r>
            <w:r w:rsidRPr="00115545">
              <w:rPr>
                <w:sz w:val="18"/>
                <w:szCs w:val="18"/>
              </w:rPr>
              <w:t>но</w:t>
            </w:r>
            <w:r w:rsidRPr="00115545">
              <w:rPr>
                <w:sz w:val="18"/>
                <w:szCs w:val="18"/>
              </w:rPr>
              <w:t>м</w:t>
            </w:r>
            <w:r w:rsidRPr="00115545">
              <w:rPr>
                <w:sz w:val="18"/>
                <w:szCs w:val="18"/>
              </w:rPr>
              <w:t>ного окр</w:t>
            </w:r>
            <w:r w:rsidRPr="00115545">
              <w:rPr>
                <w:sz w:val="18"/>
                <w:szCs w:val="18"/>
              </w:rPr>
              <w:t>у</w:t>
            </w:r>
            <w:r w:rsidRPr="00115545">
              <w:rPr>
                <w:sz w:val="18"/>
                <w:szCs w:val="18"/>
              </w:rPr>
              <w:t>га</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hideMark/>
          </w:tcPr>
          <w:p w:rsidR="00734CE5" w:rsidRPr="00115545" w:rsidRDefault="00734CE5" w:rsidP="00733F07">
            <w:pPr>
              <w:jc w:val="center"/>
              <w:rPr>
                <w:sz w:val="18"/>
                <w:szCs w:val="18"/>
              </w:rPr>
            </w:pPr>
          </w:p>
        </w:tc>
        <w:tc>
          <w:tcPr>
            <w:tcW w:w="1640" w:type="dxa"/>
            <w:shd w:val="clear" w:color="auto" w:fill="auto"/>
            <w:hideMark/>
          </w:tcPr>
          <w:p w:rsidR="00734CE5" w:rsidRPr="00115545" w:rsidRDefault="00734CE5" w:rsidP="00733F07">
            <w:pPr>
              <w:jc w:val="center"/>
              <w:rPr>
                <w:sz w:val="18"/>
                <w:szCs w:val="18"/>
              </w:rPr>
            </w:pPr>
          </w:p>
        </w:tc>
        <w:tc>
          <w:tcPr>
            <w:tcW w:w="1476" w:type="dxa"/>
            <w:shd w:val="clear" w:color="auto" w:fill="auto"/>
            <w:hideMark/>
          </w:tcPr>
          <w:p w:rsidR="00734CE5" w:rsidRPr="00115545" w:rsidRDefault="00734CE5" w:rsidP="00733F07">
            <w:pPr>
              <w:jc w:val="center"/>
              <w:rPr>
                <w:sz w:val="18"/>
                <w:szCs w:val="18"/>
              </w:rPr>
            </w:pPr>
          </w:p>
        </w:tc>
        <w:tc>
          <w:tcPr>
            <w:tcW w:w="1843" w:type="dxa"/>
            <w:shd w:val="clear" w:color="auto" w:fill="auto"/>
            <w:hideMark/>
          </w:tcPr>
          <w:p w:rsidR="00734CE5" w:rsidRPr="00115545" w:rsidRDefault="00734CE5" w:rsidP="00733F07">
            <w:pPr>
              <w:jc w:val="center"/>
              <w:rPr>
                <w:sz w:val="18"/>
                <w:szCs w:val="18"/>
              </w:rPr>
            </w:pPr>
          </w:p>
        </w:tc>
        <w:tc>
          <w:tcPr>
            <w:tcW w:w="1418" w:type="dxa"/>
            <w:shd w:val="clear" w:color="auto" w:fill="auto"/>
            <w:hideMark/>
          </w:tcPr>
          <w:p w:rsidR="00734CE5" w:rsidRPr="00115545" w:rsidRDefault="00734CE5" w:rsidP="00733F07">
            <w:pPr>
              <w:jc w:val="center"/>
              <w:rPr>
                <w:sz w:val="18"/>
                <w:szCs w:val="18"/>
              </w:rPr>
            </w:pPr>
          </w:p>
        </w:tc>
        <w:tc>
          <w:tcPr>
            <w:tcW w:w="1260" w:type="dxa"/>
            <w:shd w:val="clear" w:color="auto" w:fill="auto"/>
            <w:noWrap/>
            <w:hideMark/>
          </w:tcPr>
          <w:p w:rsidR="00734CE5" w:rsidRPr="00115545" w:rsidRDefault="00734CE5" w:rsidP="00733F07">
            <w:pPr>
              <w:jc w:val="center"/>
              <w:rPr>
                <w:sz w:val="18"/>
                <w:szCs w:val="18"/>
              </w:rPr>
            </w:pPr>
          </w:p>
        </w:tc>
        <w:tc>
          <w:tcPr>
            <w:tcW w:w="1260" w:type="dxa"/>
            <w:shd w:val="clear" w:color="auto" w:fill="auto"/>
            <w:noWrap/>
            <w:hideMark/>
          </w:tcPr>
          <w:p w:rsidR="00734CE5" w:rsidRPr="00115545" w:rsidRDefault="00734CE5" w:rsidP="00733F07">
            <w:pPr>
              <w:jc w:val="center"/>
              <w:rPr>
                <w:sz w:val="18"/>
                <w:szCs w:val="18"/>
              </w:rPr>
            </w:pPr>
          </w:p>
        </w:tc>
        <w:tc>
          <w:tcPr>
            <w:tcW w:w="1140" w:type="dxa"/>
            <w:shd w:val="clear" w:color="auto" w:fill="auto"/>
            <w:noWrap/>
            <w:hideMark/>
          </w:tcPr>
          <w:p w:rsidR="00734CE5" w:rsidRPr="00115545" w:rsidRDefault="00734CE5" w:rsidP="00733F07">
            <w:pPr>
              <w:jc w:val="center"/>
              <w:rPr>
                <w:sz w:val="18"/>
                <w:szCs w:val="18"/>
              </w:rPr>
            </w:pPr>
          </w:p>
        </w:tc>
      </w:tr>
      <w:tr w:rsidR="00734CE5" w:rsidRPr="00115545" w:rsidTr="000351F8">
        <w:trPr>
          <w:trHeight w:val="480"/>
          <w:jc w:val="right"/>
        </w:trPr>
        <w:tc>
          <w:tcPr>
            <w:tcW w:w="851" w:type="dxa"/>
            <w:vMerge/>
            <w:hideMark/>
          </w:tcPr>
          <w:p w:rsidR="00734CE5" w:rsidRPr="00115545" w:rsidRDefault="00734CE5" w:rsidP="00733F07">
            <w:pPr>
              <w:jc w:val="center"/>
              <w:rPr>
                <w:sz w:val="18"/>
                <w:szCs w:val="18"/>
              </w:rPr>
            </w:pPr>
          </w:p>
        </w:tc>
        <w:tc>
          <w:tcPr>
            <w:tcW w:w="1237" w:type="dxa"/>
            <w:vMerge/>
            <w:hideMark/>
          </w:tcPr>
          <w:p w:rsidR="00734CE5" w:rsidRPr="00115545" w:rsidRDefault="00734CE5" w:rsidP="00733F07">
            <w:pPr>
              <w:jc w:val="center"/>
              <w:rPr>
                <w:sz w:val="18"/>
                <w:szCs w:val="18"/>
              </w:rPr>
            </w:pPr>
          </w:p>
        </w:tc>
        <w:tc>
          <w:tcPr>
            <w:tcW w:w="740" w:type="dxa"/>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бю</w:t>
            </w:r>
            <w:r w:rsidRPr="00115545">
              <w:rPr>
                <w:sz w:val="18"/>
                <w:szCs w:val="18"/>
              </w:rPr>
              <w:t>д</w:t>
            </w:r>
            <w:r w:rsidRPr="00115545">
              <w:rPr>
                <w:sz w:val="18"/>
                <w:szCs w:val="18"/>
              </w:rPr>
              <w:t>жет ра</w:t>
            </w:r>
            <w:r w:rsidRPr="00115545">
              <w:rPr>
                <w:sz w:val="18"/>
                <w:szCs w:val="18"/>
              </w:rPr>
              <w:t>й</w:t>
            </w:r>
            <w:r w:rsidRPr="00115545">
              <w:rPr>
                <w:sz w:val="18"/>
                <w:szCs w:val="18"/>
              </w:rPr>
              <w:t>она</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hideMark/>
          </w:tcPr>
          <w:p w:rsidR="00734CE5" w:rsidRPr="00115545" w:rsidRDefault="00734CE5" w:rsidP="00733F07">
            <w:pPr>
              <w:jc w:val="center"/>
              <w:rPr>
                <w:sz w:val="18"/>
                <w:szCs w:val="18"/>
              </w:rPr>
            </w:pPr>
            <w:r w:rsidRPr="00115545">
              <w:rPr>
                <w:sz w:val="18"/>
                <w:szCs w:val="18"/>
              </w:rPr>
              <w:t>3 684,29</w:t>
            </w:r>
          </w:p>
        </w:tc>
        <w:tc>
          <w:tcPr>
            <w:tcW w:w="1640" w:type="dxa"/>
            <w:shd w:val="clear" w:color="auto" w:fill="auto"/>
            <w:hideMark/>
          </w:tcPr>
          <w:p w:rsidR="00734CE5" w:rsidRPr="00115545" w:rsidRDefault="00734CE5" w:rsidP="00733F07">
            <w:pPr>
              <w:jc w:val="center"/>
              <w:rPr>
                <w:sz w:val="18"/>
                <w:szCs w:val="18"/>
              </w:rPr>
            </w:pPr>
            <w:r w:rsidRPr="00115545">
              <w:rPr>
                <w:sz w:val="18"/>
                <w:szCs w:val="18"/>
              </w:rPr>
              <w:t>2 036,88</w:t>
            </w:r>
          </w:p>
        </w:tc>
        <w:tc>
          <w:tcPr>
            <w:tcW w:w="1476" w:type="dxa"/>
            <w:shd w:val="clear" w:color="auto" w:fill="auto"/>
            <w:hideMark/>
          </w:tcPr>
          <w:p w:rsidR="00734CE5" w:rsidRPr="00115545" w:rsidRDefault="00734CE5" w:rsidP="00733F07">
            <w:pPr>
              <w:jc w:val="center"/>
              <w:rPr>
                <w:sz w:val="18"/>
                <w:szCs w:val="18"/>
              </w:rPr>
            </w:pPr>
            <w:r w:rsidRPr="00115545">
              <w:rPr>
                <w:sz w:val="18"/>
                <w:szCs w:val="18"/>
              </w:rPr>
              <w:t>1 000,00</w:t>
            </w:r>
          </w:p>
        </w:tc>
        <w:tc>
          <w:tcPr>
            <w:tcW w:w="1843" w:type="dxa"/>
            <w:shd w:val="clear" w:color="auto" w:fill="auto"/>
            <w:hideMark/>
          </w:tcPr>
          <w:p w:rsidR="00734CE5" w:rsidRPr="00115545" w:rsidRDefault="00734CE5" w:rsidP="00733F07">
            <w:pPr>
              <w:jc w:val="center"/>
              <w:rPr>
                <w:sz w:val="18"/>
                <w:szCs w:val="18"/>
              </w:rPr>
            </w:pPr>
            <w:r w:rsidRPr="00115545">
              <w:rPr>
                <w:sz w:val="18"/>
                <w:szCs w:val="18"/>
              </w:rPr>
              <w:t>443,41</w:t>
            </w:r>
          </w:p>
        </w:tc>
        <w:tc>
          <w:tcPr>
            <w:tcW w:w="1418" w:type="dxa"/>
            <w:shd w:val="clear" w:color="auto" w:fill="auto"/>
            <w:hideMark/>
          </w:tcPr>
          <w:p w:rsidR="00734CE5" w:rsidRPr="00115545" w:rsidRDefault="00734CE5" w:rsidP="00733F07">
            <w:pPr>
              <w:jc w:val="center"/>
              <w:rPr>
                <w:sz w:val="18"/>
                <w:szCs w:val="18"/>
              </w:rPr>
            </w:pPr>
          </w:p>
        </w:tc>
        <w:tc>
          <w:tcPr>
            <w:tcW w:w="1260" w:type="dxa"/>
            <w:shd w:val="clear" w:color="auto" w:fill="auto"/>
            <w:hideMark/>
          </w:tcPr>
          <w:p w:rsidR="00734CE5" w:rsidRPr="00115545" w:rsidRDefault="00734CE5" w:rsidP="00733F07">
            <w:pPr>
              <w:jc w:val="center"/>
              <w:rPr>
                <w:sz w:val="18"/>
                <w:szCs w:val="18"/>
              </w:rPr>
            </w:pPr>
          </w:p>
        </w:tc>
        <w:tc>
          <w:tcPr>
            <w:tcW w:w="1260" w:type="dxa"/>
            <w:shd w:val="clear" w:color="auto" w:fill="auto"/>
            <w:hideMark/>
          </w:tcPr>
          <w:p w:rsidR="00734CE5" w:rsidRPr="00115545" w:rsidRDefault="00734CE5" w:rsidP="00733F07">
            <w:pPr>
              <w:jc w:val="center"/>
              <w:rPr>
                <w:sz w:val="18"/>
                <w:szCs w:val="18"/>
              </w:rPr>
            </w:pPr>
          </w:p>
        </w:tc>
        <w:tc>
          <w:tcPr>
            <w:tcW w:w="1140" w:type="dxa"/>
            <w:shd w:val="clear" w:color="auto" w:fill="auto"/>
            <w:hideMark/>
          </w:tcPr>
          <w:p w:rsidR="00734CE5" w:rsidRPr="00115545" w:rsidRDefault="00734CE5" w:rsidP="00733F07">
            <w:pPr>
              <w:jc w:val="center"/>
              <w:rPr>
                <w:sz w:val="18"/>
                <w:szCs w:val="18"/>
              </w:rPr>
            </w:pPr>
            <w:r w:rsidRPr="00115545">
              <w:rPr>
                <w:sz w:val="18"/>
                <w:szCs w:val="18"/>
              </w:rPr>
              <w:t>204,00</w:t>
            </w:r>
          </w:p>
        </w:tc>
      </w:tr>
      <w:tr w:rsidR="00734CE5" w:rsidRPr="00115545" w:rsidTr="000351F8">
        <w:trPr>
          <w:trHeight w:val="300"/>
          <w:jc w:val="right"/>
        </w:trPr>
        <w:tc>
          <w:tcPr>
            <w:tcW w:w="851" w:type="dxa"/>
            <w:vMerge w:val="restart"/>
            <w:shd w:val="clear" w:color="auto" w:fill="auto"/>
            <w:hideMark/>
          </w:tcPr>
          <w:p w:rsidR="00734CE5" w:rsidRPr="00115545" w:rsidRDefault="00734CE5" w:rsidP="00733F07">
            <w:pPr>
              <w:jc w:val="center"/>
              <w:rPr>
                <w:sz w:val="18"/>
                <w:szCs w:val="18"/>
              </w:rPr>
            </w:pPr>
            <w:r w:rsidRPr="00115545">
              <w:rPr>
                <w:sz w:val="18"/>
                <w:szCs w:val="18"/>
              </w:rPr>
              <w:t>1.4.2.</w:t>
            </w:r>
          </w:p>
        </w:tc>
        <w:tc>
          <w:tcPr>
            <w:tcW w:w="1237" w:type="dxa"/>
            <w:vMerge w:val="restart"/>
            <w:shd w:val="clear" w:color="auto" w:fill="auto"/>
            <w:hideMark/>
          </w:tcPr>
          <w:p w:rsidR="00734CE5" w:rsidRPr="00115545" w:rsidRDefault="00734CE5" w:rsidP="00733F07">
            <w:pPr>
              <w:jc w:val="center"/>
              <w:rPr>
                <w:sz w:val="18"/>
                <w:szCs w:val="18"/>
              </w:rPr>
            </w:pPr>
            <w:r w:rsidRPr="00115545">
              <w:rPr>
                <w:sz w:val="18"/>
                <w:szCs w:val="18"/>
              </w:rPr>
              <w:t>Предоста</w:t>
            </w:r>
            <w:r w:rsidRPr="00115545">
              <w:rPr>
                <w:sz w:val="18"/>
                <w:szCs w:val="18"/>
              </w:rPr>
              <w:t>в</w:t>
            </w:r>
            <w:r w:rsidRPr="00115545">
              <w:rPr>
                <w:sz w:val="18"/>
                <w:szCs w:val="18"/>
              </w:rPr>
              <w:t>ление субс</w:t>
            </w:r>
            <w:r w:rsidRPr="00115545">
              <w:rPr>
                <w:sz w:val="18"/>
                <w:szCs w:val="18"/>
              </w:rPr>
              <w:t>и</w:t>
            </w:r>
            <w:r w:rsidRPr="00115545">
              <w:rPr>
                <w:sz w:val="18"/>
                <w:szCs w:val="18"/>
              </w:rPr>
              <w:t>дий на во</w:t>
            </w:r>
            <w:r w:rsidRPr="00115545">
              <w:rPr>
                <w:sz w:val="18"/>
                <w:szCs w:val="18"/>
              </w:rPr>
              <w:t>з</w:t>
            </w:r>
            <w:r w:rsidRPr="00115545">
              <w:rPr>
                <w:sz w:val="18"/>
                <w:szCs w:val="18"/>
              </w:rPr>
              <w:t>мещение фактически полученных убытков, связанных с применен</w:t>
            </w:r>
            <w:r w:rsidRPr="00115545">
              <w:rPr>
                <w:sz w:val="18"/>
                <w:szCs w:val="18"/>
              </w:rPr>
              <w:t>и</w:t>
            </w:r>
            <w:r w:rsidRPr="00115545">
              <w:rPr>
                <w:sz w:val="18"/>
                <w:szCs w:val="18"/>
              </w:rPr>
              <w:t>ем регул</w:t>
            </w:r>
            <w:r w:rsidRPr="00115545">
              <w:rPr>
                <w:sz w:val="18"/>
                <w:szCs w:val="18"/>
              </w:rPr>
              <w:t>и</w:t>
            </w:r>
            <w:r w:rsidRPr="00115545">
              <w:rPr>
                <w:sz w:val="18"/>
                <w:szCs w:val="18"/>
              </w:rPr>
              <w:t>руемых т</w:t>
            </w:r>
            <w:r w:rsidRPr="00115545">
              <w:rPr>
                <w:sz w:val="18"/>
                <w:szCs w:val="18"/>
              </w:rPr>
              <w:t>а</w:t>
            </w:r>
            <w:r w:rsidRPr="00115545">
              <w:rPr>
                <w:sz w:val="18"/>
                <w:szCs w:val="18"/>
              </w:rPr>
              <w:t>рифов на коммунал</w:t>
            </w:r>
            <w:r w:rsidRPr="00115545">
              <w:rPr>
                <w:sz w:val="18"/>
                <w:szCs w:val="18"/>
              </w:rPr>
              <w:t>ь</w:t>
            </w:r>
            <w:r w:rsidRPr="00115545">
              <w:rPr>
                <w:sz w:val="18"/>
                <w:szCs w:val="18"/>
              </w:rPr>
              <w:t>ные услуги</w:t>
            </w:r>
          </w:p>
        </w:tc>
        <w:tc>
          <w:tcPr>
            <w:tcW w:w="740" w:type="dxa"/>
            <w:vMerge w:val="restart"/>
            <w:shd w:val="clear" w:color="auto" w:fill="auto"/>
            <w:hideMark/>
          </w:tcPr>
          <w:p w:rsidR="00734CE5" w:rsidRPr="00115545" w:rsidRDefault="00734CE5" w:rsidP="00733F07">
            <w:pPr>
              <w:jc w:val="center"/>
              <w:rPr>
                <w:sz w:val="18"/>
                <w:szCs w:val="18"/>
              </w:rPr>
            </w:pPr>
            <w:r>
              <w:rPr>
                <w:sz w:val="18"/>
                <w:szCs w:val="18"/>
              </w:rPr>
              <w:t>о</w:t>
            </w:r>
            <w:r w:rsidRPr="00115545">
              <w:rPr>
                <w:sz w:val="18"/>
                <w:szCs w:val="18"/>
              </w:rPr>
              <w:t>тдел ж</w:t>
            </w:r>
            <w:r w:rsidRPr="00115545">
              <w:rPr>
                <w:sz w:val="18"/>
                <w:szCs w:val="18"/>
              </w:rPr>
              <w:t>и</w:t>
            </w:r>
            <w:r w:rsidRPr="00115545">
              <w:rPr>
                <w:sz w:val="18"/>
                <w:szCs w:val="18"/>
              </w:rPr>
              <w:t>ли</w:t>
            </w:r>
            <w:r w:rsidRPr="00115545">
              <w:rPr>
                <w:sz w:val="18"/>
                <w:szCs w:val="18"/>
              </w:rPr>
              <w:t>щ</w:t>
            </w:r>
            <w:r w:rsidRPr="00115545">
              <w:rPr>
                <w:sz w:val="18"/>
                <w:szCs w:val="18"/>
              </w:rPr>
              <w:t>но-ко</w:t>
            </w:r>
            <w:r w:rsidRPr="00115545">
              <w:rPr>
                <w:sz w:val="18"/>
                <w:szCs w:val="18"/>
              </w:rPr>
              <w:t>м</w:t>
            </w:r>
            <w:r w:rsidRPr="00115545">
              <w:rPr>
                <w:sz w:val="18"/>
                <w:szCs w:val="18"/>
              </w:rPr>
              <w:t>м</w:t>
            </w:r>
            <w:r w:rsidRPr="00115545">
              <w:rPr>
                <w:sz w:val="18"/>
                <w:szCs w:val="18"/>
              </w:rPr>
              <w:t>у</w:t>
            </w:r>
            <w:r w:rsidRPr="00115545">
              <w:rPr>
                <w:sz w:val="18"/>
                <w:szCs w:val="18"/>
              </w:rPr>
              <w:t>нал</w:t>
            </w:r>
            <w:r w:rsidRPr="00115545">
              <w:rPr>
                <w:sz w:val="18"/>
                <w:szCs w:val="18"/>
              </w:rPr>
              <w:t>ь</w:t>
            </w:r>
            <w:r w:rsidRPr="00115545">
              <w:rPr>
                <w:sz w:val="18"/>
                <w:szCs w:val="18"/>
              </w:rPr>
              <w:t>ного хозя</w:t>
            </w:r>
            <w:r w:rsidRPr="00115545">
              <w:rPr>
                <w:sz w:val="18"/>
                <w:szCs w:val="18"/>
              </w:rPr>
              <w:t>й</w:t>
            </w:r>
            <w:r w:rsidRPr="00115545">
              <w:rPr>
                <w:sz w:val="18"/>
                <w:szCs w:val="18"/>
              </w:rPr>
              <w:t>ства, эне</w:t>
            </w:r>
            <w:r w:rsidRPr="00115545">
              <w:rPr>
                <w:sz w:val="18"/>
                <w:szCs w:val="18"/>
              </w:rPr>
              <w:t>р</w:t>
            </w:r>
            <w:r w:rsidRPr="00115545">
              <w:rPr>
                <w:sz w:val="18"/>
                <w:szCs w:val="18"/>
              </w:rPr>
              <w:t>гетики и стро</w:t>
            </w:r>
            <w:r w:rsidRPr="00115545">
              <w:rPr>
                <w:sz w:val="18"/>
                <w:szCs w:val="18"/>
              </w:rPr>
              <w:t>и</w:t>
            </w:r>
            <w:r w:rsidRPr="00115545">
              <w:rPr>
                <w:sz w:val="18"/>
                <w:szCs w:val="18"/>
              </w:rPr>
              <w:t>тел</w:t>
            </w:r>
            <w:r w:rsidRPr="00115545">
              <w:rPr>
                <w:sz w:val="18"/>
                <w:szCs w:val="18"/>
              </w:rPr>
              <w:t>ь</w:t>
            </w:r>
            <w:r w:rsidRPr="00115545">
              <w:rPr>
                <w:sz w:val="18"/>
                <w:szCs w:val="18"/>
              </w:rPr>
              <w:t>ства</w:t>
            </w:r>
          </w:p>
        </w:tc>
        <w:tc>
          <w:tcPr>
            <w:tcW w:w="678" w:type="dxa"/>
            <w:shd w:val="clear" w:color="auto" w:fill="auto"/>
            <w:noWrap/>
            <w:hideMark/>
          </w:tcPr>
          <w:p w:rsidR="00734CE5" w:rsidRPr="00115545" w:rsidRDefault="00734CE5" w:rsidP="00733F07">
            <w:pPr>
              <w:jc w:val="center"/>
              <w:rPr>
                <w:sz w:val="18"/>
                <w:szCs w:val="18"/>
              </w:rPr>
            </w:pPr>
            <w:r w:rsidRPr="00115545">
              <w:rPr>
                <w:sz w:val="18"/>
                <w:szCs w:val="18"/>
              </w:rPr>
              <w:t>всего</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hideMark/>
          </w:tcPr>
          <w:p w:rsidR="00734CE5" w:rsidRPr="00115545" w:rsidRDefault="00734CE5" w:rsidP="00733F07">
            <w:pPr>
              <w:jc w:val="center"/>
              <w:rPr>
                <w:sz w:val="18"/>
                <w:szCs w:val="18"/>
              </w:rPr>
            </w:pPr>
            <w:r w:rsidRPr="00115545">
              <w:rPr>
                <w:sz w:val="18"/>
                <w:szCs w:val="18"/>
              </w:rPr>
              <w:t>198 824,90</w:t>
            </w:r>
          </w:p>
        </w:tc>
        <w:tc>
          <w:tcPr>
            <w:tcW w:w="1640" w:type="dxa"/>
            <w:shd w:val="clear" w:color="auto" w:fill="auto"/>
            <w:hideMark/>
          </w:tcPr>
          <w:p w:rsidR="00734CE5" w:rsidRPr="00115545" w:rsidRDefault="00734CE5" w:rsidP="00733F07">
            <w:pPr>
              <w:jc w:val="center"/>
              <w:rPr>
                <w:sz w:val="18"/>
                <w:szCs w:val="18"/>
              </w:rPr>
            </w:pPr>
            <w:r w:rsidRPr="00115545">
              <w:rPr>
                <w:sz w:val="18"/>
                <w:szCs w:val="18"/>
              </w:rPr>
              <w:t>41 053,76</w:t>
            </w:r>
          </w:p>
        </w:tc>
        <w:tc>
          <w:tcPr>
            <w:tcW w:w="1476" w:type="dxa"/>
            <w:shd w:val="clear" w:color="auto" w:fill="auto"/>
            <w:hideMark/>
          </w:tcPr>
          <w:p w:rsidR="00734CE5" w:rsidRPr="00115545" w:rsidRDefault="00734CE5" w:rsidP="00733F07">
            <w:pPr>
              <w:jc w:val="center"/>
              <w:rPr>
                <w:sz w:val="18"/>
                <w:szCs w:val="18"/>
              </w:rPr>
            </w:pPr>
            <w:r w:rsidRPr="00115545">
              <w:rPr>
                <w:sz w:val="18"/>
                <w:szCs w:val="18"/>
              </w:rPr>
              <w:t>44 049,21</w:t>
            </w:r>
          </w:p>
        </w:tc>
        <w:tc>
          <w:tcPr>
            <w:tcW w:w="1843" w:type="dxa"/>
            <w:shd w:val="clear" w:color="auto" w:fill="auto"/>
            <w:hideMark/>
          </w:tcPr>
          <w:p w:rsidR="00734CE5" w:rsidRPr="00115545" w:rsidRDefault="00734CE5" w:rsidP="00733F07">
            <w:pPr>
              <w:jc w:val="center"/>
              <w:rPr>
                <w:sz w:val="18"/>
                <w:szCs w:val="18"/>
              </w:rPr>
            </w:pPr>
            <w:r w:rsidRPr="00115545">
              <w:rPr>
                <w:sz w:val="18"/>
                <w:szCs w:val="18"/>
              </w:rPr>
              <w:t>50 507,05</w:t>
            </w:r>
          </w:p>
        </w:tc>
        <w:tc>
          <w:tcPr>
            <w:tcW w:w="1418" w:type="dxa"/>
            <w:shd w:val="clear" w:color="auto" w:fill="auto"/>
            <w:hideMark/>
          </w:tcPr>
          <w:p w:rsidR="00734CE5" w:rsidRPr="00115545" w:rsidRDefault="00734CE5" w:rsidP="00733F07">
            <w:pPr>
              <w:jc w:val="center"/>
              <w:rPr>
                <w:sz w:val="18"/>
                <w:szCs w:val="18"/>
              </w:rPr>
            </w:pPr>
            <w:r w:rsidRPr="00115545">
              <w:rPr>
                <w:sz w:val="18"/>
                <w:szCs w:val="18"/>
              </w:rPr>
              <w:t>21 528,77</w:t>
            </w:r>
          </w:p>
        </w:tc>
        <w:tc>
          <w:tcPr>
            <w:tcW w:w="1260" w:type="dxa"/>
            <w:shd w:val="clear" w:color="auto" w:fill="auto"/>
            <w:hideMark/>
          </w:tcPr>
          <w:p w:rsidR="00734CE5" w:rsidRPr="00115545" w:rsidRDefault="00734CE5" w:rsidP="00733F07">
            <w:pPr>
              <w:jc w:val="center"/>
              <w:rPr>
                <w:sz w:val="18"/>
                <w:szCs w:val="18"/>
              </w:rPr>
            </w:pPr>
            <w:r w:rsidRPr="00115545">
              <w:rPr>
                <w:sz w:val="18"/>
                <w:szCs w:val="18"/>
              </w:rPr>
              <w:t>21 011,28</w:t>
            </w:r>
          </w:p>
        </w:tc>
        <w:tc>
          <w:tcPr>
            <w:tcW w:w="1260" w:type="dxa"/>
            <w:shd w:val="clear" w:color="auto" w:fill="auto"/>
            <w:hideMark/>
          </w:tcPr>
          <w:p w:rsidR="00734CE5" w:rsidRPr="00115545" w:rsidRDefault="00734CE5" w:rsidP="00733F07">
            <w:pPr>
              <w:jc w:val="center"/>
              <w:rPr>
                <w:sz w:val="18"/>
                <w:szCs w:val="18"/>
              </w:rPr>
            </w:pPr>
            <w:r w:rsidRPr="00115545">
              <w:rPr>
                <w:sz w:val="18"/>
                <w:szCs w:val="18"/>
              </w:rPr>
              <w:t>20 674,83</w:t>
            </w:r>
          </w:p>
        </w:tc>
        <w:tc>
          <w:tcPr>
            <w:tcW w:w="1140" w:type="dxa"/>
            <w:shd w:val="clear" w:color="auto" w:fill="auto"/>
            <w:hideMark/>
          </w:tcPr>
          <w:p w:rsidR="00734CE5" w:rsidRPr="00115545" w:rsidRDefault="00734CE5" w:rsidP="00733F07">
            <w:pPr>
              <w:jc w:val="center"/>
              <w:rPr>
                <w:sz w:val="18"/>
                <w:szCs w:val="18"/>
              </w:rPr>
            </w:pPr>
            <w:r w:rsidRPr="00115545">
              <w:rPr>
                <w:sz w:val="18"/>
                <w:szCs w:val="18"/>
              </w:rPr>
              <w:t>0,00</w:t>
            </w:r>
          </w:p>
        </w:tc>
      </w:tr>
      <w:tr w:rsidR="00734CE5" w:rsidRPr="00115545" w:rsidTr="000351F8">
        <w:trPr>
          <w:trHeight w:val="720"/>
          <w:jc w:val="right"/>
        </w:trPr>
        <w:tc>
          <w:tcPr>
            <w:tcW w:w="851" w:type="dxa"/>
            <w:vMerge/>
            <w:hideMark/>
          </w:tcPr>
          <w:p w:rsidR="00734CE5" w:rsidRPr="00115545" w:rsidRDefault="00734CE5" w:rsidP="00733F07">
            <w:pPr>
              <w:jc w:val="center"/>
              <w:rPr>
                <w:sz w:val="18"/>
                <w:szCs w:val="18"/>
              </w:rPr>
            </w:pPr>
          </w:p>
        </w:tc>
        <w:tc>
          <w:tcPr>
            <w:tcW w:w="1237" w:type="dxa"/>
            <w:vMerge/>
            <w:hideMark/>
          </w:tcPr>
          <w:p w:rsidR="00734CE5" w:rsidRPr="00115545" w:rsidRDefault="00734CE5" w:rsidP="00733F07">
            <w:pPr>
              <w:jc w:val="center"/>
              <w:rPr>
                <w:sz w:val="18"/>
                <w:szCs w:val="18"/>
              </w:rPr>
            </w:pPr>
          </w:p>
        </w:tc>
        <w:tc>
          <w:tcPr>
            <w:tcW w:w="740" w:type="dxa"/>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бю</w:t>
            </w:r>
            <w:r w:rsidRPr="00115545">
              <w:rPr>
                <w:sz w:val="18"/>
                <w:szCs w:val="18"/>
              </w:rPr>
              <w:t>д</w:t>
            </w:r>
            <w:r w:rsidRPr="00115545">
              <w:rPr>
                <w:sz w:val="18"/>
                <w:szCs w:val="18"/>
              </w:rPr>
              <w:t>жет авт</w:t>
            </w:r>
            <w:r w:rsidRPr="00115545">
              <w:rPr>
                <w:sz w:val="18"/>
                <w:szCs w:val="18"/>
              </w:rPr>
              <w:t>о</w:t>
            </w:r>
            <w:r w:rsidRPr="00115545">
              <w:rPr>
                <w:sz w:val="18"/>
                <w:szCs w:val="18"/>
              </w:rPr>
              <w:t>но</w:t>
            </w:r>
            <w:r w:rsidRPr="00115545">
              <w:rPr>
                <w:sz w:val="18"/>
                <w:szCs w:val="18"/>
              </w:rPr>
              <w:t>м</w:t>
            </w:r>
            <w:r w:rsidRPr="00115545">
              <w:rPr>
                <w:sz w:val="18"/>
                <w:szCs w:val="18"/>
              </w:rPr>
              <w:t>ного окр</w:t>
            </w:r>
            <w:r w:rsidRPr="00115545">
              <w:rPr>
                <w:sz w:val="18"/>
                <w:szCs w:val="18"/>
              </w:rPr>
              <w:t>у</w:t>
            </w:r>
            <w:r w:rsidRPr="00115545">
              <w:rPr>
                <w:sz w:val="18"/>
                <w:szCs w:val="18"/>
              </w:rPr>
              <w:t>га</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hideMark/>
          </w:tcPr>
          <w:p w:rsidR="00734CE5" w:rsidRPr="00115545" w:rsidRDefault="00734CE5" w:rsidP="00733F07">
            <w:pPr>
              <w:jc w:val="center"/>
              <w:rPr>
                <w:sz w:val="18"/>
                <w:szCs w:val="18"/>
              </w:rPr>
            </w:pPr>
            <w:r w:rsidRPr="00115545">
              <w:rPr>
                <w:sz w:val="18"/>
                <w:szCs w:val="18"/>
              </w:rPr>
              <w:t>-</w:t>
            </w:r>
          </w:p>
        </w:tc>
        <w:tc>
          <w:tcPr>
            <w:tcW w:w="1640" w:type="dxa"/>
            <w:shd w:val="clear" w:color="auto" w:fill="auto"/>
            <w:hideMark/>
          </w:tcPr>
          <w:p w:rsidR="00734CE5" w:rsidRPr="00115545" w:rsidRDefault="00734CE5" w:rsidP="00733F07">
            <w:pPr>
              <w:jc w:val="center"/>
              <w:rPr>
                <w:sz w:val="18"/>
                <w:szCs w:val="18"/>
              </w:rPr>
            </w:pPr>
            <w:r w:rsidRPr="00115545">
              <w:rPr>
                <w:sz w:val="18"/>
                <w:szCs w:val="18"/>
              </w:rPr>
              <w:t>-</w:t>
            </w:r>
          </w:p>
        </w:tc>
        <w:tc>
          <w:tcPr>
            <w:tcW w:w="1476" w:type="dxa"/>
            <w:shd w:val="clear" w:color="auto" w:fill="auto"/>
            <w:hideMark/>
          </w:tcPr>
          <w:p w:rsidR="00734CE5" w:rsidRPr="00115545" w:rsidRDefault="00734CE5" w:rsidP="00733F07">
            <w:pPr>
              <w:jc w:val="center"/>
              <w:rPr>
                <w:sz w:val="18"/>
                <w:szCs w:val="18"/>
              </w:rPr>
            </w:pPr>
            <w:r w:rsidRPr="00115545">
              <w:rPr>
                <w:sz w:val="18"/>
                <w:szCs w:val="18"/>
              </w:rPr>
              <w:t>-</w:t>
            </w:r>
          </w:p>
        </w:tc>
        <w:tc>
          <w:tcPr>
            <w:tcW w:w="1843" w:type="dxa"/>
            <w:shd w:val="clear" w:color="auto" w:fill="auto"/>
            <w:hideMark/>
          </w:tcPr>
          <w:p w:rsidR="00734CE5" w:rsidRPr="00115545" w:rsidRDefault="00734CE5" w:rsidP="00733F07">
            <w:pPr>
              <w:jc w:val="center"/>
              <w:rPr>
                <w:sz w:val="18"/>
                <w:szCs w:val="18"/>
              </w:rPr>
            </w:pPr>
            <w:r w:rsidRPr="00115545">
              <w:rPr>
                <w:sz w:val="18"/>
                <w:szCs w:val="18"/>
              </w:rPr>
              <w:t>-</w:t>
            </w:r>
          </w:p>
        </w:tc>
        <w:tc>
          <w:tcPr>
            <w:tcW w:w="1418" w:type="dxa"/>
            <w:shd w:val="clear" w:color="auto" w:fill="auto"/>
            <w:hideMark/>
          </w:tcPr>
          <w:p w:rsidR="00734CE5" w:rsidRPr="00115545" w:rsidRDefault="00734CE5" w:rsidP="00733F07">
            <w:pPr>
              <w:jc w:val="center"/>
              <w:rPr>
                <w:sz w:val="18"/>
                <w:szCs w:val="18"/>
              </w:rPr>
            </w:pPr>
            <w:r w:rsidRPr="00115545">
              <w:rPr>
                <w:sz w:val="18"/>
                <w:szCs w:val="18"/>
              </w:rPr>
              <w:t>-</w:t>
            </w:r>
          </w:p>
        </w:tc>
        <w:tc>
          <w:tcPr>
            <w:tcW w:w="1260" w:type="dxa"/>
            <w:shd w:val="clear" w:color="auto" w:fill="auto"/>
            <w:hideMark/>
          </w:tcPr>
          <w:p w:rsidR="00734CE5" w:rsidRPr="00115545" w:rsidRDefault="00734CE5" w:rsidP="00733F07">
            <w:pPr>
              <w:jc w:val="center"/>
              <w:rPr>
                <w:sz w:val="18"/>
                <w:szCs w:val="18"/>
              </w:rPr>
            </w:pPr>
            <w:r w:rsidRPr="00115545">
              <w:rPr>
                <w:sz w:val="18"/>
                <w:szCs w:val="18"/>
              </w:rPr>
              <w:t>-</w:t>
            </w:r>
          </w:p>
        </w:tc>
        <w:tc>
          <w:tcPr>
            <w:tcW w:w="1260" w:type="dxa"/>
            <w:shd w:val="clear" w:color="auto" w:fill="auto"/>
            <w:hideMark/>
          </w:tcPr>
          <w:p w:rsidR="00734CE5" w:rsidRPr="00115545" w:rsidRDefault="00734CE5" w:rsidP="00733F07">
            <w:pPr>
              <w:jc w:val="center"/>
              <w:rPr>
                <w:sz w:val="18"/>
                <w:szCs w:val="18"/>
              </w:rPr>
            </w:pPr>
            <w:r w:rsidRPr="00115545">
              <w:rPr>
                <w:sz w:val="18"/>
                <w:szCs w:val="18"/>
              </w:rPr>
              <w:t>-</w:t>
            </w:r>
          </w:p>
        </w:tc>
        <w:tc>
          <w:tcPr>
            <w:tcW w:w="1140" w:type="dxa"/>
            <w:shd w:val="clear" w:color="auto" w:fill="auto"/>
            <w:hideMark/>
          </w:tcPr>
          <w:p w:rsidR="00734CE5" w:rsidRPr="00115545" w:rsidRDefault="00734CE5" w:rsidP="00733F07">
            <w:pPr>
              <w:jc w:val="center"/>
              <w:rPr>
                <w:sz w:val="18"/>
                <w:szCs w:val="18"/>
              </w:rPr>
            </w:pPr>
            <w:r w:rsidRPr="00115545">
              <w:rPr>
                <w:sz w:val="18"/>
                <w:szCs w:val="18"/>
              </w:rPr>
              <w:t>-</w:t>
            </w:r>
          </w:p>
        </w:tc>
      </w:tr>
      <w:tr w:rsidR="00734CE5" w:rsidRPr="00115545" w:rsidTr="000351F8">
        <w:trPr>
          <w:trHeight w:val="480"/>
          <w:jc w:val="right"/>
        </w:trPr>
        <w:tc>
          <w:tcPr>
            <w:tcW w:w="851" w:type="dxa"/>
            <w:vMerge/>
            <w:hideMark/>
          </w:tcPr>
          <w:p w:rsidR="00734CE5" w:rsidRPr="00115545" w:rsidRDefault="00734CE5" w:rsidP="00733F07">
            <w:pPr>
              <w:jc w:val="center"/>
              <w:rPr>
                <w:sz w:val="18"/>
                <w:szCs w:val="18"/>
              </w:rPr>
            </w:pPr>
          </w:p>
        </w:tc>
        <w:tc>
          <w:tcPr>
            <w:tcW w:w="1237" w:type="dxa"/>
            <w:vMerge/>
            <w:hideMark/>
          </w:tcPr>
          <w:p w:rsidR="00734CE5" w:rsidRPr="00115545" w:rsidRDefault="00734CE5" w:rsidP="00733F07">
            <w:pPr>
              <w:jc w:val="center"/>
              <w:rPr>
                <w:sz w:val="18"/>
                <w:szCs w:val="18"/>
              </w:rPr>
            </w:pPr>
          </w:p>
        </w:tc>
        <w:tc>
          <w:tcPr>
            <w:tcW w:w="740" w:type="dxa"/>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бю</w:t>
            </w:r>
            <w:r w:rsidRPr="00115545">
              <w:rPr>
                <w:sz w:val="18"/>
                <w:szCs w:val="18"/>
              </w:rPr>
              <w:t>д</w:t>
            </w:r>
            <w:r w:rsidRPr="00115545">
              <w:rPr>
                <w:sz w:val="18"/>
                <w:szCs w:val="18"/>
              </w:rPr>
              <w:t>жет ра</w:t>
            </w:r>
            <w:r w:rsidRPr="00115545">
              <w:rPr>
                <w:sz w:val="18"/>
                <w:szCs w:val="18"/>
              </w:rPr>
              <w:t>й</w:t>
            </w:r>
            <w:r w:rsidRPr="00115545">
              <w:rPr>
                <w:sz w:val="18"/>
                <w:szCs w:val="18"/>
              </w:rPr>
              <w:t>она</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hideMark/>
          </w:tcPr>
          <w:p w:rsidR="00734CE5" w:rsidRPr="00115545" w:rsidRDefault="00734CE5" w:rsidP="00733F07">
            <w:pPr>
              <w:jc w:val="center"/>
              <w:rPr>
                <w:sz w:val="18"/>
                <w:szCs w:val="18"/>
              </w:rPr>
            </w:pPr>
            <w:r w:rsidRPr="00115545">
              <w:rPr>
                <w:sz w:val="18"/>
                <w:szCs w:val="18"/>
              </w:rPr>
              <w:t>198 824,90</w:t>
            </w:r>
          </w:p>
        </w:tc>
        <w:tc>
          <w:tcPr>
            <w:tcW w:w="1640" w:type="dxa"/>
            <w:shd w:val="clear" w:color="auto" w:fill="auto"/>
            <w:hideMark/>
          </w:tcPr>
          <w:p w:rsidR="00734CE5" w:rsidRPr="00115545" w:rsidRDefault="00734CE5" w:rsidP="00733F07">
            <w:pPr>
              <w:jc w:val="center"/>
              <w:rPr>
                <w:sz w:val="18"/>
                <w:szCs w:val="18"/>
              </w:rPr>
            </w:pPr>
            <w:r w:rsidRPr="00115545">
              <w:rPr>
                <w:sz w:val="18"/>
                <w:szCs w:val="18"/>
              </w:rPr>
              <w:t>41 053,76</w:t>
            </w:r>
          </w:p>
        </w:tc>
        <w:tc>
          <w:tcPr>
            <w:tcW w:w="1476" w:type="dxa"/>
            <w:shd w:val="clear" w:color="auto" w:fill="auto"/>
            <w:hideMark/>
          </w:tcPr>
          <w:p w:rsidR="00734CE5" w:rsidRPr="00115545" w:rsidRDefault="00734CE5" w:rsidP="00733F07">
            <w:pPr>
              <w:jc w:val="center"/>
              <w:rPr>
                <w:sz w:val="18"/>
                <w:szCs w:val="18"/>
              </w:rPr>
            </w:pPr>
            <w:r w:rsidRPr="00115545">
              <w:rPr>
                <w:sz w:val="18"/>
                <w:szCs w:val="18"/>
              </w:rPr>
              <w:t>44 049,21</w:t>
            </w:r>
          </w:p>
        </w:tc>
        <w:tc>
          <w:tcPr>
            <w:tcW w:w="1843" w:type="dxa"/>
            <w:shd w:val="clear" w:color="auto" w:fill="auto"/>
            <w:hideMark/>
          </w:tcPr>
          <w:p w:rsidR="00734CE5" w:rsidRPr="00115545" w:rsidRDefault="00734CE5" w:rsidP="00733F07">
            <w:pPr>
              <w:jc w:val="center"/>
              <w:rPr>
                <w:sz w:val="18"/>
                <w:szCs w:val="18"/>
              </w:rPr>
            </w:pPr>
            <w:r w:rsidRPr="00115545">
              <w:rPr>
                <w:sz w:val="18"/>
                <w:szCs w:val="18"/>
              </w:rPr>
              <w:t>50 507,05</w:t>
            </w:r>
          </w:p>
        </w:tc>
        <w:tc>
          <w:tcPr>
            <w:tcW w:w="1418" w:type="dxa"/>
            <w:shd w:val="clear" w:color="auto" w:fill="auto"/>
            <w:hideMark/>
          </w:tcPr>
          <w:p w:rsidR="00734CE5" w:rsidRPr="00115545" w:rsidRDefault="00734CE5" w:rsidP="00733F07">
            <w:pPr>
              <w:jc w:val="center"/>
              <w:rPr>
                <w:sz w:val="18"/>
                <w:szCs w:val="18"/>
              </w:rPr>
            </w:pPr>
            <w:r w:rsidRPr="00115545">
              <w:rPr>
                <w:sz w:val="18"/>
                <w:szCs w:val="18"/>
              </w:rPr>
              <w:t>21 528,77</w:t>
            </w:r>
          </w:p>
        </w:tc>
        <w:tc>
          <w:tcPr>
            <w:tcW w:w="1260" w:type="dxa"/>
            <w:shd w:val="clear" w:color="auto" w:fill="auto"/>
            <w:hideMark/>
          </w:tcPr>
          <w:p w:rsidR="00734CE5" w:rsidRPr="00115545" w:rsidRDefault="00734CE5" w:rsidP="00733F07">
            <w:pPr>
              <w:jc w:val="center"/>
              <w:rPr>
                <w:sz w:val="18"/>
                <w:szCs w:val="18"/>
              </w:rPr>
            </w:pPr>
            <w:r w:rsidRPr="00115545">
              <w:rPr>
                <w:sz w:val="18"/>
                <w:szCs w:val="18"/>
              </w:rPr>
              <w:t>21 011,28</w:t>
            </w:r>
          </w:p>
        </w:tc>
        <w:tc>
          <w:tcPr>
            <w:tcW w:w="1260" w:type="dxa"/>
            <w:shd w:val="clear" w:color="auto" w:fill="auto"/>
            <w:hideMark/>
          </w:tcPr>
          <w:p w:rsidR="00734CE5" w:rsidRPr="00115545" w:rsidRDefault="00734CE5" w:rsidP="00733F07">
            <w:pPr>
              <w:jc w:val="center"/>
              <w:rPr>
                <w:sz w:val="18"/>
                <w:szCs w:val="18"/>
              </w:rPr>
            </w:pPr>
            <w:r w:rsidRPr="00115545">
              <w:rPr>
                <w:sz w:val="18"/>
                <w:szCs w:val="18"/>
              </w:rPr>
              <w:t>20 674,83</w:t>
            </w:r>
          </w:p>
        </w:tc>
        <w:tc>
          <w:tcPr>
            <w:tcW w:w="1140" w:type="dxa"/>
            <w:shd w:val="clear" w:color="auto" w:fill="auto"/>
            <w:hideMark/>
          </w:tcPr>
          <w:p w:rsidR="00734CE5" w:rsidRPr="00115545" w:rsidRDefault="00734CE5" w:rsidP="00733F07">
            <w:pPr>
              <w:jc w:val="center"/>
              <w:rPr>
                <w:sz w:val="18"/>
                <w:szCs w:val="18"/>
              </w:rPr>
            </w:pPr>
            <w:r w:rsidRPr="00115545">
              <w:rPr>
                <w:sz w:val="18"/>
                <w:szCs w:val="18"/>
              </w:rPr>
              <w:t>-</w:t>
            </w:r>
          </w:p>
        </w:tc>
      </w:tr>
      <w:tr w:rsidR="00734CE5" w:rsidRPr="00115545" w:rsidTr="000351F8">
        <w:trPr>
          <w:trHeight w:val="1920"/>
          <w:jc w:val="right"/>
        </w:trPr>
        <w:tc>
          <w:tcPr>
            <w:tcW w:w="851" w:type="dxa"/>
            <w:vMerge/>
            <w:hideMark/>
          </w:tcPr>
          <w:p w:rsidR="00734CE5" w:rsidRPr="00115545" w:rsidRDefault="00734CE5" w:rsidP="00733F07">
            <w:pPr>
              <w:jc w:val="center"/>
              <w:rPr>
                <w:sz w:val="18"/>
                <w:szCs w:val="18"/>
              </w:rPr>
            </w:pPr>
          </w:p>
        </w:tc>
        <w:tc>
          <w:tcPr>
            <w:tcW w:w="1237" w:type="dxa"/>
            <w:vMerge/>
            <w:hideMark/>
          </w:tcPr>
          <w:p w:rsidR="00734CE5" w:rsidRPr="00115545" w:rsidRDefault="00734CE5" w:rsidP="00733F07">
            <w:pPr>
              <w:jc w:val="center"/>
              <w:rPr>
                <w:sz w:val="18"/>
                <w:szCs w:val="18"/>
              </w:rPr>
            </w:pPr>
          </w:p>
        </w:tc>
        <w:tc>
          <w:tcPr>
            <w:tcW w:w="740" w:type="dxa"/>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в т.ч.безво</w:t>
            </w:r>
            <w:r w:rsidRPr="00115545">
              <w:rPr>
                <w:sz w:val="18"/>
                <w:szCs w:val="18"/>
              </w:rPr>
              <w:t>з</w:t>
            </w:r>
            <w:r w:rsidRPr="00115545">
              <w:rPr>
                <w:sz w:val="18"/>
                <w:szCs w:val="18"/>
              </w:rPr>
              <w:t>мез</w:t>
            </w:r>
            <w:r w:rsidRPr="00115545">
              <w:rPr>
                <w:sz w:val="18"/>
                <w:szCs w:val="18"/>
              </w:rPr>
              <w:t>д</w:t>
            </w:r>
            <w:r w:rsidRPr="00115545">
              <w:rPr>
                <w:sz w:val="18"/>
                <w:szCs w:val="18"/>
              </w:rPr>
              <w:t>ные п</w:t>
            </w:r>
            <w:r w:rsidRPr="00115545">
              <w:rPr>
                <w:sz w:val="18"/>
                <w:szCs w:val="18"/>
              </w:rPr>
              <w:t>о</w:t>
            </w:r>
            <w:r w:rsidRPr="00115545">
              <w:rPr>
                <w:sz w:val="18"/>
                <w:szCs w:val="18"/>
              </w:rPr>
              <w:t>сту</w:t>
            </w:r>
            <w:r w:rsidRPr="00115545">
              <w:rPr>
                <w:sz w:val="18"/>
                <w:szCs w:val="18"/>
              </w:rPr>
              <w:t>п</w:t>
            </w:r>
            <w:r w:rsidRPr="00115545">
              <w:rPr>
                <w:sz w:val="18"/>
                <w:szCs w:val="18"/>
              </w:rPr>
              <w:t>ления ф</w:t>
            </w:r>
            <w:r w:rsidRPr="00115545">
              <w:rPr>
                <w:sz w:val="18"/>
                <w:szCs w:val="18"/>
              </w:rPr>
              <w:t>и</w:t>
            </w:r>
            <w:r w:rsidRPr="00115545">
              <w:rPr>
                <w:sz w:val="18"/>
                <w:szCs w:val="18"/>
              </w:rPr>
              <w:t>зич</w:t>
            </w:r>
            <w:r w:rsidRPr="00115545">
              <w:rPr>
                <w:sz w:val="18"/>
                <w:szCs w:val="18"/>
              </w:rPr>
              <w:t>е</w:t>
            </w:r>
            <w:r w:rsidRPr="00115545">
              <w:rPr>
                <w:sz w:val="18"/>
                <w:szCs w:val="18"/>
              </w:rPr>
              <w:t>ских и юр</w:t>
            </w:r>
            <w:r w:rsidRPr="00115545">
              <w:rPr>
                <w:sz w:val="18"/>
                <w:szCs w:val="18"/>
              </w:rPr>
              <w:t>и</w:t>
            </w:r>
            <w:r w:rsidRPr="00115545">
              <w:rPr>
                <w:sz w:val="18"/>
                <w:szCs w:val="18"/>
              </w:rPr>
              <w:t>дич</w:t>
            </w:r>
            <w:r w:rsidRPr="00115545">
              <w:rPr>
                <w:sz w:val="18"/>
                <w:szCs w:val="18"/>
              </w:rPr>
              <w:t>е</w:t>
            </w:r>
            <w:r w:rsidRPr="00115545">
              <w:rPr>
                <w:sz w:val="18"/>
                <w:szCs w:val="18"/>
              </w:rPr>
              <w:t>ских лиц</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hideMark/>
          </w:tcPr>
          <w:p w:rsidR="00734CE5" w:rsidRPr="00115545" w:rsidRDefault="00734CE5" w:rsidP="00733F07">
            <w:pPr>
              <w:jc w:val="center"/>
              <w:rPr>
                <w:sz w:val="18"/>
                <w:szCs w:val="18"/>
              </w:rPr>
            </w:pPr>
            <w:r w:rsidRPr="00115545">
              <w:rPr>
                <w:sz w:val="18"/>
                <w:szCs w:val="18"/>
              </w:rPr>
              <w:t>10 000,00</w:t>
            </w:r>
          </w:p>
        </w:tc>
        <w:tc>
          <w:tcPr>
            <w:tcW w:w="1640" w:type="dxa"/>
            <w:shd w:val="clear" w:color="auto" w:fill="auto"/>
            <w:hideMark/>
          </w:tcPr>
          <w:p w:rsidR="00734CE5" w:rsidRPr="00115545" w:rsidRDefault="00734CE5" w:rsidP="00733F07">
            <w:pPr>
              <w:jc w:val="center"/>
              <w:rPr>
                <w:sz w:val="18"/>
                <w:szCs w:val="18"/>
              </w:rPr>
            </w:pPr>
            <w:r w:rsidRPr="00115545">
              <w:rPr>
                <w:sz w:val="18"/>
                <w:szCs w:val="18"/>
              </w:rPr>
              <w:t>-</w:t>
            </w:r>
          </w:p>
        </w:tc>
        <w:tc>
          <w:tcPr>
            <w:tcW w:w="1476" w:type="dxa"/>
            <w:shd w:val="clear" w:color="auto" w:fill="auto"/>
            <w:hideMark/>
          </w:tcPr>
          <w:p w:rsidR="00734CE5" w:rsidRPr="00115545" w:rsidRDefault="00734CE5" w:rsidP="00733F07">
            <w:pPr>
              <w:jc w:val="center"/>
              <w:rPr>
                <w:sz w:val="18"/>
                <w:szCs w:val="18"/>
              </w:rPr>
            </w:pPr>
            <w:r w:rsidRPr="00115545">
              <w:rPr>
                <w:sz w:val="18"/>
                <w:szCs w:val="18"/>
              </w:rPr>
              <w:t>-</w:t>
            </w:r>
          </w:p>
        </w:tc>
        <w:tc>
          <w:tcPr>
            <w:tcW w:w="1843" w:type="dxa"/>
            <w:shd w:val="clear" w:color="auto" w:fill="auto"/>
            <w:hideMark/>
          </w:tcPr>
          <w:p w:rsidR="00734CE5" w:rsidRPr="00115545" w:rsidRDefault="00734CE5" w:rsidP="00733F07">
            <w:pPr>
              <w:jc w:val="center"/>
              <w:rPr>
                <w:sz w:val="18"/>
                <w:szCs w:val="18"/>
              </w:rPr>
            </w:pPr>
            <w:r w:rsidRPr="00115545">
              <w:rPr>
                <w:sz w:val="18"/>
                <w:szCs w:val="18"/>
              </w:rPr>
              <w:t>10 000,00</w:t>
            </w:r>
          </w:p>
        </w:tc>
        <w:tc>
          <w:tcPr>
            <w:tcW w:w="1418" w:type="dxa"/>
            <w:shd w:val="clear" w:color="auto" w:fill="auto"/>
            <w:hideMark/>
          </w:tcPr>
          <w:p w:rsidR="00734CE5" w:rsidRPr="00115545" w:rsidRDefault="00734CE5" w:rsidP="00733F07">
            <w:pPr>
              <w:jc w:val="center"/>
              <w:rPr>
                <w:sz w:val="18"/>
                <w:szCs w:val="18"/>
              </w:rPr>
            </w:pPr>
            <w:r w:rsidRPr="00115545">
              <w:rPr>
                <w:sz w:val="18"/>
                <w:szCs w:val="18"/>
              </w:rPr>
              <w:t>-</w:t>
            </w:r>
          </w:p>
        </w:tc>
        <w:tc>
          <w:tcPr>
            <w:tcW w:w="1260" w:type="dxa"/>
            <w:shd w:val="clear" w:color="auto" w:fill="auto"/>
            <w:hideMark/>
          </w:tcPr>
          <w:p w:rsidR="00734CE5" w:rsidRPr="00115545" w:rsidRDefault="00734CE5" w:rsidP="00733F07">
            <w:pPr>
              <w:jc w:val="center"/>
              <w:rPr>
                <w:sz w:val="18"/>
                <w:szCs w:val="18"/>
              </w:rPr>
            </w:pPr>
            <w:r w:rsidRPr="00115545">
              <w:rPr>
                <w:sz w:val="18"/>
                <w:szCs w:val="18"/>
              </w:rPr>
              <w:t>-</w:t>
            </w:r>
          </w:p>
        </w:tc>
        <w:tc>
          <w:tcPr>
            <w:tcW w:w="1260" w:type="dxa"/>
            <w:shd w:val="clear" w:color="auto" w:fill="auto"/>
            <w:hideMark/>
          </w:tcPr>
          <w:p w:rsidR="00734CE5" w:rsidRPr="00115545" w:rsidRDefault="00734CE5" w:rsidP="00733F07">
            <w:pPr>
              <w:jc w:val="center"/>
              <w:rPr>
                <w:sz w:val="18"/>
                <w:szCs w:val="18"/>
              </w:rPr>
            </w:pPr>
            <w:r w:rsidRPr="00115545">
              <w:rPr>
                <w:sz w:val="18"/>
                <w:szCs w:val="18"/>
              </w:rPr>
              <w:t>-</w:t>
            </w:r>
          </w:p>
        </w:tc>
        <w:tc>
          <w:tcPr>
            <w:tcW w:w="1140" w:type="dxa"/>
            <w:shd w:val="clear" w:color="auto" w:fill="auto"/>
            <w:hideMark/>
          </w:tcPr>
          <w:p w:rsidR="00734CE5" w:rsidRPr="00115545" w:rsidRDefault="00734CE5" w:rsidP="00733F07">
            <w:pPr>
              <w:jc w:val="center"/>
              <w:rPr>
                <w:sz w:val="18"/>
                <w:szCs w:val="18"/>
              </w:rPr>
            </w:pPr>
            <w:r w:rsidRPr="00115545">
              <w:rPr>
                <w:sz w:val="18"/>
                <w:szCs w:val="18"/>
              </w:rPr>
              <w:t>-</w:t>
            </w:r>
          </w:p>
        </w:tc>
      </w:tr>
      <w:tr w:rsidR="00734CE5" w:rsidRPr="00115545" w:rsidTr="000351F8">
        <w:trPr>
          <w:trHeight w:val="300"/>
          <w:jc w:val="right"/>
        </w:trPr>
        <w:tc>
          <w:tcPr>
            <w:tcW w:w="851" w:type="dxa"/>
            <w:vMerge w:val="restart"/>
            <w:shd w:val="clear" w:color="auto" w:fill="auto"/>
            <w:hideMark/>
          </w:tcPr>
          <w:p w:rsidR="00734CE5" w:rsidRPr="00115545" w:rsidRDefault="00734CE5" w:rsidP="00733F07">
            <w:pPr>
              <w:jc w:val="center"/>
              <w:rPr>
                <w:sz w:val="18"/>
                <w:szCs w:val="18"/>
              </w:rPr>
            </w:pPr>
          </w:p>
        </w:tc>
        <w:tc>
          <w:tcPr>
            <w:tcW w:w="1237" w:type="dxa"/>
            <w:vMerge w:val="restart"/>
            <w:shd w:val="clear" w:color="auto" w:fill="auto"/>
            <w:hideMark/>
          </w:tcPr>
          <w:p w:rsidR="00734CE5" w:rsidRPr="00115545" w:rsidRDefault="00734CE5" w:rsidP="00733F07">
            <w:pPr>
              <w:jc w:val="center"/>
              <w:rPr>
                <w:sz w:val="18"/>
                <w:szCs w:val="18"/>
              </w:rPr>
            </w:pPr>
            <w:r w:rsidRPr="00115545">
              <w:rPr>
                <w:sz w:val="18"/>
                <w:szCs w:val="18"/>
              </w:rPr>
              <w:t>Пгт. Нов</w:t>
            </w:r>
            <w:r w:rsidRPr="00115545">
              <w:rPr>
                <w:sz w:val="18"/>
                <w:szCs w:val="18"/>
              </w:rPr>
              <w:t>о</w:t>
            </w:r>
            <w:r w:rsidRPr="00115545">
              <w:rPr>
                <w:sz w:val="18"/>
                <w:szCs w:val="18"/>
              </w:rPr>
              <w:t>аганск</w:t>
            </w:r>
          </w:p>
        </w:tc>
        <w:tc>
          <w:tcPr>
            <w:tcW w:w="740" w:type="dxa"/>
            <w:vMerge w:val="restart"/>
            <w:shd w:val="clear" w:color="auto" w:fill="auto"/>
            <w:hideMark/>
          </w:tcPr>
          <w:p w:rsidR="00734CE5" w:rsidRPr="00115545" w:rsidRDefault="00734CE5" w:rsidP="00733F07">
            <w:pPr>
              <w:jc w:val="center"/>
              <w:rPr>
                <w:sz w:val="18"/>
                <w:szCs w:val="18"/>
              </w:rPr>
            </w:pPr>
          </w:p>
        </w:tc>
        <w:tc>
          <w:tcPr>
            <w:tcW w:w="678" w:type="dxa"/>
            <w:shd w:val="clear" w:color="auto" w:fill="auto"/>
            <w:noWrap/>
            <w:hideMark/>
          </w:tcPr>
          <w:p w:rsidR="00734CE5" w:rsidRPr="00115545" w:rsidRDefault="00734CE5" w:rsidP="00733F07">
            <w:pPr>
              <w:jc w:val="center"/>
              <w:rPr>
                <w:sz w:val="18"/>
                <w:szCs w:val="18"/>
              </w:rPr>
            </w:pPr>
            <w:r w:rsidRPr="00115545">
              <w:rPr>
                <w:sz w:val="18"/>
                <w:szCs w:val="18"/>
              </w:rPr>
              <w:t>всего</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hideMark/>
          </w:tcPr>
          <w:p w:rsidR="00734CE5" w:rsidRPr="00115545" w:rsidRDefault="00734CE5" w:rsidP="00733F07">
            <w:pPr>
              <w:jc w:val="center"/>
              <w:rPr>
                <w:sz w:val="18"/>
                <w:szCs w:val="18"/>
              </w:rPr>
            </w:pPr>
            <w:r w:rsidRPr="00115545">
              <w:rPr>
                <w:sz w:val="18"/>
                <w:szCs w:val="18"/>
              </w:rPr>
              <w:t>19 791,42</w:t>
            </w:r>
          </w:p>
        </w:tc>
        <w:tc>
          <w:tcPr>
            <w:tcW w:w="1640" w:type="dxa"/>
            <w:shd w:val="clear" w:color="auto" w:fill="auto"/>
            <w:hideMark/>
          </w:tcPr>
          <w:p w:rsidR="00734CE5" w:rsidRPr="00115545" w:rsidRDefault="00734CE5" w:rsidP="00733F07">
            <w:pPr>
              <w:jc w:val="center"/>
              <w:rPr>
                <w:sz w:val="18"/>
                <w:szCs w:val="18"/>
              </w:rPr>
            </w:pPr>
            <w:r w:rsidRPr="00115545">
              <w:rPr>
                <w:sz w:val="18"/>
                <w:szCs w:val="18"/>
              </w:rPr>
              <w:t>-</w:t>
            </w:r>
          </w:p>
        </w:tc>
        <w:tc>
          <w:tcPr>
            <w:tcW w:w="1476" w:type="dxa"/>
            <w:shd w:val="clear" w:color="auto" w:fill="auto"/>
            <w:hideMark/>
          </w:tcPr>
          <w:p w:rsidR="00734CE5" w:rsidRPr="00115545" w:rsidRDefault="00734CE5" w:rsidP="00733F07">
            <w:pPr>
              <w:jc w:val="center"/>
              <w:rPr>
                <w:sz w:val="18"/>
                <w:szCs w:val="18"/>
              </w:rPr>
            </w:pPr>
            <w:r w:rsidRPr="00115545">
              <w:rPr>
                <w:sz w:val="18"/>
                <w:szCs w:val="18"/>
              </w:rPr>
              <w:t>0,00</w:t>
            </w:r>
          </w:p>
        </w:tc>
        <w:tc>
          <w:tcPr>
            <w:tcW w:w="1843" w:type="dxa"/>
            <w:shd w:val="clear" w:color="auto" w:fill="auto"/>
            <w:hideMark/>
          </w:tcPr>
          <w:p w:rsidR="00734CE5" w:rsidRPr="00115545" w:rsidRDefault="00734CE5" w:rsidP="00733F07">
            <w:pPr>
              <w:jc w:val="center"/>
              <w:rPr>
                <w:sz w:val="18"/>
                <w:szCs w:val="18"/>
              </w:rPr>
            </w:pPr>
            <w:r w:rsidRPr="00115545">
              <w:rPr>
                <w:sz w:val="18"/>
                <w:szCs w:val="18"/>
              </w:rPr>
              <w:t>4 612,30</w:t>
            </w:r>
          </w:p>
        </w:tc>
        <w:tc>
          <w:tcPr>
            <w:tcW w:w="1418" w:type="dxa"/>
            <w:shd w:val="clear" w:color="auto" w:fill="auto"/>
            <w:hideMark/>
          </w:tcPr>
          <w:p w:rsidR="00734CE5" w:rsidRPr="00115545" w:rsidRDefault="00734CE5" w:rsidP="00733F07">
            <w:pPr>
              <w:jc w:val="center"/>
              <w:rPr>
                <w:sz w:val="18"/>
                <w:szCs w:val="18"/>
              </w:rPr>
            </w:pPr>
            <w:r w:rsidRPr="00115545">
              <w:rPr>
                <w:sz w:val="18"/>
                <w:szCs w:val="18"/>
              </w:rPr>
              <w:t>4 846,77</w:t>
            </w:r>
          </w:p>
        </w:tc>
        <w:tc>
          <w:tcPr>
            <w:tcW w:w="1260" w:type="dxa"/>
            <w:shd w:val="clear" w:color="auto" w:fill="auto"/>
            <w:hideMark/>
          </w:tcPr>
          <w:p w:rsidR="00734CE5" w:rsidRPr="00115545" w:rsidRDefault="00734CE5" w:rsidP="00733F07">
            <w:pPr>
              <w:jc w:val="center"/>
              <w:rPr>
                <w:sz w:val="18"/>
                <w:szCs w:val="18"/>
              </w:rPr>
            </w:pPr>
            <w:r w:rsidRPr="00115545">
              <w:rPr>
                <w:sz w:val="18"/>
                <w:szCs w:val="18"/>
              </w:rPr>
              <w:t>5 064,88</w:t>
            </w:r>
          </w:p>
        </w:tc>
        <w:tc>
          <w:tcPr>
            <w:tcW w:w="1260" w:type="dxa"/>
            <w:shd w:val="clear" w:color="auto" w:fill="auto"/>
            <w:hideMark/>
          </w:tcPr>
          <w:p w:rsidR="00734CE5" w:rsidRPr="00115545" w:rsidRDefault="00734CE5" w:rsidP="00733F07">
            <w:pPr>
              <w:jc w:val="center"/>
              <w:rPr>
                <w:sz w:val="18"/>
                <w:szCs w:val="18"/>
              </w:rPr>
            </w:pPr>
            <w:r w:rsidRPr="00115545">
              <w:rPr>
                <w:sz w:val="18"/>
                <w:szCs w:val="18"/>
              </w:rPr>
              <w:t>5 267,47</w:t>
            </w:r>
          </w:p>
        </w:tc>
        <w:tc>
          <w:tcPr>
            <w:tcW w:w="1140" w:type="dxa"/>
            <w:shd w:val="clear" w:color="auto" w:fill="auto"/>
            <w:hideMark/>
          </w:tcPr>
          <w:p w:rsidR="00734CE5" w:rsidRPr="00115545" w:rsidRDefault="00734CE5" w:rsidP="00733F07">
            <w:pPr>
              <w:jc w:val="center"/>
              <w:rPr>
                <w:sz w:val="18"/>
                <w:szCs w:val="18"/>
              </w:rPr>
            </w:pPr>
            <w:r w:rsidRPr="00115545">
              <w:rPr>
                <w:sz w:val="18"/>
                <w:szCs w:val="18"/>
              </w:rPr>
              <w:t>0,00</w:t>
            </w:r>
          </w:p>
        </w:tc>
      </w:tr>
      <w:tr w:rsidR="00734CE5" w:rsidRPr="00115545" w:rsidTr="000351F8">
        <w:trPr>
          <w:trHeight w:val="720"/>
          <w:jc w:val="right"/>
        </w:trPr>
        <w:tc>
          <w:tcPr>
            <w:tcW w:w="851" w:type="dxa"/>
            <w:vMerge/>
            <w:hideMark/>
          </w:tcPr>
          <w:p w:rsidR="00734CE5" w:rsidRPr="00115545" w:rsidRDefault="00734CE5" w:rsidP="00733F07">
            <w:pPr>
              <w:jc w:val="center"/>
              <w:rPr>
                <w:sz w:val="18"/>
                <w:szCs w:val="18"/>
              </w:rPr>
            </w:pPr>
          </w:p>
        </w:tc>
        <w:tc>
          <w:tcPr>
            <w:tcW w:w="1237" w:type="dxa"/>
            <w:vMerge/>
            <w:hideMark/>
          </w:tcPr>
          <w:p w:rsidR="00734CE5" w:rsidRPr="00115545" w:rsidRDefault="00734CE5" w:rsidP="00733F07">
            <w:pPr>
              <w:jc w:val="center"/>
              <w:rPr>
                <w:sz w:val="18"/>
                <w:szCs w:val="18"/>
              </w:rPr>
            </w:pPr>
          </w:p>
        </w:tc>
        <w:tc>
          <w:tcPr>
            <w:tcW w:w="740" w:type="dxa"/>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бю</w:t>
            </w:r>
            <w:r w:rsidRPr="00115545">
              <w:rPr>
                <w:sz w:val="18"/>
                <w:szCs w:val="18"/>
              </w:rPr>
              <w:t>д</w:t>
            </w:r>
            <w:r w:rsidRPr="00115545">
              <w:rPr>
                <w:sz w:val="18"/>
                <w:szCs w:val="18"/>
              </w:rPr>
              <w:t>жет авт</w:t>
            </w:r>
            <w:r w:rsidRPr="00115545">
              <w:rPr>
                <w:sz w:val="18"/>
                <w:szCs w:val="18"/>
              </w:rPr>
              <w:t>о</w:t>
            </w:r>
            <w:r w:rsidRPr="00115545">
              <w:rPr>
                <w:sz w:val="18"/>
                <w:szCs w:val="18"/>
              </w:rPr>
              <w:t>но</w:t>
            </w:r>
            <w:r w:rsidRPr="00115545">
              <w:rPr>
                <w:sz w:val="18"/>
                <w:szCs w:val="18"/>
              </w:rPr>
              <w:t>м</w:t>
            </w:r>
            <w:r w:rsidRPr="00115545">
              <w:rPr>
                <w:sz w:val="18"/>
                <w:szCs w:val="18"/>
              </w:rPr>
              <w:t>ного окр</w:t>
            </w:r>
            <w:r w:rsidRPr="00115545">
              <w:rPr>
                <w:sz w:val="18"/>
                <w:szCs w:val="18"/>
              </w:rPr>
              <w:t>у</w:t>
            </w:r>
            <w:r w:rsidRPr="00115545">
              <w:rPr>
                <w:sz w:val="18"/>
                <w:szCs w:val="18"/>
              </w:rPr>
              <w:t>га</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hideMark/>
          </w:tcPr>
          <w:p w:rsidR="00734CE5" w:rsidRPr="00115545" w:rsidRDefault="00734CE5" w:rsidP="00733F07">
            <w:pPr>
              <w:jc w:val="center"/>
              <w:rPr>
                <w:sz w:val="18"/>
                <w:szCs w:val="18"/>
              </w:rPr>
            </w:pPr>
            <w:r w:rsidRPr="00115545">
              <w:rPr>
                <w:sz w:val="18"/>
                <w:szCs w:val="18"/>
              </w:rPr>
              <w:t>-</w:t>
            </w:r>
          </w:p>
        </w:tc>
        <w:tc>
          <w:tcPr>
            <w:tcW w:w="1640" w:type="dxa"/>
            <w:shd w:val="clear" w:color="auto" w:fill="auto"/>
            <w:hideMark/>
          </w:tcPr>
          <w:p w:rsidR="00734CE5" w:rsidRPr="00115545" w:rsidRDefault="00734CE5" w:rsidP="00733F07">
            <w:pPr>
              <w:jc w:val="center"/>
              <w:rPr>
                <w:sz w:val="18"/>
                <w:szCs w:val="18"/>
              </w:rPr>
            </w:pPr>
          </w:p>
        </w:tc>
        <w:tc>
          <w:tcPr>
            <w:tcW w:w="1476" w:type="dxa"/>
            <w:shd w:val="clear" w:color="auto" w:fill="auto"/>
            <w:hideMark/>
          </w:tcPr>
          <w:p w:rsidR="00734CE5" w:rsidRPr="00115545" w:rsidRDefault="00734CE5" w:rsidP="00733F07">
            <w:pPr>
              <w:jc w:val="center"/>
              <w:rPr>
                <w:sz w:val="18"/>
                <w:szCs w:val="18"/>
              </w:rPr>
            </w:pPr>
          </w:p>
        </w:tc>
        <w:tc>
          <w:tcPr>
            <w:tcW w:w="1843" w:type="dxa"/>
            <w:shd w:val="clear" w:color="auto" w:fill="auto"/>
            <w:hideMark/>
          </w:tcPr>
          <w:p w:rsidR="00734CE5" w:rsidRPr="00115545" w:rsidRDefault="00734CE5" w:rsidP="00733F07">
            <w:pPr>
              <w:jc w:val="center"/>
              <w:rPr>
                <w:sz w:val="18"/>
                <w:szCs w:val="18"/>
              </w:rPr>
            </w:pPr>
          </w:p>
        </w:tc>
        <w:tc>
          <w:tcPr>
            <w:tcW w:w="1418" w:type="dxa"/>
            <w:shd w:val="clear" w:color="auto" w:fill="auto"/>
            <w:hideMark/>
          </w:tcPr>
          <w:p w:rsidR="00734CE5" w:rsidRPr="00115545" w:rsidRDefault="00734CE5" w:rsidP="00733F07">
            <w:pPr>
              <w:jc w:val="center"/>
              <w:rPr>
                <w:sz w:val="18"/>
                <w:szCs w:val="18"/>
              </w:rPr>
            </w:pPr>
          </w:p>
        </w:tc>
        <w:tc>
          <w:tcPr>
            <w:tcW w:w="1260" w:type="dxa"/>
            <w:shd w:val="clear" w:color="auto" w:fill="auto"/>
            <w:noWrap/>
            <w:hideMark/>
          </w:tcPr>
          <w:p w:rsidR="00734CE5" w:rsidRPr="00115545" w:rsidRDefault="00734CE5" w:rsidP="00733F07">
            <w:pPr>
              <w:jc w:val="center"/>
              <w:rPr>
                <w:sz w:val="18"/>
                <w:szCs w:val="18"/>
              </w:rPr>
            </w:pPr>
          </w:p>
        </w:tc>
        <w:tc>
          <w:tcPr>
            <w:tcW w:w="1260" w:type="dxa"/>
            <w:shd w:val="clear" w:color="auto" w:fill="auto"/>
            <w:noWrap/>
            <w:hideMark/>
          </w:tcPr>
          <w:p w:rsidR="00734CE5" w:rsidRPr="00115545" w:rsidRDefault="00734CE5" w:rsidP="00733F07">
            <w:pPr>
              <w:jc w:val="center"/>
              <w:rPr>
                <w:sz w:val="18"/>
                <w:szCs w:val="18"/>
              </w:rPr>
            </w:pPr>
          </w:p>
        </w:tc>
        <w:tc>
          <w:tcPr>
            <w:tcW w:w="1140" w:type="dxa"/>
            <w:shd w:val="clear" w:color="auto" w:fill="auto"/>
            <w:noWrap/>
            <w:hideMark/>
          </w:tcPr>
          <w:p w:rsidR="00734CE5" w:rsidRPr="00115545" w:rsidRDefault="00734CE5" w:rsidP="00733F07">
            <w:pPr>
              <w:jc w:val="center"/>
              <w:rPr>
                <w:sz w:val="18"/>
                <w:szCs w:val="18"/>
              </w:rPr>
            </w:pPr>
          </w:p>
        </w:tc>
      </w:tr>
      <w:tr w:rsidR="00734CE5" w:rsidRPr="00115545" w:rsidTr="000351F8">
        <w:trPr>
          <w:trHeight w:val="480"/>
          <w:jc w:val="right"/>
        </w:trPr>
        <w:tc>
          <w:tcPr>
            <w:tcW w:w="851" w:type="dxa"/>
            <w:vMerge/>
            <w:hideMark/>
          </w:tcPr>
          <w:p w:rsidR="00734CE5" w:rsidRPr="00115545" w:rsidRDefault="00734CE5" w:rsidP="00733F07">
            <w:pPr>
              <w:jc w:val="center"/>
              <w:rPr>
                <w:sz w:val="18"/>
                <w:szCs w:val="18"/>
              </w:rPr>
            </w:pPr>
          </w:p>
        </w:tc>
        <w:tc>
          <w:tcPr>
            <w:tcW w:w="1237" w:type="dxa"/>
            <w:vMerge/>
            <w:hideMark/>
          </w:tcPr>
          <w:p w:rsidR="00734CE5" w:rsidRPr="00115545" w:rsidRDefault="00734CE5" w:rsidP="00733F07">
            <w:pPr>
              <w:jc w:val="center"/>
              <w:rPr>
                <w:sz w:val="18"/>
                <w:szCs w:val="18"/>
              </w:rPr>
            </w:pPr>
          </w:p>
        </w:tc>
        <w:tc>
          <w:tcPr>
            <w:tcW w:w="740" w:type="dxa"/>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бю</w:t>
            </w:r>
            <w:r w:rsidRPr="00115545">
              <w:rPr>
                <w:sz w:val="18"/>
                <w:szCs w:val="18"/>
              </w:rPr>
              <w:t>д</w:t>
            </w:r>
            <w:r w:rsidRPr="00115545">
              <w:rPr>
                <w:sz w:val="18"/>
                <w:szCs w:val="18"/>
              </w:rPr>
              <w:t>жет ра</w:t>
            </w:r>
            <w:r w:rsidRPr="00115545">
              <w:rPr>
                <w:sz w:val="18"/>
                <w:szCs w:val="18"/>
              </w:rPr>
              <w:t>й</w:t>
            </w:r>
            <w:r w:rsidRPr="00115545">
              <w:rPr>
                <w:sz w:val="18"/>
                <w:szCs w:val="18"/>
              </w:rPr>
              <w:t>она</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hideMark/>
          </w:tcPr>
          <w:p w:rsidR="00734CE5" w:rsidRPr="00115545" w:rsidRDefault="00734CE5" w:rsidP="00733F07">
            <w:pPr>
              <w:jc w:val="center"/>
              <w:rPr>
                <w:sz w:val="18"/>
                <w:szCs w:val="18"/>
              </w:rPr>
            </w:pPr>
            <w:r w:rsidRPr="00115545">
              <w:rPr>
                <w:sz w:val="18"/>
                <w:szCs w:val="18"/>
              </w:rPr>
              <w:t>19 791,42</w:t>
            </w:r>
          </w:p>
        </w:tc>
        <w:tc>
          <w:tcPr>
            <w:tcW w:w="1640" w:type="dxa"/>
            <w:shd w:val="clear" w:color="auto" w:fill="auto"/>
            <w:hideMark/>
          </w:tcPr>
          <w:p w:rsidR="00734CE5" w:rsidRPr="00115545" w:rsidRDefault="00734CE5" w:rsidP="00733F07">
            <w:pPr>
              <w:jc w:val="center"/>
              <w:rPr>
                <w:sz w:val="18"/>
                <w:szCs w:val="18"/>
              </w:rPr>
            </w:pPr>
          </w:p>
        </w:tc>
        <w:tc>
          <w:tcPr>
            <w:tcW w:w="1476" w:type="dxa"/>
            <w:shd w:val="clear" w:color="auto" w:fill="auto"/>
            <w:hideMark/>
          </w:tcPr>
          <w:p w:rsidR="00734CE5" w:rsidRPr="00115545" w:rsidRDefault="00734CE5" w:rsidP="00733F07">
            <w:pPr>
              <w:jc w:val="center"/>
              <w:rPr>
                <w:sz w:val="18"/>
                <w:szCs w:val="18"/>
              </w:rPr>
            </w:pPr>
          </w:p>
        </w:tc>
        <w:tc>
          <w:tcPr>
            <w:tcW w:w="1843" w:type="dxa"/>
            <w:shd w:val="clear" w:color="auto" w:fill="auto"/>
            <w:hideMark/>
          </w:tcPr>
          <w:p w:rsidR="00734CE5" w:rsidRPr="00115545" w:rsidRDefault="00734CE5" w:rsidP="00733F07">
            <w:pPr>
              <w:jc w:val="center"/>
              <w:rPr>
                <w:sz w:val="18"/>
                <w:szCs w:val="18"/>
              </w:rPr>
            </w:pPr>
            <w:r w:rsidRPr="00115545">
              <w:rPr>
                <w:sz w:val="18"/>
                <w:szCs w:val="18"/>
              </w:rPr>
              <w:t>4 612,30</w:t>
            </w:r>
          </w:p>
        </w:tc>
        <w:tc>
          <w:tcPr>
            <w:tcW w:w="1418" w:type="dxa"/>
            <w:shd w:val="clear" w:color="auto" w:fill="auto"/>
            <w:hideMark/>
          </w:tcPr>
          <w:p w:rsidR="00734CE5" w:rsidRPr="00115545" w:rsidRDefault="00734CE5" w:rsidP="00733F07">
            <w:pPr>
              <w:jc w:val="center"/>
              <w:rPr>
                <w:sz w:val="18"/>
                <w:szCs w:val="18"/>
              </w:rPr>
            </w:pPr>
            <w:r w:rsidRPr="00115545">
              <w:rPr>
                <w:sz w:val="18"/>
                <w:szCs w:val="18"/>
              </w:rPr>
              <w:t>4 846,77</w:t>
            </w:r>
          </w:p>
        </w:tc>
        <w:tc>
          <w:tcPr>
            <w:tcW w:w="1260" w:type="dxa"/>
            <w:shd w:val="clear" w:color="auto" w:fill="auto"/>
            <w:hideMark/>
          </w:tcPr>
          <w:p w:rsidR="00734CE5" w:rsidRPr="00115545" w:rsidRDefault="00734CE5" w:rsidP="00733F07">
            <w:pPr>
              <w:jc w:val="center"/>
              <w:rPr>
                <w:sz w:val="18"/>
                <w:szCs w:val="18"/>
              </w:rPr>
            </w:pPr>
            <w:r w:rsidRPr="00115545">
              <w:rPr>
                <w:sz w:val="18"/>
                <w:szCs w:val="18"/>
              </w:rPr>
              <w:t>5 064,88</w:t>
            </w:r>
          </w:p>
        </w:tc>
        <w:tc>
          <w:tcPr>
            <w:tcW w:w="1260" w:type="dxa"/>
            <w:shd w:val="clear" w:color="auto" w:fill="auto"/>
            <w:hideMark/>
          </w:tcPr>
          <w:p w:rsidR="00734CE5" w:rsidRPr="00115545" w:rsidRDefault="00734CE5" w:rsidP="00733F07">
            <w:pPr>
              <w:jc w:val="center"/>
              <w:rPr>
                <w:sz w:val="18"/>
                <w:szCs w:val="18"/>
              </w:rPr>
            </w:pPr>
            <w:r w:rsidRPr="00115545">
              <w:rPr>
                <w:sz w:val="18"/>
                <w:szCs w:val="18"/>
              </w:rPr>
              <w:t>5 267,47</w:t>
            </w:r>
          </w:p>
        </w:tc>
        <w:tc>
          <w:tcPr>
            <w:tcW w:w="1140" w:type="dxa"/>
            <w:shd w:val="clear" w:color="auto" w:fill="auto"/>
            <w:hideMark/>
          </w:tcPr>
          <w:p w:rsidR="00734CE5" w:rsidRPr="00115545" w:rsidRDefault="00734CE5" w:rsidP="00733F07">
            <w:pPr>
              <w:jc w:val="center"/>
              <w:rPr>
                <w:sz w:val="18"/>
                <w:szCs w:val="18"/>
              </w:rPr>
            </w:pPr>
          </w:p>
        </w:tc>
      </w:tr>
      <w:tr w:rsidR="00734CE5" w:rsidRPr="00115545" w:rsidTr="000351F8">
        <w:trPr>
          <w:trHeight w:val="300"/>
          <w:jc w:val="right"/>
        </w:trPr>
        <w:tc>
          <w:tcPr>
            <w:tcW w:w="851" w:type="dxa"/>
            <w:vMerge w:val="restart"/>
            <w:shd w:val="clear" w:color="auto" w:fill="auto"/>
            <w:hideMark/>
          </w:tcPr>
          <w:p w:rsidR="00734CE5" w:rsidRPr="00115545" w:rsidRDefault="00734CE5" w:rsidP="00733F07">
            <w:pPr>
              <w:jc w:val="center"/>
              <w:rPr>
                <w:sz w:val="18"/>
                <w:szCs w:val="18"/>
              </w:rPr>
            </w:pPr>
          </w:p>
        </w:tc>
        <w:tc>
          <w:tcPr>
            <w:tcW w:w="1237" w:type="dxa"/>
            <w:vMerge w:val="restart"/>
            <w:shd w:val="clear" w:color="auto" w:fill="auto"/>
            <w:hideMark/>
          </w:tcPr>
          <w:p w:rsidR="00734CE5" w:rsidRPr="00115545" w:rsidRDefault="00734CE5" w:rsidP="00733F07">
            <w:pPr>
              <w:jc w:val="center"/>
              <w:rPr>
                <w:sz w:val="18"/>
                <w:szCs w:val="18"/>
              </w:rPr>
            </w:pPr>
            <w:r w:rsidRPr="00115545">
              <w:rPr>
                <w:sz w:val="18"/>
                <w:szCs w:val="18"/>
              </w:rPr>
              <w:t>П. Аган</w:t>
            </w:r>
          </w:p>
        </w:tc>
        <w:tc>
          <w:tcPr>
            <w:tcW w:w="740" w:type="dxa"/>
            <w:vMerge w:val="restart"/>
            <w:shd w:val="clear" w:color="auto" w:fill="auto"/>
            <w:hideMark/>
          </w:tcPr>
          <w:p w:rsidR="00734CE5" w:rsidRPr="00115545" w:rsidRDefault="00734CE5" w:rsidP="00733F07">
            <w:pPr>
              <w:jc w:val="center"/>
              <w:rPr>
                <w:sz w:val="18"/>
                <w:szCs w:val="18"/>
              </w:rPr>
            </w:pPr>
          </w:p>
        </w:tc>
        <w:tc>
          <w:tcPr>
            <w:tcW w:w="678" w:type="dxa"/>
            <w:shd w:val="clear" w:color="auto" w:fill="auto"/>
            <w:noWrap/>
            <w:hideMark/>
          </w:tcPr>
          <w:p w:rsidR="00734CE5" w:rsidRPr="00115545" w:rsidRDefault="00734CE5" w:rsidP="00733F07">
            <w:pPr>
              <w:jc w:val="center"/>
              <w:rPr>
                <w:sz w:val="18"/>
                <w:szCs w:val="18"/>
              </w:rPr>
            </w:pPr>
            <w:r w:rsidRPr="00115545">
              <w:rPr>
                <w:sz w:val="18"/>
                <w:szCs w:val="18"/>
              </w:rPr>
              <w:t>всего</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hideMark/>
          </w:tcPr>
          <w:p w:rsidR="00734CE5" w:rsidRPr="00115545" w:rsidRDefault="00734CE5" w:rsidP="00733F07">
            <w:pPr>
              <w:jc w:val="center"/>
              <w:rPr>
                <w:sz w:val="18"/>
                <w:szCs w:val="18"/>
              </w:rPr>
            </w:pPr>
            <w:r w:rsidRPr="00115545">
              <w:rPr>
                <w:sz w:val="18"/>
                <w:szCs w:val="18"/>
              </w:rPr>
              <w:t>14 610,31</w:t>
            </w:r>
          </w:p>
        </w:tc>
        <w:tc>
          <w:tcPr>
            <w:tcW w:w="1640" w:type="dxa"/>
            <w:shd w:val="clear" w:color="auto" w:fill="auto"/>
            <w:hideMark/>
          </w:tcPr>
          <w:p w:rsidR="00734CE5" w:rsidRPr="00115545" w:rsidRDefault="00734CE5" w:rsidP="00733F07">
            <w:pPr>
              <w:jc w:val="center"/>
              <w:rPr>
                <w:sz w:val="18"/>
                <w:szCs w:val="18"/>
              </w:rPr>
            </w:pPr>
            <w:r w:rsidRPr="00115545">
              <w:rPr>
                <w:sz w:val="18"/>
                <w:szCs w:val="18"/>
              </w:rPr>
              <w:t>3 313,47</w:t>
            </w:r>
          </w:p>
        </w:tc>
        <w:tc>
          <w:tcPr>
            <w:tcW w:w="1476" w:type="dxa"/>
            <w:shd w:val="clear" w:color="auto" w:fill="auto"/>
            <w:hideMark/>
          </w:tcPr>
          <w:p w:rsidR="00734CE5" w:rsidRPr="00115545" w:rsidRDefault="00734CE5" w:rsidP="00733F07">
            <w:pPr>
              <w:jc w:val="center"/>
              <w:rPr>
                <w:sz w:val="18"/>
                <w:szCs w:val="18"/>
              </w:rPr>
            </w:pPr>
            <w:r w:rsidRPr="00115545">
              <w:rPr>
                <w:sz w:val="18"/>
                <w:szCs w:val="18"/>
              </w:rPr>
              <w:t>4 468,98</w:t>
            </w:r>
          </w:p>
        </w:tc>
        <w:tc>
          <w:tcPr>
            <w:tcW w:w="1843" w:type="dxa"/>
            <w:shd w:val="clear" w:color="auto" w:fill="auto"/>
            <w:hideMark/>
          </w:tcPr>
          <w:p w:rsidR="00734CE5" w:rsidRPr="00115545" w:rsidRDefault="00734CE5" w:rsidP="00733F07">
            <w:pPr>
              <w:jc w:val="center"/>
              <w:rPr>
                <w:sz w:val="18"/>
                <w:szCs w:val="18"/>
              </w:rPr>
            </w:pPr>
            <w:r w:rsidRPr="00115545">
              <w:rPr>
                <w:sz w:val="18"/>
                <w:szCs w:val="18"/>
              </w:rPr>
              <w:t>3 563,50</w:t>
            </w:r>
          </w:p>
        </w:tc>
        <w:tc>
          <w:tcPr>
            <w:tcW w:w="1418" w:type="dxa"/>
            <w:shd w:val="clear" w:color="auto" w:fill="auto"/>
            <w:hideMark/>
          </w:tcPr>
          <w:p w:rsidR="00734CE5" w:rsidRPr="00115545" w:rsidRDefault="00734CE5" w:rsidP="00733F07">
            <w:pPr>
              <w:jc w:val="center"/>
              <w:rPr>
                <w:sz w:val="18"/>
                <w:szCs w:val="18"/>
              </w:rPr>
            </w:pPr>
            <w:r w:rsidRPr="00115545">
              <w:rPr>
                <w:sz w:val="18"/>
                <w:szCs w:val="18"/>
              </w:rPr>
              <w:t>1 042,33</w:t>
            </w:r>
          </w:p>
        </w:tc>
        <w:tc>
          <w:tcPr>
            <w:tcW w:w="1260" w:type="dxa"/>
            <w:shd w:val="clear" w:color="auto" w:fill="auto"/>
            <w:hideMark/>
          </w:tcPr>
          <w:p w:rsidR="00734CE5" w:rsidRPr="00115545" w:rsidRDefault="00734CE5" w:rsidP="00733F07">
            <w:pPr>
              <w:jc w:val="center"/>
              <w:rPr>
                <w:sz w:val="18"/>
                <w:szCs w:val="18"/>
              </w:rPr>
            </w:pPr>
            <w:r w:rsidRPr="00115545">
              <w:rPr>
                <w:sz w:val="18"/>
                <w:szCs w:val="18"/>
              </w:rPr>
              <w:t>1 089,23</w:t>
            </w:r>
          </w:p>
        </w:tc>
        <w:tc>
          <w:tcPr>
            <w:tcW w:w="1260" w:type="dxa"/>
            <w:shd w:val="clear" w:color="auto" w:fill="auto"/>
            <w:hideMark/>
          </w:tcPr>
          <w:p w:rsidR="00734CE5" w:rsidRPr="00115545" w:rsidRDefault="00734CE5" w:rsidP="00733F07">
            <w:pPr>
              <w:jc w:val="center"/>
              <w:rPr>
                <w:sz w:val="18"/>
                <w:szCs w:val="18"/>
              </w:rPr>
            </w:pPr>
            <w:r w:rsidRPr="00115545">
              <w:rPr>
                <w:sz w:val="18"/>
                <w:szCs w:val="18"/>
              </w:rPr>
              <w:t>1 132,80</w:t>
            </w:r>
          </w:p>
        </w:tc>
        <w:tc>
          <w:tcPr>
            <w:tcW w:w="1140" w:type="dxa"/>
            <w:shd w:val="clear" w:color="auto" w:fill="auto"/>
            <w:hideMark/>
          </w:tcPr>
          <w:p w:rsidR="00734CE5" w:rsidRPr="00115545" w:rsidRDefault="00734CE5" w:rsidP="00733F07">
            <w:pPr>
              <w:jc w:val="center"/>
              <w:rPr>
                <w:sz w:val="18"/>
                <w:szCs w:val="18"/>
              </w:rPr>
            </w:pPr>
            <w:r w:rsidRPr="00115545">
              <w:rPr>
                <w:sz w:val="18"/>
                <w:szCs w:val="18"/>
              </w:rPr>
              <w:t>0,00</w:t>
            </w:r>
          </w:p>
        </w:tc>
      </w:tr>
      <w:tr w:rsidR="00734CE5" w:rsidRPr="00115545" w:rsidTr="000351F8">
        <w:trPr>
          <w:trHeight w:val="720"/>
          <w:jc w:val="right"/>
        </w:trPr>
        <w:tc>
          <w:tcPr>
            <w:tcW w:w="851" w:type="dxa"/>
            <w:vMerge/>
            <w:hideMark/>
          </w:tcPr>
          <w:p w:rsidR="00734CE5" w:rsidRPr="00115545" w:rsidRDefault="00734CE5" w:rsidP="00733F07">
            <w:pPr>
              <w:jc w:val="center"/>
              <w:rPr>
                <w:sz w:val="18"/>
                <w:szCs w:val="18"/>
              </w:rPr>
            </w:pPr>
          </w:p>
        </w:tc>
        <w:tc>
          <w:tcPr>
            <w:tcW w:w="1237" w:type="dxa"/>
            <w:vMerge/>
            <w:hideMark/>
          </w:tcPr>
          <w:p w:rsidR="00734CE5" w:rsidRPr="00115545" w:rsidRDefault="00734CE5" w:rsidP="00733F07">
            <w:pPr>
              <w:jc w:val="center"/>
              <w:rPr>
                <w:sz w:val="18"/>
                <w:szCs w:val="18"/>
              </w:rPr>
            </w:pPr>
          </w:p>
        </w:tc>
        <w:tc>
          <w:tcPr>
            <w:tcW w:w="740" w:type="dxa"/>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бю</w:t>
            </w:r>
            <w:r w:rsidRPr="00115545">
              <w:rPr>
                <w:sz w:val="18"/>
                <w:szCs w:val="18"/>
              </w:rPr>
              <w:t>д</w:t>
            </w:r>
            <w:r w:rsidRPr="00115545">
              <w:rPr>
                <w:sz w:val="18"/>
                <w:szCs w:val="18"/>
              </w:rPr>
              <w:t>жет авт</w:t>
            </w:r>
            <w:r w:rsidRPr="00115545">
              <w:rPr>
                <w:sz w:val="18"/>
                <w:szCs w:val="18"/>
              </w:rPr>
              <w:t>о</w:t>
            </w:r>
            <w:r w:rsidRPr="00115545">
              <w:rPr>
                <w:sz w:val="18"/>
                <w:szCs w:val="18"/>
              </w:rPr>
              <w:t>но</w:t>
            </w:r>
            <w:r w:rsidRPr="00115545">
              <w:rPr>
                <w:sz w:val="18"/>
                <w:szCs w:val="18"/>
              </w:rPr>
              <w:t>м</w:t>
            </w:r>
            <w:r w:rsidRPr="00115545">
              <w:rPr>
                <w:sz w:val="18"/>
                <w:szCs w:val="18"/>
              </w:rPr>
              <w:t>ного окр</w:t>
            </w:r>
            <w:r w:rsidRPr="00115545">
              <w:rPr>
                <w:sz w:val="18"/>
                <w:szCs w:val="18"/>
              </w:rPr>
              <w:t>у</w:t>
            </w:r>
            <w:r w:rsidRPr="00115545">
              <w:rPr>
                <w:sz w:val="18"/>
                <w:szCs w:val="18"/>
              </w:rPr>
              <w:t>га</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hideMark/>
          </w:tcPr>
          <w:p w:rsidR="00734CE5" w:rsidRPr="00115545" w:rsidRDefault="00734CE5" w:rsidP="00733F07">
            <w:pPr>
              <w:jc w:val="center"/>
              <w:rPr>
                <w:sz w:val="18"/>
                <w:szCs w:val="18"/>
              </w:rPr>
            </w:pPr>
          </w:p>
        </w:tc>
        <w:tc>
          <w:tcPr>
            <w:tcW w:w="1640" w:type="dxa"/>
            <w:shd w:val="clear" w:color="auto" w:fill="auto"/>
            <w:hideMark/>
          </w:tcPr>
          <w:p w:rsidR="00734CE5" w:rsidRPr="00115545" w:rsidRDefault="00734CE5" w:rsidP="00733F07">
            <w:pPr>
              <w:jc w:val="center"/>
              <w:rPr>
                <w:sz w:val="18"/>
                <w:szCs w:val="18"/>
              </w:rPr>
            </w:pPr>
          </w:p>
        </w:tc>
        <w:tc>
          <w:tcPr>
            <w:tcW w:w="1476" w:type="dxa"/>
            <w:shd w:val="clear" w:color="auto" w:fill="auto"/>
            <w:hideMark/>
          </w:tcPr>
          <w:p w:rsidR="00734CE5" w:rsidRPr="00115545" w:rsidRDefault="00734CE5" w:rsidP="00733F07">
            <w:pPr>
              <w:jc w:val="center"/>
              <w:rPr>
                <w:sz w:val="18"/>
                <w:szCs w:val="18"/>
              </w:rPr>
            </w:pPr>
          </w:p>
        </w:tc>
        <w:tc>
          <w:tcPr>
            <w:tcW w:w="1843" w:type="dxa"/>
            <w:shd w:val="clear" w:color="auto" w:fill="auto"/>
            <w:hideMark/>
          </w:tcPr>
          <w:p w:rsidR="00734CE5" w:rsidRPr="00115545" w:rsidRDefault="00734CE5" w:rsidP="00733F07">
            <w:pPr>
              <w:jc w:val="center"/>
              <w:rPr>
                <w:sz w:val="18"/>
                <w:szCs w:val="18"/>
              </w:rPr>
            </w:pPr>
          </w:p>
        </w:tc>
        <w:tc>
          <w:tcPr>
            <w:tcW w:w="1418" w:type="dxa"/>
            <w:shd w:val="clear" w:color="auto" w:fill="auto"/>
            <w:hideMark/>
          </w:tcPr>
          <w:p w:rsidR="00734CE5" w:rsidRPr="00115545" w:rsidRDefault="00734CE5" w:rsidP="00733F07">
            <w:pPr>
              <w:jc w:val="center"/>
              <w:rPr>
                <w:sz w:val="18"/>
                <w:szCs w:val="18"/>
              </w:rPr>
            </w:pPr>
          </w:p>
        </w:tc>
        <w:tc>
          <w:tcPr>
            <w:tcW w:w="1260" w:type="dxa"/>
            <w:shd w:val="clear" w:color="auto" w:fill="auto"/>
            <w:noWrap/>
            <w:hideMark/>
          </w:tcPr>
          <w:p w:rsidR="00734CE5" w:rsidRPr="00115545" w:rsidRDefault="00734CE5" w:rsidP="00733F07">
            <w:pPr>
              <w:jc w:val="center"/>
              <w:rPr>
                <w:sz w:val="18"/>
                <w:szCs w:val="18"/>
              </w:rPr>
            </w:pPr>
          </w:p>
        </w:tc>
        <w:tc>
          <w:tcPr>
            <w:tcW w:w="1260" w:type="dxa"/>
            <w:shd w:val="clear" w:color="auto" w:fill="auto"/>
            <w:noWrap/>
            <w:hideMark/>
          </w:tcPr>
          <w:p w:rsidR="00734CE5" w:rsidRPr="00115545" w:rsidRDefault="00734CE5" w:rsidP="00733F07">
            <w:pPr>
              <w:jc w:val="center"/>
              <w:rPr>
                <w:sz w:val="18"/>
                <w:szCs w:val="18"/>
              </w:rPr>
            </w:pPr>
          </w:p>
        </w:tc>
        <w:tc>
          <w:tcPr>
            <w:tcW w:w="1140" w:type="dxa"/>
            <w:shd w:val="clear" w:color="auto" w:fill="auto"/>
            <w:noWrap/>
            <w:hideMark/>
          </w:tcPr>
          <w:p w:rsidR="00734CE5" w:rsidRPr="00115545" w:rsidRDefault="00734CE5" w:rsidP="00733F07">
            <w:pPr>
              <w:jc w:val="center"/>
              <w:rPr>
                <w:sz w:val="18"/>
                <w:szCs w:val="18"/>
              </w:rPr>
            </w:pPr>
          </w:p>
        </w:tc>
      </w:tr>
      <w:tr w:rsidR="00734CE5" w:rsidRPr="00115545" w:rsidTr="000351F8">
        <w:trPr>
          <w:trHeight w:val="480"/>
          <w:jc w:val="right"/>
        </w:trPr>
        <w:tc>
          <w:tcPr>
            <w:tcW w:w="851" w:type="dxa"/>
            <w:vMerge/>
            <w:hideMark/>
          </w:tcPr>
          <w:p w:rsidR="00734CE5" w:rsidRPr="00115545" w:rsidRDefault="00734CE5" w:rsidP="00733F07">
            <w:pPr>
              <w:jc w:val="center"/>
              <w:rPr>
                <w:sz w:val="18"/>
                <w:szCs w:val="18"/>
              </w:rPr>
            </w:pPr>
          </w:p>
        </w:tc>
        <w:tc>
          <w:tcPr>
            <w:tcW w:w="1237" w:type="dxa"/>
            <w:vMerge/>
            <w:hideMark/>
          </w:tcPr>
          <w:p w:rsidR="00734CE5" w:rsidRPr="00115545" w:rsidRDefault="00734CE5" w:rsidP="00733F07">
            <w:pPr>
              <w:jc w:val="center"/>
              <w:rPr>
                <w:sz w:val="18"/>
                <w:szCs w:val="18"/>
              </w:rPr>
            </w:pPr>
          </w:p>
        </w:tc>
        <w:tc>
          <w:tcPr>
            <w:tcW w:w="740" w:type="dxa"/>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бю</w:t>
            </w:r>
            <w:r w:rsidRPr="00115545">
              <w:rPr>
                <w:sz w:val="18"/>
                <w:szCs w:val="18"/>
              </w:rPr>
              <w:t>д</w:t>
            </w:r>
            <w:r w:rsidRPr="00115545">
              <w:rPr>
                <w:sz w:val="18"/>
                <w:szCs w:val="18"/>
              </w:rPr>
              <w:t>жет ра</w:t>
            </w:r>
            <w:r w:rsidRPr="00115545">
              <w:rPr>
                <w:sz w:val="18"/>
                <w:szCs w:val="18"/>
              </w:rPr>
              <w:t>й</w:t>
            </w:r>
            <w:r w:rsidRPr="00115545">
              <w:rPr>
                <w:sz w:val="18"/>
                <w:szCs w:val="18"/>
              </w:rPr>
              <w:t>она</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hideMark/>
          </w:tcPr>
          <w:p w:rsidR="00734CE5" w:rsidRPr="00115545" w:rsidRDefault="00734CE5" w:rsidP="00733F07">
            <w:pPr>
              <w:jc w:val="center"/>
              <w:rPr>
                <w:sz w:val="18"/>
                <w:szCs w:val="18"/>
              </w:rPr>
            </w:pPr>
            <w:r w:rsidRPr="00115545">
              <w:rPr>
                <w:sz w:val="18"/>
                <w:szCs w:val="18"/>
              </w:rPr>
              <w:t>14 610,31</w:t>
            </w:r>
          </w:p>
        </w:tc>
        <w:tc>
          <w:tcPr>
            <w:tcW w:w="1640" w:type="dxa"/>
            <w:shd w:val="clear" w:color="auto" w:fill="auto"/>
            <w:hideMark/>
          </w:tcPr>
          <w:p w:rsidR="00734CE5" w:rsidRPr="00115545" w:rsidRDefault="00734CE5" w:rsidP="00733F07">
            <w:pPr>
              <w:jc w:val="center"/>
              <w:rPr>
                <w:sz w:val="18"/>
                <w:szCs w:val="18"/>
              </w:rPr>
            </w:pPr>
            <w:r w:rsidRPr="00115545">
              <w:rPr>
                <w:sz w:val="18"/>
                <w:szCs w:val="18"/>
              </w:rPr>
              <w:t>3 313,47</w:t>
            </w:r>
          </w:p>
        </w:tc>
        <w:tc>
          <w:tcPr>
            <w:tcW w:w="1476" w:type="dxa"/>
            <w:shd w:val="clear" w:color="auto" w:fill="auto"/>
            <w:hideMark/>
          </w:tcPr>
          <w:p w:rsidR="00734CE5" w:rsidRPr="00115545" w:rsidRDefault="00734CE5" w:rsidP="00733F07">
            <w:pPr>
              <w:jc w:val="center"/>
              <w:rPr>
                <w:sz w:val="18"/>
                <w:szCs w:val="18"/>
              </w:rPr>
            </w:pPr>
            <w:r w:rsidRPr="00115545">
              <w:rPr>
                <w:sz w:val="18"/>
                <w:szCs w:val="18"/>
              </w:rPr>
              <w:t>4 468,98</w:t>
            </w:r>
          </w:p>
        </w:tc>
        <w:tc>
          <w:tcPr>
            <w:tcW w:w="1843" w:type="dxa"/>
            <w:shd w:val="clear" w:color="auto" w:fill="auto"/>
            <w:hideMark/>
          </w:tcPr>
          <w:p w:rsidR="00734CE5" w:rsidRPr="00115545" w:rsidRDefault="00734CE5" w:rsidP="00733F07">
            <w:pPr>
              <w:jc w:val="center"/>
              <w:rPr>
                <w:sz w:val="18"/>
                <w:szCs w:val="18"/>
              </w:rPr>
            </w:pPr>
            <w:r w:rsidRPr="00115545">
              <w:rPr>
                <w:sz w:val="18"/>
                <w:szCs w:val="18"/>
              </w:rPr>
              <w:t>3 563,50</w:t>
            </w:r>
          </w:p>
        </w:tc>
        <w:tc>
          <w:tcPr>
            <w:tcW w:w="1418" w:type="dxa"/>
            <w:shd w:val="clear" w:color="auto" w:fill="auto"/>
            <w:hideMark/>
          </w:tcPr>
          <w:p w:rsidR="00734CE5" w:rsidRPr="00115545" w:rsidRDefault="00734CE5" w:rsidP="00733F07">
            <w:pPr>
              <w:jc w:val="center"/>
              <w:rPr>
                <w:sz w:val="18"/>
                <w:szCs w:val="18"/>
              </w:rPr>
            </w:pPr>
            <w:r w:rsidRPr="00115545">
              <w:rPr>
                <w:sz w:val="18"/>
                <w:szCs w:val="18"/>
              </w:rPr>
              <w:t>1 042,33</w:t>
            </w:r>
          </w:p>
        </w:tc>
        <w:tc>
          <w:tcPr>
            <w:tcW w:w="1260" w:type="dxa"/>
            <w:shd w:val="clear" w:color="auto" w:fill="auto"/>
            <w:hideMark/>
          </w:tcPr>
          <w:p w:rsidR="00734CE5" w:rsidRPr="00115545" w:rsidRDefault="00734CE5" w:rsidP="00733F07">
            <w:pPr>
              <w:jc w:val="center"/>
              <w:rPr>
                <w:sz w:val="18"/>
                <w:szCs w:val="18"/>
              </w:rPr>
            </w:pPr>
            <w:r w:rsidRPr="00115545">
              <w:rPr>
                <w:sz w:val="18"/>
                <w:szCs w:val="18"/>
              </w:rPr>
              <w:t>1 089,23</w:t>
            </w:r>
          </w:p>
        </w:tc>
        <w:tc>
          <w:tcPr>
            <w:tcW w:w="1260" w:type="dxa"/>
            <w:shd w:val="clear" w:color="auto" w:fill="auto"/>
            <w:hideMark/>
          </w:tcPr>
          <w:p w:rsidR="00734CE5" w:rsidRPr="00115545" w:rsidRDefault="00734CE5" w:rsidP="00733F07">
            <w:pPr>
              <w:jc w:val="center"/>
              <w:rPr>
                <w:sz w:val="18"/>
                <w:szCs w:val="18"/>
              </w:rPr>
            </w:pPr>
            <w:r w:rsidRPr="00115545">
              <w:rPr>
                <w:sz w:val="18"/>
                <w:szCs w:val="18"/>
              </w:rPr>
              <w:t>1 132,80</w:t>
            </w:r>
          </w:p>
        </w:tc>
        <w:tc>
          <w:tcPr>
            <w:tcW w:w="1140" w:type="dxa"/>
            <w:shd w:val="clear" w:color="auto" w:fill="auto"/>
            <w:hideMark/>
          </w:tcPr>
          <w:p w:rsidR="00734CE5" w:rsidRPr="00115545" w:rsidRDefault="00734CE5" w:rsidP="00733F07">
            <w:pPr>
              <w:jc w:val="center"/>
              <w:rPr>
                <w:sz w:val="18"/>
                <w:szCs w:val="18"/>
              </w:rPr>
            </w:pPr>
          </w:p>
        </w:tc>
      </w:tr>
      <w:tr w:rsidR="00734CE5" w:rsidRPr="00115545" w:rsidTr="000351F8">
        <w:trPr>
          <w:trHeight w:val="1920"/>
          <w:jc w:val="right"/>
        </w:trPr>
        <w:tc>
          <w:tcPr>
            <w:tcW w:w="851" w:type="dxa"/>
            <w:vMerge/>
            <w:hideMark/>
          </w:tcPr>
          <w:p w:rsidR="00734CE5" w:rsidRPr="00115545" w:rsidRDefault="00734CE5" w:rsidP="00733F07">
            <w:pPr>
              <w:jc w:val="center"/>
              <w:rPr>
                <w:sz w:val="18"/>
                <w:szCs w:val="18"/>
              </w:rPr>
            </w:pPr>
          </w:p>
        </w:tc>
        <w:tc>
          <w:tcPr>
            <w:tcW w:w="1237" w:type="dxa"/>
            <w:vMerge/>
            <w:hideMark/>
          </w:tcPr>
          <w:p w:rsidR="00734CE5" w:rsidRPr="00115545" w:rsidRDefault="00734CE5" w:rsidP="00733F07">
            <w:pPr>
              <w:jc w:val="center"/>
              <w:rPr>
                <w:sz w:val="18"/>
                <w:szCs w:val="18"/>
              </w:rPr>
            </w:pPr>
          </w:p>
        </w:tc>
        <w:tc>
          <w:tcPr>
            <w:tcW w:w="740" w:type="dxa"/>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в т.ч.безво</w:t>
            </w:r>
            <w:r w:rsidRPr="00115545">
              <w:rPr>
                <w:sz w:val="18"/>
                <w:szCs w:val="18"/>
              </w:rPr>
              <w:t>з</w:t>
            </w:r>
            <w:r w:rsidRPr="00115545">
              <w:rPr>
                <w:sz w:val="18"/>
                <w:szCs w:val="18"/>
              </w:rPr>
              <w:t>мез</w:t>
            </w:r>
            <w:r w:rsidRPr="00115545">
              <w:rPr>
                <w:sz w:val="18"/>
                <w:szCs w:val="18"/>
              </w:rPr>
              <w:t>д</w:t>
            </w:r>
            <w:r w:rsidRPr="00115545">
              <w:rPr>
                <w:sz w:val="18"/>
                <w:szCs w:val="18"/>
              </w:rPr>
              <w:t>ные п</w:t>
            </w:r>
            <w:r w:rsidRPr="00115545">
              <w:rPr>
                <w:sz w:val="18"/>
                <w:szCs w:val="18"/>
              </w:rPr>
              <w:t>о</w:t>
            </w:r>
            <w:r w:rsidRPr="00115545">
              <w:rPr>
                <w:sz w:val="18"/>
                <w:szCs w:val="18"/>
              </w:rPr>
              <w:t>сту</w:t>
            </w:r>
            <w:r w:rsidRPr="00115545">
              <w:rPr>
                <w:sz w:val="18"/>
                <w:szCs w:val="18"/>
              </w:rPr>
              <w:t>п</w:t>
            </w:r>
            <w:r w:rsidRPr="00115545">
              <w:rPr>
                <w:sz w:val="18"/>
                <w:szCs w:val="18"/>
              </w:rPr>
              <w:t>ления ф</w:t>
            </w:r>
            <w:r w:rsidRPr="00115545">
              <w:rPr>
                <w:sz w:val="18"/>
                <w:szCs w:val="18"/>
              </w:rPr>
              <w:t>и</w:t>
            </w:r>
            <w:r w:rsidRPr="00115545">
              <w:rPr>
                <w:sz w:val="18"/>
                <w:szCs w:val="18"/>
              </w:rPr>
              <w:t>зич</w:t>
            </w:r>
            <w:r w:rsidRPr="00115545">
              <w:rPr>
                <w:sz w:val="18"/>
                <w:szCs w:val="18"/>
              </w:rPr>
              <w:t>е</w:t>
            </w:r>
            <w:r w:rsidRPr="00115545">
              <w:rPr>
                <w:sz w:val="18"/>
                <w:szCs w:val="18"/>
              </w:rPr>
              <w:t>ских и юр</w:t>
            </w:r>
            <w:r w:rsidRPr="00115545">
              <w:rPr>
                <w:sz w:val="18"/>
                <w:szCs w:val="18"/>
              </w:rPr>
              <w:t>и</w:t>
            </w:r>
            <w:r w:rsidRPr="00115545">
              <w:rPr>
                <w:sz w:val="18"/>
                <w:szCs w:val="18"/>
              </w:rPr>
              <w:t>дич</w:t>
            </w:r>
            <w:r w:rsidRPr="00115545">
              <w:rPr>
                <w:sz w:val="18"/>
                <w:szCs w:val="18"/>
              </w:rPr>
              <w:t>е</w:t>
            </w:r>
            <w:r w:rsidRPr="00115545">
              <w:rPr>
                <w:sz w:val="18"/>
                <w:szCs w:val="18"/>
              </w:rPr>
              <w:t>ских лиц</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hideMark/>
          </w:tcPr>
          <w:p w:rsidR="00734CE5" w:rsidRPr="00115545" w:rsidRDefault="00734CE5" w:rsidP="00733F07">
            <w:pPr>
              <w:jc w:val="center"/>
              <w:rPr>
                <w:sz w:val="18"/>
                <w:szCs w:val="18"/>
              </w:rPr>
            </w:pPr>
            <w:r w:rsidRPr="00115545">
              <w:rPr>
                <w:sz w:val="18"/>
                <w:szCs w:val="18"/>
              </w:rPr>
              <w:t>894,10</w:t>
            </w:r>
          </w:p>
        </w:tc>
        <w:tc>
          <w:tcPr>
            <w:tcW w:w="1640" w:type="dxa"/>
            <w:shd w:val="clear" w:color="auto" w:fill="auto"/>
            <w:hideMark/>
          </w:tcPr>
          <w:p w:rsidR="00734CE5" w:rsidRPr="00115545" w:rsidRDefault="00734CE5" w:rsidP="00733F07">
            <w:pPr>
              <w:jc w:val="center"/>
              <w:rPr>
                <w:sz w:val="18"/>
                <w:szCs w:val="18"/>
              </w:rPr>
            </w:pPr>
          </w:p>
        </w:tc>
        <w:tc>
          <w:tcPr>
            <w:tcW w:w="1476" w:type="dxa"/>
            <w:shd w:val="clear" w:color="auto" w:fill="auto"/>
            <w:hideMark/>
          </w:tcPr>
          <w:p w:rsidR="00734CE5" w:rsidRPr="00115545" w:rsidRDefault="00734CE5" w:rsidP="00733F07">
            <w:pPr>
              <w:jc w:val="center"/>
              <w:rPr>
                <w:sz w:val="18"/>
                <w:szCs w:val="18"/>
              </w:rPr>
            </w:pPr>
          </w:p>
        </w:tc>
        <w:tc>
          <w:tcPr>
            <w:tcW w:w="1843" w:type="dxa"/>
            <w:shd w:val="clear" w:color="auto" w:fill="auto"/>
            <w:hideMark/>
          </w:tcPr>
          <w:p w:rsidR="00734CE5" w:rsidRPr="00115545" w:rsidRDefault="00734CE5" w:rsidP="00733F07">
            <w:pPr>
              <w:jc w:val="center"/>
              <w:rPr>
                <w:sz w:val="18"/>
                <w:szCs w:val="18"/>
              </w:rPr>
            </w:pPr>
            <w:r w:rsidRPr="00115545">
              <w:rPr>
                <w:sz w:val="18"/>
                <w:szCs w:val="18"/>
              </w:rPr>
              <w:t>894,10</w:t>
            </w:r>
          </w:p>
        </w:tc>
        <w:tc>
          <w:tcPr>
            <w:tcW w:w="1418" w:type="dxa"/>
            <w:shd w:val="clear" w:color="auto" w:fill="auto"/>
            <w:hideMark/>
          </w:tcPr>
          <w:p w:rsidR="00734CE5" w:rsidRPr="00115545" w:rsidRDefault="00734CE5" w:rsidP="00733F07">
            <w:pPr>
              <w:jc w:val="center"/>
              <w:rPr>
                <w:sz w:val="18"/>
                <w:szCs w:val="18"/>
              </w:rPr>
            </w:pPr>
          </w:p>
        </w:tc>
        <w:tc>
          <w:tcPr>
            <w:tcW w:w="1260" w:type="dxa"/>
            <w:shd w:val="clear" w:color="auto" w:fill="auto"/>
            <w:hideMark/>
          </w:tcPr>
          <w:p w:rsidR="00734CE5" w:rsidRPr="00115545" w:rsidRDefault="00734CE5" w:rsidP="00733F07">
            <w:pPr>
              <w:jc w:val="center"/>
              <w:rPr>
                <w:sz w:val="18"/>
                <w:szCs w:val="18"/>
              </w:rPr>
            </w:pPr>
          </w:p>
        </w:tc>
        <w:tc>
          <w:tcPr>
            <w:tcW w:w="1260" w:type="dxa"/>
            <w:shd w:val="clear" w:color="auto" w:fill="auto"/>
            <w:hideMark/>
          </w:tcPr>
          <w:p w:rsidR="00734CE5" w:rsidRPr="00115545" w:rsidRDefault="00734CE5" w:rsidP="00733F07">
            <w:pPr>
              <w:jc w:val="center"/>
              <w:rPr>
                <w:sz w:val="18"/>
                <w:szCs w:val="18"/>
              </w:rPr>
            </w:pPr>
          </w:p>
        </w:tc>
        <w:tc>
          <w:tcPr>
            <w:tcW w:w="1140" w:type="dxa"/>
            <w:shd w:val="clear" w:color="auto" w:fill="auto"/>
            <w:hideMark/>
          </w:tcPr>
          <w:p w:rsidR="00734CE5" w:rsidRPr="00115545" w:rsidRDefault="00734CE5" w:rsidP="00733F07">
            <w:pPr>
              <w:jc w:val="center"/>
              <w:rPr>
                <w:sz w:val="18"/>
                <w:szCs w:val="18"/>
              </w:rPr>
            </w:pPr>
          </w:p>
        </w:tc>
      </w:tr>
      <w:tr w:rsidR="00734CE5" w:rsidRPr="00115545" w:rsidTr="000351F8">
        <w:trPr>
          <w:trHeight w:val="300"/>
          <w:jc w:val="right"/>
        </w:trPr>
        <w:tc>
          <w:tcPr>
            <w:tcW w:w="851" w:type="dxa"/>
            <w:vMerge w:val="restart"/>
            <w:shd w:val="clear" w:color="auto" w:fill="auto"/>
            <w:hideMark/>
          </w:tcPr>
          <w:p w:rsidR="00734CE5" w:rsidRPr="00115545" w:rsidRDefault="00734CE5" w:rsidP="00733F07">
            <w:pPr>
              <w:jc w:val="center"/>
              <w:rPr>
                <w:sz w:val="18"/>
                <w:szCs w:val="18"/>
              </w:rPr>
            </w:pPr>
          </w:p>
        </w:tc>
        <w:tc>
          <w:tcPr>
            <w:tcW w:w="1237" w:type="dxa"/>
            <w:vMerge w:val="restart"/>
            <w:shd w:val="clear" w:color="auto" w:fill="auto"/>
            <w:hideMark/>
          </w:tcPr>
          <w:p w:rsidR="00734CE5" w:rsidRPr="00115545" w:rsidRDefault="00734CE5" w:rsidP="00733F07">
            <w:pPr>
              <w:jc w:val="center"/>
              <w:rPr>
                <w:sz w:val="18"/>
                <w:szCs w:val="18"/>
              </w:rPr>
            </w:pPr>
            <w:r w:rsidRPr="00115545">
              <w:rPr>
                <w:sz w:val="18"/>
                <w:szCs w:val="18"/>
              </w:rPr>
              <w:t>С. Больш</w:t>
            </w:r>
            <w:r w:rsidRPr="00115545">
              <w:rPr>
                <w:sz w:val="18"/>
                <w:szCs w:val="18"/>
              </w:rPr>
              <w:t>е</w:t>
            </w:r>
            <w:r w:rsidRPr="00115545">
              <w:rPr>
                <w:sz w:val="18"/>
                <w:szCs w:val="18"/>
              </w:rPr>
              <w:t>тархово</w:t>
            </w:r>
          </w:p>
        </w:tc>
        <w:tc>
          <w:tcPr>
            <w:tcW w:w="740" w:type="dxa"/>
            <w:vMerge w:val="restart"/>
            <w:shd w:val="clear" w:color="auto" w:fill="auto"/>
            <w:hideMark/>
          </w:tcPr>
          <w:p w:rsidR="00734CE5" w:rsidRPr="00115545" w:rsidRDefault="00734CE5" w:rsidP="00733F07">
            <w:pPr>
              <w:jc w:val="center"/>
              <w:rPr>
                <w:sz w:val="18"/>
                <w:szCs w:val="18"/>
              </w:rPr>
            </w:pPr>
          </w:p>
        </w:tc>
        <w:tc>
          <w:tcPr>
            <w:tcW w:w="678" w:type="dxa"/>
            <w:shd w:val="clear" w:color="auto" w:fill="auto"/>
            <w:noWrap/>
            <w:hideMark/>
          </w:tcPr>
          <w:p w:rsidR="00734CE5" w:rsidRPr="00115545" w:rsidRDefault="00734CE5" w:rsidP="00733F07">
            <w:pPr>
              <w:jc w:val="center"/>
              <w:rPr>
                <w:sz w:val="18"/>
                <w:szCs w:val="18"/>
              </w:rPr>
            </w:pPr>
            <w:r w:rsidRPr="00115545">
              <w:rPr>
                <w:sz w:val="18"/>
                <w:szCs w:val="18"/>
              </w:rPr>
              <w:t>всего</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hideMark/>
          </w:tcPr>
          <w:p w:rsidR="00734CE5" w:rsidRPr="00115545" w:rsidRDefault="00734CE5" w:rsidP="00733F07">
            <w:pPr>
              <w:jc w:val="center"/>
              <w:rPr>
                <w:sz w:val="18"/>
                <w:szCs w:val="18"/>
              </w:rPr>
            </w:pPr>
            <w:r w:rsidRPr="00115545">
              <w:rPr>
                <w:sz w:val="18"/>
                <w:szCs w:val="18"/>
              </w:rPr>
              <w:t>24 630,97</w:t>
            </w:r>
          </w:p>
        </w:tc>
        <w:tc>
          <w:tcPr>
            <w:tcW w:w="1640" w:type="dxa"/>
            <w:shd w:val="clear" w:color="auto" w:fill="auto"/>
            <w:hideMark/>
          </w:tcPr>
          <w:p w:rsidR="00734CE5" w:rsidRPr="00115545" w:rsidRDefault="00734CE5" w:rsidP="00733F07">
            <w:pPr>
              <w:jc w:val="center"/>
              <w:rPr>
                <w:sz w:val="18"/>
                <w:szCs w:val="18"/>
              </w:rPr>
            </w:pPr>
            <w:r w:rsidRPr="00115545">
              <w:rPr>
                <w:sz w:val="18"/>
                <w:szCs w:val="18"/>
              </w:rPr>
              <w:t>3 810,65</w:t>
            </w:r>
          </w:p>
        </w:tc>
        <w:tc>
          <w:tcPr>
            <w:tcW w:w="1476" w:type="dxa"/>
            <w:shd w:val="clear" w:color="auto" w:fill="auto"/>
            <w:hideMark/>
          </w:tcPr>
          <w:p w:rsidR="00734CE5" w:rsidRPr="00115545" w:rsidRDefault="00734CE5" w:rsidP="00733F07">
            <w:pPr>
              <w:jc w:val="center"/>
              <w:rPr>
                <w:sz w:val="18"/>
                <w:szCs w:val="18"/>
              </w:rPr>
            </w:pPr>
            <w:r w:rsidRPr="00115545">
              <w:rPr>
                <w:sz w:val="18"/>
                <w:szCs w:val="18"/>
              </w:rPr>
              <w:t>3 399,09</w:t>
            </w:r>
          </w:p>
        </w:tc>
        <w:tc>
          <w:tcPr>
            <w:tcW w:w="1843" w:type="dxa"/>
            <w:shd w:val="clear" w:color="auto" w:fill="auto"/>
            <w:hideMark/>
          </w:tcPr>
          <w:p w:rsidR="00734CE5" w:rsidRPr="00115545" w:rsidRDefault="00734CE5" w:rsidP="00733F07">
            <w:pPr>
              <w:jc w:val="center"/>
              <w:rPr>
                <w:sz w:val="18"/>
                <w:szCs w:val="18"/>
              </w:rPr>
            </w:pPr>
            <w:r w:rsidRPr="00115545">
              <w:rPr>
                <w:sz w:val="18"/>
                <w:szCs w:val="18"/>
              </w:rPr>
              <w:t>4 084,10</w:t>
            </w:r>
          </w:p>
        </w:tc>
        <w:tc>
          <w:tcPr>
            <w:tcW w:w="1418" w:type="dxa"/>
            <w:shd w:val="clear" w:color="auto" w:fill="auto"/>
            <w:hideMark/>
          </w:tcPr>
          <w:p w:rsidR="00734CE5" w:rsidRPr="00115545" w:rsidRDefault="00734CE5" w:rsidP="00733F07">
            <w:pPr>
              <w:jc w:val="center"/>
              <w:rPr>
                <w:sz w:val="18"/>
                <w:szCs w:val="18"/>
              </w:rPr>
            </w:pPr>
            <w:r w:rsidRPr="00115545">
              <w:rPr>
                <w:sz w:val="18"/>
                <w:szCs w:val="18"/>
              </w:rPr>
              <w:t>4 258,61</w:t>
            </w:r>
          </w:p>
        </w:tc>
        <w:tc>
          <w:tcPr>
            <w:tcW w:w="1260" w:type="dxa"/>
            <w:shd w:val="clear" w:color="auto" w:fill="auto"/>
            <w:hideMark/>
          </w:tcPr>
          <w:p w:rsidR="00734CE5" w:rsidRPr="00115545" w:rsidRDefault="00734CE5" w:rsidP="00733F07">
            <w:pPr>
              <w:jc w:val="center"/>
              <w:rPr>
                <w:sz w:val="18"/>
                <w:szCs w:val="18"/>
              </w:rPr>
            </w:pPr>
            <w:r w:rsidRPr="00115545">
              <w:rPr>
                <w:sz w:val="18"/>
                <w:szCs w:val="18"/>
              </w:rPr>
              <w:t>4 450,25</w:t>
            </w:r>
          </w:p>
        </w:tc>
        <w:tc>
          <w:tcPr>
            <w:tcW w:w="1260" w:type="dxa"/>
            <w:shd w:val="clear" w:color="auto" w:fill="auto"/>
            <w:hideMark/>
          </w:tcPr>
          <w:p w:rsidR="00734CE5" w:rsidRPr="00115545" w:rsidRDefault="00734CE5" w:rsidP="00733F07">
            <w:pPr>
              <w:jc w:val="center"/>
              <w:rPr>
                <w:sz w:val="18"/>
                <w:szCs w:val="18"/>
              </w:rPr>
            </w:pPr>
            <w:r w:rsidRPr="00115545">
              <w:rPr>
                <w:sz w:val="18"/>
                <w:szCs w:val="18"/>
              </w:rPr>
              <w:t>4 628,27</w:t>
            </w:r>
          </w:p>
        </w:tc>
        <w:tc>
          <w:tcPr>
            <w:tcW w:w="1140" w:type="dxa"/>
            <w:shd w:val="clear" w:color="auto" w:fill="auto"/>
            <w:hideMark/>
          </w:tcPr>
          <w:p w:rsidR="00734CE5" w:rsidRPr="00115545" w:rsidRDefault="00734CE5" w:rsidP="00733F07">
            <w:pPr>
              <w:jc w:val="center"/>
              <w:rPr>
                <w:sz w:val="18"/>
                <w:szCs w:val="18"/>
              </w:rPr>
            </w:pPr>
            <w:r w:rsidRPr="00115545">
              <w:rPr>
                <w:sz w:val="18"/>
                <w:szCs w:val="18"/>
              </w:rPr>
              <w:t>0,00</w:t>
            </w:r>
          </w:p>
        </w:tc>
      </w:tr>
      <w:tr w:rsidR="00734CE5" w:rsidRPr="00115545" w:rsidTr="000351F8">
        <w:trPr>
          <w:trHeight w:val="720"/>
          <w:jc w:val="right"/>
        </w:trPr>
        <w:tc>
          <w:tcPr>
            <w:tcW w:w="851" w:type="dxa"/>
            <w:vMerge/>
            <w:hideMark/>
          </w:tcPr>
          <w:p w:rsidR="00734CE5" w:rsidRPr="00115545" w:rsidRDefault="00734CE5" w:rsidP="00733F07">
            <w:pPr>
              <w:jc w:val="center"/>
              <w:rPr>
                <w:sz w:val="18"/>
                <w:szCs w:val="18"/>
              </w:rPr>
            </w:pPr>
          </w:p>
        </w:tc>
        <w:tc>
          <w:tcPr>
            <w:tcW w:w="1237" w:type="dxa"/>
            <w:vMerge/>
            <w:hideMark/>
          </w:tcPr>
          <w:p w:rsidR="00734CE5" w:rsidRPr="00115545" w:rsidRDefault="00734CE5" w:rsidP="00733F07">
            <w:pPr>
              <w:jc w:val="center"/>
              <w:rPr>
                <w:sz w:val="18"/>
                <w:szCs w:val="18"/>
              </w:rPr>
            </w:pPr>
          </w:p>
        </w:tc>
        <w:tc>
          <w:tcPr>
            <w:tcW w:w="740" w:type="dxa"/>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бю</w:t>
            </w:r>
            <w:r w:rsidRPr="00115545">
              <w:rPr>
                <w:sz w:val="18"/>
                <w:szCs w:val="18"/>
              </w:rPr>
              <w:t>д</w:t>
            </w:r>
            <w:r w:rsidRPr="00115545">
              <w:rPr>
                <w:sz w:val="18"/>
                <w:szCs w:val="18"/>
              </w:rPr>
              <w:t>жет авт</w:t>
            </w:r>
            <w:r w:rsidRPr="00115545">
              <w:rPr>
                <w:sz w:val="18"/>
                <w:szCs w:val="18"/>
              </w:rPr>
              <w:t>о</w:t>
            </w:r>
            <w:r w:rsidRPr="00115545">
              <w:rPr>
                <w:sz w:val="18"/>
                <w:szCs w:val="18"/>
              </w:rPr>
              <w:t>но</w:t>
            </w:r>
            <w:r w:rsidRPr="00115545">
              <w:rPr>
                <w:sz w:val="18"/>
                <w:szCs w:val="18"/>
              </w:rPr>
              <w:t>м</w:t>
            </w:r>
            <w:r w:rsidRPr="00115545">
              <w:rPr>
                <w:sz w:val="18"/>
                <w:szCs w:val="18"/>
              </w:rPr>
              <w:t>ного окр</w:t>
            </w:r>
            <w:r w:rsidRPr="00115545">
              <w:rPr>
                <w:sz w:val="18"/>
                <w:szCs w:val="18"/>
              </w:rPr>
              <w:t>у</w:t>
            </w:r>
            <w:r w:rsidRPr="00115545">
              <w:rPr>
                <w:sz w:val="18"/>
                <w:szCs w:val="18"/>
              </w:rPr>
              <w:t>га</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hideMark/>
          </w:tcPr>
          <w:p w:rsidR="00734CE5" w:rsidRPr="00115545" w:rsidRDefault="00734CE5" w:rsidP="00733F07">
            <w:pPr>
              <w:jc w:val="center"/>
              <w:rPr>
                <w:sz w:val="18"/>
                <w:szCs w:val="18"/>
              </w:rPr>
            </w:pPr>
          </w:p>
        </w:tc>
        <w:tc>
          <w:tcPr>
            <w:tcW w:w="1640" w:type="dxa"/>
            <w:shd w:val="clear" w:color="auto" w:fill="auto"/>
            <w:hideMark/>
          </w:tcPr>
          <w:p w:rsidR="00734CE5" w:rsidRPr="00115545" w:rsidRDefault="00734CE5" w:rsidP="00733F07">
            <w:pPr>
              <w:jc w:val="center"/>
              <w:rPr>
                <w:sz w:val="18"/>
                <w:szCs w:val="18"/>
              </w:rPr>
            </w:pPr>
          </w:p>
        </w:tc>
        <w:tc>
          <w:tcPr>
            <w:tcW w:w="1476" w:type="dxa"/>
            <w:shd w:val="clear" w:color="auto" w:fill="auto"/>
            <w:hideMark/>
          </w:tcPr>
          <w:p w:rsidR="00734CE5" w:rsidRPr="00115545" w:rsidRDefault="00734CE5" w:rsidP="00733F07">
            <w:pPr>
              <w:jc w:val="center"/>
              <w:rPr>
                <w:sz w:val="18"/>
                <w:szCs w:val="18"/>
              </w:rPr>
            </w:pPr>
          </w:p>
        </w:tc>
        <w:tc>
          <w:tcPr>
            <w:tcW w:w="1843" w:type="dxa"/>
            <w:shd w:val="clear" w:color="auto" w:fill="auto"/>
            <w:hideMark/>
          </w:tcPr>
          <w:p w:rsidR="00734CE5" w:rsidRPr="00115545" w:rsidRDefault="00734CE5" w:rsidP="00733F07">
            <w:pPr>
              <w:jc w:val="center"/>
              <w:rPr>
                <w:sz w:val="18"/>
                <w:szCs w:val="18"/>
              </w:rPr>
            </w:pPr>
          </w:p>
        </w:tc>
        <w:tc>
          <w:tcPr>
            <w:tcW w:w="1418" w:type="dxa"/>
            <w:shd w:val="clear" w:color="auto" w:fill="auto"/>
            <w:hideMark/>
          </w:tcPr>
          <w:p w:rsidR="00734CE5" w:rsidRPr="00115545" w:rsidRDefault="00734CE5" w:rsidP="00733F07">
            <w:pPr>
              <w:jc w:val="center"/>
              <w:rPr>
                <w:sz w:val="18"/>
                <w:szCs w:val="18"/>
              </w:rPr>
            </w:pPr>
          </w:p>
        </w:tc>
        <w:tc>
          <w:tcPr>
            <w:tcW w:w="1260" w:type="dxa"/>
            <w:shd w:val="clear" w:color="auto" w:fill="auto"/>
            <w:noWrap/>
            <w:hideMark/>
          </w:tcPr>
          <w:p w:rsidR="00734CE5" w:rsidRPr="00115545" w:rsidRDefault="00734CE5" w:rsidP="00733F07">
            <w:pPr>
              <w:jc w:val="center"/>
              <w:rPr>
                <w:sz w:val="18"/>
                <w:szCs w:val="18"/>
              </w:rPr>
            </w:pPr>
          </w:p>
        </w:tc>
        <w:tc>
          <w:tcPr>
            <w:tcW w:w="1260" w:type="dxa"/>
            <w:shd w:val="clear" w:color="auto" w:fill="auto"/>
            <w:noWrap/>
            <w:hideMark/>
          </w:tcPr>
          <w:p w:rsidR="00734CE5" w:rsidRPr="00115545" w:rsidRDefault="00734CE5" w:rsidP="00733F07">
            <w:pPr>
              <w:jc w:val="center"/>
              <w:rPr>
                <w:sz w:val="18"/>
                <w:szCs w:val="18"/>
              </w:rPr>
            </w:pPr>
          </w:p>
        </w:tc>
        <w:tc>
          <w:tcPr>
            <w:tcW w:w="1140" w:type="dxa"/>
            <w:shd w:val="clear" w:color="auto" w:fill="auto"/>
            <w:noWrap/>
            <w:hideMark/>
          </w:tcPr>
          <w:p w:rsidR="00734CE5" w:rsidRPr="00115545" w:rsidRDefault="00734CE5" w:rsidP="00733F07">
            <w:pPr>
              <w:jc w:val="center"/>
              <w:rPr>
                <w:sz w:val="18"/>
                <w:szCs w:val="18"/>
              </w:rPr>
            </w:pPr>
          </w:p>
        </w:tc>
      </w:tr>
      <w:tr w:rsidR="00734CE5" w:rsidRPr="00115545" w:rsidTr="000351F8">
        <w:trPr>
          <w:trHeight w:val="480"/>
          <w:jc w:val="right"/>
        </w:trPr>
        <w:tc>
          <w:tcPr>
            <w:tcW w:w="851" w:type="dxa"/>
            <w:vMerge/>
            <w:hideMark/>
          </w:tcPr>
          <w:p w:rsidR="00734CE5" w:rsidRPr="00115545" w:rsidRDefault="00734CE5" w:rsidP="00733F07">
            <w:pPr>
              <w:jc w:val="center"/>
              <w:rPr>
                <w:sz w:val="18"/>
                <w:szCs w:val="18"/>
              </w:rPr>
            </w:pPr>
          </w:p>
        </w:tc>
        <w:tc>
          <w:tcPr>
            <w:tcW w:w="1237" w:type="dxa"/>
            <w:vMerge/>
            <w:hideMark/>
          </w:tcPr>
          <w:p w:rsidR="00734CE5" w:rsidRPr="00115545" w:rsidRDefault="00734CE5" w:rsidP="00733F07">
            <w:pPr>
              <w:jc w:val="center"/>
              <w:rPr>
                <w:sz w:val="18"/>
                <w:szCs w:val="18"/>
              </w:rPr>
            </w:pPr>
          </w:p>
        </w:tc>
        <w:tc>
          <w:tcPr>
            <w:tcW w:w="740" w:type="dxa"/>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бю</w:t>
            </w:r>
            <w:r w:rsidRPr="00115545">
              <w:rPr>
                <w:sz w:val="18"/>
                <w:szCs w:val="18"/>
              </w:rPr>
              <w:t>д</w:t>
            </w:r>
            <w:r w:rsidRPr="00115545">
              <w:rPr>
                <w:sz w:val="18"/>
                <w:szCs w:val="18"/>
              </w:rPr>
              <w:t>жет ра</w:t>
            </w:r>
            <w:r w:rsidRPr="00115545">
              <w:rPr>
                <w:sz w:val="18"/>
                <w:szCs w:val="18"/>
              </w:rPr>
              <w:t>й</w:t>
            </w:r>
            <w:r w:rsidRPr="00115545">
              <w:rPr>
                <w:sz w:val="18"/>
                <w:szCs w:val="18"/>
              </w:rPr>
              <w:t>она</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hideMark/>
          </w:tcPr>
          <w:p w:rsidR="00734CE5" w:rsidRPr="00115545" w:rsidRDefault="00734CE5" w:rsidP="00733F07">
            <w:pPr>
              <w:jc w:val="center"/>
              <w:rPr>
                <w:sz w:val="18"/>
                <w:szCs w:val="18"/>
              </w:rPr>
            </w:pPr>
            <w:r w:rsidRPr="00115545">
              <w:rPr>
                <w:sz w:val="18"/>
                <w:szCs w:val="18"/>
              </w:rPr>
              <w:t>24 630,97</w:t>
            </w:r>
          </w:p>
        </w:tc>
        <w:tc>
          <w:tcPr>
            <w:tcW w:w="1640" w:type="dxa"/>
            <w:shd w:val="clear" w:color="auto" w:fill="auto"/>
            <w:hideMark/>
          </w:tcPr>
          <w:p w:rsidR="00734CE5" w:rsidRPr="00115545" w:rsidRDefault="00734CE5" w:rsidP="00733F07">
            <w:pPr>
              <w:jc w:val="center"/>
              <w:rPr>
                <w:sz w:val="18"/>
                <w:szCs w:val="18"/>
              </w:rPr>
            </w:pPr>
            <w:r w:rsidRPr="00115545">
              <w:rPr>
                <w:sz w:val="18"/>
                <w:szCs w:val="18"/>
              </w:rPr>
              <w:t>3 810,65</w:t>
            </w:r>
          </w:p>
        </w:tc>
        <w:tc>
          <w:tcPr>
            <w:tcW w:w="1476" w:type="dxa"/>
            <w:shd w:val="clear" w:color="auto" w:fill="auto"/>
            <w:hideMark/>
          </w:tcPr>
          <w:p w:rsidR="00734CE5" w:rsidRPr="00115545" w:rsidRDefault="00734CE5" w:rsidP="00733F07">
            <w:pPr>
              <w:jc w:val="center"/>
              <w:rPr>
                <w:sz w:val="18"/>
                <w:szCs w:val="18"/>
              </w:rPr>
            </w:pPr>
            <w:r w:rsidRPr="00115545">
              <w:rPr>
                <w:sz w:val="18"/>
                <w:szCs w:val="18"/>
              </w:rPr>
              <w:t>3 399,09</w:t>
            </w:r>
          </w:p>
        </w:tc>
        <w:tc>
          <w:tcPr>
            <w:tcW w:w="1843" w:type="dxa"/>
            <w:shd w:val="clear" w:color="auto" w:fill="auto"/>
            <w:hideMark/>
          </w:tcPr>
          <w:p w:rsidR="00734CE5" w:rsidRPr="00115545" w:rsidRDefault="00734CE5" w:rsidP="00733F07">
            <w:pPr>
              <w:jc w:val="center"/>
              <w:rPr>
                <w:sz w:val="18"/>
                <w:szCs w:val="18"/>
              </w:rPr>
            </w:pPr>
            <w:r w:rsidRPr="00115545">
              <w:rPr>
                <w:sz w:val="18"/>
                <w:szCs w:val="18"/>
              </w:rPr>
              <w:t>4 084,10</w:t>
            </w:r>
          </w:p>
        </w:tc>
        <w:tc>
          <w:tcPr>
            <w:tcW w:w="1418" w:type="dxa"/>
            <w:shd w:val="clear" w:color="auto" w:fill="auto"/>
            <w:hideMark/>
          </w:tcPr>
          <w:p w:rsidR="00734CE5" w:rsidRPr="00115545" w:rsidRDefault="00734CE5" w:rsidP="00733F07">
            <w:pPr>
              <w:jc w:val="center"/>
              <w:rPr>
                <w:sz w:val="18"/>
                <w:szCs w:val="18"/>
              </w:rPr>
            </w:pPr>
            <w:r w:rsidRPr="00115545">
              <w:rPr>
                <w:sz w:val="18"/>
                <w:szCs w:val="18"/>
              </w:rPr>
              <w:t>4 258,61</w:t>
            </w:r>
          </w:p>
        </w:tc>
        <w:tc>
          <w:tcPr>
            <w:tcW w:w="1260" w:type="dxa"/>
            <w:shd w:val="clear" w:color="auto" w:fill="auto"/>
            <w:hideMark/>
          </w:tcPr>
          <w:p w:rsidR="00734CE5" w:rsidRPr="00115545" w:rsidRDefault="00734CE5" w:rsidP="00733F07">
            <w:pPr>
              <w:jc w:val="center"/>
              <w:rPr>
                <w:sz w:val="18"/>
                <w:szCs w:val="18"/>
              </w:rPr>
            </w:pPr>
            <w:r w:rsidRPr="00115545">
              <w:rPr>
                <w:sz w:val="18"/>
                <w:szCs w:val="18"/>
              </w:rPr>
              <w:t>4 450,25</w:t>
            </w:r>
          </w:p>
        </w:tc>
        <w:tc>
          <w:tcPr>
            <w:tcW w:w="1260" w:type="dxa"/>
            <w:shd w:val="clear" w:color="auto" w:fill="auto"/>
            <w:hideMark/>
          </w:tcPr>
          <w:p w:rsidR="00734CE5" w:rsidRPr="00115545" w:rsidRDefault="00734CE5" w:rsidP="00733F07">
            <w:pPr>
              <w:jc w:val="center"/>
              <w:rPr>
                <w:sz w:val="18"/>
                <w:szCs w:val="18"/>
              </w:rPr>
            </w:pPr>
            <w:r w:rsidRPr="00115545">
              <w:rPr>
                <w:sz w:val="18"/>
                <w:szCs w:val="18"/>
              </w:rPr>
              <w:t>4 628,27</w:t>
            </w:r>
          </w:p>
        </w:tc>
        <w:tc>
          <w:tcPr>
            <w:tcW w:w="1140" w:type="dxa"/>
            <w:shd w:val="clear" w:color="auto" w:fill="auto"/>
            <w:hideMark/>
          </w:tcPr>
          <w:p w:rsidR="00734CE5" w:rsidRPr="00115545" w:rsidRDefault="00734CE5" w:rsidP="00733F07">
            <w:pPr>
              <w:jc w:val="center"/>
              <w:rPr>
                <w:sz w:val="18"/>
                <w:szCs w:val="18"/>
              </w:rPr>
            </w:pPr>
          </w:p>
        </w:tc>
      </w:tr>
      <w:tr w:rsidR="00734CE5" w:rsidRPr="00115545" w:rsidTr="000351F8">
        <w:trPr>
          <w:trHeight w:val="1920"/>
          <w:jc w:val="right"/>
        </w:trPr>
        <w:tc>
          <w:tcPr>
            <w:tcW w:w="851" w:type="dxa"/>
            <w:vMerge/>
            <w:hideMark/>
          </w:tcPr>
          <w:p w:rsidR="00734CE5" w:rsidRPr="00115545" w:rsidRDefault="00734CE5" w:rsidP="00733F07">
            <w:pPr>
              <w:jc w:val="center"/>
              <w:rPr>
                <w:sz w:val="18"/>
                <w:szCs w:val="18"/>
              </w:rPr>
            </w:pPr>
          </w:p>
        </w:tc>
        <w:tc>
          <w:tcPr>
            <w:tcW w:w="1237" w:type="dxa"/>
            <w:vMerge/>
            <w:hideMark/>
          </w:tcPr>
          <w:p w:rsidR="00734CE5" w:rsidRPr="00115545" w:rsidRDefault="00734CE5" w:rsidP="00733F07">
            <w:pPr>
              <w:jc w:val="center"/>
              <w:rPr>
                <w:sz w:val="18"/>
                <w:szCs w:val="18"/>
              </w:rPr>
            </w:pPr>
          </w:p>
        </w:tc>
        <w:tc>
          <w:tcPr>
            <w:tcW w:w="740" w:type="dxa"/>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в т.ч.безво</w:t>
            </w:r>
            <w:r w:rsidRPr="00115545">
              <w:rPr>
                <w:sz w:val="18"/>
                <w:szCs w:val="18"/>
              </w:rPr>
              <w:t>з</w:t>
            </w:r>
            <w:r w:rsidRPr="00115545">
              <w:rPr>
                <w:sz w:val="18"/>
                <w:szCs w:val="18"/>
              </w:rPr>
              <w:t>мез</w:t>
            </w:r>
            <w:r w:rsidRPr="00115545">
              <w:rPr>
                <w:sz w:val="18"/>
                <w:szCs w:val="18"/>
              </w:rPr>
              <w:t>д</w:t>
            </w:r>
            <w:r w:rsidRPr="00115545">
              <w:rPr>
                <w:sz w:val="18"/>
                <w:szCs w:val="18"/>
              </w:rPr>
              <w:t>ные п</w:t>
            </w:r>
            <w:r w:rsidRPr="00115545">
              <w:rPr>
                <w:sz w:val="18"/>
                <w:szCs w:val="18"/>
              </w:rPr>
              <w:t>о</w:t>
            </w:r>
            <w:r w:rsidRPr="00115545">
              <w:rPr>
                <w:sz w:val="18"/>
                <w:szCs w:val="18"/>
              </w:rPr>
              <w:t>сту</w:t>
            </w:r>
            <w:r w:rsidRPr="00115545">
              <w:rPr>
                <w:sz w:val="18"/>
                <w:szCs w:val="18"/>
              </w:rPr>
              <w:t>п</w:t>
            </w:r>
            <w:r w:rsidRPr="00115545">
              <w:rPr>
                <w:sz w:val="18"/>
                <w:szCs w:val="18"/>
              </w:rPr>
              <w:t>ления ф</w:t>
            </w:r>
            <w:r w:rsidRPr="00115545">
              <w:rPr>
                <w:sz w:val="18"/>
                <w:szCs w:val="18"/>
              </w:rPr>
              <w:t>и</w:t>
            </w:r>
            <w:r w:rsidRPr="00115545">
              <w:rPr>
                <w:sz w:val="18"/>
                <w:szCs w:val="18"/>
              </w:rPr>
              <w:t>зич</w:t>
            </w:r>
            <w:r w:rsidRPr="00115545">
              <w:rPr>
                <w:sz w:val="18"/>
                <w:szCs w:val="18"/>
              </w:rPr>
              <w:t>е</w:t>
            </w:r>
            <w:r w:rsidRPr="00115545">
              <w:rPr>
                <w:sz w:val="18"/>
                <w:szCs w:val="18"/>
              </w:rPr>
              <w:t>ских и юр</w:t>
            </w:r>
            <w:r w:rsidRPr="00115545">
              <w:rPr>
                <w:sz w:val="18"/>
                <w:szCs w:val="18"/>
              </w:rPr>
              <w:t>и</w:t>
            </w:r>
            <w:r w:rsidRPr="00115545">
              <w:rPr>
                <w:sz w:val="18"/>
                <w:szCs w:val="18"/>
              </w:rPr>
              <w:t>дич</w:t>
            </w:r>
            <w:r w:rsidRPr="00115545">
              <w:rPr>
                <w:sz w:val="18"/>
                <w:szCs w:val="18"/>
              </w:rPr>
              <w:t>е</w:t>
            </w:r>
            <w:r w:rsidRPr="00115545">
              <w:rPr>
                <w:sz w:val="18"/>
                <w:szCs w:val="18"/>
              </w:rPr>
              <w:t>ских лиц</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hideMark/>
          </w:tcPr>
          <w:p w:rsidR="00734CE5" w:rsidRPr="00115545" w:rsidRDefault="00734CE5" w:rsidP="00733F07">
            <w:pPr>
              <w:jc w:val="center"/>
              <w:rPr>
                <w:sz w:val="18"/>
                <w:szCs w:val="18"/>
              </w:rPr>
            </w:pPr>
            <w:r w:rsidRPr="00115545">
              <w:rPr>
                <w:sz w:val="18"/>
                <w:szCs w:val="18"/>
              </w:rPr>
              <w:t>957,00</w:t>
            </w:r>
          </w:p>
        </w:tc>
        <w:tc>
          <w:tcPr>
            <w:tcW w:w="1640" w:type="dxa"/>
            <w:shd w:val="clear" w:color="auto" w:fill="auto"/>
            <w:hideMark/>
          </w:tcPr>
          <w:p w:rsidR="00734CE5" w:rsidRPr="00115545" w:rsidRDefault="00734CE5" w:rsidP="00733F07">
            <w:pPr>
              <w:jc w:val="center"/>
              <w:rPr>
                <w:sz w:val="18"/>
                <w:szCs w:val="18"/>
              </w:rPr>
            </w:pPr>
          </w:p>
        </w:tc>
        <w:tc>
          <w:tcPr>
            <w:tcW w:w="1476" w:type="dxa"/>
            <w:shd w:val="clear" w:color="auto" w:fill="auto"/>
            <w:hideMark/>
          </w:tcPr>
          <w:p w:rsidR="00734CE5" w:rsidRPr="00115545" w:rsidRDefault="00734CE5" w:rsidP="00733F07">
            <w:pPr>
              <w:jc w:val="center"/>
              <w:rPr>
                <w:sz w:val="18"/>
                <w:szCs w:val="18"/>
              </w:rPr>
            </w:pPr>
          </w:p>
        </w:tc>
        <w:tc>
          <w:tcPr>
            <w:tcW w:w="1843" w:type="dxa"/>
            <w:shd w:val="clear" w:color="auto" w:fill="auto"/>
            <w:hideMark/>
          </w:tcPr>
          <w:p w:rsidR="00734CE5" w:rsidRPr="00115545" w:rsidRDefault="00734CE5" w:rsidP="00733F07">
            <w:pPr>
              <w:jc w:val="center"/>
              <w:rPr>
                <w:sz w:val="18"/>
                <w:szCs w:val="18"/>
              </w:rPr>
            </w:pPr>
            <w:r w:rsidRPr="00115545">
              <w:rPr>
                <w:sz w:val="18"/>
                <w:szCs w:val="18"/>
              </w:rPr>
              <w:t>957,00</w:t>
            </w:r>
          </w:p>
        </w:tc>
        <w:tc>
          <w:tcPr>
            <w:tcW w:w="1418" w:type="dxa"/>
            <w:shd w:val="clear" w:color="auto" w:fill="auto"/>
            <w:hideMark/>
          </w:tcPr>
          <w:p w:rsidR="00734CE5" w:rsidRPr="00115545" w:rsidRDefault="00734CE5" w:rsidP="00733F07">
            <w:pPr>
              <w:jc w:val="center"/>
              <w:rPr>
                <w:sz w:val="18"/>
                <w:szCs w:val="18"/>
              </w:rPr>
            </w:pPr>
          </w:p>
        </w:tc>
        <w:tc>
          <w:tcPr>
            <w:tcW w:w="1260" w:type="dxa"/>
            <w:shd w:val="clear" w:color="auto" w:fill="auto"/>
            <w:hideMark/>
          </w:tcPr>
          <w:p w:rsidR="00734CE5" w:rsidRPr="00115545" w:rsidRDefault="00734CE5" w:rsidP="00733F07">
            <w:pPr>
              <w:jc w:val="center"/>
              <w:rPr>
                <w:sz w:val="18"/>
                <w:szCs w:val="18"/>
              </w:rPr>
            </w:pPr>
          </w:p>
        </w:tc>
        <w:tc>
          <w:tcPr>
            <w:tcW w:w="1260" w:type="dxa"/>
            <w:shd w:val="clear" w:color="auto" w:fill="auto"/>
            <w:hideMark/>
          </w:tcPr>
          <w:p w:rsidR="00734CE5" w:rsidRPr="00115545" w:rsidRDefault="00734CE5" w:rsidP="00733F07">
            <w:pPr>
              <w:jc w:val="center"/>
              <w:rPr>
                <w:sz w:val="18"/>
                <w:szCs w:val="18"/>
              </w:rPr>
            </w:pPr>
          </w:p>
        </w:tc>
        <w:tc>
          <w:tcPr>
            <w:tcW w:w="1140" w:type="dxa"/>
            <w:shd w:val="clear" w:color="auto" w:fill="auto"/>
            <w:hideMark/>
          </w:tcPr>
          <w:p w:rsidR="00734CE5" w:rsidRPr="00115545" w:rsidRDefault="00734CE5" w:rsidP="00733F07">
            <w:pPr>
              <w:jc w:val="center"/>
              <w:rPr>
                <w:sz w:val="18"/>
                <w:szCs w:val="18"/>
              </w:rPr>
            </w:pPr>
          </w:p>
        </w:tc>
      </w:tr>
      <w:tr w:rsidR="00734CE5" w:rsidRPr="00115545" w:rsidTr="000351F8">
        <w:trPr>
          <w:trHeight w:val="300"/>
          <w:jc w:val="right"/>
        </w:trPr>
        <w:tc>
          <w:tcPr>
            <w:tcW w:w="851" w:type="dxa"/>
            <w:vMerge w:val="restart"/>
            <w:shd w:val="clear" w:color="auto" w:fill="auto"/>
            <w:hideMark/>
          </w:tcPr>
          <w:p w:rsidR="00734CE5" w:rsidRPr="00115545" w:rsidRDefault="00734CE5" w:rsidP="00733F07">
            <w:pPr>
              <w:jc w:val="center"/>
              <w:rPr>
                <w:sz w:val="18"/>
                <w:szCs w:val="18"/>
              </w:rPr>
            </w:pPr>
          </w:p>
        </w:tc>
        <w:tc>
          <w:tcPr>
            <w:tcW w:w="1237" w:type="dxa"/>
            <w:vMerge w:val="restart"/>
            <w:shd w:val="clear" w:color="auto" w:fill="auto"/>
            <w:hideMark/>
          </w:tcPr>
          <w:p w:rsidR="00734CE5" w:rsidRPr="00115545" w:rsidRDefault="00734CE5" w:rsidP="00733F07">
            <w:pPr>
              <w:jc w:val="center"/>
              <w:rPr>
                <w:sz w:val="18"/>
                <w:szCs w:val="18"/>
              </w:rPr>
            </w:pPr>
            <w:r w:rsidRPr="00115545">
              <w:rPr>
                <w:sz w:val="18"/>
                <w:szCs w:val="18"/>
              </w:rPr>
              <w:t>Д. Вата</w:t>
            </w:r>
          </w:p>
        </w:tc>
        <w:tc>
          <w:tcPr>
            <w:tcW w:w="740" w:type="dxa"/>
            <w:vMerge w:val="restart"/>
            <w:shd w:val="clear" w:color="auto" w:fill="auto"/>
            <w:hideMark/>
          </w:tcPr>
          <w:p w:rsidR="00734CE5" w:rsidRPr="00115545" w:rsidRDefault="00734CE5" w:rsidP="00733F07">
            <w:pPr>
              <w:jc w:val="center"/>
              <w:rPr>
                <w:sz w:val="18"/>
                <w:szCs w:val="18"/>
              </w:rPr>
            </w:pPr>
          </w:p>
        </w:tc>
        <w:tc>
          <w:tcPr>
            <w:tcW w:w="678" w:type="dxa"/>
            <w:shd w:val="clear" w:color="auto" w:fill="auto"/>
            <w:noWrap/>
            <w:hideMark/>
          </w:tcPr>
          <w:p w:rsidR="00734CE5" w:rsidRPr="00115545" w:rsidRDefault="00734CE5" w:rsidP="00733F07">
            <w:pPr>
              <w:jc w:val="center"/>
              <w:rPr>
                <w:sz w:val="18"/>
                <w:szCs w:val="18"/>
              </w:rPr>
            </w:pPr>
            <w:r w:rsidRPr="00115545">
              <w:rPr>
                <w:sz w:val="18"/>
                <w:szCs w:val="18"/>
              </w:rPr>
              <w:t>всего</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hideMark/>
          </w:tcPr>
          <w:p w:rsidR="00734CE5" w:rsidRPr="00115545" w:rsidRDefault="00734CE5" w:rsidP="00733F07">
            <w:pPr>
              <w:jc w:val="center"/>
              <w:rPr>
                <w:sz w:val="18"/>
                <w:szCs w:val="18"/>
              </w:rPr>
            </w:pPr>
            <w:r w:rsidRPr="00115545">
              <w:rPr>
                <w:sz w:val="18"/>
                <w:szCs w:val="18"/>
              </w:rPr>
              <w:t>2 245,27</w:t>
            </w:r>
          </w:p>
        </w:tc>
        <w:tc>
          <w:tcPr>
            <w:tcW w:w="1640" w:type="dxa"/>
            <w:shd w:val="clear" w:color="auto" w:fill="auto"/>
            <w:hideMark/>
          </w:tcPr>
          <w:p w:rsidR="00734CE5" w:rsidRPr="00115545" w:rsidRDefault="00734CE5" w:rsidP="00733F07">
            <w:pPr>
              <w:jc w:val="center"/>
              <w:rPr>
                <w:sz w:val="18"/>
                <w:szCs w:val="18"/>
              </w:rPr>
            </w:pPr>
            <w:r w:rsidRPr="00115545">
              <w:rPr>
                <w:sz w:val="18"/>
                <w:szCs w:val="18"/>
              </w:rPr>
              <w:t>537,13</w:t>
            </w:r>
          </w:p>
        </w:tc>
        <w:tc>
          <w:tcPr>
            <w:tcW w:w="1476" w:type="dxa"/>
            <w:shd w:val="clear" w:color="auto" w:fill="auto"/>
            <w:hideMark/>
          </w:tcPr>
          <w:p w:rsidR="00734CE5" w:rsidRPr="00115545" w:rsidRDefault="00734CE5" w:rsidP="00733F07">
            <w:pPr>
              <w:jc w:val="center"/>
              <w:rPr>
                <w:sz w:val="18"/>
                <w:szCs w:val="18"/>
              </w:rPr>
            </w:pPr>
            <w:r w:rsidRPr="00115545">
              <w:rPr>
                <w:sz w:val="18"/>
                <w:szCs w:val="18"/>
              </w:rPr>
              <w:t>555,97</w:t>
            </w:r>
          </w:p>
        </w:tc>
        <w:tc>
          <w:tcPr>
            <w:tcW w:w="1843" w:type="dxa"/>
            <w:shd w:val="clear" w:color="auto" w:fill="auto"/>
            <w:hideMark/>
          </w:tcPr>
          <w:p w:rsidR="00734CE5" w:rsidRPr="00115545" w:rsidRDefault="00734CE5" w:rsidP="00733F07">
            <w:pPr>
              <w:jc w:val="center"/>
              <w:rPr>
                <w:sz w:val="18"/>
                <w:szCs w:val="18"/>
              </w:rPr>
            </w:pPr>
            <w:r w:rsidRPr="00115545">
              <w:rPr>
                <w:sz w:val="18"/>
                <w:szCs w:val="18"/>
              </w:rPr>
              <w:t>592,40</w:t>
            </w:r>
          </w:p>
        </w:tc>
        <w:tc>
          <w:tcPr>
            <w:tcW w:w="1418" w:type="dxa"/>
            <w:shd w:val="clear" w:color="auto" w:fill="auto"/>
            <w:hideMark/>
          </w:tcPr>
          <w:p w:rsidR="00734CE5" w:rsidRPr="00115545" w:rsidRDefault="00734CE5" w:rsidP="00733F07">
            <w:pPr>
              <w:jc w:val="center"/>
              <w:rPr>
                <w:sz w:val="18"/>
                <w:szCs w:val="18"/>
              </w:rPr>
            </w:pPr>
            <w:r w:rsidRPr="00115545">
              <w:rPr>
                <w:sz w:val="18"/>
                <w:szCs w:val="18"/>
              </w:rPr>
              <w:t>178,74</w:t>
            </w:r>
          </w:p>
        </w:tc>
        <w:tc>
          <w:tcPr>
            <w:tcW w:w="1260" w:type="dxa"/>
            <w:shd w:val="clear" w:color="auto" w:fill="auto"/>
            <w:hideMark/>
          </w:tcPr>
          <w:p w:rsidR="00734CE5" w:rsidRPr="00115545" w:rsidRDefault="00734CE5" w:rsidP="00733F07">
            <w:pPr>
              <w:jc w:val="center"/>
              <w:rPr>
                <w:sz w:val="18"/>
                <w:szCs w:val="18"/>
              </w:rPr>
            </w:pPr>
            <w:r w:rsidRPr="00115545">
              <w:rPr>
                <w:sz w:val="18"/>
                <w:szCs w:val="18"/>
              </w:rPr>
              <w:t>186,78</w:t>
            </w:r>
          </w:p>
        </w:tc>
        <w:tc>
          <w:tcPr>
            <w:tcW w:w="1260" w:type="dxa"/>
            <w:shd w:val="clear" w:color="auto" w:fill="auto"/>
            <w:hideMark/>
          </w:tcPr>
          <w:p w:rsidR="00734CE5" w:rsidRPr="00115545" w:rsidRDefault="00734CE5" w:rsidP="00733F07">
            <w:pPr>
              <w:jc w:val="center"/>
              <w:rPr>
                <w:sz w:val="18"/>
                <w:szCs w:val="18"/>
              </w:rPr>
            </w:pPr>
            <w:r w:rsidRPr="00115545">
              <w:rPr>
                <w:sz w:val="18"/>
                <w:szCs w:val="18"/>
              </w:rPr>
              <w:t>194,25</w:t>
            </w:r>
          </w:p>
        </w:tc>
        <w:tc>
          <w:tcPr>
            <w:tcW w:w="1140" w:type="dxa"/>
            <w:shd w:val="clear" w:color="auto" w:fill="auto"/>
            <w:hideMark/>
          </w:tcPr>
          <w:p w:rsidR="00734CE5" w:rsidRPr="00115545" w:rsidRDefault="00734CE5" w:rsidP="00733F07">
            <w:pPr>
              <w:jc w:val="center"/>
              <w:rPr>
                <w:sz w:val="18"/>
                <w:szCs w:val="18"/>
              </w:rPr>
            </w:pPr>
            <w:r w:rsidRPr="00115545">
              <w:rPr>
                <w:sz w:val="18"/>
                <w:szCs w:val="18"/>
              </w:rPr>
              <w:t>0,00</w:t>
            </w:r>
          </w:p>
        </w:tc>
      </w:tr>
      <w:tr w:rsidR="00734CE5" w:rsidRPr="00115545" w:rsidTr="000351F8">
        <w:trPr>
          <w:trHeight w:val="720"/>
          <w:jc w:val="right"/>
        </w:trPr>
        <w:tc>
          <w:tcPr>
            <w:tcW w:w="851" w:type="dxa"/>
            <w:vMerge/>
            <w:hideMark/>
          </w:tcPr>
          <w:p w:rsidR="00734CE5" w:rsidRPr="00115545" w:rsidRDefault="00734CE5" w:rsidP="00733F07">
            <w:pPr>
              <w:jc w:val="center"/>
              <w:rPr>
                <w:sz w:val="18"/>
                <w:szCs w:val="18"/>
              </w:rPr>
            </w:pPr>
          </w:p>
        </w:tc>
        <w:tc>
          <w:tcPr>
            <w:tcW w:w="1237" w:type="dxa"/>
            <w:vMerge/>
            <w:hideMark/>
          </w:tcPr>
          <w:p w:rsidR="00734CE5" w:rsidRPr="00115545" w:rsidRDefault="00734CE5" w:rsidP="00733F07">
            <w:pPr>
              <w:jc w:val="center"/>
              <w:rPr>
                <w:sz w:val="18"/>
                <w:szCs w:val="18"/>
              </w:rPr>
            </w:pPr>
          </w:p>
        </w:tc>
        <w:tc>
          <w:tcPr>
            <w:tcW w:w="740" w:type="dxa"/>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бю</w:t>
            </w:r>
            <w:r w:rsidRPr="00115545">
              <w:rPr>
                <w:sz w:val="18"/>
                <w:szCs w:val="18"/>
              </w:rPr>
              <w:t>д</w:t>
            </w:r>
            <w:r w:rsidRPr="00115545">
              <w:rPr>
                <w:sz w:val="18"/>
                <w:szCs w:val="18"/>
              </w:rPr>
              <w:t>жет авт</w:t>
            </w:r>
            <w:r w:rsidRPr="00115545">
              <w:rPr>
                <w:sz w:val="18"/>
                <w:szCs w:val="18"/>
              </w:rPr>
              <w:t>о</w:t>
            </w:r>
            <w:r w:rsidRPr="00115545">
              <w:rPr>
                <w:sz w:val="18"/>
                <w:szCs w:val="18"/>
              </w:rPr>
              <w:t>но</w:t>
            </w:r>
            <w:r w:rsidRPr="00115545">
              <w:rPr>
                <w:sz w:val="18"/>
                <w:szCs w:val="18"/>
              </w:rPr>
              <w:t>м</w:t>
            </w:r>
            <w:r w:rsidRPr="00115545">
              <w:rPr>
                <w:sz w:val="18"/>
                <w:szCs w:val="18"/>
              </w:rPr>
              <w:t>ного окр</w:t>
            </w:r>
            <w:r w:rsidRPr="00115545">
              <w:rPr>
                <w:sz w:val="18"/>
                <w:szCs w:val="18"/>
              </w:rPr>
              <w:t>у</w:t>
            </w:r>
            <w:r w:rsidRPr="00115545">
              <w:rPr>
                <w:sz w:val="18"/>
                <w:szCs w:val="18"/>
              </w:rPr>
              <w:t>га</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hideMark/>
          </w:tcPr>
          <w:p w:rsidR="00734CE5" w:rsidRPr="00115545" w:rsidRDefault="00734CE5" w:rsidP="00733F07">
            <w:pPr>
              <w:jc w:val="center"/>
              <w:rPr>
                <w:sz w:val="18"/>
                <w:szCs w:val="18"/>
              </w:rPr>
            </w:pPr>
          </w:p>
        </w:tc>
        <w:tc>
          <w:tcPr>
            <w:tcW w:w="1640" w:type="dxa"/>
            <w:shd w:val="clear" w:color="auto" w:fill="auto"/>
            <w:hideMark/>
          </w:tcPr>
          <w:p w:rsidR="00734CE5" w:rsidRPr="00115545" w:rsidRDefault="00734CE5" w:rsidP="00733F07">
            <w:pPr>
              <w:jc w:val="center"/>
              <w:rPr>
                <w:sz w:val="18"/>
                <w:szCs w:val="18"/>
              </w:rPr>
            </w:pPr>
          </w:p>
        </w:tc>
        <w:tc>
          <w:tcPr>
            <w:tcW w:w="1476" w:type="dxa"/>
            <w:shd w:val="clear" w:color="auto" w:fill="auto"/>
            <w:hideMark/>
          </w:tcPr>
          <w:p w:rsidR="00734CE5" w:rsidRPr="00115545" w:rsidRDefault="00734CE5" w:rsidP="00733F07">
            <w:pPr>
              <w:jc w:val="center"/>
              <w:rPr>
                <w:sz w:val="18"/>
                <w:szCs w:val="18"/>
              </w:rPr>
            </w:pPr>
          </w:p>
        </w:tc>
        <w:tc>
          <w:tcPr>
            <w:tcW w:w="1843" w:type="dxa"/>
            <w:shd w:val="clear" w:color="auto" w:fill="auto"/>
            <w:hideMark/>
          </w:tcPr>
          <w:p w:rsidR="00734CE5" w:rsidRPr="00115545" w:rsidRDefault="00734CE5" w:rsidP="00733F07">
            <w:pPr>
              <w:jc w:val="center"/>
              <w:rPr>
                <w:sz w:val="18"/>
                <w:szCs w:val="18"/>
              </w:rPr>
            </w:pPr>
          </w:p>
        </w:tc>
        <w:tc>
          <w:tcPr>
            <w:tcW w:w="1418" w:type="dxa"/>
            <w:shd w:val="clear" w:color="auto" w:fill="auto"/>
            <w:hideMark/>
          </w:tcPr>
          <w:p w:rsidR="00734CE5" w:rsidRPr="00115545" w:rsidRDefault="00734CE5" w:rsidP="00733F07">
            <w:pPr>
              <w:jc w:val="center"/>
              <w:rPr>
                <w:sz w:val="18"/>
                <w:szCs w:val="18"/>
              </w:rPr>
            </w:pPr>
          </w:p>
        </w:tc>
        <w:tc>
          <w:tcPr>
            <w:tcW w:w="1260" w:type="dxa"/>
            <w:shd w:val="clear" w:color="auto" w:fill="auto"/>
            <w:noWrap/>
            <w:hideMark/>
          </w:tcPr>
          <w:p w:rsidR="00734CE5" w:rsidRPr="00115545" w:rsidRDefault="00734CE5" w:rsidP="00733F07">
            <w:pPr>
              <w:jc w:val="center"/>
              <w:rPr>
                <w:sz w:val="18"/>
                <w:szCs w:val="18"/>
              </w:rPr>
            </w:pPr>
          </w:p>
        </w:tc>
        <w:tc>
          <w:tcPr>
            <w:tcW w:w="1260" w:type="dxa"/>
            <w:shd w:val="clear" w:color="auto" w:fill="auto"/>
            <w:noWrap/>
            <w:hideMark/>
          </w:tcPr>
          <w:p w:rsidR="00734CE5" w:rsidRPr="00115545" w:rsidRDefault="00734CE5" w:rsidP="00733F07">
            <w:pPr>
              <w:jc w:val="center"/>
              <w:rPr>
                <w:sz w:val="18"/>
                <w:szCs w:val="18"/>
              </w:rPr>
            </w:pPr>
          </w:p>
        </w:tc>
        <w:tc>
          <w:tcPr>
            <w:tcW w:w="1140" w:type="dxa"/>
            <w:shd w:val="clear" w:color="auto" w:fill="auto"/>
            <w:noWrap/>
            <w:hideMark/>
          </w:tcPr>
          <w:p w:rsidR="00734CE5" w:rsidRPr="00115545" w:rsidRDefault="00734CE5" w:rsidP="00733F07">
            <w:pPr>
              <w:jc w:val="center"/>
              <w:rPr>
                <w:sz w:val="18"/>
                <w:szCs w:val="18"/>
              </w:rPr>
            </w:pPr>
          </w:p>
        </w:tc>
      </w:tr>
      <w:tr w:rsidR="00734CE5" w:rsidRPr="00115545" w:rsidTr="000351F8">
        <w:trPr>
          <w:trHeight w:val="480"/>
          <w:jc w:val="right"/>
        </w:trPr>
        <w:tc>
          <w:tcPr>
            <w:tcW w:w="851" w:type="dxa"/>
            <w:vMerge/>
            <w:hideMark/>
          </w:tcPr>
          <w:p w:rsidR="00734CE5" w:rsidRPr="00115545" w:rsidRDefault="00734CE5" w:rsidP="00733F07">
            <w:pPr>
              <w:jc w:val="center"/>
              <w:rPr>
                <w:sz w:val="18"/>
                <w:szCs w:val="18"/>
              </w:rPr>
            </w:pPr>
          </w:p>
        </w:tc>
        <w:tc>
          <w:tcPr>
            <w:tcW w:w="1237" w:type="dxa"/>
            <w:vMerge/>
            <w:hideMark/>
          </w:tcPr>
          <w:p w:rsidR="00734CE5" w:rsidRPr="00115545" w:rsidRDefault="00734CE5" w:rsidP="00733F07">
            <w:pPr>
              <w:jc w:val="center"/>
              <w:rPr>
                <w:sz w:val="18"/>
                <w:szCs w:val="18"/>
              </w:rPr>
            </w:pPr>
          </w:p>
        </w:tc>
        <w:tc>
          <w:tcPr>
            <w:tcW w:w="740" w:type="dxa"/>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бю</w:t>
            </w:r>
            <w:r w:rsidRPr="00115545">
              <w:rPr>
                <w:sz w:val="18"/>
                <w:szCs w:val="18"/>
              </w:rPr>
              <w:t>д</w:t>
            </w:r>
            <w:r w:rsidRPr="00115545">
              <w:rPr>
                <w:sz w:val="18"/>
                <w:szCs w:val="18"/>
              </w:rPr>
              <w:t>жет ра</w:t>
            </w:r>
            <w:r w:rsidRPr="00115545">
              <w:rPr>
                <w:sz w:val="18"/>
                <w:szCs w:val="18"/>
              </w:rPr>
              <w:t>й</w:t>
            </w:r>
            <w:r w:rsidRPr="00115545">
              <w:rPr>
                <w:sz w:val="18"/>
                <w:szCs w:val="18"/>
              </w:rPr>
              <w:t>она</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hideMark/>
          </w:tcPr>
          <w:p w:rsidR="00734CE5" w:rsidRPr="00115545" w:rsidRDefault="00734CE5" w:rsidP="00733F07">
            <w:pPr>
              <w:jc w:val="center"/>
              <w:rPr>
                <w:sz w:val="18"/>
                <w:szCs w:val="18"/>
              </w:rPr>
            </w:pPr>
            <w:r w:rsidRPr="00115545">
              <w:rPr>
                <w:sz w:val="18"/>
                <w:szCs w:val="18"/>
              </w:rPr>
              <w:t>2 245,27</w:t>
            </w:r>
          </w:p>
        </w:tc>
        <w:tc>
          <w:tcPr>
            <w:tcW w:w="1640" w:type="dxa"/>
            <w:shd w:val="clear" w:color="auto" w:fill="auto"/>
            <w:hideMark/>
          </w:tcPr>
          <w:p w:rsidR="00734CE5" w:rsidRPr="00115545" w:rsidRDefault="00734CE5" w:rsidP="00733F07">
            <w:pPr>
              <w:jc w:val="center"/>
              <w:rPr>
                <w:sz w:val="18"/>
                <w:szCs w:val="18"/>
              </w:rPr>
            </w:pPr>
            <w:r w:rsidRPr="00115545">
              <w:rPr>
                <w:sz w:val="18"/>
                <w:szCs w:val="18"/>
              </w:rPr>
              <w:t>537,13</w:t>
            </w:r>
          </w:p>
        </w:tc>
        <w:tc>
          <w:tcPr>
            <w:tcW w:w="1476" w:type="dxa"/>
            <w:shd w:val="clear" w:color="auto" w:fill="auto"/>
            <w:hideMark/>
          </w:tcPr>
          <w:p w:rsidR="00734CE5" w:rsidRPr="00115545" w:rsidRDefault="00734CE5" w:rsidP="00733F07">
            <w:pPr>
              <w:jc w:val="center"/>
              <w:rPr>
                <w:sz w:val="18"/>
                <w:szCs w:val="18"/>
              </w:rPr>
            </w:pPr>
            <w:r w:rsidRPr="00115545">
              <w:rPr>
                <w:sz w:val="18"/>
                <w:szCs w:val="18"/>
              </w:rPr>
              <w:t>555,97</w:t>
            </w:r>
          </w:p>
        </w:tc>
        <w:tc>
          <w:tcPr>
            <w:tcW w:w="1843" w:type="dxa"/>
            <w:shd w:val="clear" w:color="auto" w:fill="auto"/>
            <w:hideMark/>
          </w:tcPr>
          <w:p w:rsidR="00734CE5" w:rsidRPr="00115545" w:rsidRDefault="00734CE5" w:rsidP="00733F07">
            <w:pPr>
              <w:jc w:val="center"/>
              <w:rPr>
                <w:sz w:val="18"/>
                <w:szCs w:val="18"/>
              </w:rPr>
            </w:pPr>
            <w:r w:rsidRPr="00115545">
              <w:rPr>
                <w:sz w:val="18"/>
                <w:szCs w:val="18"/>
              </w:rPr>
              <w:t>592,40</w:t>
            </w:r>
          </w:p>
        </w:tc>
        <w:tc>
          <w:tcPr>
            <w:tcW w:w="1418" w:type="dxa"/>
            <w:shd w:val="clear" w:color="auto" w:fill="auto"/>
            <w:hideMark/>
          </w:tcPr>
          <w:p w:rsidR="00734CE5" w:rsidRPr="00115545" w:rsidRDefault="00734CE5" w:rsidP="00733F07">
            <w:pPr>
              <w:jc w:val="center"/>
              <w:rPr>
                <w:sz w:val="18"/>
                <w:szCs w:val="18"/>
              </w:rPr>
            </w:pPr>
            <w:r w:rsidRPr="00115545">
              <w:rPr>
                <w:sz w:val="18"/>
                <w:szCs w:val="18"/>
              </w:rPr>
              <w:t>178,74</w:t>
            </w:r>
          </w:p>
        </w:tc>
        <w:tc>
          <w:tcPr>
            <w:tcW w:w="1260" w:type="dxa"/>
            <w:shd w:val="clear" w:color="auto" w:fill="auto"/>
            <w:hideMark/>
          </w:tcPr>
          <w:p w:rsidR="00734CE5" w:rsidRPr="00115545" w:rsidRDefault="00734CE5" w:rsidP="00733F07">
            <w:pPr>
              <w:jc w:val="center"/>
              <w:rPr>
                <w:sz w:val="18"/>
                <w:szCs w:val="18"/>
              </w:rPr>
            </w:pPr>
            <w:r w:rsidRPr="00115545">
              <w:rPr>
                <w:sz w:val="18"/>
                <w:szCs w:val="18"/>
              </w:rPr>
              <w:t>186,78</w:t>
            </w:r>
          </w:p>
        </w:tc>
        <w:tc>
          <w:tcPr>
            <w:tcW w:w="1260" w:type="dxa"/>
            <w:shd w:val="clear" w:color="auto" w:fill="auto"/>
            <w:hideMark/>
          </w:tcPr>
          <w:p w:rsidR="00734CE5" w:rsidRPr="00115545" w:rsidRDefault="00734CE5" w:rsidP="00733F07">
            <w:pPr>
              <w:jc w:val="center"/>
              <w:rPr>
                <w:sz w:val="18"/>
                <w:szCs w:val="18"/>
              </w:rPr>
            </w:pPr>
            <w:r w:rsidRPr="00115545">
              <w:rPr>
                <w:sz w:val="18"/>
                <w:szCs w:val="18"/>
              </w:rPr>
              <w:t>194,25</w:t>
            </w:r>
          </w:p>
        </w:tc>
        <w:tc>
          <w:tcPr>
            <w:tcW w:w="1140" w:type="dxa"/>
            <w:shd w:val="clear" w:color="auto" w:fill="auto"/>
            <w:hideMark/>
          </w:tcPr>
          <w:p w:rsidR="00734CE5" w:rsidRPr="00115545" w:rsidRDefault="00734CE5" w:rsidP="00733F07">
            <w:pPr>
              <w:jc w:val="center"/>
              <w:rPr>
                <w:sz w:val="18"/>
                <w:szCs w:val="18"/>
              </w:rPr>
            </w:pPr>
          </w:p>
        </w:tc>
      </w:tr>
      <w:tr w:rsidR="00734CE5" w:rsidRPr="00115545" w:rsidTr="000351F8">
        <w:trPr>
          <w:trHeight w:val="1920"/>
          <w:jc w:val="right"/>
        </w:trPr>
        <w:tc>
          <w:tcPr>
            <w:tcW w:w="851" w:type="dxa"/>
            <w:vMerge/>
            <w:hideMark/>
          </w:tcPr>
          <w:p w:rsidR="00734CE5" w:rsidRPr="00115545" w:rsidRDefault="00734CE5" w:rsidP="00733F07">
            <w:pPr>
              <w:jc w:val="center"/>
              <w:rPr>
                <w:sz w:val="18"/>
                <w:szCs w:val="18"/>
              </w:rPr>
            </w:pPr>
          </w:p>
        </w:tc>
        <w:tc>
          <w:tcPr>
            <w:tcW w:w="1237" w:type="dxa"/>
            <w:vMerge/>
            <w:hideMark/>
          </w:tcPr>
          <w:p w:rsidR="00734CE5" w:rsidRPr="00115545" w:rsidRDefault="00734CE5" w:rsidP="00733F07">
            <w:pPr>
              <w:jc w:val="center"/>
              <w:rPr>
                <w:sz w:val="18"/>
                <w:szCs w:val="18"/>
              </w:rPr>
            </w:pPr>
          </w:p>
        </w:tc>
        <w:tc>
          <w:tcPr>
            <w:tcW w:w="740" w:type="dxa"/>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в т.ч.безво</w:t>
            </w:r>
            <w:r w:rsidRPr="00115545">
              <w:rPr>
                <w:sz w:val="18"/>
                <w:szCs w:val="18"/>
              </w:rPr>
              <w:t>з</w:t>
            </w:r>
            <w:r w:rsidRPr="00115545">
              <w:rPr>
                <w:sz w:val="18"/>
                <w:szCs w:val="18"/>
              </w:rPr>
              <w:t>мез</w:t>
            </w:r>
            <w:r w:rsidRPr="00115545">
              <w:rPr>
                <w:sz w:val="18"/>
                <w:szCs w:val="18"/>
              </w:rPr>
              <w:t>д</w:t>
            </w:r>
            <w:r w:rsidRPr="00115545">
              <w:rPr>
                <w:sz w:val="18"/>
                <w:szCs w:val="18"/>
              </w:rPr>
              <w:t>ные п</w:t>
            </w:r>
            <w:r w:rsidRPr="00115545">
              <w:rPr>
                <w:sz w:val="18"/>
                <w:szCs w:val="18"/>
              </w:rPr>
              <w:t>о</w:t>
            </w:r>
            <w:r w:rsidRPr="00115545">
              <w:rPr>
                <w:sz w:val="18"/>
                <w:szCs w:val="18"/>
              </w:rPr>
              <w:t>сту</w:t>
            </w:r>
            <w:r w:rsidRPr="00115545">
              <w:rPr>
                <w:sz w:val="18"/>
                <w:szCs w:val="18"/>
              </w:rPr>
              <w:t>п</w:t>
            </w:r>
            <w:r w:rsidRPr="00115545">
              <w:rPr>
                <w:sz w:val="18"/>
                <w:szCs w:val="18"/>
              </w:rPr>
              <w:t>ления ф</w:t>
            </w:r>
            <w:r w:rsidRPr="00115545">
              <w:rPr>
                <w:sz w:val="18"/>
                <w:szCs w:val="18"/>
              </w:rPr>
              <w:t>и</w:t>
            </w:r>
            <w:r w:rsidRPr="00115545">
              <w:rPr>
                <w:sz w:val="18"/>
                <w:szCs w:val="18"/>
              </w:rPr>
              <w:t>зич</w:t>
            </w:r>
            <w:r w:rsidRPr="00115545">
              <w:rPr>
                <w:sz w:val="18"/>
                <w:szCs w:val="18"/>
              </w:rPr>
              <w:t>е</w:t>
            </w:r>
            <w:r w:rsidRPr="00115545">
              <w:rPr>
                <w:sz w:val="18"/>
                <w:szCs w:val="18"/>
              </w:rPr>
              <w:t>ских и юр</w:t>
            </w:r>
            <w:r w:rsidRPr="00115545">
              <w:rPr>
                <w:sz w:val="18"/>
                <w:szCs w:val="18"/>
              </w:rPr>
              <w:t>и</w:t>
            </w:r>
            <w:r w:rsidRPr="00115545">
              <w:rPr>
                <w:sz w:val="18"/>
                <w:szCs w:val="18"/>
              </w:rPr>
              <w:t>дич</w:t>
            </w:r>
            <w:r w:rsidRPr="00115545">
              <w:rPr>
                <w:sz w:val="18"/>
                <w:szCs w:val="18"/>
              </w:rPr>
              <w:t>е</w:t>
            </w:r>
            <w:r w:rsidRPr="00115545">
              <w:rPr>
                <w:sz w:val="18"/>
                <w:szCs w:val="18"/>
              </w:rPr>
              <w:t>ских лиц</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hideMark/>
          </w:tcPr>
          <w:p w:rsidR="00734CE5" w:rsidRPr="00115545" w:rsidRDefault="00734CE5" w:rsidP="00733F07">
            <w:pPr>
              <w:jc w:val="center"/>
              <w:rPr>
                <w:sz w:val="18"/>
                <w:szCs w:val="18"/>
              </w:rPr>
            </w:pPr>
            <w:r w:rsidRPr="00115545">
              <w:rPr>
                <w:sz w:val="18"/>
                <w:szCs w:val="18"/>
              </w:rPr>
              <w:t>125,00</w:t>
            </w:r>
          </w:p>
        </w:tc>
        <w:tc>
          <w:tcPr>
            <w:tcW w:w="1640" w:type="dxa"/>
            <w:shd w:val="clear" w:color="auto" w:fill="auto"/>
            <w:hideMark/>
          </w:tcPr>
          <w:p w:rsidR="00734CE5" w:rsidRPr="00115545" w:rsidRDefault="00734CE5" w:rsidP="00733F07">
            <w:pPr>
              <w:jc w:val="center"/>
              <w:rPr>
                <w:sz w:val="18"/>
                <w:szCs w:val="18"/>
              </w:rPr>
            </w:pPr>
          </w:p>
        </w:tc>
        <w:tc>
          <w:tcPr>
            <w:tcW w:w="1476" w:type="dxa"/>
            <w:shd w:val="clear" w:color="auto" w:fill="auto"/>
            <w:hideMark/>
          </w:tcPr>
          <w:p w:rsidR="00734CE5" w:rsidRPr="00115545" w:rsidRDefault="00734CE5" w:rsidP="00733F07">
            <w:pPr>
              <w:jc w:val="center"/>
              <w:rPr>
                <w:sz w:val="18"/>
                <w:szCs w:val="18"/>
              </w:rPr>
            </w:pPr>
          </w:p>
        </w:tc>
        <w:tc>
          <w:tcPr>
            <w:tcW w:w="1843" w:type="dxa"/>
            <w:shd w:val="clear" w:color="auto" w:fill="auto"/>
            <w:hideMark/>
          </w:tcPr>
          <w:p w:rsidR="00734CE5" w:rsidRPr="00115545" w:rsidRDefault="00734CE5" w:rsidP="00733F07">
            <w:pPr>
              <w:jc w:val="center"/>
              <w:rPr>
                <w:sz w:val="18"/>
                <w:szCs w:val="18"/>
              </w:rPr>
            </w:pPr>
            <w:r w:rsidRPr="00115545">
              <w:rPr>
                <w:sz w:val="18"/>
                <w:szCs w:val="18"/>
              </w:rPr>
              <w:t>125,00</w:t>
            </w:r>
          </w:p>
        </w:tc>
        <w:tc>
          <w:tcPr>
            <w:tcW w:w="1418" w:type="dxa"/>
            <w:shd w:val="clear" w:color="auto" w:fill="auto"/>
            <w:hideMark/>
          </w:tcPr>
          <w:p w:rsidR="00734CE5" w:rsidRPr="00115545" w:rsidRDefault="00734CE5" w:rsidP="00733F07">
            <w:pPr>
              <w:jc w:val="center"/>
              <w:rPr>
                <w:sz w:val="18"/>
                <w:szCs w:val="18"/>
              </w:rPr>
            </w:pPr>
          </w:p>
        </w:tc>
        <w:tc>
          <w:tcPr>
            <w:tcW w:w="1260" w:type="dxa"/>
            <w:shd w:val="clear" w:color="auto" w:fill="auto"/>
            <w:hideMark/>
          </w:tcPr>
          <w:p w:rsidR="00734CE5" w:rsidRPr="00115545" w:rsidRDefault="00734CE5" w:rsidP="00733F07">
            <w:pPr>
              <w:jc w:val="center"/>
              <w:rPr>
                <w:sz w:val="18"/>
                <w:szCs w:val="18"/>
              </w:rPr>
            </w:pPr>
          </w:p>
        </w:tc>
        <w:tc>
          <w:tcPr>
            <w:tcW w:w="1260" w:type="dxa"/>
            <w:shd w:val="clear" w:color="auto" w:fill="auto"/>
            <w:hideMark/>
          </w:tcPr>
          <w:p w:rsidR="00734CE5" w:rsidRPr="00115545" w:rsidRDefault="00734CE5" w:rsidP="00733F07">
            <w:pPr>
              <w:jc w:val="center"/>
              <w:rPr>
                <w:sz w:val="18"/>
                <w:szCs w:val="18"/>
              </w:rPr>
            </w:pPr>
          </w:p>
        </w:tc>
        <w:tc>
          <w:tcPr>
            <w:tcW w:w="1140" w:type="dxa"/>
            <w:shd w:val="clear" w:color="auto" w:fill="auto"/>
            <w:hideMark/>
          </w:tcPr>
          <w:p w:rsidR="00734CE5" w:rsidRPr="00115545" w:rsidRDefault="00734CE5" w:rsidP="00733F07">
            <w:pPr>
              <w:jc w:val="center"/>
              <w:rPr>
                <w:sz w:val="18"/>
                <w:szCs w:val="18"/>
              </w:rPr>
            </w:pPr>
          </w:p>
        </w:tc>
      </w:tr>
      <w:tr w:rsidR="00734CE5" w:rsidRPr="00115545" w:rsidTr="000351F8">
        <w:trPr>
          <w:trHeight w:val="300"/>
          <w:jc w:val="right"/>
        </w:trPr>
        <w:tc>
          <w:tcPr>
            <w:tcW w:w="851" w:type="dxa"/>
            <w:vMerge w:val="restart"/>
            <w:shd w:val="clear" w:color="auto" w:fill="auto"/>
            <w:hideMark/>
          </w:tcPr>
          <w:p w:rsidR="00734CE5" w:rsidRPr="00115545" w:rsidRDefault="00734CE5" w:rsidP="00733F07">
            <w:pPr>
              <w:jc w:val="center"/>
              <w:rPr>
                <w:sz w:val="18"/>
                <w:szCs w:val="18"/>
              </w:rPr>
            </w:pPr>
          </w:p>
        </w:tc>
        <w:tc>
          <w:tcPr>
            <w:tcW w:w="1237" w:type="dxa"/>
            <w:vMerge w:val="restart"/>
            <w:shd w:val="clear" w:color="auto" w:fill="auto"/>
            <w:hideMark/>
          </w:tcPr>
          <w:p w:rsidR="00734CE5" w:rsidRPr="00115545" w:rsidRDefault="00734CE5" w:rsidP="00733F07">
            <w:pPr>
              <w:jc w:val="center"/>
              <w:rPr>
                <w:sz w:val="18"/>
                <w:szCs w:val="18"/>
              </w:rPr>
            </w:pPr>
            <w:r w:rsidRPr="00115545">
              <w:rPr>
                <w:sz w:val="18"/>
                <w:szCs w:val="18"/>
              </w:rPr>
              <w:t xml:space="preserve">П. Ваховск, </w:t>
            </w:r>
            <w:r w:rsidRPr="00115545">
              <w:rPr>
                <w:sz w:val="18"/>
                <w:szCs w:val="18"/>
              </w:rPr>
              <w:lastRenderedPageBreak/>
              <w:t>с. Охтеурье</w:t>
            </w:r>
          </w:p>
        </w:tc>
        <w:tc>
          <w:tcPr>
            <w:tcW w:w="740" w:type="dxa"/>
            <w:vMerge w:val="restart"/>
            <w:shd w:val="clear" w:color="auto" w:fill="auto"/>
            <w:hideMark/>
          </w:tcPr>
          <w:p w:rsidR="00734CE5" w:rsidRPr="00115545" w:rsidRDefault="00734CE5" w:rsidP="00733F07">
            <w:pPr>
              <w:jc w:val="center"/>
              <w:rPr>
                <w:sz w:val="18"/>
                <w:szCs w:val="18"/>
              </w:rPr>
            </w:pPr>
          </w:p>
        </w:tc>
        <w:tc>
          <w:tcPr>
            <w:tcW w:w="678" w:type="dxa"/>
            <w:shd w:val="clear" w:color="auto" w:fill="auto"/>
            <w:noWrap/>
            <w:hideMark/>
          </w:tcPr>
          <w:p w:rsidR="00734CE5" w:rsidRPr="00115545" w:rsidRDefault="00734CE5" w:rsidP="00733F07">
            <w:pPr>
              <w:jc w:val="center"/>
              <w:rPr>
                <w:sz w:val="18"/>
                <w:szCs w:val="18"/>
              </w:rPr>
            </w:pPr>
            <w:r w:rsidRPr="00115545">
              <w:rPr>
                <w:sz w:val="18"/>
                <w:szCs w:val="18"/>
              </w:rPr>
              <w:t>всего</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hideMark/>
          </w:tcPr>
          <w:p w:rsidR="00734CE5" w:rsidRPr="00115545" w:rsidRDefault="00734CE5" w:rsidP="00733F07">
            <w:pPr>
              <w:jc w:val="center"/>
              <w:rPr>
                <w:sz w:val="18"/>
                <w:szCs w:val="18"/>
              </w:rPr>
            </w:pPr>
            <w:r w:rsidRPr="00115545">
              <w:rPr>
                <w:sz w:val="18"/>
                <w:szCs w:val="18"/>
              </w:rPr>
              <w:t>81 092,94</w:t>
            </w:r>
          </w:p>
        </w:tc>
        <w:tc>
          <w:tcPr>
            <w:tcW w:w="1640" w:type="dxa"/>
            <w:shd w:val="clear" w:color="auto" w:fill="auto"/>
            <w:hideMark/>
          </w:tcPr>
          <w:p w:rsidR="00734CE5" w:rsidRPr="00115545" w:rsidRDefault="00734CE5" w:rsidP="00733F07">
            <w:pPr>
              <w:jc w:val="center"/>
              <w:rPr>
                <w:sz w:val="18"/>
                <w:szCs w:val="18"/>
              </w:rPr>
            </w:pPr>
            <w:r w:rsidRPr="00115545">
              <w:rPr>
                <w:sz w:val="18"/>
                <w:szCs w:val="18"/>
              </w:rPr>
              <w:t>20 618,47</w:t>
            </w:r>
          </w:p>
        </w:tc>
        <w:tc>
          <w:tcPr>
            <w:tcW w:w="1476" w:type="dxa"/>
            <w:shd w:val="clear" w:color="auto" w:fill="auto"/>
            <w:hideMark/>
          </w:tcPr>
          <w:p w:rsidR="00734CE5" w:rsidRPr="00115545" w:rsidRDefault="00734CE5" w:rsidP="00733F07">
            <w:pPr>
              <w:jc w:val="center"/>
              <w:rPr>
                <w:sz w:val="18"/>
                <w:szCs w:val="18"/>
              </w:rPr>
            </w:pPr>
            <w:r w:rsidRPr="00115545">
              <w:rPr>
                <w:sz w:val="18"/>
                <w:szCs w:val="18"/>
              </w:rPr>
              <w:t>18 781,14</w:t>
            </w:r>
          </w:p>
        </w:tc>
        <w:tc>
          <w:tcPr>
            <w:tcW w:w="1843" w:type="dxa"/>
            <w:shd w:val="clear" w:color="auto" w:fill="auto"/>
            <w:hideMark/>
          </w:tcPr>
          <w:p w:rsidR="00734CE5" w:rsidRPr="00115545" w:rsidRDefault="00734CE5" w:rsidP="00733F07">
            <w:pPr>
              <w:jc w:val="center"/>
              <w:rPr>
                <w:sz w:val="18"/>
                <w:szCs w:val="18"/>
              </w:rPr>
            </w:pPr>
            <w:r w:rsidRPr="00115545">
              <w:rPr>
                <w:sz w:val="18"/>
                <w:szCs w:val="18"/>
              </w:rPr>
              <w:t>23 736,60</w:t>
            </w:r>
          </w:p>
        </w:tc>
        <w:tc>
          <w:tcPr>
            <w:tcW w:w="1418" w:type="dxa"/>
            <w:shd w:val="clear" w:color="auto" w:fill="auto"/>
            <w:hideMark/>
          </w:tcPr>
          <w:p w:rsidR="00734CE5" w:rsidRPr="00115545" w:rsidRDefault="00734CE5" w:rsidP="00733F07">
            <w:pPr>
              <w:jc w:val="center"/>
              <w:rPr>
                <w:sz w:val="18"/>
                <w:szCs w:val="18"/>
              </w:rPr>
            </w:pPr>
            <w:r w:rsidRPr="00115545">
              <w:rPr>
                <w:sz w:val="18"/>
                <w:szCs w:val="18"/>
              </w:rPr>
              <w:t>7 077,61</w:t>
            </w:r>
          </w:p>
        </w:tc>
        <w:tc>
          <w:tcPr>
            <w:tcW w:w="1260" w:type="dxa"/>
            <w:shd w:val="clear" w:color="auto" w:fill="auto"/>
            <w:hideMark/>
          </w:tcPr>
          <w:p w:rsidR="00734CE5" w:rsidRPr="00115545" w:rsidRDefault="00734CE5" w:rsidP="00733F07">
            <w:pPr>
              <w:jc w:val="center"/>
              <w:rPr>
                <w:sz w:val="18"/>
                <w:szCs w:val="18"/>
              </w:rPr>
            </w:pPr>
            <w:r w:rsidRPr="00115545">
              <w:rPr>
                <w:sz w:val="18"/>
                <w:szCs w:val="18"/>
              </w:rPr>
              <w:t>5 909,82</w:t>
            </w:r>
          </w:p>
        </w:tc>
        <w:tc>
          <w:tcPr>
            <w:tcW w:w="1260" w:type="dxa"/>
            <w:shd w:val="clear" w:color="auto" w:fill="auto"/>
            <w:hideMark/>
          </w:tcPr>
          <w:p w:rsidR="00734CE5" w:rsidRPr="00115545" w:rsidRDefault="00734CE5" w:rsidP="00733F07">
            <w:pPr>
              <w:jc w:val="center"/>
              <w:rPr>
                <w:sz w:val="18"/>
                <w:szCs w:val="18"/>
              </w:rPr>
            </w:pPr>
            <w:r w:rsidRPr="00115545">
              <w:rPr>
                <w:sz w:val="18"/>
                <w:szCs w:val="18"/>
              </w:rPr>
              <w:t>4 969,30</w:t>
            </w:r>
          </w:p>
        </w:tc>
        <w:tc>
          <w:tcPr>
            <w:tcW w:w="1140" w:type="dxa"/>
            <w:shd w:val="clear" w:color="auto" w:fill="auto"/>
            <w:hideMark/>
          </w:tcPr>
          <w:p w:rsidR="00734CE5" w:rsidRPr="00115545" w:rsidRDefault="00734CE5" w:rsidP="00733F07">
            <w:pPr>
              <w:jc w:val="center"/>
              <w:rPr>
                <w:sz w:val="18"/>
                <w:szCs w:val="18"/>
              </w:rPr>
            </w:pPr>
            <w:r w:rsidRPr="00115545">
              <w:rPr>
                <w:sz w:val="18"/>
                <w:szCs w:val="18"/>
              </w:rPr>
              <w:t>0,00</w:t>
            </w:r>
          </w:p>
        </w:tc>
      </w:tr>
      <w:tr w:rsidR="00734CE5" w:rsidRPr="00115545" w:rsidTr="000351F8">
        <w:trPr>
          <w:trHeight w:val="720"/>
          <w:jc w:val="right"/>
        </w:trPr>
        <w:tc>
          <w:tcPr>
            <w:tcW w:w="851" w:type="dxa"/>
            <w:vMerge/>
            <w:hideMark/>
          </w:tcPr>
          <w:p w:rsidR="00734CE5" w:rsidRPr="00115545" w:rsidRDefault="00734CE5" w:rsidP="00733F07">
            <w:pPr>
              <w:jc w:val="center"/>
              <w:rPr>
                <w:sz w:val="18"/>
                <w:szCs w:val="18"/>
              </w:rPr>
            </w:pPr>
          </w:p>
        </w:tc>
        <w:tc>
          <w:tcPr>
            <w:tcW w:w="1237" w:type="dxa"/>
            <w:vMerge/>
            <w:hideMark/>
          </w:tcPr>
          <w:p w:rsidR="00734CE5" w:rsidRPr="00115545" w:rsidRDefault="00734CE5" w:rsidP="00733F07">
            <w:pPr>
              <w:jc w:val="center"/>
              <w:rPr>
                <w:sz w:val="18"/>
                <w:szCs w:val="18"/>
              </w:rPr>
            </w:pPr>
          </w:p>
        </w:tc>
        <w:tc>
          <w:tcPr>
            <w:tcW w:w="740" w:type="dxa"/>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бю</w:t>
            </w:r>
            <w:r w:rsidRPr="00115545">
              <w:rPr>
                <w:sz w:val="18"/>
                <w:szCs w:val="18"/>
              </w:rPr>
              <w:t>д</w:t>
            </w:r>
            <w:r w:rsidRPr="00115545">
              <w:rPr>
                <w:sz w:val="18"/>
                <w:szCs w:val="18"/>
              </w:rPr>
              <w:t>жет авт</w:t>
            </w:r>
            <w:r w:rsidRPr="00115545">
              <w:rPr>
                <w:sz w:val="18"/>
                <w:szCs w:val="18"/>
              </w:rPr>
              <w:t>о</w:t>
            </w:r>
            <w:r w:rsidRPr="00115545">
              <w:rPr>
                <w:sz w:val="18"/>
                <w:szCs w:val="18"/>
              </w:rPr>
              <w:t>но</w:t>
            </w:r>
            <w:r w:rsidRPr="00115545">
              <w:rPr>
                <w:sz w:val="18"/>
                <w:szCs w:val="18"/>
              </w:rPr>
              <w:t>м</w:t>
            </w:r>
            <w:r w:rsidRPr="00115545">
              <w:rPr>
                <w:sz w:val="18"/>
                <w:szCs w:val="18"/>
              </w:rPr>
              <w:t>ного окр</w:t>
            </w:r>
            <w:r w:rsidRPr="00115545">
              <w:rPr>
                <w:sz w:val="18"/>
                <w:szCs w:val="18"/>
              </w:rPr>
              <w:t>у</w:t>
            </w:r>
            <w:r w:rsidRPr="00115545">
              <w:rPr>
                <w:sz w:val="18"/>
                <w:szCs w:val="18"/>
              </w:rPr>
              <w:t>га</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hideMark/>
          </w:tcPr>
          <w:p w:rsidR="00734CE5" w:rsidRPr="00115545" w:rsidRDefault="00734CE5" w:rsidP="00733F07">
            <w:pPr>
              <w:jc w:val="center"/>
              <w:rPr>
                <w:sz w:val="18"/>
                <w:szCs w:val="18"/>
              </w:rPr>
            </w:pPr>
          </w:p>
        </w:tc>
        <w:tc>
          <w:tcPr>
            <w:tcW w:w="1640" w:type="dxa"/>
            <w:shd w:val="clear" w:color="auto" w:fill="auto"/>
            <w:hideMark/>
          </w:tcPr>
          <w:p w:rsidR="00734CE5" w:rsidRPr="00115545" w:rsidRDefault="00734CE5" w:rsidP="00733F07">
            <w:pPr>
              <w:jc w:val="center"/>
              <w:rPr>
                <w:sz w:val="18"/>
                <w:szCs w:val="18"/>
              </w:rPr>
            </w:pPr>
          </w:p>
        </w:tc>
        <w:tc>
          <w:tcPr>
            <w:tcW w:w="1476" w:type="dxa"/>
            <w:shd w:val="clear" w:color="auto" w:fill="auto"/>
            <w:hideMark/>
          </w:tcPr>
          <w:p w:rsidR="00734CE5" w:rsidRPr="00115545" w:rsidRDefault="00734CE5" w:rsidP="00733F07">
            <w:pPr>
              <w:jc w:val="center"/>
              <w:rPr>
                <w:sz w:val="18"/>
                <w:szCs w:val="18"/>
              </w:rPr>
            </w:pPr>
          </w:p>
        </w:tc>
        <w:tc>
          <w:tcPr>
            <w:tcW w:w="1843" w:type="dxa"/>
            <w:shd w:val="clear" w:color="auto" w:fill="auto"/>
            <w:hideMark/>
          </w:tcPr>
          <w:p w:rsidR="00734CE5" w:rsidRPr="00115545" w:rsidRDefault="00734CE5" w:rsidP="00733F07">
            <w:pPr>
              <w:jc w:val="center"/>
              <w:rPr>
                <w:sz w:val="18"/>
                <w:szCs w:val="18"/>
              </w:rPr>
            </w:pPr>
          </w:p>
        </w:tc>
        <w:tc>
          <w:tcPr>
            <w:tcW w:w="1418" w:type="dxa"/>
            <w:shd w:val="clear" w:color="auto" w:fill="auto"/>
            <w:hideMark/>
          </w:tcPr>
          <w:p w:rsidR="00734CE5" w:rsidRPr="00115545" w:rsidRDefault="00734CE5" w:rsidP="00733F07">
            <w:pPr>
              <w:jc w:val="center"/>
              <w:rPr>
                <w:sz w:val="18"/>
                <w:szCs w:val="18"/>
              </w:rPr>
            </w:pPr>
          </w:p>
        </w:tc>
        <w:tc>
          <w:tcPr>
            <w:tcW w:w="1260" w:type="dxa"/>
            <w:shd w:val="clear" w:color="auto" w:fill="auto"/>
            <w:noWrap/>
            <w:hideMark/>
          </w:tcPr>
          <w:p w:rsidR="00734CE5" w:rsidRPr="00115545" w:rsidRDefault="00734CE5" w:rsidP="00733F07">
            <w:pPr>
              <w:jc w:val="center"/>
              <w:rPr>
                <w:sz w:val="18"/>
                <w:szCs w:val="18"/>
              </w:rPr>
            </w:pPr>
          </w:p>
        </w:tc>
        <w:tc>
          <w:tcPr>
            <w:tcW w:w="1260" w:type="dxa"/>
            <w:shd w:val="clear" w:color="auto" w:fill="auto"/>
            <w:noWrap/>
            <w:hideMark/>
          </w:tcPr>
          <w:p w:rsidR="00734CE5" w:rsidRPr="00115545" w:rsidRDefault="00734CE5" w:rsidP="00733F07">
            <w:pPr>
              <w:jc w:val="center"/>
              <w:rPr>
                <w:sz w:val="18"/>
                <w:szCs w:val="18"/>
              </w:rPr>
            </w:pPr>
          </w:p>
        </w:tc>
        <w:tc>
          <w:tcPr>
            <w:tcW w:w="1140" w:type="dxa"/>
            <w:shd w:val="clear" w:color="auto" w:fill="auto"/>
            <w:noWrap/>
            <w:hideMark/>
          </w:tcPr>
          <w:p w:rsidR="00734CE5" w:rsidRPr="00115545" w:rsidRDefault="00734CE5" w:rsidP="00733F07">
            <w:pPr>
              <w:jc w:val="center"/>
              <w:rPr>
                <w:sz w:val="18"/>
                <w:szCs w:val="18"/>
              </w:rPr>
            </w:pPr>
          </w:p>
        </w:tc>
      </w:tr>
      <w:tr w:rsidR="00734CE5" w:rsidRPr="00115545" w:rsidTr="000351F8">
        <w:trPr>
          <w:trHeight w:val="480"/>
          <w:jc w:val="right"/>
        </w:trPr>
        <w:tc>
          <w:tcPr>
            <w:tcW w:w="851" w:type="dxa"/>
            <w:vMerge/>
            <w:hideMark/>
          </w:tcPr>
          <w:p w:rsidR="00734CE5" w:rsidRPr="00115545" w:rsidRDefault="00734CE5" w:rsidP="00733F07">
            <w:pPr>
              <w:jc w:val="center"/>
              <w:rPr>
                <w:sz w:val="18"/>
                <w:szCs w:val="18"/>
              </w:rPr>
            </w:pPr>
          </w:p>
        </w:tc>
        <w:tc>
          <w:tcPr>
            <w:tcW w:w="1237" w:type="dxa"/>
            <w:vMerge/>
            <w:hideMark/>
          </w:tcPr>
          <w:p w:rsidR="00734CE5" w:rsidRPr="00115545" w:rsidRDefault="00734CE5" w:rsidP="00733F07">
            <w:pPr>
              <w:jc w:val="center"/>
              <w:rPr>
                <w:sz w:val="18"/>
                <w:szCs w:val="18"/>
              </w:rPr>
            </w:pPr>
          </w:p>
        </w:tc>
        <w:tc>
          <w:tcPr>
            <w:tcW w:w="740" w:type="dxa"/>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бю</w:t>
            </w:r>
            <w:r w:rsidRPr="00115545">
              <w:rPr>
                <w:sz w:val="18"/>
                <w:szCs w:val="18"/>
              </w:rPr>
              <w:t>д</w:t>
            </w:r>
            <w:r w:rsidRPr="00115545">
              <w:rPr>
                <w:sz w:val="18"/>
                <w:szCs w:val="18"/>
              </w:rPr>
              <w:t>жет ра</w:t>
            </w:r>
            <w:r w:rsidRPr="00115545">
              <w:rPr>
                <w:sz w:val="18"/>
                <w:szCs w:val="18"/>
              </w:rPr>
              <w:t>й</w:t>
            </w:r>
            <w:r w:rsidRPr="00115545">
              <w:rPr>
                <w:sz w:val="18"/>
                <w:szCs w:val="18"/>
              </w:rPr>
              <w:t>она</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noWrap/>
            <w:hideMark/>
          </w:tcPr>
          <w:p w:rsidR="00734CE5" w:rsidRPr="00115545" w:rsidRDefault="00734CE5" w:rsidP="00733F07">
            <w:pPr>
              <w:jc w:val="center"/>
              <w:rPr>
                <w:sz w:val="18"/>
                <w:szCs w:val="18"/>
              </w:rPr>
            </w:pPr>
            <w:r w:rsidRPr="00115545">
              <w:rPr>
                <w:sz w:val="18"/>
                <w:szCs w:val="18"/>
              </w:rPr>
              <w:t>81 092,94</w:t>
            </w:r>
          </w:p>
        </w:tc>
        <w:tc>
          <w:tcPr>
            <w:tcW w:w="1640" w:type="dxa"/>
            <w:shd w:val="clear" w:color="auto" w:fill="auto"/>
            <w:hideMark/>
          </w:tcPr>
          <w:p w:rsidR="00734CE5" w:rsidRPr="00115545" w:rsidRDefault="00734CE5" w:rsidP="00733F07">
            <w:pPr>
              <w:jc w:val="center"/>
              <w:rPr>
                <w:sz w:val="18"/>
                <w:szCs w:val="18"/>
              </w:rPr>
            </w:pPr>
            <w:r w:rsidRPr="00115545">
              <w:rPr>
                <w:sz w:val="18"/>
                <w:szCs w:val="18"/>
              </w:rPr>
              <w:t>20 618,47</w:t>
            </w:r>
          </w:p>
        </w:tc>
        <w:tc>
          <w:tcPr>
            <w:tcW w:w="1476" w:type="dxa"/>
            <w:shd w:val="clear" w:color="auto" w:fill="auto"/>
            <w:hideMark/>
          </w:tcPr>
          <w:p w:rsidR="00734CE5" w:rsidRPr="00115545" w:rsidRDefault="00734CE5" w:rsidP="00733F07">
            <w:pPr>
              <w:jc w:val="center"/>
              <w:rPr>
                <w:sz w:val="18"/>
                <w:szCs w:val="18"/>
              </w:rPr>
            </w:pPr>
            <w:r w:rsidRPr="00115545">
              <w:rPr>
                <w:sz w:val="18"/>
                <w:szCs w:val="18"/>
              </w:rPr>
              <w:t>18 781,14</w:t>
            </w:r>
          </w:p>
        </w:tc>
        <w:tc>
          <w:tcPr>
            <w:tcW w:w="1843" w:type="dxa"/>
            <w:shd w:val="clear" w:color="auto" w:fill="auto"/>
            <w:hideMark/>
          </w:tcPr>
          <w:p w:rsidR="00734CE5" w:rsidRPr="00115545" w:rsidRDefault="00734CE5" w:rsidP="00733F07">
            <w:pPr>
              <w:jc w:val="center"/>
              <w:rPr>
                <w:sz w:val="18"/>
                <w:szCs w:val="18"/>
              </w:rPr>
            </w:pPr>
            <w:r w:rsidRPr="00115545">
              <w:rPr>
                <w:sz w:val="18"/>
                <w:szCs w:val="18"/>
              </w:rPr>
              <w:t>23 736,60</w:t>
            </w:r>
          </w:p>
        </w:tc>
        <w:tc>
          <w:tcPr>
            <w:tcW w:w="1418" w:type="dxa"/>
            <w:shd w:val="clear" w:color="auto" w:fill="auto"/>
            <w:hideMark/>
          </w:tcPr>
          <w:p w:rsidR="00734CE5" w:rsidRPr="00115545" w:rsidRDefault="00734CE5" w:rsidP="00733F07">
            <w:pPr>
              <w:jc w:val="center"/>
              <w:rPr>
                <w:sz w:val="18"/>
                <w:szCs w:val="18"/>
              </w:rPr>
            </w:pPr>
            <w:r w:rsidRPr="00115545">
              <w:rPr>
                <w:sz w:val="18"/>
                <w:szCs w:val="18"/>
              </w:rPr>
              <w:t>7 077,61</w:t>
            </w:r>
          </w:p>
        </w:tc>
        <w:tc>
          <w:tcPr>
            <w:tcW w:w="1260" w:type="dxa"/>
            <w:shd w:val="clear" w:color="auto" w:fill="auto"/>
            <w:hideMark/>
          </w:tcPr>
          <w:p w:rsidR="00734CE5" w:rsidRPr="00115545" w:rsidRDefault="00734CE5" w:rsidP="00733F07">
            <w:pPr>
              <w:jc w:val="center"/>
              <w:rPr>
                <w:sz w:val="18"/>
                <w:szCs w:val="18"/>
              </w:rPr>
            </w:pPr>
            <w:r w:rsidRPr="00115545">
              <w:rPr>
                <w:sz w:val="18"/>
                <w:szCs w:val="18"/>
              </w:rPr>
              <w:t>5 909,82</w:t>
            </w:r>
          </w:p>
        </w:tc>
        <w:tc>
          <w:tcPr>
            <w:tcW w:w="1260" w:type="dxa"/>
            <w:shd w:val="clear" w:color="auto" w:fill="auto"/>
            <w:hideMark/>
          </w:tcPr>
          <w:p w:rsidR="00734CE5" w:rsidRPr="00115545" w:rsidRDefault="00734CE5" w:rsidP="00733F07">
            <w:pPr>
              <w:jc w:val="center"/>
              <w:rPr>
                <w:sz w:val="18"/>
                <w:szCs w:val="18"/>
              </w:rPr>
            </w:pPr>
            <w:r w:rsidRPr="00115545">
              <w:rPr>
                <w:sz w:val="18"/>
                <w:szCs w:val="18"/>
              </w:rPr>
              <w:t>4 969,30</w:t>
            </w:r>
          </w:p>
        </w:tc>
        <w:tc>
          <w:tcPr>
            <w:tcW w:w="1140" w:type="dxa"/>
            <w:shd w:val="clear" w:color="auto" w:fill="auto"/>
            <w:hideMark/>
          </w:tcPr>
          <w:p w:rsidR="00734CE5" w:rsidRPr="00115545" w:rsidRDefault="00734CE5" w:rsidP="00733F07">
            <w:pPr>
              <w:jc w:val="center"/>
              <w:rPr>
                <w:sz w:val="18"/>
                <w:szCs w:val="18"/>
              </w:rPr>
            </w:pPr>
          </w:p>
        </w:tc>
      </w:tr>
      <w:tr w:rsidR="00734CE5" w:rsidRPr="00115545" w:rsidTr="000351F8">
        <w:trPr>
          <w:trHeight w:val="1920"/>
          <w:jc w:val="right"/>
        </w:trPr>
        <w:tc>
          <w:tcPr>
            <w:tcW w:w="851" w:type="dxa"/>
            <w:vMerge/>
            <w:hideMark/>
          </w:tcPr>
          <w:p w:rsidR="00734CE5" w:rsidRPr="00115545" w:rsidRDefault="00734CE5" w:rsidP="00733F07">
            <w:pPr>
              <w:jc w:val="center"/>
              <w:rPr>
                <w:sz w:val="18"/>
                <w:szCs w:val="18"/>
              </w:rPr>
            </w:pPr>
          </w:p>
        </w:tc>
        <w:tc>
          <w:tcPr>
            <w:tcW w:w="1237" w:type="dxa"/>
            <w:vMerge/>
            <w:hideMark/>
          </w:tcPr>
          <w:p w:rsidR="00734CE5" w:rsidRPr="00115545" w:rsidRDefault="00734CE5" w:rsidP="00733F07">
            <w:pPr>
              <w:jc w:val="center"/>
              <w:rPr>
                <w:sz w:val="18"/>
                <w:szCs w:val="18"/>
              </w:rPr>
            </w:pPr>
          </w:p>
        </w:tc>
        <w:tc>
          <w:tcPr>
            <w:tcW w:w="740" w:type="dxa"/>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в т.ч.безво</w:t>
            </w:r>
            <w:r w:rsidRPr="00115545">
              <w:rPr>
                <w:sz w:val="18"/>
                <w:szCs w:val="18"/>
              </w:rPr>
              <w:t>з</w:t>
            </w:r>
            <w:r w:rsidRPr="00115545">
              <w:rPr>
                <w:sz w:val="18"/>
                <w:szCs w:val="18"/>
              </w:rPr>
              <w:t>мез</w:t>
            </w:r>
            <w:r w:rsidRPr="00115545">
              <w:rPr>
                <w:sz w:val="18"/>
                <w:szCs w:val="18"/>
              </w:rPr>
              <w:t>д</w:t>
            </w:r>
            <w:r w:rsidRPr="00115545">
              <w:rPr>
                <w:sz w:val="18"/>
                <w:szCs w:val="18"/>
              </w:rPr>
              <w:t>ные п</w:t>
            </w:r>
            <w:r w:rsidRPr="00115545">
              <w:rPr>
                <w:sz w:val="18"/>
                <w:szCs w:val="18"/>
              </w:rPr>
              <w:t>о</w:t>
            </w:r>
            <w:r w:rsidRPr="00115545">
              <w:rPr>
                <w:sz w:val="18"/>
                <w:szCs w:val="18"/>
              </w:rPr>
              <w:t>сту</w:t>
            </w:r>
            <w:r w:rsidRPr="00115545">
              <w:rPr>
                <w:sz w:val="18"/>
                <w:szCs w:val="18"/>
              </w:rPr>
              <w:t>п</w:t>
            </w:r>
            <w:r w:rsidRPr="00115545">
              <w:rPr>
                <w:sz w:val="18"/>
                <w:szCs w:val="18"/>
              </w:rPr>
              <w:t>ления ф</w:t>
            </w:r>
            <w:r w:rsidRPr="00115545">
              <w:rPr>
                <w:sz w:val="18"/>
                <w:szCs w:val="18"/>
              </w:rPr>
              <w:t>и</w:t>
            </w:r>
            <w:r w:rsidRPr="00115545">
              <w:rPr>
                <w:sz w:val="18"/>
                <w:szCs w:val="18"/>
              </w:rPr>
              <w:t>зич</w:t>
            </w:r>
            <w:r w:rsidRPr="00115545">
              <w:rPr>
                <w:sz w:val="18"/>
                <w:szCs w:val="18"/>
              </w:rPr>
              <w:t>е</w:t>
            </w:r>
            <w:r w:rsidRPr="00115545">
              <w:rPr>
                <w:sz w:val="18"/>
                <w:szCs w:val="18"/>
              </w:rPr>
              <w:t>ских и юр</w:t>
            </w:r>
            <w:r w:rsidRPr="00115545">
              <w:rPr>
                <w:sz w:val="18"/>
                <w:szCs w:val="18"/>
              </w:rPr>
              <w:t>и</w:t>
            </w:r>
            <w:r w:rsidRPr="00115545">
              <w:rPr>
                <w:sz w:val="18"/>
                <w:szCs w:val="18"/>
              </w:rPr>
              <w:t>дич</w:t>
            </w:r>
            <w:r w:rsidRPr="00115545">
              <w:rPr>
                <w:sz w:val="18"/>
                <w:szCs w:val="18"/>
              </w:rPr>
              <w:t>е</w:t>
            </w:r>
            <w:r w:rsidRPr="00115545">
              <w:rPr>
                <w:sz w:val="18"/>
                <w:szCs w:val="18"/>
              </w:rPr>
              <w:t>ских лиц</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noWrap/>
            <w:hideMark/>
          </w:tcPr>
          <w:p w:rsidR="00734CE5" w:rsidRPr="00115545" w:rsidRDefault="00734CE5" w:rsidP="00733F07">
            <w:pPr>
              <w:jc w:val="center"/>
              <w:rPr>
                <w:sz w:val="18"/>
                <w:szCs w:val="18"/>
              </w:rPr>
            </w:pPr>
            <w:r w:rsidRPr="00115545">
              <w:rPr>
                <w:sz w:val="18"/>
                <w:szCs w:val="18"/>
              </w:rPr>
              <w:t>4 762,85</w:t>
            </w:r>
          </w:p>
        </w:tc>
        <w:tc>
          <w:tcPr>
            <w:tcW w:w="1640" w:type="dxa"/>
            <w:shd w:val="clear" w:color="auto" w:fill="auto"/>
            <w:hideMark/>
          </w:tcPr>
          <w:p w:rsidR="00734CE5" w:rsidRPr="00115545" w:rsidRDefault="00734CE5" w:rsidP="00733F07">
            <w:pPr>
              <w:jc w:val="center"/>
              <w:rPr>
                <w:sz w:val="18"/>
                <w:szCs w:val="18"/>
              </w:rPr>
            </w:pPr>
          </w:p>
        </w:tc>
        <w:tc>
          <w:tcPr>
            <w:tcW w:w="1476" w:type="dxa"/>
            <w:shd w:val="clear" w:color="auto" w:fill="auto"/>
            <w:hideMark/>
          </w:tcPr>
          <w:p w:rsidR="00734CE5" w:rsidRPr="00115545" w:rsidRDefault="00734CE5" w:rsidP="00733F07">
            <w:pPr>
              <w:jc w:val="center"/>
              <w:rPr>
                <w:sz w:val="18"/>
                <w:szCs w:val="18"/>
              </w:rPr>
            </w:pPr>
          </w:p>
        </w:tc>
        <w:tc>
          <w:tcPr>
            <w:tcW w:w="1843" w:type="dxa"/>
            <w:shd w:val="clear" w:color="auto" w:fill="auto"/>
            <w:hideMark/>
          </w:tcPr>
          <w:p w:rsidR="00734CE5" w:rsidRPr="00115545" w:rsidRDefault="00734CE5" w:rsidP="00733F07">
            <w:pPr>
              <w:jc w:val="center"/>
              <w:rPr>
                <w:sz w:val="18"/>
                <w:szCs w:val="18"/>
              </w:rPr>
            </w:pPr>
            <w:r w:rsidRPr="00115545">
              <w:rPr>
                <w:sz w:val="18"/>
                <w:szCs w:val="18"/>
              </w:rPr>
              <w:t>4 762,85</w:t>
            </w:r>
          </w:p>
        </w:tc>
        <w:tc>
          <w:tcPr>
            <w:tcW w:w="1418" w:type="dxa"/>
            <w:shd w:val="clear" w:color="auto" w:fill="auto"/>
            <w:hideMark/>
          </w:tcPr>
          <w:p w:rsidR="00734CE5" w:rsidRPr="00115545" w:rsidRDefault="00734CE5" w:rsidP="00733F07">
            <w:pPr>
              <w:jc w:val="center"/>
              <w:rPr>
                <w:sz w:val="18"/>
                <w:szCs w:val="18"/>
              </w:rPr>
            </w:pPr>
          </w:p>
        </w:tc>
        <w:tc>
          <w:tcPr>
            <w:tcW w:w="1260" w:type="dxa"/>
            <w:shd w:val="clear" w:color="auto" w:fill="auto"/>
            <w:hideMark/>
          </w:tcPr>
          <w:p w:rsidR="00734CE5" w:rsidRPr="00115545" w:rsidRDefault="00734CE5" w:rsidP="00733F07">
            <w:pPr>
              <w:jc w:val="center"/>
              <w:rPr>
                <w:sz w:val="18"/>
                <w:szCs w:val="18"/>
              </w:rPr>
            </w:pPr>
          </w:p>
        </w:tc>
        <w:tc>
          <w:tcPr>
            <w:tcW w:w="1260" w:type="dxa"/>
            <w:shd w:val="clear" w:color="auto" w:fill="auto"/>
            <w:hideMark/>
          </w:tcPr>
          <w:p w:rsidR="00734CE5" w:rsidRPr="00115545" w:rsidRDefault="00734CE5" w:rsidP="00733F07">
            <w:pPr>
              <w:jc w:val="center"/>
              <w:rPr>
                <w:sz w:val="18"/>
                <w:szCs w:val="18"/>
              </w:rPr>
            </w:pPr>
          </w:p>
        </w:tc>
        <w:tc>
          <w:tcPr>
            <w:tcW w:w="1140" w:type="dxa"/>
            <w:shd w:val="clear" w:color="auto" w:fill="auto"/>
            <w:hideMark/>
          </w:tcPr>
          <w:p w:rsidR="00734CE5" w:rsidRPr="00115545" w:rsidRDefault="00734CE5" w:rsidP="00733F07">
            <w:pPr>
              <w:jc w:val="center"/>
              <w:rPr>
                <w:sz w:val="18"/>
                <w:szCs w:val="18"/>
              </w:rPr>
            </w:pPr>
          </w:p>
        </w:tc>
      </w:tr>
      <w:tr w:rsidR="00734CE5" w:rsidRPr="00115545" w:rsidTr="000351F8">
        <w:trPr>
          <w:trHeight w:val="300"/>
          <w:jc w:val="right"/>
        </w:trPr>
        <w:tc>
          <w:tcPr>
            <w:tcW w:w="851" w:type="dxa"/>
            <w:vMerge w:val="restart"/>
            <w:shd w:val="clear" w:color="auto" w:fill="auto"/>
            <w:hideMark/>
          </w:tcPr>
          <w:p w:rsidR="00734CE5" w:rsidRPr="00115545" w:rsidRDefault="00734CE5" w:rsidP="00733F07">
            <w:pPr>
              <w:jc w:val="center"/>
              <w:rPr>
                <w:sz w:val="18"/>
                <w:szCs w:val="18"/>
              </w:rPr>
            </w:pPr>
          </w:p>
        </w:tc>
        <w:tc>
          <w:tcPr>
            <w:tcW w:w="1237" w:type="dxa"/>
            <w:vMerge w:val="restart"/>
            <w:shd w:val="clear" w:color="auto" w:fill="auto"/>
            <w:hideMark/>
          </w:tcPr>
          <w:p w:rsidR="00734CE5" w:rsidRPr="00115545" w:rsidRDefault="00734CE5" w:rsidP="00733F07">
            <w:pPr>
              <w:jc w:val="center"/>
              <w:rPr>
                <w:sz w:val="18"/>
                <w:szCs w:val="18"/>
              </w:rPr>
            </w:pPr>
            <w:r w:rsidRPr="00115545">
              <w:rPr>
                <w:sz w:val="18"/>
                <w:szCs w:val="18"/>
              </w:rPr>
              <w:t>П. Зайцева Речка</w:t>
            </w:r>
          </w:p>
        </w:tc>
        <w:tc>
          <w:tcPr>
            <w:tcW w:w="740" w:type="dxa"/>
            <w:vMerge w:val="restart"/>
            <w:shd w:val="clear" w:color="auto" w:fill="auto"/>
            <w:hideMark/>
          </w:tcPr>
          <w:p w:rsidR="00734CE5" w:rsidRPr="00115545" w:rsidRDefault="00734CE5" w:rsidP="00733F07">
            <w:pPr>
              <w:jc w:val="center"/>
              <w:rPr>
                <w:sz w:val="18"/>
                <w:szCs w:val="18"/>
              </w:rPr>
            </w:pPr>
          </w:p>
        </w:tc>
        <w:tc>
          <w:tcPr>
            <w:tcW w:w="678" w:type="dxa"/>
            <w:shd w:val="clear" w:color="auto" w:fill="auto"/>
            <w:noWrap/>
            <w:hideMark/>
          </w:tcPr>
          <w:p w:rsidR="00734CE5" w:rsidRPr="00115545" w:rsidRDefault="00734CE5" w:rsidP="00733F07">
            <w:pPr>
              <w:jc w:val="center"/>
              <w:rPr>
                <w:sz w:val="18"/>
                <w:szCs w:val="18"/>
              </w:rPr>
            </w:pPr>
            <w:r w:rsidRPr="00115545">
              <w:rPr>
                <w:sz w:val="18"/>
                <w:szCs w:val="18"/>
              </w:rPr>
              <w:t>всего</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hideMark/>
          </w:tcPr>
          <w:p w:rsidR="00734CE5" w:rsidRPr="00115545" w:rsidRDefault="00734CE5" w:rsidP="00733F07">
            <w:pPr>
              <w:jc w:val="center"/>
              <w:rPr>
                <w:sz w:val="18"/>
                <w:szCs w:val="18"/>
              </w:rPr>
            </w:pPr>
            <w:r w:rsidRPr="00115545">
              <w:rPr>
                <w:sz w:val="18"/>
                <w:szCs w:val="18"/>
              </w:rPr>
              <w:t>16 318,45</w:t>
            </w:r>
          </w:p>
        </w:tc>
        <w:tc>
          <w:tcPr>
            <w:tcW w:w="1640" w:type="dxa"/>
            <w:shd w:val="clear" w:color="auto" w:fill="auto"/>
            <w:hideMark/>
          </w:tcPr>
          <w:p w:rsidR="00734CE5" w:rsidRPr="00115545" w:rsidRDefault="00734CE5" w:rsidP="00733F07">
            <w:pPr>
              <w:jc w:val="center"/>
              <w:rPr>
                <w:sz w:val="18"/>
                <w:szCs w:val="18"/>
              </w:rPr>
            </w:pPr>
            <w:r w:rsidRPr="00115545">
              <w:rPr>
                <w:sz w:val="18"/>
                <w:szCs w:val="18"/>
              </w:rPr>
              <w:t>4 144,44</w:t>
            </w:r>
          </w:p>
        </w:tc>
        <w:tc>
          <w:tcPr>
            <w:tcW w:w="1476" w:type="dxa"/>
            <w:shd w:val="clear" w:color="auto" w:fill="auto"/>
            <w:hideMark/>
          </w:tcPr>
          <w:p w:rsidR="00734CE5" w:rsidRPr="00115545" w:rsidRDefault="00734CE5" w:rsidP="00733F07">
            <w:pPr>
              <w:jc w:val="center"/>
              <w:rPr>
                <w:sz w:val="18"/>
                <w:szCs w:val="18"/>
              </w:rPr>
            </w:pPr>
            <w:r w:rsidRPr="00115545">
              <w:rPr>
                <w:sz w:val="18"/>
                <w:szCs w:val="18"/>
              </w:rPr>
              <w:t>4 208,38</w:t>
            </w:r>
          </w:p>
        </w:tc>
        <w:tc>
          <w:tcPr>
            <w:tcW w:w="1843" w:type="dxa"/>
            <w:shd w:val="clear" w:color="auto" w:fill="auto"/>
            <w:hideMark/>
          </w:tcPr>
          <w:p w:rsidR="00734CE5" w:rsidRPr="00115545" w:rsidRDefault="00734CE5" w:rsidP="00733F07">
            <w:pPr>
              <w:jc w:val="center"/>
              <w:rPr>
                <w:sz w:val="18"/>
                <w:szCs w:val="18"/>
              </w:rPr>
            </w:pPr>
            <w:r w:rsidRPr="00115545">
              <w:rPr>
                <w:sz w:val="18"/>
                <w:szCs w:val="18"/>
              </w:rPr>
              <w:t>4 350,15</w:t>
            </w:r>
          </w:p>
        </w:tc>
        <w:tc>
          <w:tcPr>
            <w:tcW w:w="1418" w:type="dxa"/>
            <w:shd w:val="clear" w:color="auto" w:fill="auto"/>
            <w:hideMark/>
          </w:tcPr>
          <w:p w:rsidR="00734CE5" w:rsidRPr="00115545" w:rsidRDefault="00734CE5" w:rsidP="00733F07">
            <w:pPr>
              <w:jc w:val="center"/>
              <w:rPr>
                <w:sz w:val="18"/>
                <w:szCs w:val="18"/>
              </w:rPr>
            </w:pPr>
            <w:r w:rsidRPr="00115545">
              <w:rPr>
                <w:sz w:val="18"/>
                <w:szCs w:val="18"/>
              </w:rPr>
              <w:t>1 154,44</w:t>
            </w:r>
          </w:p>
        </w:tc>
        <w:tc>
          <w:tcPr>
            <w:tcW w:w="1260" w:type="dxa"/>
            <w:shd w:val="clear" w:color="auto" w:fill="auto"/>
            <w:hideMark/>
          </w:tcPr>
          <w:p w:rsidR="00734CE5" w:rsidRPr="00115545" w:rsidRDefault="00734CE5" w:rsidP="00733F07">
            <w:pPr>
              <w:jc w:val="center"/>
              <w:rPr>
                <w:sz w:val="18"/>
                <w:szCs w:val="18"/>
              </w:rPr>
            </w:pPr>
            <w:r w:rsidRPr="00115545">
              <w:rPr>
                <w:sz w:val="18"/>
                <w:szCs w:val="18"/>
              </w:rPr>
              <w:t>1 206,39</w:t>
            </w:r>
          </w:p>
        </w:tc>
        <w:tc>
          <w:tcPr>
            <w:tcW w:w="1260" w:type="dxa"/>
            <w:shd w:val="clear" w:color="auto" w:fill="auto"/>
            <w:hideMark/>
          </w:tcPr>
          <w:p w:rsidR="00734CE5" w:rsidRPr="00115545" w:rsidRDefault="00734CE5" w:rsidP="00733F07">
            <w:pPr>
              <w:jc w:val="center"/>
              <w:rPr>
                <w:sz w:val="18"/>
                <w:szCs w:val="18"/>
              </w:rPr>
            </w:pPr>
            <w:r w:rsidRPr="00115545">
              <w:rPr>
                <w:sz w:val="18"/>
                <w:szCs w:val="18"/>
              </w:rPr>
              <w:t>1 254,65</w:t>
            </w:r>
          </w:p>
        </w:tc>
        <w:tc>
          <w:tcPr>
            <w:tcW w:w="1140" w:type="dxa"/>
            <w:shd w:val="clear" w:color="auto" w:fill="auto"/>
            <w:hideMark/>
          </w:tcPr>
          <w:p w:rsidR="00734CE5" w:rsidRPr="00115545" w:rsidRDefault="00734CE5" w:rsidP="00733F07">
            <w:pPr>
              <w:jc w:val="center"/>
              <w:rPr>
                <w:sz w:val="18"/>
                <w:szCs w:val="18"/>
              </w:rPr>
            </w:pPr>
            <w:r w:rsidRPr="00115545">
              <w:rPr>
                <w:sz w:val="18"/>
                <w:szCs w:val="18"/>
              </w:rPr>
              <w:t>0,00</w:t>
            </w:r>
          </w:p>
        </w:tc>
      </w:tr>
      <w:tr w:rsidR="00734CE5" w:rsidRPr="00115545" w:rsidTr="000351F8">
        <w:trPr>
          <w:trHeight w:val="720"/>
          <w:jc w:val="right"/>
        </w:trPr>
        <w:tc>
          <w:tcPr>
            <w:tcW w:w="851" w:type="dxa"/>
            <w:vMerge/>
            <w:hideMark/>
          </w:tcPr>
          <w:p w:rsidR="00734CE5" w:rsidRPr="00115545" w:rsidRDefault="00734CE5" w:rsidP="00733F07">
            <w:pPr>
              <w:jc w:val="center"/>
              <w:rPr>
                <w:sz w:val="18"/>
                <w:szCs w:val="18"/>
              </w:rPr>
            </w:pPr>
          </w:p>
        </w:tc>
        <w:tc>
          <w:tcPr>
            <w:tcW w:w="1237" w:type="dxa"/>
            <w:vMerge/>
            <w:hideMark/>
          </w:tcPr>
          <w:p w:rsidR="00734CE5" w:rsidRPr="00115545" w:rsidRDefault="00734CE5" w:rsidP="00733F07">
            <w:pPr>
              <w:jc w:val="center"/>
              <w:rPr>
                <w:sz w:val="18"/>
                <w:szCs w:val="18"/>
              </w:rPr>
            </w:pPr>
          </w:p>
        </w:tc>
        <w:tc>
          <w:tcPr>
            <w:tcW w:w="740" w:type="dxa"/>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бю</w:t>
            </w:r>
            <w:r w:rsidRPr="00115545">
              <w:rPr>
                <w:sz w:val="18"/>
                <w:szCs w:val="18"/>
              </w:rPr>
              <w:t>д</w:t>
            </w:r>
            <w:r w:rsidRPr="00115545">
              <w:rPr>
                <w:sz w:val="18"/>
                <w:szCs w:val="18"/>
              </w:rPr>
              <w:t>жет авт</w:t>
            </w:r>
            <w:r w:rsidRPr="00115545">
              <w:rPr>
                <w:sz w:val="18"/>
                <w:szCs w:val="18"/>
              </w:rPr>
              <w:t>о</w:t>
            </w:r>
            <w:r w:rsidRPr="00115545">
              <w:rPr>
                <w:sz w:val="18"/>
                <w:szCs w:val="18"/>
              </w:rPr>
              <w:t>но</w:t>
            </w:r>
            <w:r w:rsidRPr="00115545">
              <w:rPr>
                <w:sz w:val="18"/>
                <w:szCs w:val="18"/>
              </w:rPr>
              <w:t>м</w:t>
            </w:r>
            <w:r w:rsidRPr="00115545">
              <w:rPr>
                <w:sz w:val="18"/>
                <w:szCs w:val="18"/>
              </w:rPr>
              <w:t>ного окр</w:t>
            </w:r>
            <w:r w:rsidRPr="00115545">
              <w:rPr>
                <w:sz w:val="18"/>
                <w:szCs w:val="18"/>
              </w:rPr>
              <w:t>у</w:t>
            </w:r>
            <w:r w:rsidRPr="00115545">
              <w:rPr>
                <w:sz w:val="18"/>
                <w:szCs w:val="18"/>
              </w:rPr>
              <w:t>га</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hideMark/>
          </w:tcPr>
          <w:p w:rsidR="00734CE5" w:rsidRPr="00115545" w:rsidRDefault="00734CE5" w:rsidP="00733F07">
            <w:pPr>
              <w:jc w:val="center"/>
              <w:rPr>
                <w:sz w:val="18"/>
                <w:szCs w:val="18"/>
              </w:rPr>
            </w:pPr>
          </w:p>
        </w:tc>
        <w:tc>
          <w:tcPr>
            <w:tcW w:w="1640" w:type="dxa"/>
            <w:shd w:val="clear" w:color="auto" w:fill="auto"/>
            <w:hideMark/>
          </w:tcPr>
          <w:p w:rsidR="00734CE5" w:rsidRPr="00115545" w:rsidRDefault="00734CE5" w:rsidP="00733F07">
            <w:pPr>
              <w:jc w:val="center"/>
              <w:rPr>
                <w:sz w:val="18"/>
                <w:szCs w:val="18"/>
              </w:rPr>
            </w:pPr>
          </w:p>
        </w:tc>
        <w:tc>
          <w:tcPr>
            <w:tcW w:w="1476" w:type="dxa"/>
            <w:shd w:val="clear" w:color="auto" w:fill="auto"/>
            <w:hideMark/>
          </w:tcPr>
          <w:p w:rsidR="00734CE5" w:rsidRPr="00115545" w:rsidRDefault="00734CE5" w:rsidP="00733F07">
            <w:pPr>
              <w:jc w:val="center"/>
              <w:rPr>
                <w:sz w:val="18"/>
                <w:szCs w:val="18"/>
              </w:rPr>
            </w:pPr>
          </w:p>
        </w:tc>
        <w:tc>
          <w:tcPr>
            <w:tcW w:w="1843" w:type="dxa"/>
            <w:shd w:val="clear" w:color="auto" w:fill="auto"/>
            <w:hideMark/>
          </w:tcPr>
          <w:p w:rsidR="00734CE5" w:rsidRPr="00115545" w:rsidRDefault="00734CE5" w:rsidP="00733F07">
            <w:pPr>
              <w:jc w:val="center"/>
              <w:rPr>
                <w:sz w:val="18"/>
                <w:szCs w:val="18"/>
              </w:rPr>
            </w:pPr>
          </w:p>
        </w:tc>
        <w:tc>
          <w:tcPr>
            <w:tcW w:w="1418" w:type="dxa"/>
            <w:shd w:val="clear" w:color="auto" w:fill="auto"/>
            <w:hideMark/>
          </w:tcPr>
          <w:p w:rsidR="00734CE5" w:rsidRPr="00115545" w:rsidRDefault="00734CE5" w:rsidP="00733F07">
            <w:pPr>
              <w:jc w:val="center"/>
              <w:rPr>
                <w:sz w:val="18"/>
                <w:szCs w:val="18"/>
              </w:rPr>
            </w:pPr>
          </w:p>
        </w:tc>
        <w:tc>
          <w:tcPr>
            <w:tcW w:w="1260" w:type="dxa"/>
            <w:shd w:val="clear" w:color="auto" w:fill="auto"/>
            <w:noWrap/>
            <w:hideMark/>
          </w:tcPr>
          <w:p w:rsidR="00734CE5" w:rsidRPr="00115545" w:rsidRDefault="00734CE5" w:rsidP="00733F07">
            <w:pPr>
              <w:jc w:val="center"/>
              <w:rPr>
                <w:sz w:val="18"/>
                <w:szCs w:val="18"/>
              </w:rPr>
            </w:pPr>
          </w:p>
        </w:tc>
        <w:tc>
          <w:tcPr>
            <w:tcW w:w="1260" w:type="dxa"/>
            <w:shd w:val="clear" w:color="auto" w:fill="auto"/>
            <w:noWrap/>
            <w:hideMark/>
          </w:tcPr>
          <w:p w:rsidR="00734CE5" w:rsidRPr="00115545" w:rsidRDefault="00734CE5" w:rsidP="00733F07">
            <w:pPr>
              <w:jc w:val="center"/>
              <w:rPr>
                <w:sz w:val="18"/>
                <w:szCs w:val="18"/>
              </w:rPr>
            </w:pPr>
          </w:p>
        </w:tc>
        <w:tc>
          <w:tcPr>
            <w:tcW w:w="1140" w:type="dxa"/>
            <w:shd w:val="clear" w:color="auto" w:fill="auto"/>
            <w:noWrap/>
            <w:hideMark/>
          </w:tcPr>
          <w:p w:rsidR="00734CE5" w:rsidRPr="00115545" w:rsidRDefault="00734CE5" w:rsidP="00733F07">
            <w:pPr>
              <w:jc w:val="center"/>
              <w:rPr>
                <w:sz w:val="18"/>
                <w:szCs w:val="18"/>
              </w:rPr>
            </w:pPr>
          </w:p>
        </w:tc>
      </w:tr>
      <w:tr w:rsidR="00734CE5" w:rsidRPr="00115545" w:rsidTr="000351F8">
        <w:trPr>
          <w:trHeight w:val="480"/>
          <w:jc w:val="right"/>
        </w:trPr>
        <w:tc>
          <w:tcPr>
            <w:tcW w:w="851" w:type="dxa"/>
            <w:vMerge/>
            <w:hideMark/>
          </w:tcPr>
          <w:p w:rsidR="00734CE5" w:rsidRPr="00115545" w:rsidRDefault="00734CE5" w:rsidP="00733F07">
            <w:pPr>
              <w:jc w:val="center"/>
              <w:rPr>
                <w:sz w:val="18"/>
                <w:szCs w:val="18"/>
              </w:rPr>
            </w:pPr>
          </w:p>
        </w:tc>
        <w:tc>
          <w:tcPr>
            <w:tcW w:w="1237" w:type="dxa"/>
            <w:vMerge/>
            <w:hideMark/>
          </w:tcPr>
          <w:p w:rsidR="00734CE5" w:rsidRPr="00115545" w:rsidRDefault="00734CE5" w:rsidP="00733F07">
            <w:pPr>
              <w:jc w:val="center"/>
              <w:rPr>
                <w:sz w:val="18"/>
                <w:szCs w:val="18"/>
              </w:rPr>
            </w:pPr>
          </w:p>
        </w:tc>
        <w:tc>
          <w:tcPr>
            <w:tcW w:w="740" w:type="dxa"/>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бю</w:t>
            </w:r>
            <w:r w:rsidRPr="00115545">
              <w:rPr>
                <w:sz w:val="18"/>
                <w:szCs w:val="18"/>
              </w:rPr>
              <w:t>д</w:t>
            </w:r>
            <w:r w:rsidRPr="00115545">
              <w:rPr>
                <w:sz w:val="18"/>
                <w:szCs w:val="18"/>
              </w:rPr>
              <w:t>жет ра</w:t>
            </w:r>
            <w:r w:rsidRPr="00115545">
              <w:rPr>
                <w:sz w:val="18"/>
                <w:szCs w:val="18"/>
              </w:rPr>
              <w:t>й</w:t>
            </w:r>
            <w:r w:rsidRPr="00115545">
              <w:rPr>
                <w:sz w:val="18"/>
                <w:szCs w:val="18"/>
              </w:rPr>
              <w:t>она</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noWrap/>
            <w:hideMark/>
          </w:tcPr>
          <w:p w:rsidR="00734CE5" w:rsidRPr="00115545" w:rsidRDefault="00734CE5" w:rsidP="00733F07">
            <w:pPr>
              <w:jc w:val="center"/>
              <w:rPr>
                <w:sz w:val="18"/>
                <w:szCs w:val="18"/>
              </w:rPr>
            </w:pPr>
            <w:r w:rsidRPr="00115545">
              <w:rPr>
                <w:sz w:val="18"/>
                <w:szCs w:val="18"/>
              </w:rPr>
              <w:t>16 318,45</w:t>
            </w:r>
          </w:p>
        </w:tc>
        <w:tc>
          <w:tcPr>
            <w:tcW w:w="1640" w:type="dxa"/>
            <w:shd w:val="clear" w:color="auto" w:fill="auto"/>
            <w:hideMark/>
          </w:tcPr>
          <w:p w:rsidR="00734CE5" w:rsidRPr="00115545" w:rsidRDefault="00734CE5" w:rsidP="00733F07">
            <w:pPr>
              <w:jc w:val="center"/>
              <w:rPr>
                <w:sz w:val="18"/>
                <w:szCs w:val="18"/>
              </w:rPr>
            </w:pPr>
            <w:r w:rsidRPr="00115545">
              <w:rPr>
                <w:sz w:val="18"/>
                <w:szCs w:val="18"/>
              </w:rPr>
              <w:t>4 144,44</w:t>
            </w:r>
          </w:p>
        </w:tc>
        <w:tc>
          <w:tcPr>
            <w:tcW w:w="1476" w:type="dxa"/>
            <w:shd w:val="clear" w:color="auto" w:fill="auto"/>
            <w:hideMark/>
          </w:tcPr>
          <w:p w:rsidR="00734CE5" w:rsidRPr="00115545" w:rsidRDefault="00734CE5" w:rsidP="00733F07">
            <w:pPr>
              <w:jc w:val="center"/>
              <w:rPr>
                <w:sz w:val="18"/>
                <w:szCs w:val="18"/>
              </w:rPr>
            </w:pPr>
            <w:r w:rsidRPr="00115545">
              <w:rPr>
                <w:sz w:val="18"/>
                <w:szCs w:val="18"/>
              </w:rPr>
              <w:t>4 208,38</w:t>
            </w:r>
          </w:p>
        </w:tc>
        <w:tc>
          <w:tcPr>
            <w:tcW w:w="1843" w:type="dxa"/>
            <w:shd w:val="clear" w:color="auto" w:fill="auto"/>
            <w:hideMark/>
          </w:tcPr>
          <w:p w:rsidR="00734CE5" w:rsidRPr="00115545" w:rsidRDefault="00734CE5" w:rsidP="00733F07">
            <w:pPr>
              <w:jc w:val="center"/>
              <w:rPr>
                <w:sz w:val="18"/>
                <w:szCs w:val="18"/>
              </w:rPr>
            </w:pPr>
            <w:r w:rsidRPr="00115545">
              <w:rPr>
                <w:sz w:val="18"/>
                <w:szCs w:val="18"/>
              </w:rPr>
              <w:t>4 350,15</w:t>
            </w:r>
          </w:p>
        </w:tc>
        <w:tc>
          <w:tcPr>
            <w:tcW w:w="1418" w:type="dxa"/>
            <w:shd w:val="clear" w:color="auto" w:fill="auto"/>
            <w:hideMark/>
          </w:tcPr>
          <w:p w:rsidR="00734CE5" w:rsidRPr="00115545" w:rsidRDefault="00734CE5" w:rsidP="00733F07">
            <w:pPr>
              <w:jc w:val="center"/>
              <w:rPr>
                <w:sz w:val="18"/>
                <w:szCs w:val="18"/>
              </w:rPr>
            </w:pPr>
            <w:r w:rsidRPr="00115545">
              <w:rPr>
                <w:sz w:val="18"/>
                <w:szCs w:val="18"/>
              </w:rPr>
              <w:t>1 154,44</w:t>
            </w:r>
          </w:p>
        </w:tc>
        <w:tc>
          <w:tcPr>
            <w:tcW w:w="1260" w:type="dxa"/>
            <w:shd w:val="clear" w:color="auto" w:fill="auto"/>
            <w:hideMark/>
          </w:tcPr>
          <w:p w:rsidR="00734CE5" w:rsidRPr="00115545" w:rsidRDefault="00734CE5" w:rsidP="00733F07">
            <w:pPr>
              <w:jc w:val="center"/>
              <w:rPr>
                <w:sz w:val="18"/>
                <w:szCs w:val="18"/>
              </w:rPr>
            </w:pPr>
            <w:r w:rsidRPr="00115545">
              <w:rPr>
                <w:sz w:val="18"/>
                <w:szCs w:val="18"/>
              </w:rPr>
              <w:t>1 206,39</w:t>
            </w:r>
          </w:p>
        </w:tc>
        <w:tc>
          <w:tcPr>
            <w:tcW w:w="1260" w:type="dxa"/>
            <w:shd w:val="clear" w:color="auto" w:fill="auto"/>
            <w:hideMark/>
          </w:tcPr>
          <w:p w:rsidR="00734CE5" w:rsidRPr="00115545" w:rsidRDefault="00734CE5" w:rsidP="00733F07">
            <w:pPr>
              <w:jc w:val="center"/>
              <w:rPr>
                <w:sz w:val="18"/>
                <w:szCs w:val="18"/>
              </w:rPr>
            </w:pPr>
            <w:r w:rsidRPr="00115545">
              <w:rPr>
                <w:sz w:val="18"/>
                <w:szCs w:val="18"/>
              </w:rPr>
              <w:t>1 254,65</w:t>
            </w:r>
          </w:p>
        </w:tc>
        <w:tc>
          <w:tcPr>
            <w:tcW w:w="1140" w:type="dxa"/>
            <w:shd w:val="clear" w:color="auto" w:fill="auto"/>
            <w:hideMark/>
          </w:tcPr>
          <w:p w:rsidR="00734CE5" w:rsidRPr="00115545" w:rsidRDefault="00734CE5" w:rsidP="00733F07">
            <w:pPr>
              <w:jc w:val="center"/>
              <w:rPr>
                <w:sz w:val="18"/>
                <w:szCs w:val="18"/>
              </w:rPr>
            </w:pPr>
          </w:p>
        </w:tc>
      </w:tr>
      <w:tr w:rsidR="00734CE5" w:rsidRPr="00115545" w:rsidTr="000351F8">
        <w:trPr>
          <w:trHeight w:val="1920"/>
          <w:jc w:val="right"/>
        </w:trPr>
        <w:tc>
          <w:tcPr>
            <w:tcW w:w="851" w:type="dxa"/>
            <w:vMerge/>
            <w:hideMark/>
          </w:tcPr>
          <w:p w:rsidR="00734CE5" w:rsidRPr="00115545" w:rsidRDefault="00734CE5" w:rsidP="00733F07">
            <w:pPr>
              <w:jc w:val="center"/>
              <w:rPr>
                <w:sz w:val="18"/>
                <w:szCs w:val="18"/>
              </w:rPr>
            </w:pPr>
          </w:p>
        </w:tc>
        <w:tc>
          <w:tcPr>
            <w:tcW w:w="1237" w:type="dxa"/>
            <w:vMerge/>
            <w:hideMark/>
          </w:tcPr>
          <w:p w:rsidR="00734CE5" w:rsidRPr="00115545" w:rsidRDefault="00734CE5" w:rsidP="00733F07">
            <w:pPr>
              <w:jc w:val="center"/>
              <w:rPr>
                <w:sz w:val="18"/>
                <w:szCs w:val="18"/>
              </w:rPr>
            </w:pPr>
          </w:p>
        </w:tc>
        <w:tc>
          <w:tcPr>
            <w:tcW w:w="740" w:type="dxa"/>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в т.ч.безво</w:t>
            </w:r>
            <w:r w:rsidRPr="00115545">
              <w:rPr>
                <w:sz w:val="18"/>
                <w:szCs w:val="18"/>
              </w:rPr>
              <w:t>з</w:t>
            </w:r>
            <w:r w:rsidRPr="00115545">
              <w:rPr>
                <w:sz w:val="18"/>
                <w:szCs w:val="18"/>
              </w:rPr>
              <w:t>мез</w:t>
            </w:r>
            <w:r w:rsidRPr="00115545">
              <w:rPr>
                <w:sz w:val="18"/>
                <w:szCs w:val="18"/>
              </w:rPr>
              <w:t>д</w:t>
            </w:r>
            <w:r w:rsidRPr="00115545">
              <w:rPr>
                <w:sz w:val="18"/>
                <w:szCs w:val="18"/>
              </w:rPr>
              <w:t>ные п</w:t>
            </w:r>
            <w:r w:rsidRPr="00115545">
              <w:rPr>
                <w:sz w:val="18"/>
                <w:szCs w:val="18"/>
              </w:rPr>
              <w:t>о</w:t>
            </w:r>
            <w:r w:rsidRPr="00115545">
              <w:rPr>
                <w:sz w:val="18"/>
                <w:szCs w:val="18"/>
              </w:rPr>
              <w:t>сту</w:t>
            </w:r>
            <w:r w:rsidRPr="00115545">
              <w:rPr>
                <w:sz w:val="18"/>
                <w:szCs w:val="18"/>
              </w:rPr>
              <w:t>п</w:t>
            </w:r>
            <w:r w:rsidRPr="00115545">
              <w:rPr>
                <w:sz w:val="18"/>
                <w:szCs w:val="18"/>
              </w:rPr>
              <w:t>ления ф</w:t>
            </w:r>
            <w:r w:rsidRPr="00115545">
              <w:rPr>
                <w:sz w:val="18"/>
                <w:szCs w:val="18"/>
              </w:rPr>
              <w:t>и</w:t>
            </w:r>
            <w:r w:rsidRPr="00115545">
              <w:rPr>
                <w:sz w:val="18"/>
                <w:szCs w:val="18"/>
              </w:rPr>
              <w:t>зич</w:t>
            </w:r>
            <w:r w:rsidRPr="00115545">
              <w:rPr>
                <w:sz w:val="18"/>
                <w:szCs w:val="18"/>
              </w:rPr>
              <w:t>е</w:t>
            </w:r>
            <w:r w:rsidRPr="00115545">
              <w:rPr>
                <w:sz w:val="18"/>
                <w:szCs w:val="18"/>
              </w:rPr>
              <w:t>ских и юр</w:t>
            </w:r>
            <w:r w:rsidRPr="00115545">
              <w:rPr>
                <w:sz w:val="18"/>
                <w:szCs w:val="18"/>
              </w:rPr>
              <w:t>и</w:t>
            </w:r>
            <w:r w:rsidRPr="00115545">
              <w:rPr>
                <w:sz w:val="18"/>
                <w:szCs w:val="18"/>
              </w:rPr>
              <w:t>дич</w:t>
            </w:r>
            <w:r w:rsidRPr="00115545">
              <w:rPr>
                <w:sz w:val="18"/>
                <w:szCs w:val="18"/>
              </w:rPr>
              <w:t>е</w:t>
            </w:r>
            <w:r w:rsidRPr="00115545">
              <w:rPr>
                <w:sz w:val="18"/>
                <w:szCs w:val="18"/>
              </w:rPr>
              <w:t>ских лиц</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noWrap/>
            <w:hideMark/>
          </w:tcPr>
          <w:p w:rsidR="00734CE5" w:rsidRPr="00115545" w:rsidRDefault="00734CE5" w:rsidP="00733F07">
            <w:pPr>
              <w:jc w:val="center"/>
              <w:rPr>
                <w:sz w:val="18"/>
                <w:szCs w:val="18"/>
              </w:rPr>
            </w:pPr>
            <w:r w:rsidRPr="00115545">
              <w:rPr>
                <w:sz w:val="18"/>
                <w:szCs w:val="18"/>
              </w:rPr>
              <w:t>938,05</w:t>
            </w:r>
          </w:p>
        </w:tc>
        <w:tc>
          <w:tcPr>
            <w:tcW w:w="1640" w:type="dxa"/>
            <w:shd w:val="clear" w:color="auto" w:fill="auto"/>
            <w:hideMark/>
          </w:tcPr>
          <w:p w:rsidR="00734CE5" w:rsidRPr="00115545" w:rsidRDefault="00734CE5" w:rsidP="00733F07">
            <w:pPr>
              <w:jc w:val="center"/>
              <w:rPr>
                <w:sz w:val="18"/>
                <w:szCs w:val="18"/>
              </w:rPr>
            </w:pPr>
          </w:p>
        </w:tc>
        <w:tc>
          <w:tcPr>
            <w:tcW w:w="1476" w:type="dxa"/>
            <w:shd w:val="clear" w:color="auto" w:fill="auto"/>
            <w:hideMark/>
          </w:tcPr>
          <w:p w:rsidR="00734CE5" w:rsidRPr="00115545" w:rsidRDefault="00734CE5" w:rsidP="00733F07">
            <w:pPr>
              <w:jc w:val="center"/>
              <w:rPr>
                <w:sz w:val="18"/>
                <w:szCs w:val="18"/>
              </w:rPr>
            </w:pPr>
          </w:p>
        </w:tc>
        <w:tc>
          <w:tcPr>
            <w:tcW w:w="1843" w:type="dxa"/>
            <w:shd w:val="clear" w:color="auto" w:fill="auto"/>
            <w:hideMark/>
          </w:tcPr>
          <w:p w:rsidR="00734CE5" w:rsidRPr="00115545" w:rsidRDefault="00734CE5" w:rsidP="00733F07">
            <w:pPr>
              <w:jc w:val="center"/>
              <w:rPr>
                <w:sz w:val="18"/>
                <w:szCs w:val="18"/>
              </w:rPr>
            </w:pPr>
            <w:r w:rsidRPr="00115545">
              <w:rPr>
                <w:sz w:val="18"/>
                <w:szCs w:val="18"/>
              </w:rPr>
              <w:t>938,05</w:t>
            </w:r>
          </w:p>
        </w:tc>
        <w:tc>
          <w:tcPr>
            <w:tcW w:w="1418" w:type="dxa"/>
            <w:shd w:val="clear" w:color="auto" w:fill="auto"/>
            <w:hideMark/>
          </w:tcPr>
          <w:p w:rsidR="00734CE5" w:rsidRPr="00115545" w:rsidRDefault="00734CE5" w:rsidP="00733F07">
            <w:pPr>
              <w:jc w:val="center"/>
              <w:rPr>
                <w:sz w:val="18"/>
                <w:szCs w:val="18"/>
              </w:rPr>
            </w:pPr>
          </w:p>
        </w:tc>
        <w:tc>
          <w:tcPr>
            <w:tcW w:w="1260" w:type="dxa"/>
            <w:shd w:val="clear" w:color="auto" w:fill="auto"/>
            <w:hideMark/>
          </w:tcPr>
          <w:p w:rsidR="00734CE5" w:rsidRPr="00115545" w:rsidRDefault="00734CE5" w:rsidP="00733F07">
            <w:pPr>
              <w:jc w:val="center"/>
              <w:rPr>
                <w:sz w:val="18"/>
                <w:szCs w:val="18"/>
              </w:rPr>
            </w:pPr>
          </w:p>
        </w:tc>
        <w:tc>
          <w:tcPr>
            <w:tcW w:w="1260" w:type="dxa"/>
            <w:shd w:val="clear" w:color="auto" w:fill="auto"/>
            <w:hideMark/>
          </w:tcPr>
          <w:p w:rsidR="00734CE5" w:rsidRPr="00115545" w:rsidRDefault="00734CE5" w:rsidP="00733F07">
            <w:pPr>
              <w:jc w:val="center"/>
              <w:rPr>
                <w:sz w:val="18"/>
                <w:szCs w:val="18"/>
              </w:rPr>
            </w:pPr>
          </w:p>
        </w:tc>
        <w:tc>
          <w:tcPr>
            <w:tcW w:w="1140" w:type="dxa"/>
            <w:shd w:val="clear" w:color="auto" w:fill="auto"/>
            <w:hideMark/>
          </w:tcPr>
          <w:p w:rsidR="00734CE5" w:rsidRPr="00115545" w:rsidRDefault="00734CE5" w:rsidP="00733F07">
            <w:pPr>
              <w:jc w:val="center"/>
              <w:rPr>
                <w:sz w:val="18"/>
                <w:szCs w:val="18"/>
              </w:rPr>
            </w:pPr>
          </w:p>
        </w:tc>
      </w:tr>
      <w:tr w:rsidR="00734CE5" w:rsidRPr="00115545" w:rsidTr="000351F8">
        <w:trPr>
          <w:trHeight w:val="300"/>
          <w:jc w:val="right"/>
        </w:trPr>
        <w:tc>
          <w:tcPr>
            <w:tcW w:w="851" w:type="dxa"/>
            <w:vMerge w:val="restart"/>
            <w:shd w:val="clear" w:color="auto" w:fill="auto"/>
            <w:hideMark/>
          </w:tcPr>
          <w:p w:rsidR="00734CE5" w:rsidRPr="00115545" w:rsidRDefault="00734CE5" w:rsidP="00733F07">
            <w:pPr>
              <w:jc w:val="center"/>
              <w:rPr>
                <w:sz w:val="18"/>
                <w:szCs w:val="18"/>
              </w:rPr>
            </w:pPr>
          </w:p>
        </w:tc>
        <w:tc>
          <w:tcPr>
            <w:tcW w:w="1237" w:type="dxa"/>
            <w:vMerge w:val="restart"/>
            <w:shd w:val="clear" w:color="auto" w:fill="auto"/>
            <w:hideMark/>
          </w:tcPr>
          <w:p w:rsidR="00734CE5" w:rsidRPr="00115545" w:rsidRDefault="00734CE5" w:rsidP="00733F07">
            <w:pPr>
              <w:jc w:val="center"/>
              <w:rPr>
                <w:sz w:val="18"/>
                <w:szCs w:val="18"/>
              </w:rPr>
            </w:pPr>
            <w:r w:rsidRPr="00115545">
              <w:rPr>
                <w:sz w:val="18"/>
                <w:szCs w:val="18"/>
              </w:rPr>
              <w:t>С. Ларьяк, с. Корлики</w:t>
            </w:r>
          </w:p>
        </w:tc>
        <w:tc>
          <w:tcPr>
            <w:tcW w:w="740" w:type="dxa"/>
            <w:vMerge w:val="restart"/>
            <w:shd w:val="clear" w:color="auto" w:fill="auto"/>
            <w:hideMark/>
          </w:tcPr>
          <w:p w:rsidR="00734CE5" w:rsidRPr="00115545" w:rsidRDefault="00734CE5" w:rsidP="00733F07">
            <w:pPr>
              <w:jc w:val="center"/>
              <w:rPr>
                <w:sz w:val="18"/>
                <w:szCs w:val="18"/>
              </w:rPr>
            </w:pPr>
          </w:p>
        </w:tc>
        <w:tc>
          <w:tcPr>
            <w:tcW w:w="678" w:type="dxa"/>
            <w:shd w:val="clear" w:color="auto" w:fill="auto"/>
            <w:noWrap/>
            <w:hideMark/>
          </w:tcPr>
          <w:p w:rsidR="00734CE5" w:rsidRPr="00115545" w:rsidRDefault="00734CE5" w:rsidP="00733F07">
            <w:pPr>
              <w:jc w:val="center"/>
              <w:rPr>
                <w:sz w:val="18"/>
                <w:szCs w:val="18"/>
              </w:rPr>
            </w:pPr>
            <w:r w:rsidRPr="00115545">
              <w:rPr>
                <w:sz w:val="18"/>
                <w:szCs w:val="18"/>
              </w:rPr>
              <w:t>всего</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hideMark/>
          </w:tcPr>
          <w:p w:rsidR="00734CE5" w:rsidRPr="00115545" w:rsidRDefault="00734CE5" w:rsidP="00733F07">
            <w:pPr>
              <w:jc w:val="center"/>
              <w:rPr>
                <w:sz w:val="18"/>
                <w:szCs w:val="18"/>
              </w:rPr>
            </w:pPr>
            <w:r w:rsidRPr="00115545">
              <w:rPr>
                <w:sz w:val="18"/>
                <w:szCs w:val="18"/>
              </w:rPr>
              <w:t>14 951,91</w:t>
            </w:r>
          </w:p>
        </w:tc>
        <w:tc>
          <w:tcPr>
            <w:tcW w:w="1640" w:type="dxa"/>
            <w:shd w:val="clear" w:color="auto" w:fill="auto"/>
            <w:hideMark/>
          </w:tcPr>
          <w:p w:rsidR="00734CE5" w:rsidRPr="00115545" w:rsidRDefault="00734CE5" w:rsidP="00733F07">
            <w:pPr>
              <w:jc w:val="center"/>
              <w:rPr>
                <w:sz w:val="18"/>
                <w:szCs w:val="18"/>
              </w:rPr>
            </w:pPr>
            <w:r w:rsidRPr="00115545">
              <w:rPr>
                <w:sz w:val="18"/>
                <w:szCs w:val="18"/>
              </w:rPr>
              <w:t>3 703,04</w:t>
            </w:r>
          </w:p>
        </w:tc>
        <w:tc>
          <w:tcPr>
            <w:tcW w:w="1476" w:type="dxa"/>
            <w:shd w:val="clear" w:color="auto" w:fill="auto"/>
            <w:hideMark/>
          </w:tcPr>
          <w:p w:rsidR="00734CE5" w:rsidRPr="00115545" w:rsidRDefault="00734CE5" w:rsidP="00733F07">
            <w:pPr>
              <w:jc w:val="center"/>
              <w:rPr>
                <w:sz w:val="18"/>
                <w:szCs w:val="18"/>
              </w:rPr>
            </w:pPr>
            <w:r w:rsidRPr="00115545">
              <w:rPr>
                <w:sz w:val="18"/>
                <w:szCs w:val="18"/>
              </w:rPr>
              <w:t>4 338,25</w:t>
            </w:r>
          </w:p>
        </w:tc>
        <w:tc>
          <w:tcPr>
            <w:tcW w:w="1843" w:type="dxa"/>
            <w:shd w:val="clear" w:color="auto" w:fill="auto"/>
            <w:hideMark/>
          </w:tcPr>
          <w:p w:rsidR="00734CE5" w:rsidRPr="00115545" w:rsidRDefault="00734CE5" w:rsidP="00733F07">
            <w:pPr>
              <w:jc w:val="center"/>
              <w:rPr>
                <w:sz w:val="18"/>
                <w:szCs w:val="18"/>
              </w:rPr>
            </w:pPr>
            <w:r w:rsidRPr="00115545">
              <w:rPr>
                <w:sz w:val="18"/>
                <w:szCs w:val="18"/>
              </w:rPr>
              <w:t>3 717,50</w:t>
            </w:r>
          </w:p>
        </w:tc>
        <w:tc>
          <w:tcPr>
            <w:tcW w:w="1418" w:type="dxa"/>
            <w:shd w:val="clear" w:color="auto" w:fill="auto"/>
            <w:hideMark/>
          </w:tcPr>
          <w:p w:rsidR="00734CE5" w:rsidRPr="00115545" w:rsidRDefault="00734CE5" w:rsidP="00733F07">
            <w:pPr>
              <w:jc w:val="center"/>
              <w:rPr>
                <w:sz w:val="18"/>
                <w:szCs w:val="18"/>
              </w:rPr>
            </w:pPr>
            <w:r w:rsidRPr="00115545">
              <w:rPr>
                <w:sz w:val="18"/>
                <w:szCs w:val="18"/>
              </w:rPr>
              <w:t>1 019,58</w:t>
            </w:r>
          </w:p>
        </w:tc>
        <w:tc>
          <w:tcPr>
            <w:tcW w:w="1260" w:type="dxa"/>
            <w:shd w:val="clear" w:color="auto" w:fill="auto"/>
            <w:hideMark/>
          </w:tcPr>
          <w:p w:rsidR="00734CE5" w:rsidRPr="00115545" w:rsidRDefault="00734CE5" w:rsidP="00733F07">
            <w:pPr>
              <w:jc w:val="center"/>
              <w:rPr>
                <w:sz w:val="18"/>
                <w:szCs w:val="18"/>
              </w:rPr>
            </w:pPr>
            <w:r w:rsidRPr="00115545">
              <w:rPr>
                <w:sz w:val="18"/>
                <w:szCs w:val="18"/>
              </w:rPr>
              <w:t>1 065,46</w:t>
            </w:r>
          </w:p>
        </w:tc>
        <w:tc>
          <w:tcPr>
            <w:tcW w:w="1260" w:type="dxa"/>
            <w:shd w:val="clear" w:color="auto" w:fill="auto"/>
            <w:hideMark/>
          </w:tcPr>
          <w:p w:rsidR="00734CE5" w:rsidRPr="00115545" w:rsidRDefault="00734CE5" w:rsidP="00733F07">
            <w:pPr>
              <w:jc w:val="center"/>
              <w:rPr>
                <w:sz w:val="18"/>
                <w:szCs w:val="18"/>
              </w:rPr>
            </w:pPr>
            <w:r w:rsidRPr="00115545">
              <w:rPr>
                <w:sz w:val="18"/>
                <w:szCs w:val="18"/>
              </w:rPr>
              <w:t>1 108,08</w:t>
            </w:r>
          </w:p>
        </w:tc>
        <w:tc>
          <w:tcPr>
            <w:tcW w:w="1140" w:type="dxa"/>
            <w:shd w:val="clear" w:color="auto" w:fill="auto"/>
            <w:hideMark/>
          </w:tcPr>
          <w:p w:rsidR="00734CE5" w:rsidRPr="00115545" w:rsidRDefault="00734CE5" w:rsidP="00733F07">
            <w:pPr>
              <w:jc w:val="center"/>
              <w:rPr>
                <w:sz w:val="18"/>
                <w:szCs w:val="18"/>
              </w:rPr>
            </w:pPr>
            <w:r w:rsidRPr="00115545">
              <w:rPr>
                <w:sz w:val="18"/>
                <w:szCs w:val="18"/>
              </w:rPr>
              <w:t>0,00</w:t>
            </w:r>
          </w:p>
        </w:tc>
      </w:tr>
      <w:tr w:rsidR="00734CE5" w:rsidRPr="00115545" w:rsidTr="000351F8">
        <w:trPr>
          <w:trHeight w:val="720"/>
          <w:jc w:val="right"/>
        </w:trPr>
        <w:tc>
          <w:tcPr>
            <w:tcW w:w="851" w:type="dxa"/>
            <w:vMerge/>
            <w:hideMark/>
          </w:tcPr>
          <w:p w:rsidR="00734CE5" w:rsidRPr="00115545" w:rsidRDefault="00734CE5" w:rsidP="00733F07">
            <w:pPr>
              <w:jc w:val="center"/>
              <w:rPr>
                <w:sz w:val="18"/>
                <w:szCs w:val="18"/>
              </w:rPr>
            </w:pPr>
          </w:p>
        </w:tc>
        <w:tc>
          <w:tcPr>
            <w:tcW w:w="1237" w:type="dxa"/>
            <w:vMerge/>
            <w:hideMark/>
          </w:tcPr>
          <w:p w:rsidR="00734CE5" w:rsidRPr="00115545" w:rsidRDefault="00734CE5" w:rsidP="00733F07">
            <w:pPr>
              <w:jc w:val="center"/>
              <w:rPr>
                <w:sz w:val="18"/>
                <w:szCs w:val="18"/>
              </w:rPr>
            </w:pPr>
          </w:p>
        </w:tc>
        <w:tc>
          <w:tcPr>
            <w:tcW w:w="740" w:type="dxa"/>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бю</w:t>
            </w:r>
            <w:r w:rsidRPr="00115545">
              <w:rPr>
                <w:sz w:val="18"/>
                <w:szCs w:val="18"/>
              </w:rPr>
              <w:t>д</w:t>
            </w:r>
            <w:r w:rsidRPr="00115545">
              <w:rPr>
                <w:sz w:val="18"/>
                <w:szCs w:val="18"/>
              </w:rPr>
              <w:t>жет авт</w:t>
            </w:r>
            <w:r w:rsidRPr="00115545">
              <w:rPr>
                <w:sz w:val="18"/>
                <w:szCs w:val="18"/>
              </w:rPr>
              <w:t>о</w:t>
            </w:r>
            <w:r w:rsidRPr="00115545">
              <w:rPr>
                <w:sz w:val="18"/>
                <w:szCs w:val="18"/>
              </w:rPr>
              <w:t>но</w:t>
            </w:r>
            <w:r w:rsidRPr="00115545">
              <w:rPr>
                <w:sz w:val="18"/>
                <w:szCs w:val="18"/>
              </w:rPr>
              <w:t>м</w:t>
            </w:r>
            <w:r w:rsidRPr="00115545">
              <w:rPr>
                <w:sz w:val="18"/>
                <w:szCs w:val="18"/>
              </w:rPr>
              <w:t>ного окр</w:t>
            </w:r>
            <w:r w:rsidRPr="00115545">
              <w:rPr>
                <w:sz w:val="18"/>
                <w:szCs w:val="18"/>
              </w:rPr>
              <w:t>у</w:t>
            </w:r>
            <w:r w:rsidRPr="00115545">
              <w:rPr>
                <w:sz w:val="18"/>
                <w:szCs w:val="18"/>
              </w:rPr>
              <w:t>га</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hideMark/>
          </w:tcPr>
          <w:p w:rsidR="00734CE5" w:rsidRPr="00115545" w:rsidRDefault="00734CE5" w:rsidP="00733F07">
            <w:pPr>
              <w:jc w:val="center"/>
              <w:rPr>
                <w:sz w:val="18"/>
                <w:szCs w:val="18"/>
              </w:rPr>
            </w:pPr>
          </w:p>
        </w:tc>
        <w:tc>
          <w:tcPr>
            <w:tcW w:w="1640" w:type="dxa"/>
            <w:shd w:val="clear" w:color="auto" w:fill="auto"/>
            <w:hideMark/>
          </w:tcPr>
          <w:p w:rsidR="00734CE5" w:rsidRPr="00115545" w:rsidRDefault="00734CE5" w:rsidP="00733F07">
            <w:pPr>
              <w:jc w:val="center"/>
              <w:rPr>
                <w:sz w:val="18"/>
                <w:szCs w:val="18"/>
              </w:rPr>
            </w:pPr>
          </w:p>
        </w:tc>
        <w:tc>
          <w:tcPr>
            <w:tcW w:w="1476" w:type="dxa"/>
            <w:shd w:val="clear" w:color="auto" w:fill="auto"/>
            <w:hideMark/>
          </w:tcPr>
          <w:p w:rsidR="00734CE5" w:rsidRPr="00115545" w:rsidRDefault="00734CE5" w:rsidP="00733F07">
            <w:pPr>
              <w:jc w:val="center"/>
              <w:rPr>
                <w:sz w:val="18"/>
                <w:szCs w:val="18"/>
              </w:rPr>
            </w:pPr>
          </w:p>
        </w:tc>
        <w:tc>
          <w:tcPr>
            <w:tcW w:w="1843" w:type="dxa"/>
            <w:shd w:val="clear" w:color="auto" w:fill="auto"/>
            <w:hideMark/>
          </w:tcPr>
          <w:p w:rsidR="00734CE5" w:rsidRPr="00115545" w:rsidRDefault="00734CE5" w:rsidP="00733F07">
            <w:pPr>
              <w:jc w:val="center"/>
              <w:rPr>
                <w:sz w:val="18"/>
                <w:szCs w:val="18"/>
              </w:rPr>
            </w:pPr>
          </w:p>
        </w:tc>
        <w:tc>
          <w:tcPr>
            <w:tcW w:w="1418" w:type="dxa"/>
            <w:shd w:val="clear" w:color="auto" w:fill="auto"/>
            <w:hideMark/>
          </w:tcPr>
          <w:p w:rsidR="00734CE5" w:rsidRPr="00115545" w:rsidRDefault="00734CE5" w:rsidP="00733F07">
            <w:pPr>
              <w:jc w:val="center"/>
              <w:rPr>
                <w:sz w:val="18"/>
                <w:szCs w:val="18"/>
              </w:rPr>
            </w:pPr>
          </w:p>
        </w:tc>
        <w:tc>
          <w:tcPr>
            <w:tcW w:w="1260" w:type="dxa"/>
            <w:shd w:val="clear" w:color="auto" w:fill="auto"/>
            <w:noWrap/>
            <w:hideMark/>
          </w:tcPr>
          <w:p w:rsidR="00734CE5" w:rsidRPr="00115545" w:rsidRDefault="00734CE5" w:rsidP="00733F07">
            <w:pPr>
              <w:jc w:val="center"/>
              <w:rPr>
                <w:sz w:val="18"/>
                <w:szCs w:val="18"/>
              </w:rPr>
            </w:pPr>
          </w:p>
        </w:tc>
        <w:tc>
          <w:tcPr>
            <w:tcW w:w="1260" w:type="dxa"/>
            <w:shd w:val="clear" w:color="auto" w:fill="auto"/>
            <w:noWrap/>
            <w:hideMark/>
          </w:tcPr>
          <w:p w:rsidR="00734CE5" w:rsidRPr="00115545" w:rsidRDefault="00734CE5" w:rsidP="00733F07">
            <w:pPr>
              <w:jc w:val="center"/>
              <w:rPr>
                <w:sz w:val="18"/>
                <w:szCs w:val="18"/>
              </w:rPr>
            </w:pPr>
          </w:p>
        </w:tc>
        <w:tc>
          <w:tcPr>
            <w:tcW w:w="1140" w:type="dxa"/>
            <w:shd w:val="clear" w:color="auto" w:fill="auto"/>
            <w:noWrap/>
            <w:hideMark/>
          </w:tcPr>
          <w:p w:rsidR="00734CE5" w:rsidRPr="00115545" w:rsidRDefault="00734CE5" w:rsidP="00733F07">
            <w:pPr>
              <w:jc w:val="center"/>
              <w:rPr>
                <w:sz w:val="18"/>
                <w:szCs w:val="18"/>
              </w:rPr>
            </w:pPr>
          </w:p>
        </w:tc>
      </w:tr>
      <w:tr w:rsidR="00734CE5" w:rsidRPr="00115545" w:rsidTr="000351F8">
        <w:trPr>
          <w:trHeight w:val="480"/>
          <w:jc w:val="right"/>
        </w:trPr>
        <w:tc>
          <w:tcPr>
            <w:tcW w:w="851" w:type="dxa"/>
            <w:vMerge/>
            <w:hideMark/>
          </w:tcPr>
          <w:p w:rsidR="00734CE5" w:rsidRPr="00115545" w:rsidRDefault="00734CE5" w:rsidP="00733F07">
            <w:pPr>
              <w:jc w:val="center"/>
              <w:rPr>
                <w:sz w:val="18"/>
                <w:szCs w:val="18"/>
              </w:rPr>
            </w:pPr>
          </w:p>
        </w:tc>
        <w:tc>
          <w:tcPr>
            <w:tcW w:w="1237" w:type="dxa"/>
            <w:vMerge/>
            <w:hideMark/>
          </w:tcPr>
          <w:p w:rsidR="00734CE5" w:rsidRPr="00115545" w:rsidRDefault="00734CE5" w:rsidP="00733F07">
            <w:pPr>
              <w:jc w:val="center"/>
              <w:rPr>
                <w:sz w:val="18"/>
                <w:szCs w:val="18"/>
              </w:rPr>
            </w:pPr>
          </w:p>
        </w:tc>
        <w:tc>
          <w:tcPr>
            <w:tcW w:w="740" w:type="dxa"/>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бю</w:t>
            </w:r>
            <w:r w:rsidRPr="00115545">
              <w:rPr>
                <w:sz w:val="18"/>
                <w:szCs w:val="18"/>
              </w:rPr>
              <w:t>д</w:t>
            </w:r>
            <w:r w:rsidRPr="00115545">
              <w:rPr>
                <w:sz w:val="18"/>
                <w:szCs w:val="18"/>
              </w:rPr>
              <w:t>жет ра</w:t>
            </w:r>
            <w:r w:rsidRPr="00115545">
              <w:rPr>
                <w:sz w:val="18"/>
                <w:szCs w:val="18"/>
              </w:rPr>
              <w:t>й</w:t>
            </w:r>
            <w:r w:rsidRPr="00115545">
              <w:rPr>
                <w:sz w:val="18"/>
                <w:szCs w:val="18"/>
              </w:rPr>
              <w:t>она</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hideMark/>
          </w:tcPr>
          <w:p w:rsidR="00734CE5" w:rsidRPr="00115545" w:rsidRDefault="00734CE5" w:rsidP="00733F07">
            <w:pPr>
              <w:jc w:val="center"/>
              <w:rPr>
                <w:sz w:val="18"/>
                <w:szCs w:val="18"/>
              </w:rPr>
            </w:pPr>
            <w:r w:rsidRPr="00115545">
              <w:rPr>
                <w:sz w:val="18"/>
                <w:szCs w:val="18"/>
              </w:rPr>
              <w:t>14 951,91</w:t>
            </w:r>
          </w:p>
        </w:tc>
        <w:tc>
          <w:tcPr>
            <w:tcW w:w="1640" w:type="dxa"/>
            <w:shd w:val="clear" w:color="auto" w:fill="auto"/>
            <w:hideMark/>
          </w:tcPr>
          <w:p w:rsidR="00734CE5" w:rsidRPr="00115545" w:rsidRDefault="00734CE5" w:rsidP="00733F07">
            <w:pPr>
              <w:jc w:val="center"/>
              <w:rPr>
                <w:sz w:val="18"/>
                <w:szCs w:val="18"/>
              </w:rPr>
            </w:pPr>
            <w:r w:rsidRPr="00115545">
              <w:rPr>
                <w:sz w:val="18"/>
                <w:szCs w:val="18"/>
              </w:rPr>
              <w:t>3 703,04</w:t>
            </w:r>
          </w:p>
        </w:tc>
        <w:tc>
          <w:tcPr>
            <w:tcW w:w="1476" w:type="dxa"/>
            <w:shd w:val="clear" w:color="auto" w:fill="auto"/>
            <w:hideMark/>
          </w:tcPr>
          <w:p w:rsidR="00734CE5" w:rsidRPr="00115545" w:rsidRDefault="00734CE5" w:rsidP="00733F07">
            <w:pPr>
              <w:jc w:val="center"/>
              <w:rPr>
                <w:sz w:val="18"/>
                <w:szCs w:val="18"/>
              </w:rPr>
            </w:pPr>
            <w:r w:rsidRPr="00115545">
              <w:rPr>
                <w:sz w:val="18"/>
                <w:szCs w:val="18"/>
              </w:rPr>
              <w:t>4 338,25</w:t>
            </w:r>
          </w:p>
        </w:tc>
        <w:tc>
          <w:tcPr>
            <w:tcW w:w="1843" w:type="dxa"/>
            <w:shd w:val="clear" w:color="auto" w:fill="auto"/>
            <w:hideMark/>
          </w:tcPr>
          <w:p w:rsidR="00734CE5" w:rsidRPr="00115545" w:rsidRDefault="00734CE5" w:rsidP="00733F07">
            <w:pPr>
              <w:jc w:val="center"/>
              <w:rPr>
                <w:sz w:val="18"/>
                <w:szCs w:val="18"/>
              </w:rPr>
            </w:pPr>
            <w:r w:rsidRPr="00115545">
              <w:rPr>
                <w:sz w:val="18"/>
                <w:szCs w:val="18"/>
              </w:rPr>
              <w:t>3 717,50</w:t>
            </w:r>
          </w:p>
        </w:tc>
        <w:tc>
          <w:tcPr>
            <w:tcW w:w="1418" w:type="dxa"/>
            <w:shd w:val="clear" w:color="auto" w:fill="auto"/>
            <w:hideMark/>
          </w:tcPr>
          <w:p w:rsidR="00734CE5" w:rsidRPr="00115545" w:rsidRDefault="00734CE5" w:rsidP="00733F07">
            <w:pPr>
              <w:jc w:val="center"/>
              <w:rPr>
                <w:sz w:val="18"/>
                <w:szCs w:val="18"/>
              </w:rPr>
            </w:pPr>
            <w:r w:rsidRPr="00115545">
              <w:rPr>
                <w:sz w:val="18"/>
                <w:szCs w:val="18"/>
              </w:rPr>
              <w:t>1 019,58</w:t>
            </w:r>
          </w:p>
        </w:tc>
        <w:tc>
          <w:tcPr>
            <w:tcW w:w="1260" w:type="dxa"/>
            <w:shd w:val="clear" w:color="auto" w:fill="auto"/>
            <w:hideMark/>
          </w:tcPr>
          <w:p w:rsidR="00734CE5" w:rsidRPr="00115545" w:rsidRDefault="00734CE5" w:rsidP="00733F07">
            <w:pPr>
              <w:jc w:val="center"/>
              <w:rPr>
                <w:sz w:val="18"/>
                <w:szCs w:val="18"/>
              </w:rPr>
            </w:pPr>
            <w:r w:rsidRPr="00115545">
              <w:rPr>
                <w:sz w:val="18"/>
                <w:szCs w:val="18"/>
              </w:rPr>
              <w:t>1 065,46</w:t>
            </w:r>
          </w:p>
        </w:tc>
        <w:tc>
          <w:tcPr>
            <w:tcW w:w="1260" w:type="dxa"/>
            <w:shd w:val="clear" w:color="auto" w:fill="auto"/>
            <w:hideMark/>
          </w:tcPr>
          <w:p w:rsidR="00734CE5" w:rsidRPr="00115545" w:rsidRDefault="00734CE5" w:rsidP="00733F07">
            <w:pPr>
              <w:jc w:val="center"/>
              <w:rPr>
                <w:sz w:val="18"/>
                <w:szCs w:val="18"/>
              </w:rPr>
            </w:pPr>
            <w:r w:rsidRPr="00115545">
              <w:rPr>
                <w:sz w:val="18"/>
                <w:szCs w:val="18"/>
              </w:rPr>
              <w:t>1 108,08</w:t>
            </w:r>
          </w:p>
        </w:tc>
        <w:tc>
          <w:tcPr>
            <w:tcW w:w="1140" w:type="dxa"/>
            <w:shd w:val="clear" w:color="auto" w:fill="auto"/>
            <w:hideMark/>
          </w:tcPr>
          <w:p w:rsidR="00734CE5" w:rsidRPr="00115545" w:rsidRDefault="00734CE5" w:rsidP="00733F07">
            <w:pPr>
              <w:jc w:val="center"/>
              <w:rPr>
                <w:sz w:val="18"/>
                <w:szCs w:val="18"/>
              </w:rPr>
            </w:pPr>
          </w:p>
        </w:tc>
      </w:tr>
      <w:tr w:rsidR="00734CE5" w:rsidRPr="00115545" w:rsidTr="000351F8">
        <w:trPr>
          <w:trHeight w:val="1920"/>
          <w:jc w:val="right"/>
        </w:trPr>
        <w:tc>
          <w:tcPr>
            <w:tcW w:w="851" w:type="dxa"/>
            <w:vMerge/>
            <w:hideMark/>
          </w:tcPr>
          <w:p w:rsidR="00734CE5" w:rsidRPr="00115545" w:rsidRDefault="00734CE5" w:rsidP="00733F07">
            <w:pPr>
              <w:jc w:val="center"/>
              <w:rPr>
                <w:sz w:val="18"/>
                <w:szCs w:val="18"/>
              </w:rPr>
            </w:pPr>
          </w:p>
        </w:tc>
        <w:tc>
          <w:tcPr>
            <w:tcW w:w="1237" w:type="dxa"/>
            <w:vMerge/>
            <w:hideMark/>
          </w:tcPr>
          <w:p w:rsidR="00734CE5" w:rsidRPr="00115545" w:rsidRDefault="00734CE5" w:rsidP="00733F07">
            <w:pPr>
              <w:jc w:val="center"/>
              <w:rPr>
                <w:sz w:val="18"/>
                <w:szCs w:val="18"/>
              </w:rPr>
            </w:pPr>
          </w:p>
        </w:tc>
        <w:tc>
          <w:tcPr>
            <w:tcW w:w="740" w:type="dxa"/>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в т.ч.безво</w:t>
            </w:r>
            <w:r w:rsidRPr="00115545">
              <w:rPr>
                <w:sz w:val="18"/>
                <w:szCs w:val="18"/>
              </w:rPr>
              <w:t>з</w:t>
            </w:r>
            <w:r w:rsidRPr="00115545">
              <w:rPr>
                <w:sz w:val="18"/>
                <w:szCs w:val="18"/>
              </w:rPr>
              <w:t>мез</w:t>
            </w:r>
            <w:r w:rsidRPr="00115545">
              <w:rPr>
                <w:sz w:val="18"/>
                <w:szCs w:val="18"/>
              </w:rPr>
              <w:t>д</w:t>
            </w:r>
            <w:r w:rsidRPr="00115545">
              <w:rPr>
                <w:sz w:val="18"/>
                <w:szCs w:val="18"/>
              </w:rPr>
              <w:t>ные п</w:t>
            </w:r>
            <w:r w:rsidRPr="00115545">
              <w:rPr>
                <w:sz w:val="18"/>
                <w:szCs w:val="18"/>
              </w:rPr>
              <w:t>о</w:t>
            </w:r>
            <w:r w:rsidRPr="00115545">
              <w:rPr>
                <w:sz w:val="18"/>
                <w:szCs w:val="18"/>
              </w:rPr>
              <w:t>сту</w:t>
            </w:r>
            <w:r w:rsidRPr="00115545">
              <w:rPr>
                <w:sz w:val="18"/>
                <w:szCs w:val="18"/>
              </w:rPr>
              <w:t>п</w:t>
            </w:r>
            <w:r w:rsidRPr="00115545">
              <w:rPr>
                <w:sz w:val="18"/>
                <w:szCs w:val="18"/>
              </w:rPr>
              <w:t>ления ф</w:t>
            </w:r>
            <w:r w:rsidRPr="00115545">
              <w:rPr>
                <w:sz w:val="18"/>
                <w:szCs w:val="18"/>
              </w:rPr>
              <w:t>и</w:t>
            </w:r>
            <w:r w:rsidRPr="00115545">
              <w:rPr>
                <w:sz w:val="18"/>
                <w:szCs w:val="18"/>
              </w:rPr>
              <w:t>зич</w:t>
            </w:r>
            <w:r w:rsidRPr="00115545">
              <w:rPr>
                <w:sz w:val="18"/>
                <w:szCs w:val="18"/>
              </w:rPr>
              <w:t>е</w:t>
            </w:r>
            <w:r w:rsidRPr="00115545">
              <w:rPr>
                <w:sz w:val="18"/>
                <w:szCs w:val="18"/>
              </w:rPr>
              <w:t>ских и юр</w:t>
            </w:r>
            <w:r w:rsidRPr="00115545">
              <w:rPr>
                <w:sz w:val="18"/>
                <w:szCs w:val="18"/>
              </w:rPr>
              <w:t>и</w:t>
            </w:r>
            <w:r w:rsidRPr="00115545">
              <w:rPr>
                <w:sz w:val="18"/>
                <w:szCs w:val="18"/>
              </w:rPr>
              <w:t>дич</w:t>
            </w:r>
            <w:r w:rsidRPr="00115545">
              <w:rPr>
                <w:sz w:val="18"/>
                <w:szCs w:val="18"/>
              </w:rPr>
              <w:t>е</w:t>
            </w:r>
            <w:r w:rsidRPr="00115545">
              <w:rPr>
                <w:sz w:val="18"/>
                <w:szCs w:val="18"/>
              </w:rPr>
              <w:t>ских лиц</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hideMark/>
          </w:tcPr>
          <w:p w:rsidR="00734CE5" w:rsidRPr="00115545" w:rsidRDefault="00734CE5" w:rsidP="00733F07">
            <w:pPr>
              <w:jc w:val="center"/>
              <w:rPr>
                <w:sz w:val="18"/>
                <w:szCs w:val="18"/>
              </w:rPr>
            </w:pPr>
            <w:r w:rsidRPr="00115545">
              <w:rPr>
                <w:sz w:val="18"/>
                <w:szCs w:val="18"/>
              </w:rPr>
              <w:t>750,00</w:t>
            </w:r>
          </w:p>
        </w:tc>
        <w:tc>
          <w:tcPr>
            <w:tcW w:w="1640" w:type="dxa"/>
            <w:shd w:val="clear" w:color="auto" w:fill="auto"/>
            <w:hideMark/>
          </w:tcPr>
          <w:p w:rsidR="00734CE5" w:rsidRPr="00115545" w:rsidRDefault="00734CE5" w:rsidP="00733F07">
            <w:pPr>
              <w:jc w:val="center"/>
              <w:rPr>
                <w:sz w:val="18"/>
                <w:szCs w:val="18"/>
              </w:rPr>
            </w:pPr>
          </w:p>
        </w:tc>
        <w:tc>
          <w:tcPr>
            <w:tcW w:w="1476" w:type="dxa"/>
            <w:shd w:val="clear" w:color="auto" w:fill="auto"/>
            <w:hideMark/>
          </w:tcPr>
          <w:p w:rsidR="00734CE5" w:rsidRPr="00115545" w:rsidRDefault="00734CE5" w:rsidP="00733F07">
            <w:pPr>
              <w:jc w:val="center"/>
              <w:rPr>
                <w:sz w:val="18"/>
                <w:szCs w:val="18"/>
              </w:rPr>
            </w:pPr>
          </w:p>
        </w:tc>
        <w:tc>
          <w:tcPr>
            <w:tcW w:w="1843" w:type="dxa"/>
            <w:shd w:val="clear" w:color="auto" w:fill="auto"/>
            <w:hideMark/>
          </w:tcPr>
          <w:p w:rsidR="00734CE5" w:rsidRPr="00115545" w:rsidRDefault="00734CE5" w:rsidP="00733F07">
            <w:pPr>
              <w:jc w:val="center"/>
              <w:rPr>
                <w:sz w:val="18"/>
                <w:szCs w:val="18"/>
              </w:rPr>
            </w:pPr>
            <w:r w:rsidRPr="00115545">
              <w:rPr>
                <w:sz w:val="18"/>
                <w:szCs w:val="18"/>
              </w:rPr>
              <w:t>750,00</w:t>
            </w:r>
          </w:p>
        </w:tc>
        <w:tc>
          <w:tcPr>
            <w:tcW w:w="1418" w:type="dxa"/>
            <w:shd w:val="clear" w:color="auto" w:fill="auto"/>
            <w:hideMark/>
          </w:tcPr>
          <w:p w:rsidR="00734CE5" w:rsidRPr="00115545" w:rsidRDefault="00734CE5" w:rsidP="00733F07">
            <w:pPr>
              <w:jc w:val="center"/>
              <w:rPr>
                <w:sz w:val="18"/>
                <w:szCs w:val="18"/>
              </w:rPr>
            </w:pPr>
          </w:p>
        </w:tc>
        <w:tc>
          <w:tcPr>
            <w:tcW w:w="1260" w:type="dxa"/>
            <w:shd w:val="clear" w:color="auto" w:fill="auto"/>
            <w:hideMark/>
          </w:tcPr>
          <w:p w:rsidR="00734CE5" w:rsidRPr="00115545" w:rsidRDefault="00734CE5" w:rsidP="00733F07">
            <w:pPr>
              <w:jc w:val="center"/>
              <w:rPr>
                <w:sz w:val="18"/>
                <w:szCs w:val="18"/>
              </w:rPr>
            </w:pPr>
          </w:p>
        </w:tc>
        <w:tc>
          <w:tcPr>
            <w:tcW w:w="1260" w:type="dxa"/>
            <w:shd w:val="clear" w:color="auto" w:fill="auto"/>
            <w:hideMark/>
          </w:tcPr>
          <w:p w:rsidR="00734CE5" w:rsidRPr="00115545" w:rsidRDefault="00734CE5" w:rsidP="00733F07">
            <w:pPr>
              <w:jc w:val="center"/>
              <w:rPr>
                <w:sz w:val="18"/>
                <w:szCs w:val="18"/>
              </w:rPr>
            </w:pPr>
          </w:p>
        </w:tc>
        <w:tc>
          <w:tcPr>
            <w:tcW w:w="1140" w:type="dxa"/>
            <w:shd w:val="clear" w:color="auto" w:fill="auto"/>
            <w:hideMark/>
          </w:tcPr>
          <w:p w:rsidR="00734CE5" w:rsidRPr="00115545" w:rsidRDefault="00734CE5" w:rsidP="00733F07">
            <w:pPr>
              <w:jc w:val="center"/>
              <w:rPr>
                <w:sz w:val="18"/>
                <w:szCs w:val="18"/>
              </w:rPr>
            </w:pPr>
          </w:p>
        </w:tc>
      </w:tr>
      <w:tr w:rsidR="00734CE5" w:rsidRPr="00115545" w:rsidTr="000351F8">
        <w:trPr>
          <w:trHeight w:val="300"/>
          <w:jc w:val="right"/>
        </w:trPr>
        <w:tc>
          <w:tcPr>
            <w:tcW w:w="851" w:type="dxa"/>
            <w:vMerge w:val="restart"/>
            <w:shd w:val="clear" w:color="auto" w:fill="auto"/>
            <w:hideMark/>
          </w:tcPr>
          <w:p w:rsidR="00734CE5" w:rsidRPr="00115545" w:rsidRDefault="00734CE5" w:rsidP="00733F07">
            <w:pPr>
              <w:jc w:val="center"/>
              <w:rPr>
                <w:sz w:val="18"/>
                <w:szCs w:val="18"/>
              </w:rPr>
            </w:pPr>
          </w:p>
        </w:tc>
        <w:tc>
          <w:tcPr>
            <w:tcW w:w="1237" w:type="dxa"/>
            <w:vMerge w:val="restart"/>
            <w:shd w:val="clear" w:color="auto" w:fill="auto"/>
            <w:hideMark/>
          </w:tcPr>
          <w:p w:rsidR="00734CE5" w:rsidRPr="00115545" w:rsidRDefault="00734CE5" w:rsidP="00733F07">
            <w:pPr>
              <w:jc w:val="center"/>
              <w:rPr>
                <w:sz w:val="18"/>
                <w:szCs w:val="18"/>
              </w:rPr>
            </w:pPr>
            <w:r w:rsidRPr="00115545">
              <w:rPr>
                <w:sz w:val="18"/>
                <w:szCs w:val="18"/>
              </w:rPr>
              <w:t>С. Покур</w:t>
            </w:r>
          </w:p>
        </w:tc>
        <w:tc>
          <w:tcPr>
            <w:tcW w:w="740" w:type="dxa"/>
            <w:vMerge w:val="restart"/>
            <w:shd w:val="clear" w:color="auto" w:fill="auto"/>
            <w:hideMark/>
          </w:tcPr>
          <w:p w:rsidR="00734CE5" w:rsidRPr="00115545" w:rsidRDefault="00734CE5" w:rsidP="00733F07">
            <w:pPr>
              <w:jc w:val="center"/>
              <w:rPr>
                <w:sz w:val="18"/>
                <w:szCs w:val="18"/>
              </w:rPr>
            </w:pPr>
          </w:p>
        </w:tc>
        <w:tc>
          <w:tcPr>
            <w:tcW w:w="678" w:type="dxa"/>
            <w:shd w:val="clear" w:color="auto" w:fill="auto"/>
            <w:noWrap/>
            <w:hideMark/>
          </w:tcPr>
          <w:p w:rsidR="00734CE5" w:rsidRPr="00115545" w:rsidRDefault="00734CE5" w:rsidP="00733F07">
            <w:pPr>
              <w:jc w:val="center"/>
              <w:rPr>
                <w:sz w:val="18"/>
                <w:szCs w:val="18"/>
              </w:rPr>
            </w:pPr>
            <w:r w:rsidRPr="00115545">
              <w:rPr>
                <w:sz w:val="18"/>
                <w:szCs w:val="18"/>
              </w:rPr>
              <w:t>всего</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hideMark/>
          </w:tcPr>
          <w:p w:rsidR="00734CE5" w:rsidRPr="00115545" w:rsidRDefault="00734CE5" w:rsidP="00733F07">
            <w:pPr>
              <w:jc w:val="center"/>
              <w:rPr>
                <w:sz w:val="18"/>
                <w:szCs w:val="18"/>
              </w:rPr>
            </w:pPr>
            <w:r w:rsidRPr="00115545">
              <w:rPr>
                <w:sz w:val="18"/>
                <w:szCs w:val="18"/>
              </w:rPr>
              <w:t>22 822,04</w:t>
            </w:r>
          </w:p>
        </w:tc>
        <w:tc>
          <w:tcPr>
            <w:tcW w:w="1640" w:type="dxa"/>
            <w:shd w:val="clear" w:color="auto" w:fill="auto"/>
            <w:hideMark/>
          </w:tcPr>
          <w:p w:rsidR="00734CE5" w:rsidRPr="00115545" w:rsidRDefault="00734CE5" w:rsidP="00733F07">
            <w:pPr>
              <w:jc w:val="center"/>
              <w:rPr>
                <w:sz w:val="18"/>
                <w:szCs w:val="18"/>
              </w:rPr>
            </w:pPr>
            <w:r w:rsidRPr="00115545">
              <w:rPr>
                <w:sz w:val="18"/>
                <w:szCs w:val="18"/>
              </w:rPr>
              <w:t>4 657,94</w:t>
            </w:r>
          </w:p>
        </w:tc>
        <w:tc>
          <w:tcPr>
            <w:tcW w:w="1476" w:type="dxa"/>
            <w:shd w:val="clear" w:color="auto" w:fill="auto"/>
            <w:hideMark/>
          </w:tcPr>
          <w:p w:rsidR="00734CE5" w:rsidRPr="00115545" w:rsidRDefault="00734CE5" w:rsidP="00733F07">
            <w:pPr>
              <w:jc w:val="center"/>
              <w:rPr>
                <w:sz w:val="18"/>
                <w:szCs w:val="18"/>
              </w:rPr>
            </w:pPr>
            <w:r w:rsidRPr="00115545">
              <w:rPr>
                <w:sz w:val="18"/>
                <w:szCs w:val="18"/>
              </w:rPr>
              <w:t>7 522,68</w:t>
            </w:r>
          </w:p>
        </w:tc>
        <w:tc>
          <w:tcPr>
            <w:tcW w:w="1843" w:type="dxa"/>
            <w:shd w:val="clear" w:color="auto" w:fill="auto"/>
            <w:hideMark/>
          </w:tcPr>
          <w:p w:rsidR="00734CE5" w:rsidRPr="00115545" w:rsidRDefault="00734CE5" w:rsidP="00733F07">
            <w:pPr>
              <w:jc w:val="center"/>
              <w:rPr>
                <w:sz w:val="18"/>
                <w:szCs w:val="18"/>
              </w:rPr>
            </w:pPr>
            <w:r w:rsidRPr="00115545">
              <w:rPr>
                <w:sz w:val="18"/>
                <w:szCs w:val="18"/>
              </w:rPr>
              <w:t>5 254,00</w:t>
            </w:r>
          </w:p>
        </w:tc>
        <w:tc>
          <w:tcPr>
            <w:tcW w:w="1418" w:type="dxa"/>
            <w:shd w:val="clear" w:color="auto" w:fill="auto"/>
            <w:hideMark/>
          </w:tcPr>
          <w:p w:rsidR="00734CE5" w:rsidRPr="00115545" w:rsidRDefault="00734CE5" w:rsidP="00733F07">
            <w:pPr>
              <w:jc w:val="center"/>
              <w:rPr>
                <w:sz w:val="18"/>
                <w:szCs w:val="18"/>
              </w:rPr>
            </w:pPr>
            <w:r w:rsidRPr="00115545">
              <w:rPr>
                <w:sz w:val="18"/>
                <w:szCs w:val="18"/>
              </w:rPr>
              <w:t>1 720,23</w:t>
            </w:r>
          </w:p>
        </w:tc>
        <w:tc>
          <w:tcPr>
            <w:tcW w:w="1260" w:type="dxa"/>
            <w:shd w:val="clear" w:color="auto" w:fill="auto"/>
            <w:hideMark/>
          </w:tcPr>
          <w:p w:rsidR="00734CE5" w:rsidRPr="00115545" w:rsidRDefault="00734CE5" w:rsidP="00733F07">
            <w:pPr>
              <w:jc w:val="center"/>
              <w:rPr>
                <w:sz w:val="18"/>
                <w:szCs w:val="18"/>
              </w:rPr>
            </w:pPr>
            <w:r w:rsidRPr="00115545">
              <w:rPr>
                <w:sz w:val="18"/>
                <w:szCs w:val="18"/>
              </w:rPr>
              <w:t>1 797,64</w:t>
            </w:r>
          </w:p>
        </w:tc>
        <w:tc>
          <w:tcPr>
            <w:tcW w:w="1260" w:type="dxa"/>
            <w:shd w:val="clear" w:color="auto" w:fill="auto"/>
            <w:hideMark/>
          </w:tcPr>
          <w:p w:rsidR="00734CE5" w:rsidRPr="00115545" w:rsidRDefault="00734CE5" w:rsidP="00733F07">
            <w:pPr>
              <w:jc w:val="center"/>
              <w:rPr>
                <w:sz w:val="18"/>
                <w:szCs w:val="18"/>
              </w:rPr>
            </w:pPr>
            <w:r w:rsidRPr="00115545">
              <w:rPr>
                <w:sz w:val="18"/>
                <w:szCs w:val="18"/>
              </w:rPr>
              <w:t>1 869,55</w:t>
            </w:r>
          </w:p>
        </w:tc>
        <w:tc>
          <w:tcPr>
            <w:tcW w:w="1140" w:type="dxa"/>
            <w:shd w:val="clear" w:color="auto" w:fill="auto"/>
            <w:hideMark/>
          </w:tcPr>
          <w:p w:rsidR="00734CE5" w:rsidRPr="00115545" w:rsidRDefault="00734CE5" w:rsidP="00733F07">
            <w:pPr>
              <w:jc w:val="center"/>
              <w:rPr>
                <w:sz w:val="18"/>
                <w:szCs w:val="18"/>
              </w:rPr>
            </w:pPr>
            <w:r w:rsidRPr="00115545">
              <w:rPr>
                <w:sz w:val="18"/>
                <w:szCs w:val="18"/>
              </w:rPr>
              <w:t>0,00</w:t>
            </w:r>
          </w:p>
        </w:tc>
      </w:tr>
      <w:tr w:rsidR="00734CE5" w:rsidRPr="00115545" w:rsidTr="000351F8">
        <w:trPr>
          <w:trHeight w:val="720"/>
          <w:jc w:val="right"/>
        </w:trPr>
        <w:tc>
          <w:tcPr>
            <w:tcW w:w="851" w:type="dxa"/>
            <w:vMerge/>
            <w:hideMark/>
          </w:tcPr>
          <w:p w:rsidR="00734CE5" w:rsidRPr="00115545" w:rsidRDefault="00734CE5" w:rsidP="00733F07">
            <w:pPr>
              <w:jc w:val="center"/>
              <w:rPr>
                <w:sz w:val="18"/>
                <w:szCs w:val="18"/>
              </w:rPr>
            </w:pPr>
          </w:p>
        </w:tc>
        <w:tc>
          <w:tcPr>
            <w:tcW w:w="1237" w:type="dxa"/>
            <w:vMerge/>
            <w:hideMark/>
          </w:tcPr>
          <w:p w:rsidR="00734CE5" w:rsidRPr="00115545" w:rsidRDefault="00734CE5" w:rsidP="00733F07">
            <w:pPr>
              <w:jc w:val="center"/>
              <w:rPr>
                <w:sz w:val="18"/>
                <w:szCs w:val="18"/>
              </w:rPr>
            </w:pPr>
          </w:p>
        </w:tc>
        <w:tc>
          <w:tcPr>
            <w:tcW w:w="740" w:type="dxa"/>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бю</w:t>
            </w:r>
            <w:r w:rsidRPr="00115545">
              <w:rPr>
                <w:sz w:val="18"/>
                <w:szCs w:val="18"/>
              </w:rPr>
              <w:t>д</w:t>
            </w:r>
            <w:r w:rsidRPr="00115545">
              <w:rPr>
                <w:sz w:val="18"/>
                <w:szCs w:val="18"/>
              </w:rPr>
              <w:t>жет авт</w:t>
            </w:r>
            <w:r w:rsidRPr="00115545">
              <w:rPr>
                <w:sz w:val="18"/>
                <w:szCs w:val="18"/>
              </w:rPr>
              <w:t>о</w:t>
            </w:r>
            <w:r w:rsidRPr="00115545">
              <w:rPr>
                <w:sz w:val="18"/>
                <w:szCs w:val="18"/>
              </w:rPr>
              <w:t>но</w:t>
            </w:r>
            <w:r w:rsidRPr="00115545">
              <w:rPr>
                <w:sz w:val="18"/>
                <w:szCs w:val="18"/>
              </w:rPr>
              <w:t>м</w:t>
            </w:r>
            <w:r w:rsidRPr="00115545">
              <w:rPr>
                <w:sz w:val="18"/>
                <w:szCs w:val="18"/>
              </w:rPr>
              <w:t>ного окр</w:t>
            </w:r>
            <w:r w:rsidRPr="00115545">
              <w:rPr>
                <w:sz w:val="18"/>
                <w:szCs w:val="18"/>
              </w:rPr>
              <w:t>у</w:t>
            </w:r>
            <w:r w:rsidRPr="00115545">
              <w:rPr>
                <w:sz w:val="18"/>
                <w:szCs w:val="18"/>
              </w:rPr>
              <w:t>га</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hideMark/>
          </w:tcPr>
          <w:p w:rsidR="00734CE5" w:rsidRPr="00115545" w:rsidRDefault="00734CE5" w:rsidP="00733F07">
            <w:pPr>
              <w:jc w:val="center"/>
              <w:rPr>
                <w:sz w:val="18"/>
                <w:szCs w:val="18"/>
              </w:rPr>
            </w:pPr>
          </w:p>
        </w:tc>
        <w:tc>
          <w:tcPr>
            <w:tcW w:w="1640" w:type="dxa"/>
            <w:shd w:val="clear" w:color="auto" w:fill="auto"/>
            <w:hideMark/>
          </w:tcPr>
          <w:p w:rsidR="00734CE5" w:rsidRPr="00115545" w:rsidRDefault="00734CE5" w:rsidP="00733F07">
            <w:pPr>
              <w:jc w:val="center"/>
              <w:rPr>
                <w:sz w:val="18"/>
                <w:szCs w:val="18"/>
              </w:rPr>
            </w:pPr>
          </w:p>
        </w:tc>
        <w:tc>
          <w:tcPr>
            <w:tcW w:w="1476" w:type="dxa"/>
            <w:shd w:val="clear" w:color="auto" w:fill="auto"/>
            <w:hideMark/>
          </w:tcPr>
          <w:p w:rsidR="00734CE5" w:rsidRPr="00115545" w:rsidRDefault="00734CE5" w:rsidP="00733F07">
            <w:pPr>
              <w:jc w:val="center"/>
              <w:rPr>
                <w:sz w:val="18"/>
                <w:szCs w:val="18"/>
              </w:rPr>
            </w:pPr>
          </w:p>
        </w:tc>
        <w:tc>
          <w:tcPr>
            <w:tcW w:w="1843" w:type="dxa"/>
            <w:shd w:val="clear" w:color="auto" w:fill="auto"/>
            <w:hideMark/>
          </w:tcPr>
          <w:p w:rsidR="00734CE5" w:rsidRPr="00115545" w:rsidRDefault="00734CE5" w:rsidP="00733F07">
            <w:pPr>
              <w:jc w:val="center"/>
              <w:rPr>
                <w:sz w:val="18"/>
                <w:szCs w:val="18"/>
              </w:rPr>
            </w:pPr>
          </w:p>
        </w:tc>
        <w:tc>
          <w:tcPr>
            <w:tcW w:w="1418" w:type="dxa"/>
            <w:shd w:val="clear" w:color="auto" w:fill="auto"/>
            <w:hideMark/>
          </w:tcPr>
          <w:p w:rsidR="00734CE5" w:rsidRPr="00115545" w:rsidRDefault="00734CE5" w:rsidP="00733F07">
            <w:pPr>
              <w:jc w:val="center"/>
              <w:rPr>
                <w:sz w:val="18"/>
                <w:szCs w:val="18"/>
              </w:rPr>
            </w:pPr>
          </w:p>
        </w:tc>
        <w:tc>
          <w:tcPr>
            <w:tcW w:w="1260" w:type="dxa"/>
            <w:shd w:val="clear" w:color="auto" w:fill="auto"/>
            <w:noWrap/>
            <w:hideMark/>
          </w:tcPr>
          <w:p w:rsidR="00734CE5" w:rsidRPr="00115545" w:rsidRDefault="00734CE5" w:rsidP="00733F07">
            <w:pPr>
              <w:jc w:val="center"/>
              <w:rPr>
                <w:sz w:val="18"/>
                <w:szCs w:val="18"/>
              </w:rPr>
            </w:pPr>
          </w:p>
        </w:tc>
        <w:tc>
          <w:tcPr>
            <w:tcW w:w="1260" w:type="dxa"/>
            <w:shd w:val="clear" w:color="auto" w:fill="auto"/>
            <w:noWrap/>
            <w:hideMark/>
          </w:tcPr>
          <w:p w:rsidR="00734CE5" w:rsidRPr="00115545" w:rsidRDefault="00734CE5" w:rsidP="00733F07">
            <w:pPr>
              <w:jc w:val="center"/>
              <w:rPr>
                <w:sz w:val="18"/>
                <w:szCs w:val="18"/>
              </w:rPr>
            </w:pPr>
          </w:p>
        </w:tc>
        <w:tc>
          <w:tcPr>
            <w:tcW w:w="1140" w:type="dxa"/>
            <w:shd w:val="clear" w:color="auto" w:fill="auto"/>
            <w:noWrap/>
            <w:hideMark/>
          </w:tcPr>
          <w:p w:rsidR="00734CE5" w:rsidRPr="00115545" w:rsidRDefault="00734CE5" w:rsidP="00733F07">
            <w:pPr>
              <w:jc w:val="center"/>
              <w:rPr>
                <w:sz w:val="18"/>
                <w:szCs w:val="18"/>
              </w:rPr>
            </w:pPr>
          </w:p>
        </w:tc>
      </w:tr>
      <w:tr w:rsidR="00734CE5" w:rsidRPr="00115545" w:rsidTr="000351F8">
        <w:trPr>
          <w:trHeight w:val="480"/>
          <w:jc w:val="right"/>
        </w:trPr>
        <w:tc>
          <w:tcPr>
            <w:tcW w:w="851" w:type="dxa"/>
            <w:vMerge/>
            <w:hideMark/>
          </w:tcPr>
          <w:p w:rsidR="00734CE5" w:rsidRPr="00115545" w:rsidRDefault="00734CE5" w:rsidP="00733F07">
            <w:pPr>
              <w:jc w:val="center"/>
              <w:rPr>
                <w:sz w:val="18"/>
                <w:szCs w:val="18"/>
              </w:rPr>
            </w:pPr>
          </w:p>
        </w:tc>
        <w:tc>
          <w:tcPr>
            <w:tcW w:w="1237" w:type="dxa"/>
            <w:vMerge/>
            <w:hideMark/>
          </w:tcPr>
          <w:p w:rsidR="00734CE5" w:rsidRPr="00115545" w:rsidRDefault="00734CE5" w:rsidP="00733F07">
            <w:pPr>
              <w:jc w:val="center"/>
              <w:rPr>
                <w:sz w:val="18"/>
                <w:szCs w:val="18"/>
              </w:rPr>
            </w:pPr>
          </w:p>
        </w:tc>
        <w:tc>
          <w:tcPr>
            <w:tcW w:w="740" w:type="dxa"/>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бю</w:t>
            </w:r>
            <w:r w:rsidRPr="00115545">
              <w:rPr>
                <w:sz w:val="18"/>
                <w:szCs w:val="18"/>
              </w:rPr>
              <w:t>д</w:t>
            </w:r>
            <w:r w:rsidRPr="00115545">
              <w:rPr>
                <w:sz w:val="18"/>
                <w:szCs w:val="18"/>
              </w:rPr>
              <w:t>жет ра</w:t>
            </w:r>
            <w:r w:rsidRPr="00115545">
              <w:rPr>
                <w:sz w:val="18"/>
                <w:szCs w:val="18"/>
              </w:rPr>
              <w:t>й</w:t>
            </w:r>
            <w:r w:rsidRPr="00115545">
              <w:rPr>
                <w:sz w:val="18"/>
                <w:szCs w:val="18"/>
              </w:rPr>
              <w:t>она</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hideMark/>
          </w:tcPr>
          <w:p w:rsidR="00734CE5" w:rsidRPr="00115545" w:rsidRDefault="00734CE5" w:rsidP="00733F07">
            <w:pPr>
              <w:jc w:val="center"/>
              <w:rPr>
                <w:sz w:val="18"/>
                <w:szCs w:val="18"/>
              </w:rPr>
            </w:pPr>
            <w:r w:rsidRPr="00115545">
              <w:rPr>
                <w:sz w:val="18"/>
                <w:szCs w:val="18"/>
              </w:rPr>
              <w:t>22 822,04</w:t>
            </w:r>
          </w:p>
        </w:tc>
        <w:tc>
          <w:tcPr>
            <w:tcW w:w="1640" w:type="dxa"/>
            <w:shd w:val="clear" w:color="auto" w:fill="auto"/>
            <w:hideMark/>
          </w:tcPr>
          <w:p w:rsidR="00734CE5" w:rsidRPr="00115545" w:rsidRDefault="00734CE5" w:rsidP="00733F07">
            <w:pPr>
              <w:jc w:val="center"/>
              <w:rPr>
                <w:sz w:val="18"/>
                <w:szCs w:val="18"/>
              </w:rPr>
            </w:pPr>
            <w:r w:rsidRPr="00115545">
              <w:rPr>
                <w:sz w:val="18"/>
                <w:szCs w:val="18"/>
              </w:rPr>
              <w:t>4 657,94</w:t>
            </w:r>
          </w:p>
        </w:tc>
        <w:tc>
          <w:tcPr>
            <w:tcW w:w="1476" w:type="dxa"/>
            <w:shd w:val="clear" w:color="auto" w:fill="auto"/>
            <w:hideMark/>
          </w:tcPr>
          <w:p w:rsidR="00734CE5" w:rsidRPr="00115545" w:rsidRDefault="00734CE5" w:rsidP="00733F07">
            <w:pPr>
              <w:jc w:val="center"/>
              <w:rPr>
                <w:sz w:val="18"/>
                <w:szCs w:val="18"/>
              </w:rPr>
            </w:pPr>
            <w:r w:rsidRPr="00115545">
              <w:rPr>
                <w:sz w:val="18"/>
                <w:szCs w:val="18"/>
              </w:rPr>
              <w:t>7 522,68</w:t>
            </w:r>
          </w:p>
        </w:tc>
        <w:tc>
          <w:tcPr>
            <w:tcW w:w="1843" w:type="dxa"/>
            <w:shd w:val="clear" w:color="auto" w:fill="auto"/>
            <w:hideMark/>
          </w:tcPr>
          <w:p w:rsidR="00734CE5" w:rsidRPr="00115545" w:rsidRDefault="00734CE5" w:rsidP="00733F07">
            <w:pPr>
              <w:jc w:val="center"/>
              <w:rPr>
                <w:sz w:val="18"/>
                <w:szCs w:val="18"/>
              </w:rPr>
            </w:pPr>
            <w:r w:rsidRPr="00115545">
              <w:rPr>
                <w:sz w:val="18"/>
                <w:szCs w:val="18"/>
              </w:rPr>
              <w:t>5 254,00</w:t>
            </w:r>
          </w:p>
        </w:tc>
        <w:tc>
          <w:tcPr>
            <w:tcW w:w="1418" w:type="dxa"/>
            <w:shd w:val="clear" w:color="auto" w:fill="auto"/>
            <w:hideMark/>
          </w:tcPr>
          <w:p w:rsidR="00734CE5" w:rsidRPr="00115545" w:rsidRDefault="00734CE5" w:rsidP="00733F07">
            <w:pPr>
              <w:jc w:val="center"/>
              <w:rPr>
                <w:sz w:val="18"/>
                <w:szCs w:val="18"/>
              </w:rPr>
            </w:pPr>
            <w:r w:rsidRPr="00115545">
              <w:rPr>
                <w:sz w:val="18"/>
                <w:szCs w:val="18"/>
              </w:rPr>
              <w:t>1 720,23</w:t>
            </w:r>
          </w:p>
        </w:tc>
        <w:tc>
          <w:tcPr>
            <w:tcW w:w="1260" w:type="dxa"/>
            <w:shd w:val="clear" w:color="auto" w:fill="auto"/>
            <w:hideMark/>
          </w:tcPr>
          <w:p w:rsidR="00734CE5" w:rsidRPr="00115545" w:rsidRDefault="00734CE5" w:rsidP="00733F07">
            <w:pPr>
              <w:jc w:val="center"/>
              <w:rPr>
                <w:sz w:val="18"/>
                <w:szCs w:val="18"/>
              </w:rPr>
            </w:pPr>
            <w:r w:rsidRPr="00115545">
              <w:rPr>
                <w:sz w:val="18"/>
                <w:szCs w:val="18"/>
              </w:rPr>
              <w:t>1 797,64</w:t>
            </w:r>
          </w:p>
        </w:tc>
        <w:tc>
          <w:tcPr>
            <w:tcW w:w="1260" w:type="dxa"/>
            <w:shd w:val="clear" w:color="auto" w:fill="auto"/>
            <w:hideMark/>
          </w:tcPr>
          <w:p w:rsidR="00734CE5" w:rsidRPr="00115545" w:rsidRDefault="00734CE5" w:rsidP="00733F07">
            <w:pPr>
              <w:jc w:val="center"/>
              <w:rPr>
                <w:sz w:val="18"/>
                <w:szCs w:val="18"/>
              </w:rPr>
            </w:pPr>
            <w:r w:rsidRPr="00115545">
              <w:rPr>
                <w:sz w:val="18"/>
                <w:szCs w:val="18"/>
              </w:rPr>
              <w:t>1 869,55</w:t>
            </w:r>
          </w:p>
        </w:tc>
        <w:tc>
          <w:tcPr>
            <w:tcW w:w="1140" w:type="dxa"/>
            <w:shd w:val="clear" w:color="auto" w:fill="auto"/>
            <w:hideMark/>
          </w:tcPr>
          <w:p w:rsidR="00734CE5" w:rsidRPr="00115545" w:rsidRDefault="00734CE5" w:rsidP="00733F07">
            <w:pPr>
              <w:jc w:val="center"/>
              <w:rPr>
                <w:sz w:val="18"/>
                <w:szCs w:val="18"/>
              </w:rPr>
            </w:pPr>
          </w:p>
        </w:tc>
      </w:tr>
      <w:tr w:rsidR="00734CE5" w:rsidRPr="00115545" w:rsidTr="000351F8">
        <w:trPr>
          <w:trHeight w:val="1920"/>
          <w:jc w:val="right"/>
        </w:trPr>
        <w:tc>
          <w:tcPr>
            <w:tcW w:w="851" w:type="dxa"/>
            <w:vMerge/>
            <w:hideMark/>
          </w:tcPr>
          <w:p w:rsidR="00734CE5" w:rsidRPr="00115545" w:rsidRDefault="00734CE5" w:rsidP="00733F07">
            <w:pPr>
              <w:jc w:val="center"/>
              <w:rPr>
                <w:sz w:val="18"/>
                <w:szCs w:val="18"/>
              </w:rPr>
            </w:pPr>
          </w:p>
        </w:tc>
        <w:tc>
          <w:tcPr>
            <w:tcW w:w="1237" w:type="dxa"/>
            <w:vMerge/>
            <w:hideMark/>
          </w:tcPr>
          <w:p w:rsidR="00734CE5" w:rsidRPr="00115545" w:rsidRDefault="00734CE5" w:rsidP="00733F07">
            <w:pPr>
              <w:jc w:val="center"/>
              <w:rPr>
                <w:sz w:val="18"/>
                <w:szCs w:val="18"/>
              </w:rPr>
            </w:pPr>
          </w:p>
        </w:tc>
        <w:tc>
          <w:tcPr>
            <w:tcW w:w="740" w:type="dxa"/>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в т.ч.безво</w:t>
            </w:r>
            <w:r w:rsidRPr="00115545">
              <w:rPr>
                <w:sz w:val="18"/>
                <w:szCs w:val="18"/>
              </w:rPr>
              <w:t>з</w:t>
            </w:r>
            <w:r w:rsidRPr="00115545">
              <w:rPr>
                <w:sz w:val="18"/>
                <w:szCs w:val="18"/>
              </w:rPr>
              <w:t>мез</w:t>
            </w:r>
            <w:r w:rsidRPr="00115545">
              <w:rPr>
                <w:sz w:val="18"/>
                <w:szCs w:val="18"/>
              </w:rPr>
              <w:t>д</w:t>
            </w:r>
            <w:r w:rsidRPr="00115545">
              <w:rPr>
                <w:sz w:val="18"/>
                <w:szCs w:val="18"/>
              </w:rPr>
              <w:t>ные п</w:t>
            </w:r>
            <w:r w:rsidRPr="00115545">
              <w:rPr>
                <w:sz w:val="18"/>
                <w:szCs w:val="18"/>
              </w:rPr>
              <w:t>о</w:t>
            </w:r>
            <w:r w:rsidRPr="00115545">
              <w:rPr>
                <w:sz w:val="18"/>
                <w:szCs w:val="18"/>
              </w:rPr>
              <w:t>сту</w:t>
            </w:r>
            <w:r w:rsidRPr="00115545">
              <w:rPr>
                <w:sz w:val="18"/>
                <w:szCs w:val="18"/>
              </w:rPr>
              <w:t>п</w:t>
            </w:r>
            <w:r w:rsidRPr="00115545">
              <w:rPr>
                <w:sz w:val="18"/>
                <w:szCs w:val="18"/>
              </w:rPr>
              <w:t>ления ф</w:t>
            </w:r>
            <w:r w:rsidRPr="00115545">
              <w:rPr>
                <w:sz w:val="18"/>
                <w:szCs w:val="18"/>
              </w:rPr>
              <w:t>и</w:t>
            </w:r>
            <w:r w:rsidRPr="00115545">
              <w:rPr>
                <w:sz w:val="18"/>
                <w:szCs w:val="18"/>
              </w:rPr>
              <w:t>зич</w:t>
            </w:r>
            <w:r w:rsidRPr="00115545">
              <w:rPr>
                <w:sz w:val="18"/>
                <w:szCs w:val="18"/>
              </w:rPr>
              <w:t>е</w:t>
            </w:r>
            <w:r w:rsidRPr="00115545">
              <w:rPr>
                <w:sz w:val="18"/>
                <w:szCs w:val="18"/>
              </w:rPr>
              <w:t>ских и юр</w:t>
            </w:r>
            <w:r w:rsidRPr="00115545">
              <w:rPr>
                <w:sz w:val="18"/>
                <w:szCs w:val="18"/>
              </w:rPr>
              <w:t>и</w:t>
            </w:r>
            <w:r w:rsidRPr="00115545">
              <w:rPr>
                <w:sz w:val="18"/>
                <w:szCs w:val="18"/>
              </w:rPr>
              <w:t>дич</w:t>
            </w:r>
            <w:r w:rsidRPr="00115545">
              <w:rPr>
                <w:sz w:val="18"/>
                <w:szCs w:val="18"/>
              </w:rPr>
              <w:t>е</w:t>
            </w:r>
            <w:r w:rsidRPr="00115545">
              <w:rPr>
                <w:sz w:val="18"/>
                <w:szCs w:val="18"/>
              </w:rPr>
              <w:t>ских лиц</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hideMark/>
          </w:tcPr>
          <w:p w:rsidR="00734CE5" w:rsidRPr="00115545" w:rsidRDefault="00734CE5" w:rsidP="00733F07">
            <w:pPr>
              <w:jc w:val="center"/>
              <w:rPr>
                <w:sz w:val="18"/>
                <w:szCs w:val="18"/>
              </w:rPr>
            </w:pPr>
            <w:r w:rsidRPr="00115545">
              <w:rPr>
                <w:sz w:val="18"/>
                <w:szCs w:val="18"/>
              </w:rPr>
              <w:t>1 410,00</w:t>
            </w:r>
          </w:p>
        </w:tc>
        <w:tc>
          <w:tcPr>
            <w:tcW w:w="1640" w:type="dxa"/>
            <w:shd w:val="clear" w:color="auto" w:fill="auto"/>
            <w:hideMark/>
          </w:tcPr>
          <w:p w:rsidR="00734CE5" w:rsidRPr="00115545" w:rsidRDefault="00734CE5" w:rsidP="00733F07">
            <w:pPr>
              <w:jc w:val="center"/>
              <w:rPr>
                <w:sz w:val="18"/>
                <w:szCs w:val="18"/>
              </w:rPr>
            </w:pPr>
          </w:p>
        </w:tc>
        <w:tc>
          <w:tcPr>
            <w:tcW w:w="1476" w:type="dxa"/>
            <w:shd w:val="clear" w:color="auto" w:fill="auto"/>
            <w:hideMark/>
          </w:tcPr>
          <w:p w:rsidR="00734CE5" w:rsidRPr="00115545" w:rsidRDefault="00734CE5" w:rsidP="00733F07">
            <w:pPr>
              <w:jc w:val="center"/>
              <w:rPr>
                <w:sz w:val="18"/>
                <w:szCs w:val="18"/>
              </w:rPr>
            </w:pPr>
          </w:p>
        </w:tc>
        <w:tc>
          <w:tcPr>
            <w:tcW w:w="1843" w:type="dxa"/>
            <w:shd w:val="clear" w:color="auto" w:fill="auto"/>
            <w:hideMark/>
          </w:tcPr>
          <w:p w:rsidR="00734CE5" w:rsidRPr="00115545" w:rsidRDefault="00734CE5" w:rsidP="00733F07">
            <w:pPr>
              <w:jc w:val="center"/>
              <w:rPr>
                <w:sz w:val="18"/>
                <w:szCs w:val="18"/>
              </w:rPr>
            </w:pPr>
            <w:r w:rsidRPr="00115545">
              <w:rPr>
                <w:sz w:val="18"/>
                <w:szCs w:val="18"/>
              </w:rPr>
              <w:t>1 410,00</w:t>
            </w:r>
          </w:p>
        </w:tc>
        <w:tc>
          <w:tcPr>
            <w:tcW w:w="1418" w:type="dxa"/>
            <w:shd w:val="clear" w:color="auto" w:fill="auto"/>
            <w:hideMark/>
          </w:tcPr>
          <w:p w:rsidR="00734CE5" w:rsidRPr="00115545" w:rsidRDefault="00734CE5" w:rsidP="00733F07">
            <w:pPr>
              <w:jc w:val="center"/>
              <w:rPr>
                <w:sz w:val="18"/>
                <w:szCs w:val="18"/>
              </w:rPr>
            </w:pPr>
          </w:p>
        </w:tc>
        <w:tc>
          <w:tcPr>
            <w:tcW w:w="1260" w:type="dxa"/>
            <w:shd w:val="clear" w:color="auto" w:fill="auto"/>
            <w:hideMark/>
          </w:tcPr>
          <w:p w:rsidR="00734CE5" w:rsidRPr="00115545" w:rsidRDefault="00734CE5" w:rsidP="00733F07">
            <w:pPr>
              <w:jc w:val="center"/>
              <w:rPr>
                <w:sz w:val="18"/>
                <w:szCs w:val="18"/>
              </w:rPr>
            </w:pPr>
          </w:p>
        </w:tc>
        <w:tc>
          <w:tcPr>
            <w:tcW w:w="1260" w:type="dxa"/>
            <w:shd w:val="clear" w:color="auto" w:fill="auto"/>
            <w:hideMark/>
          </w:tcPr>
          <w:p w:rsidR="00734CE5" w:rsidRPr="00115545" w:rsidRDefault="00734CE5" w:rsidP="00733F07">
            <w:pPr>
              <w:jc w:val="center"/>
              <w:rPr>
                <w:sz w:val="18"/>
                <w:szCs w:val="18"/>
              </w:rPr>
            </w:pPr>
          </w:p>
        </w:tc>
        <w:tc>
          <w:tcPr>
            <w:tcW w:w="1140" w:type="dxa"/>
            <w:shd w:val="clear" w:color="auto" w:fill="auto"/>
            <w:hideMark/>
          </w:tcPr>
          <w:p w:rsidR="00734CE5" w:rsidRPr="00115545" w:rsidRDefault="00734CE5" w:rsidP="00733F07">
            <w:pPr>
              <w:jc w:val="center"/>
              <w:rPr>
                <w:sz w:val="18"/>
                <w:szCs w:val="18"/>
              </w:rPr>
            </w:pPr>
          </w:p>
        </w:tc>
      </w:tr>
      <w:tr w:rsidR="00734CE5" w:rsidRPr="00115545" w:rsidTr="000351F8">
        <w:trPr>
          <w:trHeight w:val="300"/>
          <w:jc w:val="right"/>
        </w:trPr>
        <w:tc>
          <w:tcPr>
            <w:tcW w:w="851" w:type="dxa"/>
            <w:vMerge w:val="restart"/>
            <w:shd w:val="clear" w:color="auto" w:fill="auto"/>
            <w:hideMark/>
          </w:tcPr>
          <w:p w:rsidR="00734CE5" w:rsidRPr="00115545" w:rsidRDefault="00734CE5" w:rsidP="00733F07">
            <w:pPr>
              <w:jc w:val="center"/>
              <w:rPr>
                <w:sz w:val="18"/>
                <w:szCs w:val="18"/>
              </w:rPr>
            </w:pPr>
          </w:p>
        </w:tc>
        <w:tc>
          <w:tcPr>
            <w:tcW w:w="1237" w:type="dxa"/>
            <w:vMerge w:val="restart"/>
            <w:shd w:val="clear" w:color="auto" w:fill="auto"/>
            <w:hideMark/>
          </w:tcPr>
          <w:p w:rsidR="00734CE5" w:rsidRPr="00115545" w:rsidRDefault="00734CE5" w:rsidP="00733F07">
            <w:pPr>
              <w:jc w:val="center"/>
              <w:rPr>
                <w:sz w:val="18"/>
                <w:szCs w:val="18"/>
              </w:rPr>
            </w:pPr>
            <w:r w:rsidRPr="00115545">
              <w:rPr>
                <w:sz w:val="18"/>
                <w:szCs w:val="18"/>
              </w:rPr>
              <w:t>Д. Вампугол, д. Пасол</w:t>
            </w:r>
          </w:p>
        </w:tc>
        <w:tc>
          <w:tcPr>
            <w:tcW w:w="740" w:type="dxa"/>
            <w:vMerge w:val="restart"/>
            <w:shd w:val="clear" w:color="auto" w:fill="auto"/>
            <w:hideMark/>
          </w:tcPr>
          <w:p w:rsidR="00734CE5" w:rsidRPr="00115545" w:rsidRDefault="00734CE5" w:rsidP="00733F07">
            <w:pPr>
              <w:jc w:val="center"/>
              <w:rPr>
                <w:sz w:val="18"/>
                <w:szCs w:val="18"/>
              </w:rPr>
            </w:pPr>
          </w:p>
        </w:tc>
        <w:tc>
          <w:tcPr>
            <w:tcW w:w="678" w:type="dxa"/>
            <w:shd w:val="clear" w:color="auto" w:fill="auto"/>
            <w:noWrap/>
            <w:hideMark/>
          </w:tcPr>
          <w:p w:rsidR="00734CE5" w:rsidRPr="00115545" w:rsidRDefault="00734CE5" w:rsidP="00733F07">
            <w:pPr>
              <w:jc w:val="center"/>
              <w:rPr>
                <w:sz w:val="18"/>
                <w:szCs w:val="18"/>
              </w:rPr>
            </w:pPr>
            <w:r w:rsidRPr="00115545">
              <w:rPr>
                <w:sz w:val="18"/>
                <w:szCs w:val="18"/>
              </w:rPr>
              <w:t>всего</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hideMark/>
          </w:tcPr>
          <w:p w:rsidR="00734CE5" w:rsidRPr="00115545" w:rsidRDefault="00734CE5" w:rsidP="00733F07">
            <w:pPr>
              <w:jc w:val="center"/>
              <w:rPr>
                <w:sz w:val="18"/>
                <w:szCs w:val="18"/>
              </w:rPr>
            </w:pPr>
            <w:r w:rsidRPr="00115545">
              <w:rPr>
                <w:sz w:val="18"/>
                <w:szCs w:val="18"/>
              </w:rPr>
              <w:t>2 361,61</w:t>
            </w:r>
          </w:p>
        </w:tc>
        <w:tc>
          <w:tcPr>
            <w:tcW w:w="1640" w:type="dxa"/>
            <w:shd w:val="clear" w:color="auto" w:fill="auto"/>
            <w:hideMark/>
          </w:tcPr>
          <w:p w:rsidR="00734CE5" w:rsidRPr="00115545" w:rsidRDefault="00734CE5" w:rsidP="00733F07">
            <w:pPr>
              <w:jc w:val="center"/>
              <w:rPr>
                <w:sz w:val="18"/>
                <w:szCs w:val="18"/>
              </w:rPr>
            </w:pPr>
            <w:r w:rsidRPr="00115545">
              <w:rPr>
                <w:sz w:val="18"/>
                <w:szCs w:val="18"/>
              </w:rPr>
              <w:t>268,62</w:t>
            </w:r>
          </w:p>
        </w:tc>
        <w:tc>
          <w:tcPr>
            <w:tcW w:w="1476" w:type="dxa"/>
            <w:shd w:val="clear" w:color="auto" w:fill="auto"/>
            <w:hideMark/>
          </w:tcPr>
          <w:p w:rsidR="00734CE5" w:rsidRPr="00115545" w:rsidRDefault="00734CE5" w:rsidP="00733F07">
            <w:pPr>
              <w:jc w:val="center"/>
              <w:rPr>
                <w:sz w:val="18"/>
                <w:szCs w:val="18"/>
              </w:rPr>
            </w:pPr>
            <w:r w:rsidRPr="00115545">
              <w:rPr>
                <w:sz w:val="18"/>
                <w:szCs w:val="18"/>
              </w:rPr>
              <w:t>774,74</w:t>
            </w:r>
          </w:p>
        </w:tc>
        <w:tc>
          <w:tcPr>
            <w:tcW w:w="1843" w:type="dxa"/>
            <w:shd w:val="clear" w:color="auto" w:fill="auto"/>
            <w:hideMark/>
          </w:tcPr>
          <w:p w:rsidR="00734CE5" w:rsidRPr="00115545" w:rsidRDefault="00734CE5" w:rsidP="00733F07">
            <w:pPr>
              <w:jc w:val="center"/>
              <w:rPr>
                <w:sz w:val="18"/>
                <w:szCs w:val="18"/>
              </w:rPr>
            </w:pPr>
            <w:r w:rsidRPr="00115545">
              <w:rPr>
                <w:sz w:val="18"/>
                <w:szCs w:val="18"/>
              </w:rPr>
              <w:t>596,50</w:t>
            </w:r>
          </w:p>
        </w:tc>
        <w:tc>
          <w:tcPr>
            <w:tcW w:w="1418" w:type="dxa"/>
            <w:shd w:val="clear" w:color="auto" w:fill="auto"/>
            <w:hideMark/>
          </w:tcPr>
          <w:p w:rsidR="00734CE5" w:rsidRPr="00115545" w:rsidRDefault="00734CE5" w:rsidP="00733F07">
            <w:pPr>
              <w:jc w:val="center"/>
              <w:rPr>
                <w:sz w:val="18"/>
                <w:szCs w:val="18"/>
              </w:rPr>
            </w:pPr>
            <w:r w:rsidRPr="00115545">
              <w:rPr>
                <w:sz w:val="18"/>
                <w:szCs w:val="18"/>
              </w:rPr>
              <w:t>230,46</w:t>
            </w:r>
          </w:p>
        </w:tc>
        <w:tc>
          <w:tcPr>
            <w:tcW w:w="1260" w:type="dxa"/>
            <w:shd w:val="clear" w:color="auto" w:fill="auto"/>
            <w:hideMark/>
          </w:tcPr>
          <w:p w:rsidR="00734CE5" w:rsidRPr="00115545" w:rsidRDefault="00734CE5" w:rsidP="00733F07">
            <w:pPr>
              <w:jc w:val="center"/>
              <w:rPr>
                <w:sz w:val="18"/>
                <w:szCs w:val="18"/>
              </w:rPr>
            </w:pPr>
            <w:r w:rsidRPr="00115545">
              <w:rPr>
                <w:sz w:val="18"/>
                <w:szCs w:val="18"/>
              </w:rPr>
              <w:t>240,83</w:t>
            </w:r>
          </w:p>
        </w:tc>
        <w:tc>
          <w:tcPr>
            <w:tcW w:w="1260" w:type="dxa"/>
            <w:shd w:val="clear" w:color="auto" w:fill="auto"/>
            <w:hideMark/>
          </w:tcPr>
          <w:p w:rsidR="00734CE5" w:rsidRPr="00115545" w:rsidRDefault="00734CE5" w:rsidP="00733F07">
            <w:pPr>
              <w:jc w:val="center"/>
              <w:rPr>
                <w:sz w:val="18"/>
                <w:szCs w:val="18"/>
              </w:rPr>
            </w:pPr>
            <w:r w:rsidRPr="00115545">
              <w:rPr>
                <w:sz w:val="18"/>
                <w:szCs w:val="18"/>
              </w:rPr>
              <w:t>250,46</w:t>
            </w:r>
          </w:p>
        </w:tc>
        <w:tc>
          <w:tcPr>
            <w:tcW w:w="1140" w:type="dxa"/>
            <w:shd w:val="clear" w:color="auto" w:fill="auto"/>
            <w:hideMark/>
          </w:tcPr>
          <w:p w:rsidR="00734CE5" w:rsidRPr="00115545" w:rsidRDefault="00734CE5" w:rsidP="00733F07">
            <w:pPr>
              <w:jc w:val="center"/>
              <w:rPr>
                <w:sz w:val="18"/>
                <w:szCs w:val="18"/>
              </w:rPr>
            </w:pPr>
            <w:r w:rsidRPr="00115545">
              <w:rPr>
                <w:sz w:val="18"/>
                <w:szCs w:val="18"/>
              </w:rPr>
              <w:t>0,00</w:t>
            </w:r>
          </w:p>
        </w:tc>
      </w:tr>
      <w:tr w:rsidR="00734CE5" w:rsidRPr="00115545" w:rsidTr="000351F8">
        <w:trPr>
          <w:trHeight w:val="720"/>
          <w:jc w:val="right"/>
        </w:trPr>
        <w:tc>
          <w:tcPr>
            <w:tcW w:w="851" w:type="dxa"/>
            <w:vMerge/>
            <w:hideMark/>
          </w:tcPr>
          <w:p w:rsidR="00734CE5" w:rsidRPr="00115545" w:rsidRDefault="00734CE5" w:rsidP="00733F07">
            <w:pPr>
              <w:jc w:val="center"/>
              <w:rPr>
                <w:sz w:val="18"/>
                <w:szCs w:val="18"/>
              </w:rPr>
            </w:pPr>
          </w:p>
        </w:tc>
        <w:tc>
          <w:tcPr>
            <w:tcW w:w="1237" w:type="dxa"/>
            <w:vMerge/>
            <w:hideMark/>
          </w:tcPr>
          <w:p w:rsidR="00734CE5" w:rsidRPr="00115545" w:rsidRDefault="00734CE5" w:rsidP="00733F07">
            <w:pPr>
              <w:jc w:val="center"/>
              <w:rPr>
                <w:sz w:val="18"/>
                <w:szCs w:val="18"/>
              </w:rPr>
            </w:pPr>
          </w:p>
        </w:tc>
        <w:tc>
          <w:tcPr>
            <w:tcW w:w="740" w:type="dxa"/>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бю</w:t>
            </w:r>
            <w:r w:rsidRPr="00115545">
              <w:rPr>
                <w:sz w:val="18"/>
                <w:szCs w:val="18"/>
              </w:rPr>
              <w:t>д</w:t>
            </w:r>
            <w:r w:rsidRPr="00115545">
              <w:rPr>
                <w:sz w:val="18"/>
                <w:szCs w:val="18"/>
              </w:rPr>
              <w:t>жет авт</w:t>
            </w:r>
            <w:r w:rsidRPr="00115545">
              <w:rPr>
                <w:sz w:val="18"/>
                <w:szCs w:val="18"/>
              </w:rPr>
              <w:t>о</w:t>
            </w:r>
            <w:r w:rsidRPr="00115545">
              <w:rPr>
                <w:sz w:val="18"/>
                <w:szCs w:val="18"/>
              </w:rPr>
              <w:t>но</w:t>
            </w:r>
            <w:r w:rsidRPr="00115545">
              <w:rPr>
                <w:sz w:val="18"/>
                <w:szCs w:val="18"/>
              </w:rPr>
              <w:t>м</w:t>
            </w:r>
            <w:r w:rsidRPr="00115545">
              <w:rPr>
                <w:sz w:val="18"/>
                <w:szCs w:val="18"/>
              </w:rPr>
              <w:t>ного окр</w:t>
            </w:r>
            <w:r w:rsidRPr="00115545">
              <w:rPr>
                <w:sz w:val="18"/>
                <w:szCs w:val="18"/>
              </w:rPr>
              <w:t>у</w:t>
            </w:r>
            <w:r w:rsidRPr="00115545">
              <w:rPr>
                <w:sz w:val="18"/>
                <w:szCs w:val="18"/>
              </w:rPr>
              <w:t>га</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hideMark/>
          </w:tcPr>
          <w:p w:rsidR="00734CE5" w:rsidRPr="00115545" w:rsidRDefault="00734CE5" w:rsidP="00733F07">
            <w:pPr>
              <w:jc w:val="center"/>
              <w:rPr>
                <w:sz w:val="18"/>
                <w:szCs w:val="18"/>
              </w:rPr>
            </w:pPr>
          </w:p>
        </w:tc>
        <w:tc>
          <w:tcPr>
            <w:tcW w:w="1640" w:type="dxa"/>
            <w:shd w:val="clear" w:color="auto" w:fill="auto"/>
            <w:hideMark/>
          </w:tcPr>
          <w:p w:rsidR="00734CE5" w:rsidRPr="00115545" w:rsidRDefault="00734CE5" w:rsidP="00733F07">
            <w:pPr>
              <w:jc w:val="center"/>
              <w:rPr>
                <w:sz w:val="18"/>
                <w:szCs w:val="18"/>
              </w:rPr>
            </w:pPr>
          </w:p>
        </w:tc>
        <w:tc>
          <w:tcPr>
            <w:tcW w:w="1476" w:type="dxa"/>
            <w:shd w:val="clear" w:color="auto" w:fill="auto"/>
            <w:hideMark/>
          </w:tcPr>
          <w:p w:rsidR="00734CE5" w:rsidRPr="00115545" w:rsidRDefault="00734CE5" w:rsidP="00733F07">
            <w:pPr>
              <w:jc w:val="center"/>
              <w:rPr>
                <w:sz w:val="18"/>
                <w:szCs w:val="18"/>
              </w:rPr>
            </w:pPr>
          </w:p>
        </w:tc>
        <w:tc>
          <w:tcPr>
            <w:tcW w:w="1843" w:type="dxa"/>
            <w:shd w:val="clear" w:color="auto" w:fill="auto"/>
            <w:hideMark/>
          </w:tcPr>
          <w:p w:rsidR="00734CE5" w:rsidRPr="00115545" w:rsidRDefault="00734CE5" w:rsidP="00733F07">
            <w:pPr>
              <w:jc w:val="center"/>
              <w:rPr>
                <w:sz w:val="18"/>
                <w:szCs w:val="18"/>
              </w:rPr>
            </w:pPr>
          </w:p>
        </w:tc>
        <w:tc>
          <w:tcPr>
            <w:tcW w:w="1418" w:type="dxa"/>
            <w:shd w:val="clear" w:color="auto" w:fill="auto"/>
            <w:hideMark/>
          </w:tcPr>
          <w:p w:rsidR="00734CE5" w:rsidRPr="00115545" w:rsidRDefault="00734CE5" w:rsidP="00733F07">
            <w:pPr>
              <w:jc w:val="center"/>
              <w:rPr>
                <w:sz w:val="18"/>
                <w:szCs w:val="18"/>
              </w:rPr>
            </w:pPr>
          </w:p>
        </w:tc>
        <w:tc>
          <w:tcPr>
            <w:tcW w:w="1260" w:type="dxa"/>
            <w:shd w:val="clear" w:color="auto" w:fill="auto"/>
            <w:noWrap/>
            <w:hideMark/>
          </w:tcPr>
          <w:p w:rsidR="00734CE5" w:rsidRPr="00115545" w:rsidRDefault="00734CE5" w:rsidP="00733F07">
            <w:pPr>
              <w:jc w:val="center"/>
              <w:rPr>
                <w:sz w:val="18"/>
                <w:szCs w:val="18"/>
              </w:rPr>
            </w:pPr>
          </w:p>
        </w:tc>
        <w:tc>
          <w:tcPr>
            <w:tcW w:w="1260" w:type="dxa"/>
            <w:shd w:val="clear" w:color="auto" w:fill="auto"/>
            <w:noWrap/>
            <w:hideMark/>
          </w:tcPr>
          <w:p w:rsidR="00734CE5" w:rsidRPr="00115545" w:rsidRDefault="00734CE5" w:rsidP="00733F07">
            <w:pPr>
              <w:jc w:val="center"/>
              <w:rPr>
                <w:sz w:val="18"/>
                <w:szCs w:val="18"/>
              </w:rPr>
            </w:pPr>
          </w:p>
        </w:tc>
        <w:tc>
          <w:tcPr>
            <w:tcW w:w="1140" w:type="dxa"/>
            <w:shd w:val="clear" w:color="auto" w:fill="auto"/>
            <w:noWrap/>
            <w:hideMark/>
          </w:tcPr>
          <w:p w:rsidR="00734CE5" w:rsidRPr="00115545" w:rsidRDefault="00734CE5" w:rsidP="00733F07">
            <w:pPr>
              <w:jc w:val="center"/>
              <w:rPr>
                <w:sz w:val="18"/>
                <w:szCs w:val="18"/>
              </w:rPr>
            </w:pPr>
          </w:p>
        </w:tc>
      </w:tr>
      <w:tr w:rsidR="00734CE5" w:rsidRPr="00115545" w:rsidTr="000351F8">
        <w:trPr>
          <w:trHeight w:val="480"/>
          <w:jc w:val="right"/>
        </w:trPr>
        <w:tc>
          <w:tcPr>
            <w:tcW w:w="851" w:type="dxa"/>
            <w:vMerge/>
            <w:hideMark/>
          </w:tcPr>
          <w:p w:rsidR="00734CE5" w:rsidRPr="00115545" w:rsidRDefault="00734CE5" w:rsidP="00733F07">
            <w:pPr>
              <w:jc w:val="center"/>
              <w:rPr>
                <w:sz w:val="18"/>
                <w:szCs w:val="18"/>
              </w:rPr>
            </w:pPr>
          </w:p>
        </w:tc>
        <w:tc>
          <w:tcPr>
            <w:tcW w:w="1237" w:type="dxa"/>
            <w:vMerge/>
            <w:hideMark/>
          </w:tcPr>
          <w:p w:rsidR="00734CE5" w:rsidRPr="00115545" w:rsidRDefault="00734CE5" w:rsidP="00733F07">
            <w:pPr>
              <w:jc w:val="center"/>
              <w:rPr>
                <w:sz w:val="18"/>
                <w:szCs w:val="18"/>
              </w:rPr>
            </w:pPr>
          </w:p>
        </w:tc>
        <w:tc>
          <w:tcPr>
            <w:tcW w:w="740" w:type="dxa"/>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бю</w:t>
            </w:r>
            <w:r w:rsidRPr="00115545">
              <w:rPr>
                <w:sz w:val="18"/>
                <w:szCs w:val="18"/>
              </w:rPr>
              <w:t>д</w:t>
            </w:r>
            <w:r w:rsidRPr="00115545">
              <w:rPr>
                <w:sz w:val="18"/>
                <w:szCs w:val="18"/>
              </w:rPr>
              <w:t>жет ра</w:t>
            </w:r>
            <w:r w:rsidRPr="00115545">
              <w:rPr>
                <w:sz w:val="18"/>
                <w:szCs w:val="18"/>
              </w:rPr>
              <w:t>й</w:t>
            </w:r>
            <w:r w:rsidRPr="00115545">
              <w:rPr>
                <w:sz w:val="18"/>
                <w:szCs w:val="18"/>
              </w:rPr>
              <w:t>она</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hideMark/>
          </w:tcPr>
          <w:p w:rsidR="00734CE5" w:rsidRPr="00115545" w:rsidRDefault="00734CE5" w:rsidP="00733F07">
            <w:pPr>
              <w:jc w:val="center"/>
              <w:rPr>
                <w:sz w:val="18"/>
                <w:szCs w:val="18"/>
              </w:rPr>
            </w:pPr>
            <w:r w:rsidRPr="00115545">
              <w:rPr>
                <w:sz w:val="18"/>
                <w:szCs w:val="18"/>
              </w:rPr>
              <w:t>2 361,61</w:t>
            </w:r>
          </w:p>
        </w:tc>
        <w:tc>
          <w:tcPr>
            <w:tcW w:w="1640" w:type="dxa"/>
            <w:shd w:val="clear" w:color="auto" w:fill="auto"/>
            <w:hideMark/>
          </w:tcPr>
          <w:p w:rsidR="00734CE5" w:rsidRPr="00115545" w:rsidRDefault="00734CE5" w:rsidP="00733F07">
            <w:pPr>
              <w:jc w:val="center"/>
              <w:rPr>
                <w:sz w:val="18"/>
                <w:szCs w:val="18"/>
              </w:rPr>
            </w:pPr>
            <w:r w:rsidRPr="00115545">
              <w:rPr>
                <w:sz w:val="18"/>
                <w:szCs w:val="18"/>
              </w:rPr>
              <w:t>268,62</w:t>
            </w:r>
          </w:p>
        </w:tc>
        <w:tc>
          <w:tcPr>
            <w:tcW w:w="1476" w:type="dxa"/>
            <w:shd w:val="clear" w:color="auto" w:fill="auto"/>
            <w:hideMark/>
          </w:tcPr>
          <w:p w:rsidR="00734CE5" w:rsidRPr="00115545" w:rsidRDefault="00734CE5" w:rsidP="00733F07">
            <w:pPr>
              <w:jc w:val="center"/>
              <w:rPr>
                <w:sz w:val="18"/>
                <w:szCs w:val="18"/>
              </w:rPr>
            </w:pPr>
            <w:r w:rsidRPr="00115545">
              <w:rPr>
                <w:sz w:val="18"/>
                <w:szCs w:val="18"/>
              </w:rPr>
              <w:t>774,74</w:t>
            </w:r>
          </w:p>
        </w:tc>
        <w:tc>
          <w:tcPr>
            <w:tcW w:w="1843" w:type="dxa"/>
            <w:shd w:val="clear" w:color="auto" w:fill="auto"/>
            <w:hideMark/>
          </w:tcPr>
          <w:p w:rsidR="00734CE5" w:rsidRPr="00115545" w:rsidRDefault="00734CE5" w:rsidP="00733F07">
            <w:pPr>
              <w:jc w:val="center"/>
              <w:rPr>
                <w:sz w:val="18"/>
                <w:szCs w:val="18"/>
              </w:rPr>
            </w:pPr>
            <w:r w:rsidRPr="00115545">
              <w:rPr>
                <w:sz w:val="18"/>
                <w:szCs w:val="18"/>
              </w:rPr>
              <w:t>596,50</w:t>
            </w:r>
          </w:p>
        </w:tc>
        <w:tc>
          <w:tcPr>
            <w:tcW w:w="1418" w:type="dxa"/>
            <w:shd w:val="clear" w:color="auto" w:fill="auto"/>
            <w:hideMark/>
          </w:tcPr>
          <w:p w:rsidR="00734CE5" w:rsidRPr="00115545" w:rsidRDefault="00734CE5" w:rsidP="00733F07">
            <w:pPr>
              <w:jc w:val="center"/>
              <w:rPr>
                <w:sz w:val="18"/>
                <w:szCs w:val="18"/>
              </w:rPr>
            </w:pPr>
            <w:r w:rsidRPr="00115545">
              <w:rPr>
                <w:sz w:val="18"/>
                <w:szCs w:val="18"/>
              </w:rPr>
              <w:t>230,46</w:t>
            </w:r>
          </w:p>
        </w:tc>
        <w:tc>
          <w:tcPr>
            <w:tcW w:w="1260" w:type="dxa"/>
            <w:shd w:val="clear" w:color="auto" w:fill="auto"/>
            <w:hideMark/>
          </w:tcPr>
          <w:p w:rsidR="00734CE5" w:rsidRPr="00115545" w:rsidRDefault="00734CE5" w:rsidP="00733F07">
            <w:pPr>
              <w:jc w:val="center"/>
              <w:rPr>
                <w:sz w:val="18"/>
                <w:szCs w:val="18"/>
              </w:rPr>
            </w:pPr>
            <w:r w:rsidRPr="00115545">
              <w:rPr>
                <w:sz w:val="18"/>
                <w:szCs w:val="18"/>
              </w:rPr>
              <w:t>240,83</w:t>
            </w:r>
          </w:p>
        </w:tc>
        <w:tc>
          <w:tcPr>
            <w:tcW w:w="1260" w:type="dxa"/>
            <w:shd w:val="clear" w:color="auto" w:fill="auto"/>
            <w:hideMark/>
          </w:tcPr>
          <w:p w:rsidR="00734CE5" w:rsidRPr="00115545" w:rsidRDefault="00734CE5" w:rsidP="00733F07">
            <w:pPr>
              <w:jc w:val="center"/>
              <w:rPr>
                <w:sz w:val="18"/>
                <w:szCs w:val="18"/>
              </w:rPr>
            </w:pPr>
            <w:r w:rsidRPr="00115545">
              <w:rPr>
                <w:sz w:val="18"/>
                <w:szCs w:val="18"/>
              </w:rPr>
              <w:t>250,46</w:t>
            </w:r>
          </w:p>
        </w:tc>
        <w:tc>
          <w:tcPr>
            <w:tcW w:w="1140" w:type="dxa"/>
            <w:shd w:val="clear" w:color="auto" w:fill="auto"/>
            <w:hideMark/>
          </w:tcPr>
          <w:p w:rsidR="00734CE5" w:rsidRPr="00115545" w:rsidRDefault="00734CE5" w:rsidP="00733F07">
            <w:pPr>
              <w:jc w:val="center"/>
              <w:rPr>
                <w:sz w:val="18"/>
                <w:szCs w:val="18"/>
              </w:rPr>
            </w:pPr>
          </w:p>
        </w:tc>
      </w:tr>
      <w:tr w:rsidR="00734CE5" w:rsidRPr="00115545" w:rsidTr="000351F8">
        <w:trPr>
          <w:trHeight w:val="1920"/>
          <w:jc w:val="right"/>
        </w:trPr>
        <w:tc>
          <w:tcPr>
            <w:tcW w:w="851" w:type="dxa"/>
            <w:vMerge/>
            <w:hideMark/>
          </w:tcPr>
          <w:p w:rsidR="00734CE5" w:rsidRPr="00115545" w:rsidRDefault="00734CE5" w:rsidP="00733F07">
            <w:pPr>
              <w:jc w:val="center"/>
              <w:rPr>
                <w:sz w:val="18"/>
                <w:szCs w:val="18"/>
              </w:rPr>
            </w:pPr>
          </w:p>
        </w:tc>
        <w:tc>
          <w:tcPr>
            <w:tcW w:w="1237" w:type="dxa"/>
            <w:vMerge/>
            <w:hideMark/>
          </w:tcPr>
          <w:p w:rsidR="00734CE5" w:rsidRPr="00115545" w:rsidRDefault="00734CE5" w:rsidP="00733F07">
            <w:pPr>
              <w:jc w:val="center"/>
              <w:rPr>
                <w:sz w:val="18"/>
                <w:szCs w:val="18"/>
              </w:rPr>
            </w:pPr>
          </w:p>
        </w:tc>
        <w:tc>
          <w:tcPr>
            <w:tcW w:w="740" w:type="dxa"/>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в т.ч.безво</w:t>
            </w:r>
            <w:r w:rsidRPr="00115545">
              <w:rPr>
                <w:sz w:val="18"/>
                <w:szCs w:val="18"/>
              </w:rPr>
              <w:t>з</w:t>
            </w:r>
            <w:r w:rsidRPr="00115545">
              <w:rPr>
                <w:sz w:val="18"/>
                <w:szCs w:val="18"/>
              </w:rPr>
              <w:t>мез</w:t>
            </w:r>
            <w:r w:rsidRPr="00115545">
              <w:rPr>
                <w:sz w:val="18"/>
                <w:szCs w:val="18"/>
              </w:rPr>
              <w:t>д</w:t>
            </w:r>
            <w:r w:rsidRPr="00115545">
              <w:rPr>
                <w:sz w:val="18"/>
                <w:szCs w:val="18"/>
              </w:rPr>
              <w:t>ные п</w:t>
            </w:r>
            <w:r w:rsidRPr="00115545">
              <w:rPr>
                <w:sz w:val="18"/>
                <w:szCs w:val="18"/>
              </w:rPr>
              <w:t>о</w:t>
            </w:r>
            <w:r w:rsidRPr="00115545">
              <w:rPr>
                <w:sz w:val="18"/>
                <w:szCs w:val="18"/>
              </w:rPr>
              <w:t>сту</w:t>
            </w:r>
            <w:r w:rsidRPr="00115545">
              <w:rPr>
                <w:sz w:val="18"/>
                <w:szCs w:val="18"/>
              </w:rPr>
              <w:t>п</w:t>
            </w:r>
            <w:r w:rsidRPr="00115545">
              <w:rPr>
                <w:sz w:val="18"/>
                <w:szCs w:val="18"/>
              </w:rPr>
              <w:t>ления ф</w:t>
            </w:r>
            <w:r w:rsidRPr="00115545">
              <w:rPr>
                <w:sz w:val="18"/>
                <w:szCs w:val="18"/>
              </w:rPr>
              <w:t>и</w:t>
            </w:r>
            <w:r w:rsidRPr="00115545">
              <w:rPr>
                <w:sz w:val="18"/>
                <w:szCs w:val="18"/>
              </w:rPr>
              <w:t>зич</w:t>
            </w:r>
            <w:r w:rsidRPr="00115545">
              <w:rPr>
                <w:sz w:val="18"/>
                <w:szCs w:val="18"/>
              </w:rPr>
              <w:t>е</w:t>
            </w:r>
            <w:r w:rsidRPr="00115545">
              <w:rPr>
                <w:sz w:val="18"/>
                <w:szCs w:val="18"/>
              </w:rPr>
              <w:t>ских и юр</w:t>
            </w:r>
            <w:r w:rsidRPr="00115545">
              <w:rPr>
                <w:sz w:val="18"/>
                <w:szCs w:val="18"/>
              </w:rPr>
              <w:t>и</w:t>
            </w:r>
            <w:r w:rsidRPr="00115545">
              <w:rPr>
                <w:sz w:val="18"/>
                <w:szCs w:val="18"/>
              </w:rPr>
              <w:t>дич</w:t>
            </w:r>
            <w:r w:rsidRPr="00115545">
              <w:rPr>
                <w:sz w:val="18"/>
                <w:szCs w:val="18"/>
              </w:rPr>
              <w:t>е</w:t>
            </w:r>
            <w:r w:rsidRPr="00115545">
              <w:rPr>
                <w:sz w:val="18"/>
                <w:szCs w:val="18"/>
              </w:rPr>
              <w:t>ских лиц</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hideMark/>
          </w:tcPr>
          <w:p w:rsidR="00734CE5" w:rsidRPr="00115545" w:rsidRDefault="00734CE5" w:rsidP="00733F07">
            <w:pPr>
              <w:jc w:val="center"/>
              <w:rPr>
                <w:sz w:val="18"/>
                <w:szCs w:val="18"/>
              </w:rPr>
            </w:pPr>
            <w:r w:rsidRPr="00115545">
              <w:rPr>
                <w:sz w:val="18"/>
                <w:szCs w:val="18"/>
              </w:rPr>
              <w:t>163,00</w:t>
            </w:r>
          </w:p>
        </w:tc>
        <w:tc>
          <w:tcPr>
            <w:tcW w:w="1640" w:type="dxa"/>
            <w:shd w:val="clear" w:color="auto" w:fill="auto"/>
            <w:hideMark/>
          </w:tcPr>
          <w:p w:rsidR="00734CE5" w:rsidRPr="00115545" w:rsidRDefault="00734CE5" w:rsidP="00733F07">
            <w:pPr>
              <w:jc w:val="center"/>
              <w:rPr>
                <w:sz w:val="18"/>
                <w:szCs w:val="18"/>
              </w:rPr>
            </w:pPr>
          </w:p>
        </w:tc>
        <w:tc>
          <w:tcPr>
            <w:tcW w:w="1476" w:type="dxa"/>
            <w:shd w:val="clear" w:color="auto" w:fill="auto"/>
            <w:hideMark/>
          </w:tcPr>
          <w:p w:rsidR="00734CE5" w:rsidRPr="00115545" w:rsidRDefault="00734CE5" w:rsidP="00733F07">
            <w:pPr>
              <w:jc w:val="center"/>
              <w:rPr>
                <w:sz w:val="18"/>
                <w:szCs w:val="18"/>
              </w:rPr>
            </w:pPr>
          </w:p>
        </w:tc>
        <w:tc>
          <w:tcPr>
            <w:tcW w:w="1843" w:type="dxa"/>
            <w:shd w:val="clear" w:color="auto" w:fill="auto"/>
            <w:hideMark/>
          </w:tcPr>
          <w:p w:rsidR="00734CE5" w:rsidRPr="00115545" w:rsidRDefault="00734CE5" w:rsidP="00733F07">
            <w:pPr>
              <w:jc w:val="center"/>
              <w:rPr>
                <w:sz w:val="18"/>
                <w:szCs w:val="18"/>
              </w:rPr>
            </w:pPr>
            <w:r w:rsidRPr="00115545">
              <w:rPr>
                <w:sz w:val="18"/>
                <w:szCs w:val="18"/>
              </w:rPr>
              <w:t>163,00</w:t>
            </w:r>
          </w:p>
        </w:tc>
        <w:tc>
          <w:tcPr>
            <w:tcW w:w="1418" w:type="dxa"/>
            <w:shd w:val="clear" w:color="auto" w:fill="auto"/>
            <w:hideMark/>
          </w:tcPr>
          <w:p w:rsidR="00734CE5" w:rsidRPr="00115545" w:rsidRDefault="00734CE5" w:rsidP="00733F07">
            <w:pPr>
              <w:jc w:val="center"/>
              <w:rPr>
                <w:sz w:val="18"/>
                <w:szCs w:val="18"/>
              </w:rPr>
            </w:pPr>
          </w:p>
        </w:tc>
        <w:tc>
          <w:tcPr>
            <w:tcW w:w="1260" w:type="dxa"/>
            <w:shd w:val="clear" w:color="auto" w:fill="auto"/>
            <w:hideMark/>
          </w:tcPr>
          <w:p w:rsidR="00734CE5" w:rsidRPr="00115545" w:rsidRDefault="00734CE5" w:rsidP="00733F07">
            <w:pPr>
              <w:jc w:val="center"/>
              <w:rPr>
                <w:sz w:val="18"/>
                <w:szCs w:val="18"/>
              </w:rPr>
            </w:pPr>
          </w:p>
        </w:tc>
        <w:tc>
          <w:tcPr>
            <w:tcW w:w="1260" w:type="dxa"/>
            <w:shd w:val="clear" w:color="auto" w:fill="auto"/>
            <w:hideMark/>
          </w:tcPr>
          <w:p w:rsidR="00734CE5" w:rsidRPr="00115545" w:rsidRDefault="00734CE5" w:rsidP="00733F07">
            <w:pPr>
              <w:jc w:val="center"/>
              <w:rPr>
                <w:sz w:val="18"/>
                <w:szCs w:val="18"/>
              </w:rPr>
            </w:pPr>
          </w:p>
        </w:tc>
        <w:tc>
          <w:tcPr>
            <w:tcW w:w="1140" w:type="dxa"/>
            <w:shd w:val="clear" w:color="auto" w:fill="auto"/>
            <w:hideMark/>
          </w:tcPr>
          <w:p w:rsidR="00734CE5" w:rsidRPr="00115545" w:rsidRDefault="00734CE5" w:rsidP="00733F07">
            <w:pPr>
              <w:jc w:val="center"/>
              <w:rPr>
                <w:sz w:val="18"/>
                <w:szCs w:val="18"/>
              </w:rPr>
            </w:pPr>
          </w:p>
        </w:tc>
      </w:tr>
      <w:tr w:rsidR="00734CE5" w:rsidRPr="00115545" w:rsidTr="000351F8">
        <w:trPr>
          <w:trHeight w:val="300"/>
          <w:jc w:val="right"/>
        </w:trPr>
        <w:tc>
          <w:tcPr>
            <w:tcW w:w="2828" w:type="dxa"/>
            <w:gridSpan w:val="3"/>
            <w:vMerge w:val="restart"/>
            <w:shd w:val="clear" w:color="auto" w:fill="auto"/>
            <w:hideMark/>
          </w:tcPr>
          <w:p w:rsidR="00734CE5" w:rsidRPr="00115545" w:rsidRDefault="00734CE5" w:rsidP="00733F07">
            <w:pPr>
              <w:jc w:val="center"/>
              <w:rPr>
                <w:bCs/>
                <w:sz w:val="18"/>
                <w:szCs w:val="18"/>
              </w:rPr>
            </w:pPr>
            <w:r w:rsidRPr="00115545">
              <w:rPr>
                <w:bCs/>
                <w:sz w:val="18"/>
                <w:szCs w:val="18"/>
              </w:rPr>
              <w:t>Итого по мероприятию 1.4</w:t>
            </w:r>
            <w:r>
              <w:rPr>
                <w:bCs/>
                <w:sz w:val="18"/>
                <w:szCs w:val="18"/>
              </w:rPr>
              <w:t>.</w:t>
            </w:r>
          </w:p>
        </w:tc>
        <w:tc>
          <w:tcPr>
            <w:tcW w:w="678" w:type="dxa"/>
            <w:shd w:val="clear" w:color="auto" w:fill="auto"/>
            <w:noWrap/>
            <w:hideMark/>
          </w:tcPr>
          <w:p w:rsidR="00734CE5" w:rsidRPr="00115545" w:rsidRDefault="00734CE5" w:rsidP="00733F07">
            <w:pPr>
              <w:jc w:val="center"/>
              <w:rPr>
                <w:bCs/>
                <w:sz w:val="18"/>
                <w:szCs w:val="18"/>
              </w:rPr>
            </w:pPr>
            <w:r w:rsidRPr="00115545">
              <w:rPr>
                <w:bCs/>
                <w:sz w:val="18"/>
                <w:szCs w:val="18"/>
              </w:rPr>
              <w:t>всего</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hideMark/>
          </w:tcPr>
          <w:p w:rsidR="00734CE5" w:rsidRPr="00115545" w:rsidRDefault="00734CE5" w:rsidP="00733F07">
            <w:pPr>
              <w:jc w:val="center"/>
              <w:rPr>
                <w:bCs/>
                <w:sz w:val="18"/>
                <w:szCs w:val="18"/>
              </w:rPr>
            </w:pPr>
            <w:r w:rsidRPr="00115545">
              <w:rPr>
                <w:bCs/>
                <w:sz w:val="18"/>
                <w:szCs w:val="18"/>
              </w:rPr>
              <w:t>623 466,85</w:t>
            </w:r>
          </w:p>
        </w:tc>
        <w:tc>
          <w:tcPr>
            <w:tcW w:w="1640" w:type="dxa"/>
            <w:shd w:val="clear" w:color="auto" w:fill="auto"/>
            <w:hideMark/>
          </w:tcPr>
          <w:p w:rsidR="00734CE5" w:rsidRPr="00115545" w:rsidRDefault="00734CE5" w:rsidP="00733F07">
            <w:pPr>
              <w:jc w:val="center"/>
              <w:rPr>
                <w:bCs/>
                <w:sz w:val="18"/>
                <w:szCs w:val="18"/>
              </w:rPr>
            </w:pPr>
            <w:r w:rsidRPr="00115545">
              <w:rPr>
                <w:bCs/>
                <w:sz w:val="18"/>
                <w:szCs w:val="18"/>
              </w:rPr>
              <w:t>182 513,18</w:t>
            </w:r>
          </w:p>
        </w:tc>
        <w:tc>
          <w:tcPr>
            <w:tcW w:w="1476" w:type="dxa"/>
            <w:shd w:val="clear" w:color="auto" w:fill="auto"/>
            <w:hideMark/>
          </w:tcPr>
          <w:p w:rsidR="00734CE5" w:rsidRPr="00115545" w:rsidRDefault="00734CE5" w:rsidP="00733F07">
            <w:pPr>
              <w:jc w:val="center"/>
              <w:rPr>
                <w:bCs/>
                <w:sz w:val="18"/>
                <w:szCs w:val="18"/>
              </w:rPr>
            </w:pPr>
            <w:r w:rsidRPr="00115545">
              <w:rPr>
                <w:bCs/>
                <w:sz w:val="18"/>
                <w:szCs w:val="18"/>
              </w:rPr>
              <w:t>184 596,58</w:t>
            </w:r>
          </w:p>
        </w:tc>
        <w:tc>
          <w:tcPr>
            <w:tcW w:w="1843" w:type="dxa"/>
            <w:shd w:val="clear" w:color="auto" w:fill="auto"/>
            <w:hideMark/>
          </w:tcPr>
          <w:p w:rsidR="00734CE5" w:rsidRPr="00115545" w:rsidRDefault="00734CE5" w:rsidP="00733F07">
            <w:pPr>
              <w:jc w:val="center"/>
              <w:rPr>
                <w:bCs/>
                <w:sz w:val="18"/>
                <w:szCs w:val="18"/>
              </w:rPr>
            </w:pPr>
            <w:r w:rsidRPr="00115545">
              <w:rPr>
                <w:bCs/>
                <w:sz w:val="18"/>
                <w:szCs w:val="18"/>
              </w:rPr>
              <w:t>147 935,18</w:t>
            </w:r>
          </w:p>
        </w:tc>
        <w:tc>
          <w:tcPr>
            <w:tcW w:w="1418" w:type="dxa"/>
            <w:shd w:val="clear" w:color="auto" w:fill="auto"/>
            <w:hideMark/>
          </w:tcPr>
          <w:p w:rsidR="00734CE5" w:rsidRPr="00115545" w:rsidRDefault="00734CE5" w:rsidP="00733F07">
            <w:pPr>
              <w:jc w:val="center"/>
              <w:rPr>
                <w:bCs/>
                <w:sz w:val="18"/>
                <w:szCs w:val="18"/>
              </w:rPr>
            </w:pPr>
            <w:r w:rsidRPr="00115545">
              <w:rPr>
                <w:bCs/>
                <w:sz w:val="18"/>
                <w:szCs w:val="18"/>
              </w:rPr>
              <w:t>29 577,50</w:t>
            </w:r>
          </w:p>
        </w:tc>
        <w:tc>
          <w:tcPr>
            <w:tcW w:w="1260" w:type="dxa"/>
            <w:shd w:val="clear" w:color="auto" w:fill="auto"/>
            <w:hideMark/>
          </w:tcPr>
          <w:p w:rsidR="00734CE5" w:rsidRPr="00115545" w:rsidRDefault="00734CE5" w:rsidP="00733F07">
            <w:pPr>
              <w:jc w:val="center"/>
              <w:rPr>
                <w:bCs/>
                <w:sz w:val="18"/>
                <w:szCs w:val="18"/>
              </w:rPr>
            </w:pPr>
            <w:r w:rsidRPr="00115545">
              <w:rPr>
                <w:bCs/>
                <w:sz w:val="18"/>
                <w:szCs w:val="18"/>
              </w:rPr>
              <w:t>29 422,20</w:t>
            </w:r>
          </w:p>
        </w:tc>
        <w:tc>
          <w:tcPr>
            <w:tcW w:w="1260" w:type="dxa"/>
            <w:shd w:val="clear" w:color="auto" w:fill="auto"/>
            <w:hideMark/>
          </w:tcPr>
          <w:p w:rsidR="00734CE5" w:rsidRPr="00115545" w:rsidRDefault="00734CE5" w:rsidP="00733F07">
            <w:pPr>
              <w:jc w:val="center"/>
              <w:rPr>
                <w:bCs/>
                <w:sz w:val="18"/>
                <w:szCs w:val="18"/>
              </w:rPr>
            </w:pPr>
            <w:r w:rsidRPr="00115545">
              <w:rPr>
                <w:bCs/>
                <w:sz w:val="18"/>
                <w:szCs w:val="18"/>
              </w:rPr>
              <w:t>29 422,20</w:t>
            </w:r>
          </w:p>
        </w:tc>
        <w:tc>
          <w:tcPr>
            <w:tcW w:w="1140" w:type="dxa"/>
            <w:shd w:val="clear" w:color="auto" w:fill="auto"/>
            <w:hideMark/>
          </w:tcPr>
          <w:p w:rsidR="00734CE5" w:rsidRPr="00115545" w:rsidRDefault="00734CE5" w:rsidP="00733F07">
            <w:pPr>
              <w:jc w:val="center"/>
              <w:rPr>
                <w:bCs/>
                <w:sz w:val="18"/>
                <w:szCs w:val="18"/>
              </w:rPr>
            </w:pPr>
            <w:r w:rsidRPr="00115545">
              <w:rPr>
                <w:bCs/>
                <w:sz w:val="18"/>
                <w:szCs w:val="18"/>
              </w:rPr>
              <w:t>20 000,00</w:t>
            </w:r>
          </w:p>
        </w:tc>
      </w:tr>
      <w:tr w:rsidR="00734CE5" w:rsidRPr="00115545" w:rsidTr="000351F8">
        <w:trPr>
          <w:trHeight w:val="720"/>
          <w:jc w:val="right"/>
        </w:trPr>
        <w:tc>
          <w:tcPr>
            <w:tcW w:w="2828" w:type="dxa"/>
            <w:gridSpan w:val="3"/>
            <w:vMerge/>
            <w:hideMark/>
          </w:tcPr>
          <w:p w:rsidR="00734CE5" w:rsidRPr="00115545" w:rsidRDefault="00734CE5" w:rsidP="00733F07">
            <w:pPr>
              <w:jc w:val="center"/>
              <w:rPr>
                <w:bCs/>
                <w:sz w:val="18"/>
                <w:szCs w:val="18"/>
              </w:rPr>
            </w:pPr>
          </w:p>
        </w:tc>
        <w:tc>
          <w:tcPr>
            <w:tcW w:w="678" w:type="dxa"/>
            <w:shd w:val="clear" w:color="auto" w:fill="auto"/>
            <w:hideMark/>
          </w:tcPr>
          <w:p w:rsidR="00734CE5" w:rsidRPr="00115545" w:rsidRDefault="00734CE5" w:rsidP="00733F07">
            <w:pPr>
              <w:jc w:val="center"/>
              <w:rPr>
                <w:bCs/>
                <w:sz w:val="18"/>
                <w:szCs w:val="18"/>
              </w:rPr>
            </w:pPr>
            <w:r w:rsidRPr="00115545">
              <w:rPr>
                <w:bCs/>
                <w:sz w:val="18"/>
                <w:szCs w:val="18"/>
              </w:rPr>
              <w:t>бю</w:t>
            </w:r>
            <w:r w:rsidRPr="00115545">
              <w:rPr>
                <w:bCs/>
                <w:sz w:val="18"/>
                <w:szCs w:val="18"/>
              </w:rPr>
              <w:t>д</w:t>
            </w:r>
            <w:r w:rsidRPr="00115545">
              <w:rPr>
                <w:bCs/>
                <w:sz w:val="18"/>
                <w:szCs w:val="18"/>
              </w:rPr>
              <w:t>жет авт</w:t>
            </w:r>
            <w:r w:rsidRPr="00115545">
              <w:rPr>
                <w:bCs/>
                <w:sz w:val="18"/>
                <w:szCs w:val="18"/>
              </w:rPr>
              <w:t>о</w:t>
            </w:r>
            <w:r w:rsidRPr="00115545">
              <w:rPr>
                <w:bCs/>
                <w:sz w:val="18"/>
                <w:szCs w:val="18"/>
              </w:rPr>
              <w:t>но</w:t>
            </w:r>
            <w:r w:rsidRPr="00115545">
              <w:rPr>
                <w:bCs/>
                <w:sz w:val="18"/>
                <w:szCs w:val="18"/>
              </w:rPr>
              <w:t>м</w:t>
            </w:r>
            <w:r w:rsidRPr="00115545">
              <w:rPr>
                <w:bCs/>
                <w:sz w:val="18"/>
                <w:szCs w:val="18"/>
              </w:rPr>
              <w:t>ного окр</w:t>
            </w:r>
            <w:r w:rsidRPr="00115545">
              <w:rPr>
                <w:bCs/>
                <w:sz w:val="18"/>
                <w:szCs w:val="18"/>
              </w:rPr>
              <w:t>у</w:t>
            </w:r>
            <w:r w:rsidRPr="00115545">
              <w:rPr>
                <w:bCs/>
                <w:sz w:val="18"/>
                <w:szCs w:val="18"/>
              </w:rPr>
              <w:t>га</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hideMark/>
          </w:tcPr>
          <w:p w:rsidR="00734CE5" w:rsidRPr="00115545" w:rsidRDefault="00734CE5" w:rsidP="00733F07">
            <w:pPr>
              <w:jc w:val="center"/>
              <w:rPr>
                <w:bCs/>
                <w:sz w:val="18"/>
                <w:szCs w:val="18"/>
              </w:rPr>
            </w:pPr>
            <w:r w:rsidRPr="00115545">
              <w:rPr>
                <w:bCs/>
                <w:sz w:val="18"/>
                <w:szCs w:val="18"/>
              </w:rPr>
              <w:t>-</w:t>
            </w:r>
          </w:p>
        </w:tc>
        <w:tc>
          <w:tcPr>
            <w:tcW w:w="1640" w:type="dxa"/>
            <w:shd w:val="clear" w:color="auto" w:fill="auto"/>
            <w:hideMark/>
          </w:tcPr>
          <w:p w:rsidR="00734CE5" w:rsidRPr="00115545" w:rsidRDefault="00734CE5" w:rsidP="00733F07">
            <w:pPr>
              <w:jc w:val="center"/>
              <w:rPr>
                <w:bCs/>
                <w:sz w:val="18"/>
                <w:szCs w:val="18"/>
              </w:rPr>
            </w:pPr>
            <w:r w:rsidRPr="00115545">
              <w:rPr>
                <w:bCs/>
                <w:sz w:val="18"/>
                <w:szCs w:val="18"/>
              </w:rPr>
              <w:t>-</w:t>
            </w:r>
          </w:p>
        </w:tc>
        <w:tc>
          <w:tcPr>
            <w:tcW w:w="1476" w:type="dxa"/>
            <w:shd w:val="clear" w:color="auto" w:fill="auto"/>
            <w:hideMark/>
          </w:tcPr>
          <w:p w:rsidR="00734CE5" w:rsidRPr="00115545" w:rsidRDefault="00734CE5" w:rsidP="00733F07">
            <w:pPr>
              <w:jc w:val="center"/>
              <w:rPr>
                <w:bCs/>
                <w:sz w:val="18"/>
                <w:szCs w:val="18"/>
              </w:rPr>
            </w:pPr>
            <w:r w:rsidRPr="00115545">
              <w:rPr>
                <w:bCs/>
                <w:sz w:val="18"/>
                <w:szCs w:val="18"/>
              </w:rPr>
              <w:t>0,00</w:t>
            </w:r>
          </w:p>
        </w:tc>
        <w:tc>
          <w:tcPr>
            <w:tcW w:w="1843" w:type="dxa"/>
            <w:shd w:val="clear" w:color="auto" w:fill="auto"/>
            <w:hideMark/>
          </w:tcPr>
          <w:p w:rsidR="00734CE5" w:rsidRPr="00115545" w:rsidRDefault="00734CE5" w:rsidP="00733F07">
            <w:pPr>
              <w:jc w:val="center"/>
              <w:rPr>
                <w:bCs/>
                <w:sz w:val="18"/>
                <w:szCs w:val="18"/>
              </w:rPr>
            </w:pPr>
            <w:r w:rsidRPr="00115545">
              <w:rPr>
                <w:bCs/>
                <w:sz w:val="18"/>
                <w:szCs w:val="18"/>
              </w:rPr>
              <w:t>0,00</w:t>
            </w:r>
          </w:p>
        </w:tc>
        <w:tc>
          <w:tcPr>
            <w:tcW w:w="1418" w:type="dxa"/>
            <w:shd w:val="clear" w:color="auto" w:fill="auto"/>
            <w:hideMark/>
          </w:tcPr>
          <w:p w:rsidR="00734CE5" w:rsidRPr="00115545" w:rsidRDefault="00734CE5" w:rsidP="00733F07">
            <w:pPr>
              <w:jc w:val="center"/>
              <w:rPr>
                <w:bCs/>
                <w:sz w:val="18"/>
                <w:szCs w:val="18"/>
              </w:rPr>
            </w:pPr>
            <w:r w:rsidRPr="00115545">
              <w:rPr>
                <w:bCs/>
                <w:sz w:val="18"/>
                <w:szCs w:val="18"/>
              </w:rPr>
              <w:t>0,00</w:t>
            </w:r>
          </w:p>
        </w:tc>
        <w:tc>
          <w:tcPr>
            <w:tcW w:w="1260" w:type="dxa"/>
            <w:shd w:val="clear" w:color="auto" w:fill="auto"/>
            <w:hideMark/>
          </w:tcPr>
          <w:p w:rsidR="00734CE5" w:rsidRPr="00115545" w:rsidRDefault="00734CE5" w:rsidP="00733F07">
            <w:pPr>
              <w:jc w:val="center"/>
              <w:rPr>
                <w:bCs/>
                <w:sz w:val="18"/>
                <w:szCs w:val="18"/>
              </w:rPr>
            </w:pPr>
            <w:r w:rsidRPr="00115545">
              <w:rPr>
                <w:bCs/>
                <w:sz w:val="18"/>
                <w:szCs w:val="18"/>
              </w:rPr>
              <w:t>0,00</w:t>
            </w:r>
          </w:p>
        </w:tc>
        <w:tc>
          <w:tcPr>
            <w:tcW w:w="1260" w:type="dxa"/>
            <w:shd w:val="clear" w:color="auto" w:fill="auto"/>
            <w:hideMark/>
          </w:tcPr>
          <w:p w:rsidR="00734CE5" w:rsidRPr="00115545" w:rsidRDefault="00734CE5" w:rsidP="00733F07">
            <w:pPr>
              <w:jc w:val="center"/>
              <w:rPr>
                <w:bCs/>
                <w:sz w:val="18"/>
                <w:szCs w:val="18"/>
              </w:rPr>
            </w:pPr>
            <w:r w:rsidRPr="00115545">
              <w:rPr>
                <w:bCs/>
                <w:sz w:val="18"/>
                <w:szCs w:val="18"/>
              </w:rPr>
              <w:t>0,00</w:t>
            </w:r>
          </w:p>
        </w:tc>
        <w:tc>
          <w:tcPr>
            <w:tcW w:w="1140" w:type="dxa"/>
            <w:shd w:val="clear" w:color="auto" w:fill="auto"/>
            <w:hideMark/>
          </w:tcPr>
          <w:p w:rsidR="00734CE5" w:rsidRPr="00115545" w:rsidRDefault="00734CE5" w:rsidP="00733F07">
            <w:pPr>
              <w:jc w:val="center"/>
              <w:rPr>
                <w:bCs/>
                <w:sz w:val="18"/>
                <w:szCs w:val="18"/>
              </w:rPr>
            </w:pPr>
            <w:r w:rsidRPr="00115545">
              <w:rPr>
                <w:bCs/>
                <w:sz w:val="18"/>
                <w:szCs w:val="18"/>
              </w:rPr>
              <w:t>0,00</w:t>
            </w:r>
          </w:p>
        </w:tc>
      </w:tr>
      <w:tr w:rsidR="00734CE5" w:rsidRPr="00115545" w:rsidTr="000351F8">
        <w:trPr>
          <w:trHeight w:val="480"/>
          <w:jc w:val="right"/>
        </w:trPr>
        <w:tc>
          <w:tcPr>
            <w:tcW w:w="2828" w:type="dxa"/>
            <w:gridSpan w:val="3"/>
            <w:vMerge/>
            <w:hideMark/>
          </w:tcPr>
          <w:p w:rsidR="00734CE5" w:rsidRPr="00115545" w:rsidRDefault="00734CE5" w:rsidP="00733F07">
            <w:pPr>
              <w:jc w:val="center"/>
              <w:rPr>
                <w:bCs/>
                <w:sz w:val="18"/>
                <w:szCs w:val="18"/>
              </w:rPr>
            </w:pPr>
          </w:p>
        </w:tc>
        <w:tc>
          <w:tcPr>
            <w:tcW w:w="678" w:type="dxa"/>
            <w:shd w:val="clear" w:color="auto" w:fill="auto"/>
            <w:hideMark/>
          </w:tcPr>
          <w:p w:rsidR="00734CE5" w:rsidRPr="00115545" w:rsidRDefault="00734CE5" w:rsidP="00733F07">
            <w:pPr>
              <w:jc w:val="center"/>
              <w:rPr>
                <w:bCs/>
                <w:sz w:val="18"/>
                <w:szCs w:val="18"/>
              </w:rPr>
            </w:pPr>
            <w:r w:rsidRPr="00115545">
              <w:rPr>
                <w:bCs/>
                <w:sz w:val="18"/>
                <w:szCs w:val="18"/>
              </w:rPr>
              <w:t>бю</w:t>
            </w:r>
            <w:r w:rsidRPr="00115545">
              <w:rPr>
                <w:bCs/>
                <w:sz w:val="18"/>
                <w:szCs w:val="18"/>
              </w:rPr>
              <w:t>д</w:t>
            </w:r>
            <w:r w:rsidRPr="00115545">
              <w:rPr>
                <w:bCs/>
                <w:sz w:val="18"/>
                <w:szCs w:val="18"/>
              </w:rPr>
              <w:t>жет ра</w:t>
            </w:r>
            <w:r w:rsidRPr="00115545">
              <w:rPr>
                <w:bCs/>
                <w:sz w:val="18"/>
                <w:szCs w:val="18"/>
              </w:rPr>
              <w:t>й</w:t>
            </w:r>
            <w:r w:rsidRPr="00115545">
              <w:rPr>
                <w:bCs/>
                <w:sz w:val="18"/>
                <w:szCs w:val="18"/>
              </w:rPr>
              <w:t>она</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hideMark/>
          </w:tcPr>
          <w:p w:rsidR="00734CE5" w:rsidRPr="00115545" w:rsidRDefault="00734CE5" w:rsidP="00733F07">
            <w:pPr>
              <w:jc w:val="center"/>
              <w:rPr>
                <w:bCs/>
                <w:sz w:val="18"/>
                <w:szCs w:val="18"/>
              </w:rPr>
            </w:pPr>
            <w:r w:rsidRPr="00115545">
              <w:rPr>
                <w:bCs/>
                <w:sz w:val="18"/>
                <w:szCs w:val="18"/>
              </w:rPr>
              <w:t>623 466,85</w:t>
            </w:r>
          </w:p>
        </w:tc>
        <w:tc>
          <w:tcPr>
            <w:tcW w:w="1640" w:type="dxa"/>
            <w:shd w:val="clear" w:color="auto" w:fill="auto"/>
            <w:hideMark/>
          </w:tcPr>
          <w:p w:rsidR="00734CE5" w:rsidRPr="00115545" w:rsidRDefault="00734CE5" w:rsidP="00733F07">
            <w:pPr>
              <w:jc w:val="center"/>
              <w:rPr>
                <w:bCs/>
                <w:sz w:val="18"/>
                <w:szCs w:val="18"/>
              </w:rPr>
            </w:pPr>
            <w:r w:rsidRPr="00115545">
              <w:rPr>
                <w:bCs/>
                <w:sz w:val="18"/>
                <w:szCs w:val="18"/>
              </w:rPr>
              <w:t>182 513,18</w:t>
            </w:r>
          </w:p>
        </w:tc>
        <w:tc>
          <w:tcPr>
            <w:tcW w:w="1476" w:type="dxa"/>
            <w:shd w:val="clear" w:color="auto" w:fill="auto"/>
            <w:hideMark/>
          </w:tcPr>
          <w:p w:rsidR="00734CE5" w:rsidRPr="00115545" w:rsidRDefault="00734CE5" w:rsidP="00733F07">
            <w:pPr>
              <w:jc w:val="center"/>
              <w:rPr>
                <w:bCs/>
                <w:sz w:val="18"/>
                <w:szCs w:val="18"/>
              </w:rPr>
            </w:pPr>
            <w:r w:rsidRPr="00115545">
              <w:rPr>
                <w:bCs/>
                <w:sz w:val="18"/>
                <w:szCs w:val="18"/>
              </w:rPr>
              <w:t>184 596,58</w:t>
            </w:r>
          </w:p>
        </w:tc>
        <w:tc>
          <w:tcPr>
            <w:tcW w:w="1843" w:type="dxa"/>
            <w:shd w:val="clear" w:color="auto" w:fill="auto"/>
            <w:hideMark/>
          </w:tcPr>
          <w:p w:rsidR="00734CE5" w:rsidRPr="00115545" w:rsidRDefault="00734CE5" w:rsidP="00733F07">
            <w:pPr>
              <w:jc w:val="center"/>
              <w:rPr>
                <w:bCs/>
                <w:sz w:val="18"/>
                <w:szCs w:val="18"/>
              </w:rPr>
            </w:pPr>
            <w:r w:rsidRPr="00115545">
              <w:rPr>
                <w:bCs/>
                <w:sz w:val="18"/>
                <w:szCs w:val="18"/>
              </w:rPr>
              <w:t>147 935,18</w:t>
            </w:r>
          </w:p>
        </w:tc>
        <w:tc>
          <w:tcPr>
            <w:tcW w:w="1418" w:type="dxa"/>
            <w:shd w:val="clear" w:color="auto" w:fill="auto"/>
            <w:hideMark/>
          </w:tcPr>
          <w:p w:rsidR="00734CE5" w:rsidRPr="00115545" w:rsidRDefault="00734CE5" w:rsidP="00733F07">
            <w:pPr>
              <w:jc w:val="center"/>
              <w:rPr>
                <w:bCs/>
                <w:sz w:val="18"/>
                <w:szCs w:val="18"/>
              </w:rPr>
            </w:pPr>
            <w:r w:rsidRPr="00115545">
              <w:rPr>
                <w:bCs/>
                <w:sz w:val="18"/>
                <w:szCs w:val="18"/>
              </w:rPr>
              <w:t>29 577,50</w:t>
            </w:r>
          </w:p>
        </w:tc>
        <w:tc>
          <w:tcPr>
            <w:tcW w:w="1260" w:type="dxa"/>
            <w:shd w:val="clear" w:color="auto" w:fill="auto"/>
            <w:hideMark/>
          </w:tcPr>
          <w:p w:rsidR="00734CE5" w:rsidRPr="00115545" w:rsidRDefault="00734CE5" w:rsidP="00733F07">
            <w:pPr>
              <w:jc w:val="center"/>
              <w:rPr>
                <w:bCs/>
                <w:sz w:val="18"/>
                <w:szCs w:val="18"/>
              </w:rPr>
            </w:pPr>
            <w:r w:rsidRPr="00115545">
              <w:rPr>
                <w:bCs/>
                <w:sz w:val="18"/>
                <w:szCs w:val="18"/>
              </w:rPr>
              <w:t>29 422,20</w:t>
            </w:r>
          </w:p>
        </w:tc>
        <w:tc>
          <w:tcPr>
            <w:tcW w:w="1260" w:type="dxa"/>
            <w:shd w:val="clear" w:color="auto" w:fill="auto"/>
            <w:hideMark/>
          </w:tcPr>
          <w:p w:rsidR="00734CE5" w:rsidRPr="00115545" w:rsidRDefault="00734CE5" w:rsidP="00733F07">
            <w:pPr>
              <w:jc w:val="center"/>
              <w:rPr>
                <w:bCs/>
                <w:sz w:val="18"/>
                <w:szCs w:val="18"/>
              </w:rPr>
            </w:pPr>
            <w:r w:rsidRPr="00115545">
              <w:rPr>
                <w:bCs/>
                <w:sz w:val="18"/>
                <w:szCs w:val="18"/>
              </w:rPr>
              <w:t>29 422,20</w:t>
            </w:r>
          </w:p>
        </w:tc>
        <w:tc>
          <w:tcPr>
            <w:tcW w:w="1140" w:type="dxa"/>
            <w:shd w:val="clear" w:color="auto" w:fill="auto"/>
            <w:hideMark/>
          </w:tcPr>
          <w:p w:rsidR="00734CE5" w:rsidRPr="00115545" w:rsidRDefault="00734CE5" w:rsidP="00733F07">
            <w:pPr>
              <w:jc w:val="center"/>
              <w:rPr>
                <w:bCs/>
                <w:sz w:val="18"/>
                <w:szCs w:val="18"/>
              </w:rPr>
            </w:pPr>
            <w:r w:rsidRPr="00115545">
              <w:rPr>
                <w:bCs/>
                <w:sz w:val="18"/>
                <w:szCs w:val="18"/>
              </w:rPr>
              <w:t>20 000,00</w:t>
            </w:r>
          </w:p>
        </w:tc>
      </w:tr>
      <w:tr w:rsidR="00734CE5" w:rsidRPr="00115545" w:rsidTr="000351F8">
        <w:trPr>
          <w:trHeight w:val="1920"/>
          <w:jc w:val="right"/>
        </w:trPr>
        <w:tc>
          <w:tcPr>
            <w:tcW w:w="2828" w:type="dxa"/>
            <w:gridSpan w:val="3"/>
            <w:vMerge/>
            <w:hideMark/>
          </w:tcPr>
          <w:p w:rsidR="00734CE5" w:rsidRPr="00115545" w:rsidRDefault="00734CE5" w:rsidP="00733F07">
            <w:pPr>
              <w:jc w:val="center"/>
              <w:rPr>
                <w:bCs/>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в т.ч.безво</w:t>
            </w:r>
            <w:r w:rsidRPr="00115545">
              <w:rPr>
                <w:sz w:val="18"/>
                <w:szCs w:val="18"/>
              </w:rPr>
              <w:t>з</w:t>
            </w:r>
            <w:r w:rsidRPr="00115545">
              <w:rPr>
                <w:sz w:val="18"/>
                <w:szCs w:val="18"/>
              </w:rPr>
              <w:t>мез</w:t>
            </w:r>
            <w:r w:rsidRPr="00115545">
              <w:rPr>
                <w:sz w:val="18"/>
                <w:szCs w:val="18"/>
              </w:rPr>
              <w:t>д</w:t>
            </w:r>
            <w:r w:rsidRPr="00115545">
              <w:rPr>
                <w:sz w:val="18"/>
                <w:szCs w:val="18"/>
              </w:rPr>
              <w:t>ные п</w:t>
            </w:r>
            <w:r w:rsidRPr="00115545">
              <w:rPr>
                <w:sz w:val="18"/>
                <w:szCs w:val="18"/>
              </w:rPr>
              <w:t>о</w:t>
            </w:r>
            <w:r w:rsidRPr="00115545">
              <w:rPr>
                <w:sz w:val="18"/>
                <w:szCs w:val="18"/>
              </w:rPr>
              <w:t>сту</w:t>
            </w:r>
            <w:r w:rsidRPr="00115545">
              <w:rPr>
                <w:sz w:val="18"/>
                <w:szCs w:val="18"/>
              </w:rPr>
              <w:t>п</w:t>
            </w:r>
            <w:r w:rsidRPr="00115545">
              <w:rPr>
                <w:sz w:val="18"/>
                <w:szCs w:val="18"/>
              </w:rPr>
              <w:t>ления ф</w:t>
            </w:r>
            <w:r w:rsidRPr="00115545">
              <w:rPr>
                <w:sz w:val="18"/>
                <w:szCs w:val="18"/>
              </w:rPr>
              <w:t>и</w:t>
            </w:r>
            <w:r w:rsidRPr="00115545">
              <w:rPr>
                <w:sz w:val="18"/>
                <w:szCs w:val="18"/>
              </w:rPr>
              <w:t>зич</w:t>
            </w:r>
            <w:r w:rsidRPr="00115545">
              <w:rPr>
                <w:sz w:val="18"/>
                <w:szCs w:val="18"/>
              </w:rPr>
              <w:t>е</w:t>
            </w:r>
            <w:r w:rsidRPr="00115545">
              <w:rPr>
                <w:sz w:val="18"/>
                <w:szCs w:val="18"/>
              </w:rPr>
              <w:t>ских и юр</w:t>
            </w:r>
            <w:r w:rsidRPr="00115545">
              <w:rPr>
                <w:sz w:val="18"/>
                <w:szCs w:val="18"/>
              </w:rPr>
              <w:t>и</w:t>
            </w:r>
            <w:r w:rsidRPr="00115545">
              <w:rPr>
                <w:sz w:val="18"/>
                <w:szCs w:val="18"/>
              </w:rPr>
              <w:t>дич</w:t>
            </w:r>
            <w:r w:rsidRPr="00115545">
              <w:rPr>
                <w:sz w:val="18"/>
                <w:szCs w:val="18"/>
              </w:rPr>
              <w:t>е</w:t>
            </w:r>
            <w:r w:rsidRPr="00115545">
              <w:rPr>
                <w:sz w:val="18"/>
                <w:szCs w:val="18"/>
              </w:rPr>
              <w:t>ских лиц</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hideMark/>
          </w:tcPr>
          <w:p w:rsidR="00734CE5" w:rsidRPr="00115545" w:rsidRDefault="00734CE5" w:rsidP="00733F07">
            <w:pPr>
              <w:jc w:val="center"/>
              <w:rPr>
                <w:bCs/>
                <w:sz w:val="18"/>
                <w:szCs w:val="18"/>
              </w:rPr>
            </w:pPr>
            <w:r w:rsidRPr="00115545">
              <w:rPr>
                <w:bCs/>
                <w:sz w:val="18"/>
                <w:szCs w:val="18"/>
              </w:rPr>
              <w:t>25 000,00</w:t>
            </w:r>
          </w:p>
        </w:tc>
        <w:tc>
          <w:tcPr>
            <w:tcW w:w="1640" w:type="dxa"/>
            <w:shd w:val="clear" w:color="auto" w:fill="auto"/>
            <w:hideMark/>
          </w:tcPr>
          <w:p w:rsidR="00734CE5" w:rsidRPr="00115545" w:rsidRDefault="00734CE5" w:rsidP="00733F07">
            <w:pPr>
              <w:jc w:val="center"/>
              <w:rPr>
                <w:bCs/>
                <w:sz w:val="18"/>
                <w:szCs w:val="18"/>
              </w:rPr>
            </w:pPr>
            <w:r w:rsidRPr="00115545">
              <w:rPr>
                <w:bCs/>
                <w:sz w:val="18"/>
                <w:szCs w:val="18"/>
              </w:rPr>
              <w:t>-</w:t>
            </w:r>
          </w:p>
        </w:tc>
        <w:tc>
          <w:tcPr>
            <w:tcW w:w="1476" w:type="dxa"/>
            <w:shd w:val="clear" w:color="auto" w:fill="auto"/>
            <w:hideMark/>
          </w:tcPr>
          <w:p w:rsidR="00734CE5" w:rsidRPr="00115545" w:rsidRDefault="00734CE5" w:rsidP="00733F07">
            <w:pPr>
              <w:jc w:val="center"/>
              <w:rPr>
                <w:bCs/>
                <w:sz w:val="18"/>
                <w:szCs w:val="18"/>
              </w:rPr>
            </w:pPr>
            <w:r w:rsidRPr="00115545">
              <w:rPr>
                <w:bCs/>
                <w:sz w:val="18"/>
                <w:szCs w:val="18"/>
              </w:rPr>
              <w:t>-</w:t>
            </w:r>
          </w:p>
        </w:tc>
        <w:tc>
          <w:tcPr>
            <w:tcW w:w="1843" w:type="dxa"/>
            <w:shd w:val="clear" w:color="auto" w:fill="auto"/>
            <w:hideMark/>
          </w:tcPr>
          <w:p w:rsidR="00734CE5" w:rsidRPr="00115545" w:rsidRDefault="00734CE5" w:rsidP="00733F07">
            <w:pPr>
              <w:jc w:val="center"/>
              <w:rPr>
                <w:bCs/>
                <w:sz w:val="18"/>
                <w:szCs w:val="18"/>
              </w:rPr>
            </w:pPr>
            <w:r w:rsidRPr="00115545">
              <w:rPr>
                <w:bCs/>
                <w:sz w:val="18"/>
                <w:szCs w:val="18"/>
              </w:rPr>
              <w:t>25 000,00</w:t>
            </w:r>
          </w:p>
        </w:tc>
        <w:tc>
          <w:tcPr>
            <w:tcW w:w="1418" w:type="dxa"/>
            <w:shd w:val="clear" w:color="auto" w:fill="auto"/>
            <w:hideMark/>
          </w:tcPr>
          <w:p w:rsidR="00734CE5" w:rsidRPr="00115545" w:rsidRDefault="00734CE5" w:rsidP="00733F07">
            <w:pPr>
              <w:jc w:val="center"/>
              <w:rPr>
                <w:bCs/>
                <w:sz w:val="18"/>
                <w:szCs w:val="18"/>
              </w:rPr>
            </w:pPr>
            <w:r w:rsidRPr="00115545">
              <w:rPr>
                <w:bCs/>
                <w:sz w:val="18"/>
                <w:szCs w:val="18"/>
              </w:rPr>
              <w:t>-</w:t>
            </w:r>
          </w:p>
        </w:tc>
        <w:tc>
          <w:tcPr>
            <w:tcW w:w="1260" w:type="dxa"/>
            <w:shd w:val="clear" w:color="auto" w:fill="auto"/>
            <w:hideMark/>
          </w:tcPr>
          <w:p w:rsidR="00734CE5" w:rsidRPr="00115545" w:rsidRDefault="00734CE5" w:rsidP="00733F07">
            <w:pPr>
              <w:jc w:val="center"/>
              <w:rPr>
                <w:bCs/>
                <w:sz w:val="18"/>
                <w:szCs w:val="18"/>
              </w:rPr>
            </w:pPr>
            <w:r w:rsidRPr="00115545">
              <w:rPr>
                <w:bCs/>
                <w:sz w:val="18"/>
                <w:szCs w:val="18"/>
              </w:rPr>
              <w:t>-</w:t>
            </w:r>
          </w:p>
        </w:tc>
        <w:tc>
          <w:tcPr>
            <w:tcW w:w="1260" w:type="dxa"/>
            <w:shd w:val="clear" w:color="auto" w:fill="auto"/>
            <w:hideMark/>
          </w:tcPr>
          <w:p w:rsidR="00734CE5" w:rsidRPr="00115545" w:rsidRDefault="00734CE5" w:rsidP="00733F07">
            <w:pPr>
              <w:jc w:val="center"/>
              <w:rPr>
                <w:bCs/>
                <w:sz w:val="18"/>
                <w:szCs w:val="18"/>
              </w:rPr>
            </w:pPr>
            <w:r w:rsidRPr="00115545">
              <w:rPr>
                <w:bCs/>
                <w:sz w:val="18"/>
                <w:szCs w:val="18"/>
              </w:rPr>
              <w:t>-</w:t>
            </w:r>
          </w:p>
        </w:tc>
        <w:tc>
          <w:tcPr>
            <w:tcW w:w="1140" w:type="dxa"/>
            <w:shd w:val="clear" w:color="auto" w:fill="auto"/>
            <w:hideMark/>
          </w:tcPr>
          <w:p w:rsidR="00734CE5" w:rsidRPr="00115545" w:rsidRDefault="00734CE5" w:rsidP="00733F07">
            <w:pPr>
              <w:jc w:val="center"/>
              <w:rPr>
                <w:bCs/>
                <w:sz w:val="18"/>
                <w:szCs w:val="18"/>
              </w:rPr>
            </w:pPr>
            <w:r w:rsidRPr="00115545">
              <w:rPr>
                <w:bCs/>
                <w:sz w:val="18"/>
                <w:szCs w:val="18"/>
              </w:rPr>
              <w:t>-</w:t>
            </w:r>
          </w:p>
        </w:tc>
      </w:tr>
      <w:tr w:rsidR="00734CE5" w:rsidRPr="00115545" w:rsidTr="000351F8">
        <w:trPr>
          <w:trHeight w:val="300"/>
          <w:jc w:val="right"/>
        </w:trPr>
        <w:tc>
          <w:tcPr>
            <w:tcW w:w="2828" w:type="dxa"/>
            <w:gridSpan w:val="3"/>
            <w:vMerge w:val="restart"/>
            <w:shd w:val="clear" w:color="auto" w:fill="auto"/>
            <w:hideMark/>
          </w:tcPr>
          <w:p w:rsidR="00734CE5" w:rsidRPr="00115545" w:rsidRDefault="00734CE5" w:rsidP="00733F07">
            <w:pPr>
              <w:jc w:val="center"/>
              <w:rPr>
                <w:bCs/>
                <w:sz w:val="16"/>
                <w:szCs w:val="16"/>
              </w:rPr>
            </w:pPr>
            <w:r w:rsidRPr="002E5F7C">
              <w:rPr>
                <w:bCs/>
                <w:sz w:val="18"/>
                <w:szCs w:val="16"/>
              </w:rPr>
              <w:t>Итого по Подпрограмме 1</w:t>
            </w:r>
          </w:p>
        </w:tc>
        <w:tc>
          <w:tcPr>
            <w:tcW w:w="678" w:type="dxa"/>
            <w:shd w:val="clear" w:color="auto" w:fill="auto"/>
            <w:noWrap/>
            <w:hideMark/>
          </w:tcPr>
          <w:p w:rsidR="00734CE5" w:rsidRPr="00115545" w:rsidRDefault="00734CE5" w:rsidP="00733F07">
            <w:pPr>
              <w:jc w:val="center"/>
              <w:rPr>
                <w:bCs/>
                <w:sz w:val="16"/>
                <w:szCs w:val="16"/>
              </w:rPr>
            </w:pPr>
            <w:r w:rsidRPr="00115545">
              <w:rPr>
                <w:bCs/>
                <w:sz w:val="16"/>
                <w:szCs w:val="16"/>
              </w:rPr>
              <w:t>всего</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noWrap/>
            <w:hideMark/>
          </w:tcPr>
          <w:p w:rsidR="00734CE5" w:rsidRPr="00115545" w:rsidRDefault="00734CE5" w:rsidP="00733F07">
            <w:pPr>
              <w:jc w:val="center"/>
              <w:rPr>
                <w:bCs/>
                <w:sz w:val="16"/>
                <w:szCs w:val="16"/>
              </w:rPr>
            </w:pPr>
            <w:r w:rsidRPr="00115545">
              <w:rPr>
                <w:bCs/>
                <w:sz w:val="16"/>
                <w:szCs w:val="16"/>
              </w:rPr>
              <w:t>1 278 565,42</w:t>
            </w:r>
          </w:p>
        </w:tc>
        <w:tc>
          <w:tcPr>
            <w:tcW w:w="1640" w:type="dxa"/>
            <w:shd w:val="clear" w:color="auto" w:fill="auto"/>
            <w:noWrap/>
            <w:hideMark/>
          </w:tcPr>
          <w:p w:rsidR="00734CE5" w:rsidRPr="00115545" w:rsidRDefault="00734CE5" w:rsidP="00733F07">
            <w:pPr>
              <w:jc w:val="center"/>
              <w:rPr>
                <w:bCs/>
                <w:sz w:val="16"/>
                <w:szCs w:val="16"/>
              </w:rPr>
            </w:pPr>
            <w:r w:rsidRPr="00115545">
              <w:rPr>
                <w:bCs/>
                <w:sz w:val="16"/>
                <w:szCs w:val="16"/>
              </w:rPr>
              <w:t>388 577,90</w:t>
            </w:r>
          </w:p>
        </w:tc>
        <w:tc>
          <w:tcPr>
            <w:tcW w:w="1476" w:type="dxa"/>
            <w:shd w:val="clear" w:color="auto" w:fill="auto"/>
            <w:noWrap/>
            <w:hideMark/>
          </w:tcPr>
          <w:p w:rsidR="00734CE5" w:rsidRPr="00115545" w:rsidRDefault="00734CE5" w:rsidP="00733F07">
            <w:pPr>
              <w:jc w:val="center"/>
              <w:rPr>
                <w:bCs/>
                <w:sz w:val="16"/>
                <w:szCs w:val="16"/>
              </w:rPr>
            </w:pPr>
            <w:r w:rsidRPr="00115545">
              <w:rPr>
                <w:bCs/>
                <w:sz w:val="16"/>
                <w:szCs w:val="16"/>
              </w:rPr>
              <w:t>315 142,82</w:t>
            </w:r>
          </w:p>
        </w:tc>
        <w:tc>
          <w:tcPr>
            <w:tcW w:w="1843" w:type="dxa"/>
            <w:shd w:val="clear" w:color="auto" w:fill="auto"/>
            <w:noWrap/>
            <w:hideMark/>
          </w:tcPr>
          <w:p w:rsidR="00734CE5" w:rsidRPr="00115545" w:rsidRDefault="00734CE5" w:rsidP="00733F07">
            <w:pPr>
              <w:jc w:val="center"/>
              <w:rPr>
                <w:bCs/>
                <w:sz w:val="16"/>
                <w:szCs w:val="16"/>
              </w:rPr>
            </w:pPr>
            <w:r w:rsidRPr="00115545">
              <w:rPr>
                <w:bCs/>
                <w:sz w:val="16"/>
                <w:szCs w:val="16"/>
              </w:rPr>
              <w:t>327 214,20</w:t>
            </w:r>
          </w:p>
        </w:tc>
        <w:tc>
          <w:tcPr>
            <w:tcW w:w="1418" w:type="dxa"/>
            <w:shd w:val="clear" w:color="auto" w:fill="auto"/>
            <w:noWrap/>
            <w:hideMark/>
          </w:tcPr>
          <w:p w:rsidR="00734CE5" w:rsidRPr="00115545" w:rsidRDefault="00734CE5" w:rsidP="00733F07">
            <w:pPr>
              <w:jc w:val="center"/>
              <w:rPr>
                <w:bCs/>
                <w:sz w:val="16"/>
                <w:szCs w:val="16"/>
              </w:rPr>
            </w:pPr>
            <w:r w:rsidRPr="00115545">
              <w:rPr>
                <w:bCs/>
                <w:sz w:val="16"/>
                <w:szCs w:val="16"/>
              </w:rPr>
              <w:t>88 994,40</w:t>
            </w:r>
          </w:p>
        </w:tc>
        <w:tc>
          <w:tcPr>
            <w:tcW w:w="1260" w:type="dxa"/>
            <w:shd w:val="clear" w:color="auto" w:fill="auto"/>
            <w:noWrap/>
            <w:hideMark/>
          </w:tcPr>
          <w:p w:rsidR="00734CE5" w:rsidRPr="00115545" w:rsidRDefault="00734CE5" w:rsidP="00733F07">
            <w:pPr>
              <w:jc w:val="center"/>
              <w:rPr>
                <w:bCs/>
                <w:sz w:val="16"/>
                <w:szCs w:val="16"/>
              </w:rPr>
            </w:pPr>
            <w:r w:rsidRPr="00115545">
              <w:rPr>
                <w:bCs/>
                <w:sz w:val="16"/>
                <w:szCs w:val="16"/>
              </w:rPr>
              <w:t>67 518,70</w:t>
            </w:r>
          </w:p>
        </w:tc>
        <w:tc>
          <w:tcPr>
            <w:tcW w:w="1260" w:type="dxa"/>
            <w:shd w:val="clear" w:color="auto" w:fill="auto"/>
            <w:noWrap/>
            <w:hideMark/>
          </w:tcPr>
          <w:p w:rsidR="00734CE5" w:rsidRPr="00115545" w:rsidRDefault="00734CE5" w:rsidP="00733F07">
            <w:pPr>
              <w:jc w:val="center"/>
              <w:rPr>
                <w:bCs/>
                <w:sz w:val="16"/>
                <w:szCs w:val="16"/>
              </w:rPr>
            </w:pPr>
            <w:r w:rsidRPr="00115545">
              <w:rPr>
                <w:bCs/>
                <w:sz w:val="16"/>
                <w:szCs w:val="16"/>
              </w:rPr>
              <w:t>49 767,40</w:t>
            </w:r>
          </w:p>
        </w:tc>
        <w:tc>
          <w:tcPr>
            <w:tcW w:w="1140" w:type="dxa"/>
            <w:shd w:val="clear" w:color="auto" w:fill="auto"/>
            <w:noWrap/>
            <w:hideMark/>
          </w:tcPr>
          <w:p w:rsidR="00734CE5" w:rsidRPr="00115545" w:rsidRDefault="00734CE5" w:rsidP="00733F07">
            <w:pPr>
              <w:jc w:val="center"/>
              <w:rPr>
                <w:bCs/>
                <w:sz w:val="16"/>
                <w:szCs w:val="16"/>
              </w:rPr>
            </w:pPr>
            <w:r w:rsidRPr="00115545">
              <w:rPr>
                <w:bCs/>
                <w:sz w:val="16"/>
                <w:szCs w:val="16"/>
              </w:rPr>
              <w:t>41 350,00</w:t>
            </w:r>
          </w:p>
        </w:tc>
      </w:tr>
      <w:tr w:rsidR="00734CE5" w:rsidRPr="00115545" w:rsidTr="000351F8">
        <w:trPr>
          <w:trHeight w:val="630"/>
          <w:jc w:val="right"/>
        </w:trPr>
        <w:tc>
          <w:tcPr>
            <w:tcW w:w="2828" w:type="dxa"/>
            <w:gridSpan w:val="3"/>
            <w:vMerge/>
            <w:hideMark/>
          </w:tcPr>
          <w:p w:rsidR="00734CE5" w:rsidRPr="00115545" w:rsidRDefault="00734CE5" w:rsidP="00733F07">
            <w:pPr>
              <w:jc w:val="center"/>
              <w:rPr>
                <w:bCs/>
                <w:sz w:val="16"/>
                <w:szCs w:val="16"/>
              </w:rPr>
            </w:pPr>
          </w:p>
        </w:tc>
        <w:tc>
          <w:tcPr>
            <w:tcW w:w="678" w:type="dxa"/>
            <w:shd w:val="clear" w:color="auto" w:fill="auto"/>
            <w:hideMark/>
          </w:tcPr>
          <w:p w:rsidR="00734CE5" w:rsidRPr="00115545" w:rsidRDefault="00734CE5" w:rsidP="00733F07">
            <w:pPr>
              <w:jc w:val="center"/>
              <w:rPr>
                <w:bCs/>
                <w:sz w:val="16"/>
                <w:szCs w:val="16"/>
              </w:rPr>
            </w:pPr>
            <w:r w:rsidRPr="00115545">
              <w:rPr>
                <w:bCs/>
                <w:sz w:val="16"/>
                <w:szCs w:val="16"/>
              </w:rPr>
              <w:t>бю</w:t>
            </w:r>
            <w:r w:rsidRPr="00115545">
              <w:rPr>
                <w:bCs/>
                <w:sz w:val="16"/>
                <w:szCs w:val="16"/>
              </w:rPr>
              <w:t>д</w:t>
            </w:r>
            <w:r w:rsidRPr="00115545">
              <w:rPr>
                <w:bCs/>
                <w:sz w:val="16"/>
                <w:szCs w:val="16"/>
              </w:rPr>
              <w:t>жет авт</w:t>
            </w:r>
            <w:r w:rsidRPr="00115545">
              <w:rPr>
                <w:bCs/>
                <w:sz w:val="16"/>
                <w:szCs w:val="16"/>
              </w:rPr>
              <w:t>о</w:t>
            </w:r>
            <w:r w:rsidRPr="00115545">
              <w:rPr>
                <w:bCs/>
                <w:sz w:val="16"/>
                <w:szCs w:val="16"/>
              </w:rPr>
              <w:t>но</w:t>
            </w:r>
            <w:r w:rsidRPr="00115545">
              <w:rPr>
                <w:bCs/>
                <w:sz w:val="16"/>
                <w:szCs w:val="16"/>
              </w:rPr>
              <w:t>м</w:t>
            </w:r>
            <w:r w:rsidRPr="00115545">
              <w:rPr>
                <w:bCs/>
                <w:sz w:val="16"/>
                <w:szCs w:val="16"/>
              </w:rPr>
              <w:t>ного округа</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noWrap/>
            <w:hideMark/>
          </w:tcPr>
          <w:p w:rsidR="00734CE5" w:rsidRPr="00115545" w:rsidRDefault="00734CE5" w:rsidP="00733F07">
            <w:pPr>
              <w:jc w:val="center"/>
              <w:rPr>
                <w:bCs/>
                <w:sz w:val="16"/>
                <w:szCs w:val="16"/>
              </w:rPr>
            </w:pPr>
            <w:r w:rsidRPr="00115545">
              <w:rPr>
                <w:bCs/>
                <w:sz w:val="16"/>
                <w:szCs w:val="16"/>
              </w:rPr>
              <w:t>207 288,60</w:t>
            </w:r>
          </w:p>
        </w:tc>
        <w:tc>
          <w:tcPr>
            <w:tcW w:w="1640" w:type="dxa"/>
            <w:shd w:val="clear" w:color="auto" w:fill="auto"/>
            <w:noWrap/>
            <w:hideMark/>
          </w:tcPr>
          <w:p w:rsidR="00734CE5" w:rsidRPr="00115545" w:rsidRDefault="00734CE5" w:rsidP="00733F07">
            <w:pPr>
              <w:jc w:val="center"/>
              <w:rPr>
                <w:bCs/>
                <w:sz w:val="16"/>
                <w:szCs w:val="16"/>
              </w:rPr>
            </w:pPr>
            <w:r w:rsidRPr="00115545">
              <w:rPr>
                <w:bCs/>
                <w:sz w:val="16"/>
                <w:szCs w:val="16"/>
              </w:rPr>
              <w:t>34 635,71</w:t>
            </w:r>
          </w:p>
        </w:tc>
        <w:tc>
          <w:tcPr>
            <w:tcW w:w="1476" w:type="dxa"/>
            <w:shd w:val="clear" w:color="auto" w:fill="auto"/>
            <w:noWrap/>
            <w:hideMark/>
          </w:tcPr>
          <w:p w:rsidR="00734CE5" w:rsidRPr="00115545" w:rsidRDefault="00734CE5" w:rsidP="00733F07">
            <w:pPr>
              <w:jc w:val="center"/>
              <w:rPr>
                <w:bCs/>
                <w:sz w:val="16"/>
                <w:szCs w:val="16"/>
              </w:rPr>
            </w:pPr>
            <w:r w:rsidRPr="00115545">
              <w:rPr>
                <w:bCs/>
                <w:sz w:val="16"/>
                <w:szCs w:val="16"/>
              </w:rPr>
              <w:t>44 837,30</w:t>
            </w:r>
          </w:p>
        </w:tc>
        <w:tc>
          <w:tcPr>
            <w:tcW w:w="1843" w:type="dxa"/>
            <w:shd w:val="clear" w:color="auto" w:fill="auto"/>
            <w:noWrap/>
            <w:hideMark/>
          </w:tcPr>
          <w:p w:rsidR="00734CE5" w:rsidRPr="00115545" w:rsidRDefault="00734CE5" w:rsidP="00733F07">
            <w:pPr>
              <w:jc w:val="center"/>
              <w:rPr>
                <w:bCs/>
                <w:sz w:val="16"/>
                <w:szCs w:val="16"/>
              </w:rPr>
            </w:pPr>
            <w:r w:rsidRPr="00115545">
              <w:rPr>
                <w:bCs/>
                <w:sz w:val="16"/>
                <w:szCs w:val="16"/>
              </w:rPr>
              <w:t>53 915,00</w:t>
            </w:r>
          </w:p>
        </w:tc>
        <w:tc>
          <w:tcPr>
            <w:tcW w:w="1418" w:type="dxa"/>
            <w:shd w:val="clear" w:color="auto" w:fill="auto"/>
            <w:noWrap/>
            <w:hideMark/>
          </w:tcPr>
          <w:p w:rsidR="00734CE5" w:rsidRPr="00115545" w:rsidRDefault="00734CE5" w:rsidP="00733F07">
            <w:pPr>
              <w:jc w:val="center"/>
              <w:rPr>
                <w:bCs/>
                <w:sz w:val="16"/>
                <w:szCs w:val="16"/>
              </w:rPr>
            </w:pPr>
            <w:r w:rsidRPr="00115545">
              <w:rPr>
                <w:bCs/>
                <w:sz w:val="16"/>
                <w:szCs w:val="16"/>
              </w:rPr>
              <w:t>36 584,90</w:t>
            </w:r>
          </w:p>
        </w:tc>
        <w:tc>
          <w:tcPr>
            <w:tcW w:w="1260" w:type="dxa"/>
            <w:shd w:val="clear" w:color="auto" w:fill="auto"/>
            <w:noWrap/>
            <w:hideMark/>
          </w:tcPr>
          <w:p w:rsidR="00734CE5" w:rsidRPr="00115545" w:rsidRDefault="00734CE5" w:rsidP="00733F07">
            <w:pPr>
              <w:jc w:val="center"/>
              <w:rPr>
                <w:bCs/>
                <w:sz w:val="16"/>
                <w:szCs w:val="16"/>
              </w:rPr>
            </w:pPr>
            <w:r w:rsidRPr="00115545">
              <w:rPr>
                <w:bCs/>
                <w:sz w:val="16"/>
                <w:szCs w:val="16"/>
              </w:rPr>
              <w:t>28 517,40</w:t>
            </w:r>
          </w:p>
        </w:tc>
        <w:tc>
          <w:tcPr>
            <w:tcW w:w="1260" w:type="dxa"/>
            <w:shd w:val="clear" w:color="auto" w:fill="auto"/>
            <w:noWrap/>
            <w:hideMark/>
          </w:tcPr>
          <w:p w:rsidR="00734CE5" w:rsidRPr="00115545" w:rsidRDefault="00734CE5" w:rsidP="00733F07">
            <w:pPr>
              <w:jc w:val="center"/>
              <w:rPr>
                <w:bCs/>
                <w:sz w:val="16"/>
                <w:szCs w:val="16"/>
              </w:rPr>
            </w:pPr>
            <w:r w:rsidRPr="00115545">
              <w:rPr>
                <w:bCs/>
                <w:sz w:val="16"/>
                <w:szCs w:val="16"/>
              </w:rPr>
              <w:t>8 798,30</w:t>
            </w:r>
          </w:p>
        </w:tc>
        <w:tc>
          <w:tcPr>
            <w:tcW w:w="1140" w:type="dxa"/>
            <w:shd w:val="clear" w:color="auto" w:fill="auto"/>
            <w:noWrap/>
            <w:hideMark/>
          </w:tcPr>
          <w:p w:rsidR="00734CE5" w:rsidRPr="00115545" w:rsidRDefault="00734CE5" w:rsidP="00733F07">
            <w:pPr>
              <w:jc w:val="center"/>
              <w:rPr>
                <w:bCs/>
                <w:sz w:val="16"/>
                <w:szCs w:val="16"/>
              </w:rPr>
            </w:pPr>
            <w:r w:rsidRPr="00115545">
              <w:rPr>
                <w:bCs/>
                <w:sz w:val="16"/>
                <w:szCs w:val="16"/>
              </w:rPr>
              <w:t>-</w:t>
            </w:r>
          </w:p>
        </w:tc>
      </w:tr>
      <w:tr w:rsidR="00734CE5" w:rsidRPr="00115545" w:rsidTr="000351F8">
        <w:trPr>
          <w:trHeight w:val="450"/>
          <w:jc w:val="right"/>
        </w:trPr>
        <w:tc>
          <w:tcPr>
            <w:tcW w:w="2828" w:type="dxa"/>
            <w:gridSpan w:val="3"/>
            <w:vMerge/>
            <w:hideMark/>
          </w:tcPr>
          <w:p w:rsidR="00734CE5" w:rsidRPr="00115545" w:rsidRDefault="00734CE5" w:rsidP="00733F07">
            <w:pPr>
              <w:jc w:val="center"/>
              <w:rPr>
                <w:bCs/>
                <w:sz w:val="16"/>
                <w:szCs w:val="16"/>
              </w:rPr>
            </w:pPr>
          </w:p>
        </w:tc>
        <w:tc>
          <w:tcPr>
            <w:tcW w:w="678" w:type="dxa"/>
            <w:shd w:val="clear" w:color="auto" w:fill="auto"/>
            <w:hideMark/>
          </w:tcPr>
          <w:p w:rsidR="00734CE5" w:rsidRPr="00115545" w:rsidRDefault="00734CE5" w:rsidP="00733F07">
            <w:pPr>
              <w:jc w:val="center"/>
              <w:rPr>
                <w:sz w:val="16"/>
                <w:szCs w:val="16"/>
              </w:rPr>
            </w:pPr>
            <w:r w:rsidRPr="00115545">
              <w:rPr>
                <w:sz w:val="16"/>
                <w:szCs w:val="16"/>
              </w:rPr>
              <w:t>бю</w:t>
            </w:r>
            <w:r w:rsidRPr="00115545">
              <w:rPr>
                <w:sz w:val="16"/>
                <w:szCs w:val="16"/>
              </w:rPr>
              <w:t>д</w:t>
            </w:r>
            <w:r w:rsidRPr="00115545">
              <w:rPr>
                <w:sz w:val="16"/>
                <w:szCs w:val="16"/>
              </w:rPr>
              <w:t>жет ра</w:t>
            </w:r>
            <w:r w:rsidRPr="00115545">
              <w:rPr>
                <w:sz w:val="16"/>
                <w:szCs w:val="16"/>
              </w:rPr>
              <w:t>й</w:t>
            </w:r>
            <w:r w:rsidRPr="00115545">
              <w:rPr>
                <w:sz w:val="16"/>
                <w:szCs w:val="16"/>
              </w:rPr>
              <w:t>она</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noWrap/>
            <w:hideMark/>
          </w:tcPr>
          <w:p w:rsidR="00734CE5" w:rsidRPr="00115545" w:rsidRDefault="00734CE5" w:rsidP="00733F07">
            <w:pPr>
              <w:jc w:val="center"/>
              <w:rPr>
                <w:bCs/>
                <w:sz w:val="16"/>
                <w:szCs w:val="16"/>
              </w:rPr>
            </w:pPr>
            <w:r w:rsidRPr="00115545">
              <w:rPr>
                <w:bCs/>
                <w:sz w:val="16"/>
                <w:szCs w:val="16"/>
              </w:rPr>
              <w:t>1 071 276,82</w:t>
            </w:r>
          </w:p>
        </w:tc>
        <w:tc>
          <w:tcPr>
            <w:tcW w:w="1640" w:type="dxa"/>
            <w:shd w:val="clear" w:color="auto" w:fill="auto"/>
            <w:noWrap/>
            <w:hideMark/>
          </w:tcPr>
          <w:p w:rsidR="00734CE5" w:rsidRPr="00115545" w:rsidRDefault="00734CE5" w:rsidP="00733F07">
            <w:pPr>
              <w:jc w:val="center"/>
              <w:rPr>
                <w:bCs/>
                <w:sz w:val="16"/>
                <w:szCs w:val="16"/>
              </w:rPr>
            </w:pPr>
            <w:r w:rsidRPr="00115545">
              <w:rPr>
                <w:bCs/>
                <w:sz w:val="16"/>
                <w:szCs w:val="16"/>
              </w:rPr>
              <w:t>353 942,19</w:t>
            </w:r>
          </w:p>
        </w:tc>
        <w:tc>
          <w:tcPr>
            <w:tcW w:w="1476" w:type="dxa"/>
            <w:shd w:val="clear" w:color="auto" w:fill="auto"/>
            <w:noWrap/>
            <w:hideMark/>
          </w:tcPr>
          <w:p w:rsidR="00734CE5" w:rsidRPr="00115545" w:rsidRDefault="00734CE5" w:rsidP="00733F07">
            <w:pPr>
              <w:jc w:val="center"/>
              <w:rPr>
                <w:bCs/>
                <w:sz w:val="16"/>
                <w:szCs w:val="16"/>
              </w:rPr>
            </w:pPr>
            <w:r w:rsidRPr="00115545">
              <w:rPr>
                <w:bCs/>
                <w:sz w:val="16"/>
                <w:szCs w:val="16"/>
              </w:rPr>
              <w:t>270 305,53</w:t>
            </w:r>
          </w:p>
        </w:tc>
        <w:tc>
          <w:tcPr>
            <w:tcW w:w="1843" w:type="dxa"/>
            <w:shd w:val="clear" w:color="auto" w:fill="auto"/>
            <w:noWrap/>
            <w:hideMark/>
          </w:tcPr>
          <w:p w:rsidR="00734CE5" w:rsidRPr="00115545" w:rsidRDefault="00734CE5" w:rsidP="00733F07">
            <w:pPr>
              <w:jc w:val="center"/>
              <w:rPr>
                <w:bCs/>
                <w:sz w:val="16"/>
                <w:szCs w:val="16"/>
              </w:rPr>
            </w:pPr>
            <w:r w:rsidRPr="00115545">
              <w:rPr>
                <w:bCs/>
                <w:sz w:val="16"/>
                <w:szCs w:val="16"/>
              </w:rPr>
              <w:t>273 299,21</w:t>
            </w:r>
          </w:p>
        </w:tc>
        <w:tc>
          <w:tcPr>
            <w:tcW w:w="1418" w:type="dxa"/>
            <w:shd w:val="clear" w:color="auto" w:fill="auto"/>
            <w:noWrap/>
            <w:hideMark/>
          </w:tcPr>
          <w:p w:rsidR="00734CE5" w:rsidRPr="00115545" w:rsidRDefault="00734CE5" w:rsidP="00733F07">
            <w:pPr>
              <w:jc w:val="center"/>
              <w:rPr>
                <w:bCs/>
                <w:sz w:val="16"/>
                <w:szCs w:val="16"/>
              </w:rPr>
            </w:pPr>
            <w:r w:rsidRPr="00115545">
              <w:rPr>
                <w:bCs/>
                <w:sz w:val="16"/>
                <w:szCs w:val="16"/>
              </w:rPr>
              <w:t>52 409,50</w:t>
            </w:r>
          </w:p>
        </w:tc>
        <w:tc>
          <w:tcPr>
            <w:tcW w:w="1260" w:type="dxa"/>
            <w:shd w:val="clear" w:color="auto" w:fill="auto"/>
            <w:noWrap/>
            <w:hideMark/>
          </w:tcPr>
          <w:p w:rsidR="00734CE5" w:rsidRPr="00115545" w:rsidRDefault="00734CE5" w:rsidP="00733F07">
            <w:pPr>
              <w:jc w:val="center"/>
              <w:rPr>
                <w:bCs/>
                <w:sz w:val="16"/>
                <w:szCs w:val="16"/>
              </w:rPr>
            </w:pPr>
            <w:r w:rsidRPr="00115545">
              <w:rPr>
                <w:bCs/>
                <w:sz w:val="16"/>
                <w:szCs w:val="16"/>
              </w:rPr>
              <w:t>39 001,30</w:t>
            </w:r>
          </w:p>
        </w:tc>
        <w:tc>
          <w:tcPr>
            <w:tcW w:w="1260" w:type="dxa"/>
            <w:shd w:val="clear" w:color="auto" w:fill="auto"/>
            <w:noWrap/>
            <w:hideMark/>
          </w:tcPr>
          <w:p w:rsidR="00734CE5" w:rsidRPr="00115545" w:rsidRDefault="00734CE5" w:rsidP="00733F07">
            <w:pPr>
              <w:jc w:val="center"/>
              <w:rPr>
                <w:bCs/>
                <w:sz w:val="16"/>
                <w:szCs w:val="16"/>
              </w:rPr>
            </w:pPr>
            <w:r w:rsidRPr="00115545">
              <w:rPr>
                <w:bCs/>
                <w:sz w:val="16"/>
                <w:szCs w:val="16"/>
              </w:rPr>
              <w:t>40 969,10</w:t>
            </w:r>
          </w:p>
        </w:tc>
        <w:tc>
          <w:tcPr>
            <w:tcW w:w="1140" w:type="dxa"/>
            <w:shd w:val="clear" w:color="auto" w:fill="auto"/>
            <w:noWrap/>
            <w:hideMark/>
          </w:tcPr>
          <w:p w:rsidR="00734CE5" w:rsidRPr="00115545" w:rsidRDefault="00734CE5" w:rsidP="00733F07">
            <w:pPr>
              <w:jc w:val="center"/>
              <w:rPr>
                <w:bCs/>
                <w:sz w:val="16"/>
                <w:szCs w:val="16"/>
              </w:rPr>
            </w:pPr>
            <w:r w:rsidRPr="00115545">
              <w:rPr>
                <w:bCs/>
                <w:sz w:val="16"/>
                <w:szCs w:val="16"/>
              </w:rPr>
              <w:t>41 350,00</w:t>
            </w:r>
          </w:p>
        </w:tc>
      </w:tr>
      <w:tr w:rsidR="00734CE5" w:rsidRPr="00115545" w:rsidTr="000351F8">
        <w:trPr>
          <w:trHeight w:val="1920"/>
          <w:jc w:val="right"/>
        </w:trPr>
        <w:tc>
          <w:tcPr>
            <w:tcW w:w="2828" w:type="dxa"/>
            <w:gridSpan w:val="3"/>
            <w:vMerge/>
            <w:hideMark/>
          </w:tcPr>
          <w:p w:rsidR="00734CE5" w:rsidRPr="00115545" w:rsidRDefault="00734CE5" w:rsidP="00733F07">
            <w:pPr>
              <w:jc w:val="center"/>
              <w:rPr>
                <w:bCs/>
                <w:sz w:val="16"/>
                <w:szCs w:val="16"/>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в т.ч.безво</w:t>
            </w:r>
            <w:r w:rsidRPr="00115545">
              <w:rPr>
                <w:sz w:val="18"/>
                <w:szCs w:val="18"/>
              </w:rPr>
              <w:t>з</w:t>
            </w:r>
            <w:r w:rsidRPr="00115545">
              <w:rPr>
                <w:sz w:val="18"/>
                <w:szCs w:val="18"/>
              </w:rPr>
              <w:t>мез</w:t>
            </w:r>
            <w:r w:rsidRPr="00115545">
              <w:rPr>
                <w:sz w:val="18"/>
                <w:szCs w:val="18"/>
              </w:rPr>
              <w:t>д</w:t>
            </w:r>
            <w:r w:rsidRPr="00115545">
              <w:rPr>
                <w:sz w:val="18"/>
                <w:szCs w:val="18"/>
              </w:rPr>
              <w:t>ные п</w:t>
            </w:r>
            <w:r w:rsidRPr="00115545">
              <w:rPr>
                <w:sz w:val="18"/>
                <w:szCs w:val="18"/>
              </w:rPr>
              <w:t>о</w:t>
            </w:r>
            <w:r w:rsidRPr="00115545">
              <w:rPr>
                <w:sz w:val="18"/>
                <w:szCs w:val="18"/>
              </w:rPr>
              <w:t>сту</w:t>
            </w:r>
            <w:r w:rsidRPr="00115545">
              <w:rPr>
                <w:sz w:val="18"/>
                <w:szCs w:val="18"/>
              </w:rPr>
              <w:t>п</w:t>
            </w:r>
            <w:r w:rsidRPr="00115545">
              <w:rPr>
                <w:sz w:val="18"/>
                <w:szCs w:val="18"/>
              </w:rPr>
              <w:t>ления ф</w:t>
            </w:r>
            <w:r w:rsidRPr="00115545">
              <w:rPr>
                <w:sz w:val="18"/>
                <w:szCs w:val="18"/>
              </w:rPr>
              <w:t>и</w:t>
            </w:r>
            <w:r w:rsidRPr="00115545">
              <w:rPr>
                <w:sz w:val="18"/>
                <w:szCs w:val="18"/>
              </w:rPr>
              <w:t>зич</w:t>
            </w:r>
            <w:r w:rsidRPr="00115545">
              <w:rPr>
                <w:sz w:val="18"/>
                <w:szCs w:val="18"/>
              </w:rPr>
              <w:t>е</w:t>
            </w:r>
            <w:r w:rsidRPr="00115545">
              <w:rPr>
                <w:sz w:val="18"/>
                <w:szCs w:val="18"/>
              </w:rPr>
              <w:t>ских и юр</w:t>
            </w:r>
            <w:r w:rsidRPr="00115545">
              <w:rPr>
                <w:sz w:val="18"/>
                <w:szCs w:val="18"/>
              </w:rPr>
              <w:t>и</w:t>
            </w:r>
            <w:r w:rsidRPr="00115545">
              <w:rPr>
                <w:sz w:val="18"/>
                <w:szCs w:val="18"/>
              </w:rPr>
              <w:t>дич</w:t>
            </w:r>
            <w:r w:rsidRPr="00115545">
              <w:rPr>
                <w:sz w:val="18"/>
                <w:szCs w:val="18"/>
              </w:rPr>
              <w:t>е</w:t>
            </w:r>
            <w:r w:rsidRPr="00115545">
              <w:rPr>
                <w:sz w:val="18"/>
                <w:szCs w:val="18"/>
              </w:rPr>
              <w:t>ских лиц</w:t>
            </w:r>
          </w:p>
        </w:tc>
        <w:tc>
          <w:tcPr>
            <w:tcW w:w="850" w:type="dxa"/>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76" w:type="dxa"/>
            <w:gridSpan w:val="2"/>
            <w:shd w:val="clear" w:color="auto" w:fill="auto"/>
            <w:noWrap/>
            <w:hideMark/>
          </w:tcPr>
          <w:p w:rsidR="00734CE5" w:rsidRPr="00115545" w:rsidRDefault="00734CE5" w:rsidP="00733F07">
            <w:pPr>
              <w:jc w:val="center"/>
              <w:rPr>
                <w:bCs/>
                <w:sz w:val="16"/>
                <w:szCs w:val="16"/>
              </w:rPr>
            </w:pPr>
            <w:r w:rsidRPr="00115545">
              <w:rPr>
                <w:bCs/>
                <w:sz w:val="16"/>
                <w:szCs w:val="16"/>
              </w:rPr>
              <w:t>144 252,41</w:t>
            </w:r>
          </w:p>
        </w:tc>
        <w:tc>
          <w:tcPr>
            <w:tcW w:w="1640" w:type="dxa"/>
            <w:shd w:val="clear" w:color="auto" w:fill="auto"/>
            <w:noWrap/>
            <w:hideMark/>
          </w:tcPr>
          <w:p w:rsidR="00734CE5" w:rsidRPr="00115545" w:rsidRDefault="00734CE5" w:rsidP="00733F07">
            <w:pPr>
              <w:jc w:val="center"/>
              <w:rPr>
                <w:bCs/>
                <w:sz w:val="16"/>
                <w:szCs w:val="16"/>
              </w:rPr>
            </w:pPr>
            <w:r w:rsidRPr="00115545">
              <w:rPr>
                <w:bCs/>
                <w:sz w:val="16"/>
                <w:szCs w:val="16"/>
              </w:rPr>
              <w:t>248,23</w:t>
            </w:r>
          </w:p>
        </w:tc>
        <w:tc>
          <w:tcPr>
            <w:tcW w:w="1476" w:type="dxa"/>
            <w:shd w:val="clear" w:color="auto" w:fill="auto"/>
            <w:noWrap/>
            <w:hideMark/>
          </w:tcPr>
          <w:p w:rsidR="00734CE5" w:rsidRPr="00115545" w:rsidRDefault="00734CE5" w:rsidP="00733F07">
            <w:pPr>
              <w:jc w:val="center"/>
              <w:rPr>
                <w:bCs/>
                <w:sz w:val="16"/>
                <w:szCs w:val="16"/>
              </w:rPr>
            </w:pPr>
            <w:r w:rsidRPr="00115545">
              <w:rPr>
                <w:bCs/>
                <w:sz w:val="16"/>
                <w:szCs w:val="16"/>
              </w:rPr>
              <w:t>36 819,34</w:t>
            </w:r>
          </w:p>
        </w:tc>
        <w:tc>
          <w:tcPr>
            <w:tcW w:w="1843" w:type="dxa"/>
            <w:shd w:val="clear" w:color="auto" w:fill="auto"/>
            <w:noWrap/>
            <w:hideMark/>
          </w:tcPr>
          <w:p w:rsidR="00734CE5" w:rsidRPr="00115545" w:rsidRDefault="00734CE5" w:rsidP="00733F07">
            <w:pPr>
              <w:jc w:val="center"/>
              <w:rPr>
                <w:bCs/>
                <w:sz w:val="16"/>
                <w:szCs w:val="16"/>
              </w:rPr>
            </w:pPr>
            <w:r w:rsidRPr="00115545">
              <w:rPr>
                <w:bCs/>
                <w:sz w:val="16"/>
                <w:szCs w:val="16"/>
              </w:rPr>
              <w:t>107 184,83</w:t>
            </w:r>
          </w:p>
        </w:tc>
        <w:tc>
          <w:tcPr>
            <w:tcW w:w="1418" w:type="dxa"/>
            <w:shd w:val="clear" w:color="auto" w:fill="auto"/>
            <w:noWrap/>
            <w:hideMark/>
          </w:tcPr>
          <w:p w:rsidR="00734CE5" w:rsidRPr="00115545" w:rsidRDefault="00734CE5" w:rsidP="00733F07">
            <w:pPr>
              <w:jc w:val="center"/>
              <w:rPr>
                <w:bCs/>
                <w:sz w:val="16"/>
                <w:szCs w:val="16"/>
              </w:rPr>
            </w:pPr>
            <w:r w:rsidRPr="00115545">
              <w:rPr>
                <w:bCs/>
                <w:sz w:val="16"/>
                <w:szCs w:val="16"/>
              </w:rPr>
              <w:t>-</w:t>
            </w:r>
          </w:p>
        </w:tc>
        <w:tc>
          <w:tcPr>
            <w:tcW w:w="1260" w:type="dxa"/>
            <w:shd w:val="clear" w:color="auto" w:fill="auto"/>
            <w:noWrap/>
            <w:hideMark/>
          </w:tcPr>
          <w:p w:rsidR="00734CE5" w:rsidRPr="00115545" w:rsidRDefault="00734CE5" w:rsidP="00733F07">
            <w:pPr>
              <w:jc w:val="center"/>
              <w:rPr>
                <w:bCs/>
                <w:sz w:val="16"/>
                <w:szCs w:val="16"/>
              </w:rPr>
            </w:pPr>
            <w:r w:rsidRPr="00115545">
              <w:rPr>
                <w:bCs/>
                <w:sz w:val="16"/>
                <w:szCs w:val="16"/>
              </w:rPr>
              <w:t>-</w:t>
            </w:r>
          </w:p>
        </w:tc>
        <w:tc>
          <w:tcPr>
            <w:tcW w:w="1260" w:type="dxa"/>
            <w:shd w:val="clear" w:color="auto" w:fill="auto"/>
            <w:noWrap/>
            <w:hideMark/>
          </w:tcPr>
          <w:p w:rsidR="00734CE5" w:rsidRPr="00115545" w:rsidRDefault="00734CE5" w:rsidP="00733F07">
            <w:pPr>
              <w:jc w:val="center"/>
              <w:rPr>
                <w:bCs/>
                <w:sz w:val="16"/>
                <w:szCs w:val="16"/>
              </w:rPr>
            </w:pPr>
            <w:r w:rsidRPr="00115545">
              <w:rPr>
                <w:bCs/>
                <w:sz w:val="16"/>
                <w:szCs w:val="16"/>
              </w:rPr>
              <w:t>-</w:t>
            </w:r>
          </w:p>
        </w:tc>
        <w:tc>
          <w:tcPr>
            <w:tcW w:w="1140" w:type="dxa"/>
            <w:shd w:val="clear" w:color="auto" w:fill="auto"/>
            <w:noWrap/>
            <w:hideMark/>
          </w:tcPr>
          <w:p w:rsidR="00734CE5" w:rsidRPr="00115545" w:rsidRDefault="00734CE5" w:rsidP="00733F07">
            <w:pPr>
              <w:jc w:val="center"/>
              <w:rPr>
                <w:bCs/>
                <w:sz w:val="16"/>
                <w:szCs w:val="16"/>
              </w:rPr>
            </w:pPr>
            <w:r w:rsidRPr="00115545">
              <w:rPr>
                <w:bCs/>
                <w:sz w:val="16"/>
                <w:szCs w:val="16"/>
              </w:rPr>
              <w:t>-</w:t>
            </w:r>
          </w:p>
        </w:tc>
      </w:tr>
      <w:tr w:rsidR="00734CE5" w:rsidRPr="00115545" w:rsidTr="000351F8">
        <w:trPr>
          <w:trHeight w:val="300"/>
          <w:jc w:val="right"/>
        </w:trPr>
        <w:tc>
          <w:tcPr>
            <w:tcW w:w="15669" w:type="dxa"/>
            <w:gridSpan w:val="14"/>
            <w:shd w:val="clear" w:color="auto" w:fill="auto"/>
            <w:noWrap/>
            <w:hideMark/>
          </w:tcPr>
          <w:p w:rsidR="00734CE5" w:rsidRPr="00115545" w:rsidRDefault="00734CE5" w:rsidP="00733F07">
            <w:pPr>
              <w:jc w:val="center"/>
              <w:rPr>
                <w:sz w:val="18"/>
                <w:szCs w:val="18"/>
              </w:rPr>
            </w:pPr>
            <w:r w:rsidRPr="00115545">
              <w:rPr>
                <w:sz w:val="18"/>
                <w:szCs w:val="18"/>
              </w:rPr>
              <w:t>Подпрограмма  3 «Обеспечение равных прав потребителей на получение энергетических ресурсов»</w:t>
            </w:r>
          </w:p>
        </w:tc>
      </w:tr>
      <w:tr w:rsidR="00734CE5" w:rsidRPr="00115545" w:rsidTr="000351F8">
        <w:trPr>
          <w:trHeight w:val="300"/>
          <w:jc w:val="right"/>
        </w:trPr>
        <w:tc>
          <w:tcPr>
            <w:tcW w:w="851" w:type="dxa"/>
            <w:vMerge w:val="restart"/>
            <w:shd w:val="clear" w:color="auto" w:fill="auto"/>
            <w:noWrap/>
            <w:hideMark/>
          </w:tcPr>
          <w:p w:rsidR="00734CE5" w:rsidRPr="00115545" w:rsidRDefault="00734CE5" w:rsidP="00733F07">
            <w:pPr>
              <w:jc w:val="center"/>
              <w:rPr>
                <w:sz w:val="18"/>
                <w:szCs w:val="18"/>
              </w:rPr>
            </w:pPr>
            <w:r w:rsidRPr="00115545">
              <w:rPr>
                <w:sz w:val="18"/>
                <w:szCs w:val="18"/>
              </w:rPr>
              <w:t>3.1.</w:t>
            </w:r>
          </w:p>
        </w:tc>
        <w:tc>
          <w:tcPr>
            <w:tcW w:w="1237" w:type="dxa"/>
            <w:vMerge w:val="restart"/>
            <w:shd w:val="clear" w:color="auto" w:fill="auto"/>
            <w:hideMark/>
          </w:tcPr>
          <w:p w:rsidR="00734CE5" w:rsidRPr="00115545" w:rsidRDefault="00734CE5" w:rsidP="00733F07">
            <w:pPr>
              <w:jc w:val="center"/>
              <w:rPr>
                <w:sz w:val="18"/>
                <w:szCs w:val="18"/>
              </w:rPr>
            </w:pPr>
            <w:r w:rsidRPr="00115545">
              <w:rPr>
                <w:sz w:val="18"/>
                <w:szCs w:val="18"/>
              </w:rPr>
              <w:t>Основное мероприятие 3.1. Возм</w:t>
            </w:r>
            <w:r w:rsidRPr="00115545">
              <w:rPr>
                <w:sz w:val="18"/>
                <w:szCs w:val="18"/>
              </w:rPr>
              <w:t>е</w:t>
            </w:r>
            <w:r w:rsidRPr="00115545">
              <w:rPr>
                <w:sz w:val="18"/>
                <w:szCs w:val="18"/>
              </w:rPr>
              <w:t>щение нед</w:t>
            </w:r>
            <w:r w:rsidRPr="00115545">
              <w:rPr>
                <w:sz w:val="18"/>
                <w:szCs w:val="18"/>
              </w:rPr>
              <w:t>о</w:t>
            </w:r>
            <w:r w:rsidRPr="00115545">
              <w:rPr>
                <w:sz w:val="18"/>
                <w:szCs w:val="18"/>
              </w:rPr>
              <w:t>полученных доходов организац</w:t>
            </w:r>
            <w:r w:rsidRPr="00115545">
              <w:rPr>
                <w:sz w:val="18"/>
                <w:szCs w:val="18"/>
              </w:rPr>
              <w:t>и</w:t>
            </w:r>
            <w:r w:rsidRPr="00115545">
              <w:rPr>
                <w:sz w:val="18"/>
                <w:szCs w:val="18"/>
              </w:rPr>
              <w:t>ям, осущес</w:t>
            </w:r>
            <w:r w:rsidRPr="00115545">
              <w:rPr>
                <w:sz w:val="18"/>
                <w:szCs w:val="18"/>
              </w:rPr>
              <w:t>т</w:t>
            </w:r>
            <w:r w:rsidRPr="00115545">
              <w:rPr>
                <w:sz w:val="18"/>
                <w:szCs w:val="18"/>
              </w:rPr>
              <w:t>вляющим реализацию электрич</w:t>
            </w:r>
            <w:r w:rsidRPr="00115545">
              <w:rPr>
                <w:sz w:val="18"/>
                <w:szCs w:val="18"/>
              </w:rPr>
              <w:t>е</w:t>
            </w:r>
            <w:r w:rsidRPr="00115545">
              <w:rPr>
                <w:sz w:val="18"/>
                <w:szCs w:val="18"/>
              </w:rPr>
              <w:t>ской энергии в зоне д</w:t>
            </w:r>
            <w:r w:rsidRPr="00115545">
              <w:rPr>
                <w:sz w:val="18"/>
                <w:szCs w:val="18"/>
              </w:rPr>
              <w:t>е</w:t>
            </w:r>
            <w:r w:rsidRPr="00115545">
              <w:rPr>
                <w:sz w:val="18"/>
                <w:szCs w:val="18"/>
              </w:rPr>
              <w:t>централиз</w:t>
            </w:r>
            <w:r w:rsidRPr="00115545">
              <w:rPr>
                <w:sz w:val="18"/>
                <w:szCs w:val="18"/>
              </w:rPr>
              <w:t>о</w:t>
            </w:r>
            <w:r w:rsidRPr="00115545">
              <w:rPr>
                <w:sz w:val="18"/>
                <w:szCs w:val="18"/>
              </w:rPr>
              <w:t>ванного электр</w:t>
            </w:r>
            <w:r w:rsidRPr="00115545">
              <w:rPr>
                <w:sz w:val="18"/>
                <w:szCs w:val="18"/>
              </w:rPr>
              <w:t>о</w:t>
            </w:r>
            <w:r w:rsidRPr="00115545">
              <w:rPr>
                <w:sz w:val="18"/>
                <w:szCs w:val="18"/>
              </w:rPr>
              <w:t>снабжения</w:t>
            </w:r>
          </w:p>
        </w:tc>
        <w:tc>
          <w:tcPr>
            <w:tcW w:w="740" w:type="dxa"/>
            <w:vMerge w:val="restart"/>
            <w:shd w:val="clear" w:color="auto" w:fill="auto"/>
            <w:hideMark/>
          </w:tcPr>
          <w:p w:rsidR="00734CE5" w:rsidRPr="00115545" w:rsidRDefault="00734CE5" w:rsidP="00733F07">
            <w:pPr>
              <w:jc w:val="center"/>
              <w:rPr>
                <w:sz w:val="18"/>
                <w:szCs w:val="18"/>
              </w:rPr>
            </w:pPr>
            <w:r>
              <w:rPr>
                <w:sz w:val="18"/>
                <w:szCs w:val="18"/>
              </w:rPr>
              <w:t>о</w:t>
            </w:r>
            <w:r w:rsidRPr="00115545">
              <w:rPr>
                <w:sz w:val="18"/>
                <w:szCs w:val="18"/>
              </w:rPr>
              <w:t>тдел ж</w:t>
            </w:r>
            <w:r w:rsidRPr="00115545">
              <w:rPr>
                <w:sz w:val="18"/>
                <w:szCs w:val="18"/>
              </w:rPr>
              <w:t>и</w:t>
            </w:r>
            <w:r w:rsidRPr="00115545">
              <w:rPr>
                <w:sz w:val="18"/>
                <w:szCs w:val="18"/>
              </w:rPr>
              <w:t>ли</w:t>
            </w:r>
            <w:r w:rsidRPr="00115545">
              <w:rPr>
                <w:sz w:val="18"/>
                <w:szCs w:val="18"/>
              </w:rPr>
              <w:t>щ</w:t>
            </w:r>
            <w:r w:rsidRPr="00115545">
              <w:rPr>
                <w:sz w:val="18"/>
                <w:szCs w:val="18"/>
              </w:rPr>
              <w:t>но-ко</w:t>
            </w:r>
            <w:r w:rsidRPr="00115545">
              <w:rPr>
                <w:sz w:val="18"/>
                <w:szCs w:val="18"/>
              </w:rPr>
              <w:t>м</w:t>
            </w:r>
            <w:r w:rsidRPr="00115545">
              <w:rPr>
                <w:sz w:val="18"/>
                <w:szCs w:val="18"/>
              </w:rPr>
              <w:t>м</w:t>
            </w:r>
            <w:r w:rsidRPr="00115545">
              <w:rPr>
                <w:sz w:val="18"/>
                <w:szCs w:val="18"/>
              </w:rPr>
              <w:t>у</w:t>
            </w:r>
            <w:r w:rsidRPr="00115545">
              <w:rPr>
                <w:sz w:val="18"/>
                <w:szCs w:val="18"/>
              </w:rPr>
              <w:t>нал</w:t>
            </w:r>
            <w:r w:rsidRPr="00115545">
              <w:rPr>
                <w:sz w:val="18"/>
                <w:szCs w:val="18"/>
              </w:rPr>
              <w:t>ь</w:t>
            </w:r>
            <w:r w:rsidRPr="00115545">
              <w:rPr>
                <w:sz w:val="18"/>
                <w:szCs w:val="18"/>
              </w:rPr>
              <w:t>ного хозя</w:t>
            </w:r>
            <w:r w:rsidRPr="00115545">
              <w:rPr>
                <w:sz w:val="18"/>
                <w:szCs w:val="18"/>
              </w:rPr>
              <w:t>й</w:t>
            </w:r>
            <w:r w:rsidRPr="00115545">
              <w:rPr>
                <w:sz w:val="18"/>
                <w:szCs w:val="18"/>
              </w:rPr>
              <w:t>ства, эне</w:t>
            </w:r>
            <w:r w:rsidRPr="00115545">
              <w:rPr>
                <w:sz w:val="18"/>
                <w:szCs w:val="18"/>
              </w:rPr>
              <w:t>р</w:t>
            </w:r>
            <w:r w:rsidRPr="00115545">
              <w:rPr>
                <w:sz w:val="18"/>
                <w:szCs w:val="18"/>
              </w:rPr>
              <w:t>гетики и стро</w:t>
            </w:r>
            <w:r w:rsidRPr="00115545">
              <w:rPr>
                <w:sz w:val="18"/>
                <w:szCs w:val="18"/>
              </w:rPr>
              <w:t>и</w:t>
            </w:r>
            <w:r w:rsidRPr="00115545">
              <w:rPr>
                <w:sz w:val="18"/>
                <w:szCs w:val="18"/>
              </w:rPr>
              <w:t>тел</w:t>
            </w:r>
            <w:r w:rsidRPr="00115545">
              <w:rPr>
                <w:sz w:val="18"/>
                <w:szCs w:val="18"/>
              </w:rPr>
              <w:t>ь</w:t>
            </w:r>
            <w:r w:rsidRPr="00115545">
              <w:rPr>
                <w:sz w:val="18"/>
                <w:szCs w:val="18"/>
              </w:rPr>
              <w:t>ства адм</w:t>
            </w:r>
            <w:r w:rsidRPr="00115545">
              <w:rPr>
                <w:sz w:val="18"/>
                <w:szCs w:val="18"/>
              </w:rPr>
              <w:t>и</w:t>
            </w:r>
            <w:r w:rsidRPr="00115545">
              <w:rPr>
                <w:sz w:val="18"/>
                <w:szCs w:val="18"/>
              </w:rPr>
              <w:t>нис</w:t>
            </w:r>
            <w:r w:rsidRPr="00115545">
              <w:rPr>
                <w:sz w:val="18"/>
                <w:szCs w:val="18"/>
              </w:rPr>
              <w:t>т</w:t>
            </w:r>
            <w:r w:rsidRPr="00115545">
              <w:rPr>
                <w:sz w:val="18"/>
                <w:szCs w:val="18"/>
              </w:rPr>
              <w:t xml:space="preserve">рации </w:t>
            </w:r>
            <w:r w:rsidRPr="00115545">
              <w:rPr>
                <w:sz w:val="18"/>
                <w:szCs w:val="18"/>
              </w:rPr>
              <w:lastRenderedPageBreak/>
              <w:t>ра</w:t>
            </w:r>
            <w:r w:rsidRPr="00115545">
              <w:rPr>
                <w:sz w:val="18"/>
                <w:szCs w:val="18"/>
              </w:rPr>
              <w:t>й</w:t>
            </w:r>
            <w:r w:rsidRPr="00115545">
              <w:rPr>
                <w:sz w:val="18"/>
                <w:szCs w:val="18"/>
              </w:rPr>
              <w:t>она</w:t>
            </w:r>
          </w:p>
        </w:tc>
        <w:tc>
          <w:tcPr>
            <w:tcW w:w="678" w:type="dxa"/>
            <w:shd w:val="clear" w:color="auto" w:fill="auto"/>
            <w:hideMark/>
          </w:tcPr>
          <w:p w:rsidR="00734CE5" w:rsidRPr="00115545" w:rsidRDefault="00734CE5" w:rsidP="00733F07">
            <w:pPr>
              <w:jc w:val="center"/>
              <w:rPr>
                <w:sz w:val="18"/>
                <w:szCs w:val="18"/>
              </w:rPr>
            </w:pPr>
            <w:r w:rsidRPr="00115545">
              <w:rPr>
                <w:sz w:val="18"/>
                <w:szCs w:val="18"/>
              </w:rPr>
              <w:lastRenderedPageBreak/>
              <w:t>всего</w:t>
            </w:r>
          </w:p>
        </w:tc>
        <w:tc>
          <w:tcPr>
            <w:tcW w:w="889" w:type="dxa"/>
            <w:gridSpan w:val="2"/>
            <w:vMerge w:val="restart"/>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37" w:type="dxa"/>
            <w:shd w:val="clear" w:color="auto" w:fill="auto"/>
            <w:noWrap/>
            <w:hideMark/>
          </w:tcPr>
          <w:p w:rsidR="00734CE5" w:rsidRPr="00115545" w:rsidRDefault="00734CE5" w:rsidP="00733F07">
            <w:pPr>
              <w:jc w:val="center"/>
              <w:rPr>
                <w:sz w:val="18"/>
                <w:szCs w:val="18"/>
              </w:rPr>
            </w:pPr>
            <w:r w:rsidRPr="00115545">
              <w:rPr>
                <w:sz w:val="18"/>
                <w:szCs w:val="18"/>
              </w:rPr>
              <w:t>299 217,80</w:t>
            </w:r>
          </w:p>
        </w:tc>
        <w:tc>
          <w:tcPr>
            <w:tcW w:w="1640" w:type="dxa"/>
            <w:shd w:val="clear" w:color="auto" w:fill="auto"/>
            <w:noWrap/>
            <w:hideMark/>
          </w:tcPr>
          <w:p w:rsidR="00734CE5" w:rsidRPr="00115545" w:rsidRDefault="00734CE5" w:rsidP="00733F07">
            <w:pPr>
              <w:jc w:val="center"/>
              <w:rPr>
                <w:sz w:val="18"/>
                <w:szCs w:val="18"/>
              </w:rPr>
            </w:pPr>
            <w:r w:rsidRPr="00115545">
              <w:rPr>
                <w:sz w:val="18"/>
                <w:szCs w:val="18"/>
              </w:rPr>
              <w:t>44 282,10</w:t>
            </w:r>
          </w:p>
        </w:tc>
        <w:tc>
          <w:tcPr>
            <w:tcW w:w="1476" w:type="dxa"/>
            <w:shd w:val="clear" w:color="auto" w:fill="auto"/>
            <w:noWrap/>
            <w:hideMark/>
          </w:tcPr>
          <w:p w:rsidR="00734CE5" w:rsidRPr="00115545" w:rsidRDefault="00734CE5" w:rsidP="00733F07">
            <w:pPr>
              <w:jc w:val="center"/>
              <w:rPr>
                <w:sz w:val="18"/>
                <w:szCs w:val="18"/>
              </w:rPr>
            </w:pPr>
            <w:r w:rsidRPr="00115545">
              <w:rPr>
                <w:sz w:val="18"/>
                <w:szCs w:val="18"/>
              </w:rPr>
              <w:t>45 831,20</w:t>
            </w:r>
          </w:p>
        </w:tc>
        <w:tc>
          <w:tcPr>
            <w:tcW w:w="1843" w:type="dxa"/>
            <w:shd w:val="clear" w:color="auto" w:fill="auto"/>
            <w:noWrap/>
            <w:hideMark/>
          </w:tcPr>
          <w:p w:rsidR="00734CE5" w:rsidRPr="00115545" w:rsidRDefault="00734CE5" w:rsidP="00733F07">
            <w:pPr>
              <w:jc w:val="center"/>
              <w:rPr>
                <w:sz w:val="18"/>
                <w:szCs w:val="18"/>
              </w:rPr>
            </w:pPr>
            <w:r w:rsidRPr="00115545">
              <w:rPr>
                <w:sz w:val="18"/>
                <w:szCs w:val="18"/>
              </w:rPr>
              <w:t>42 469,00</w:t>
            </w:r>
          </w:p>
        </w:tc>
        <w:tc>
          <w:tcPr>
            <w:tcW w:w="1418" w:type="dxa"/>
            <w:shd w:val="clear" w:color="auto" w:fill="auto"/>
            <w:noWrap/>
            <w:hideMark/>
          </w:tcPr>
          <w:p w:rsidR="00734CE5" w:rsidRPr="00115545" w:rsidRDefault="00734CE5" w:rsidP="00733F07">
            <w:pPr>
              <w:jc w:val="center"/>
              <w:rPr>
                <w:sz w:val="18"/>
                <w:szCs w:val="18"/>
              </w:rPr>
            </w:pPr>
            <w:r w:rsidRPr="00115545">
              <w:rPr>
                <w:sz w:val="18"/>
                <w:szCs w:val="18"/>
              </w:rPr>
              <w:t>53 311,00</w:t>
            </w:r>
          </w:p>
        </w:tc>
        <w:tc>
          <w:tcPr>
            <w:tcW w:w="1260" w:type="dxa"/>
            <w:shd w:val="clear" w:color="auto" w:fill="auto"/>
            <w:noWrap/>
            <w:hideMark/>
          </w:tcPr>
          <w:p w:rsidR="00734CE5" w:rsidRPr="00115545" w:rsidRDefault="00734CE5" w:rsidP="00733F07">
            <w:pPr>
              <w:jc w:val="center"/>
              <w:rPr>
                <w:sz w:val="18"/>
                <w:szCs w:val="18"/>
              </w:rPr>
            </w:pPr>
            <w:r w:rsidRPr="00115545">
              <w:rPr>
                <w:sz w:val="18"/>
                <w:szCs w:val="18"/>
              </w:rPr>
              <w:t>57 524,20</w:t>
            </w:r>
          </w:p>
        </w:tc>
        <w:tc>
          <w:tcPr>
            <w:tcW w:w="1260" w:type="dxa"/>
            <w:shd w:val="clear" w:color="auto" w:fill="auto"/>
            <w:noWrap/>
            <w:hideMark/>
          </w:tcPr>
          <w:p w:rsidR="00734CE5" w:rsidRPr="00115545" w:rsidRDefault="00734CE5" w:rsidP="00733F07">
            <w:pPr>
              <w:jc w:val="center"/>
              <w:rPr>
                <w:sz w:val="18"/>
                <w:szCs w:val="18"/>
              </w:rPr>
            </w:pPr>
            <w:r w:rsidRPr="00115545">
              <w:rPr>
                <w:sz w:val="18"/>
                <w:szCs w:val="18"/>
              </w:rPr>
              <w:t>46 608,30</w:t>
            </w:r>
          </w:p>
        </w:tc>
        <w:tc>
          <w:tcPr>
            <w:tcW w:w="1140" w:type="dxa"/>
            <w:shd w:val="clear" w:color="auto" w:fill="auto"/>
            <w:noWrap/>
            <w:hideMark/>
          </w:tcPr>
          <w:p w:rsidR="00734CE5" w:rsidRPr="00115545" w:rsidRDefault="00734CE5" w:rsidP="00733F07">
            <w:pPr>
              <w:jc w:val="center"/>
              <w:rPr>
                <w:sz w:val="18"/>
                <w:szCs w:val="18"/>
              </w:rPr>
            </w:pPr>
            <w:r w:rsidRPr="00115545">
              <w:rPr>
                <w:sz w:val="18"/>
                <w:szCs w:val="18"/>
              </w:rPr>
              <w:t>9 192,00</w:t>
            </w:r>
          </w:p>
        </w:tc>
      </w:tr>
      <w:tr w:rsidR="00734CE5" w:rsidRPr="00115545" w:rsidTr="000351F8">
        <w:trPr>
          <w:trHeight w:val="720"/>
          <w:jc w:val="right"/>
        </w:trPr>
        <w:tc>
          <w:tcPr>
            <w:tcW w:w="851" w:type="dxa"/>
            <w:vMerge/>
            <w:hideMark/>
          </w:tcPr>
          <w:p w:rsidR="00734CE5" w:rsidRPr="00115545" w:rsidRDefault="00734CE5" w:rsidP="00733F07">
            <w:pPr>
              <w:jc w:val="center"/>
              <w:rPr>
                <w:sz w:val="18"/>
                <w:szCs w:val="18"/>
              </w:rPr>
            </w:pPr>
          </w:p>
        </w:tc>
        <w:tc>
          <w:tcPr>
            <w:tcW w:w="1237" w:type="dxa"/>
            <w:vMerge/>
            <w:hideMark/>
          </w:tcPr>
          <w:p w:rsidR="00734CE5" w:rsidRPr="00115545" w:rsidRDefault="00734CE5" w:rsidP="00733F07">
            <w:pPr>
              <w:jc w:val="center"/>
              <w:rPr>
                <w:sz w:val="18"/>
                <w:szCs w:val="18"/>
              </w:rPr>
            </w:pPr>
          </w:p>
        </w:tc>
        <w:tc>
          <w:tcPr>
            <w:tcW w:w="740" w:type="dxa"/>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бю</w:t>
            </w:r>
            <w:r w:rsidRPr="00115545">
              <w:rPr>
                <w:sz w:val="18"/>
                <w:szCs w:val="18"/>
              </w:rPr>
              <w:t>д</w:t>
            </w:r>
            <w:r w:rsidRPr="00115545">
              <w:rPr>
                <w:sz w:val="18"/>
                <w:szCs w:val="18"/>
              </w:rPr>
              <w:t>жет авт</w:t>
            </w:r>
            <w:r w:rsidRPr="00115545">
              <w:rPr>
                <w:sz w:val="18"/>
                <w:szCs w:val="18"/>
              </w:rPr>
              <w:t>о</w:t>
            </w:r>
            <w:r w:rsidRPr="00115545">
              <w:rPr>
                <w:sz w:val="18"/>
                <w:szCs w:val="18"/>
              </w:rPr>
              <w:t>но</w:t>
            </w:r>
            <w:r w:rsidRPr="00115545">
              <w:rPr>
                <w:sz w:val="18"/>
                <w:szCs w:val="18"/>
              </w:rPr>
              <w:t>м</w:t>
            </w:r>
            <w:r w:rsidRPr="00115545">
              <w:rPr>
                <w:sz w:val="18"/>
                <w:szCs w:val="18"/>
              </w:rPr>
              <w:t>ного окр</w:t>
            </w:r>
            <w:r w:rsidRPr="00115545">
              <w:rPr>
                <w:sz w:val="18"/>
                <w:szCs w:val="18"/>
              </w:rPr>
              <w:t>у</w:t>
            </w:r>
            <w:r w:rsidRPr="00115545">
              <w:rPr>
                <w:sz w:val="18"/>
                <w:szCs w:val="18"/>
              </w:rPr>
              <w:t>га</w:t>
            </w:r>
          </w:p>
        </w:tc>
        <w:tc>
          <w:tcPr>
            <w:tcW w:w="889" w:type="dxa"/>
            <w:gridSpan w:val="2"/>
            <w:vMerge/>
            <w:hideMark/>
          </w:tcPr>
          <w:p w:rsidR="00734CE5" w:rsidRPr="00115545" w:rsidRDefault="00734CE5" w:rsidP="00733F07">
            <w:pPr>
              <w:jc w:val="center"/>
              <w:rPr>
                <w:sz w:val="18"/>
                <w:szCs w:val="18"/>
              </w:rPr>
            </w:pPr>
          </w:p>
        </w:tc>
        <w:tc>
          <w:tcPr>
            <w:tcW w:w="1237" w:type="dxa"/>
            <w:shd w:val="clear" w:color="auto" w:fill="auto"/>
            <w:noWrap/>
            <w:hideMark/>
          </w:tcPr>
          <w:p w:rsidR="00734CE5" w:rsidRPr="00115545" w:rsidRDefault="00734CE5" w:rsidP="00733F07">
            <w:pPr>
              <w:jc w:val="center"/>
              <w:rPr>
                <w:sz w:val="18"/>
                <w:szCs w:val="18"/>
              </w:rPr>
            </w:pPr>
            <w:r w:rsidRPr="00115545">
              <w:rPr>
                <w:sz w:val="18"/>
                <w:szCs w:val="18"/>
              </w:rPr>
              <w:t>241 219,70</w:t>
            </w:r>
          </w:p>
        </w:tc>
        <w:tc>
          <w:tcPr>
            <w:tcW w:w="1640" w:type="dxa"/>
            <w:shd w:val="clear" w:color="auto" w:fill="auto"/>
            <w:noWrap/>
            <w:hideMark/>
          </w:tcPr>
          <w:p w:rsidR="00734CE5" w:rsidRPr="00115545" w:rsidRDefault="00734CE5" w:rsidP="00733F07">
            <w:pPr>
              <w:jc w:val="center"/>
              <w:rPr>
                <w:sz w:val="18"/>
                <w:szCs w:val="18"/>
              </w:rPr>
            </w:pPr>
            <w:r w:rsidRPr="00115545">
              <w:rPr>
                <w:sz w:val="18"/>
                <w:szCs w:val="18"/>
              </w:rPr>
              <w:t>36 892,10</w:t>
            </w:r>
          </w:p>
        </w:tc>
        <w:tc>
          <w:tcPr>
            <w:tcW w:w="1476" w:type="dxa"/>
            <w:shd w:val="clear" w:color="auto" w:fill="auto"/>
            <w:noWrap/>
            <w:hideMark/>
          </w:tcPr>
          <w:p w:rsidR="00734CE5" w:rsidRPr="00115545" w:rsidRDefault="00734CE5" w:rsidP="00733F07">
            <w:pPr>
              <w:jc w:val="center"/>
              <w:rPr>
                <w:sz w:val="18"/>
                <w:szCs w:val="18"/>
              </w:rPr>
            </w:pPr>
            <w:r w:rsidRPr="00115545">
              <w:rPr>
                <w:sz w:val="18"/>
                <w:szCs w:val="18"/>
              </w:rPr>
              <w:t>38 837,20</w:t>
            </w:r>
          </w:p>
        </w:tc>
        <w:tc>
          <w:tcPr>
            <w:tcW w:w="1843" w:type="dxa"/>
            <w:shd w:val="clear" w:color="auto" w:fill="auto"/>
            <w:noWrap/>
            <w:hideMark/>
          </w:tcPr>
          <w:p w:rsidR="00734CE5" w:rsidRPr="00115545" w:rsidRDefault="00734CE5" w:rsidP="00733F07">
            <w:pPr>
              <w:jc w:val="center"/>
              <w:rPr>
                <w:sz w:val="18"/>
                <w:szCs w:val="18"/>
              </w:rPr>
            </w:pPr>
            <w:r w:rsidRPr="00115545">
              <w:rPr>
                <w:sz w:val="18"/>
                <w:szCs w:val="18"/>
              </w:rPr>
              <w:t>36 089,00</w:t>
            </w:r>
          </w:p>
        </w:tc>
        <w:tc>
          <w:tcPr>
            <w:tcW w:w="1418" w:type="dxa"/>
            <w:shd w:val="clear" w:color="auto" w:fill="auto"/>
            <w:noWrap/>
            <w:hideMark/>
          </w:tcPr>
          <w:p w:rsidR="00734CE5" w:rsidRPr="00115545" w:rsidRDefault="00734CE5" w:rsidP="00733F07">
            <w:pPr>
              <w:jc w:val="center"/>
              <w:rPr>
                <w:sz w:val="18"/>
                <w:szCs w:val="18"/>
              </w:rPr>
            </w:pPr>
            <w:r w:rsidRPr="00115545">
              <w:rPr>
                <w:sz w:val="18"/>
                <w:szCs w:val="18"/>
              </w:rPr>
              <w:t>44 635,80</w:t>
            </w:r>
          </w:p>
        </w:tc>
        <w:tc>
          <w:tcPr>
            <w:tcW w:w="1260" w:type="dxa"/>
            <w:shd w:val="clear" w:color="auto" w:fill="auto"/>
            <w:noWrap/>
            <w:hideMark/>
          </w:tcPr>
          <w:p w:rsidR="00734CE5" w:rsidRPr="00115545" w:rsidRDefault="00734CE5" w:rsidP="00733F07">
            <w:pPr>
              <w:jc w:val="center"/>
              <w:rPr>
                <w:sz w:val="18"/>
                <w:szCs w:val="18"/>
              </w:rPr>
            </w:pPr>
            <w:r w:rsidRPr="00115545">
              <w:rPr>
                <w:sz w:val="18"/>
                <w:szCs w:val="18"/>
              </w:rPr>
              <w:t>48 184,70</w:t>
            </w:r>
          </w:p>
        </w:tc>
        <w:tc>
          <w:tcPr>
            <w:tcW w:w="1260" w:type="dxa"/>
            <w:shd w:val="clear" w:color="auto" w:fill="auto"/>
            <w:noWrap/>
            <w:hideMark/>
          </w:tcPr>
          <w:p w:rsidR="00734CE5" w:rsidRPr="00115545" w:rsidRDefault="00734CE5" w:rsidP="00733F07">
            <w:pPr>
              <w:jc w:val="center"/>
              <w:rPr>
                <w:sz w:val="18"/>
                <w:szCs w:val="18"/>
              </w:rPr>
            </w:pPr>
            <w:r w:rsidRPr="00115545">
              <w:rPr>
                <w:sz w:val="18"/>
                <w:szCs w:val="18"/>
              </w:rPr>
              <w:t>36 580,90</w:t>
            </w:r>
          </w:p>
        </w:tc>
        <w:tc>
          <w:tcPr>
            <w:tcW w:w="1140" w:type="dxa"/>
            <w:shd w:val="clear" w:color="auto" w:fill="auto"/>
            <w:noWrap/>
            <w:hideMark/>
          </w:tcPr>
          <w:p w:rsidR="00734CE5" w:rsidRPr="00115545" w:rsidRDefault="00734CE5" w:rsidP="00733F07">
            <w:pPr>
              <w:jc w:val="center"/>
              <w:rPr>
                <w:sz w:val="18"/>
                <w:szCs w:val="18"/>
              </w:rPr>
            </w:pPr>
            <w:r w:rsidRPr="00115545">
              <w:rPr>
                <w:sz w:val="18"/>
                <w:szCs w:val="18"/>
              </w:rPr>
              <w:t>-</w:t>
            </w:r>
          </w:p>
        </w:tc>
      </w:tr>
      <w:tr w:rsidR="00734CE5" w:rsidRPr="00115545" w:rsidTr="000351F8">
        <w:trPr>
          <w:trHeight w:val="480"/>
          <w:jc w:val="right"/>
        </w:trPr>
        <w:tc>
          <w:tcPr>
            <w:tcW w:w="851" w:type="dxa"/>
            <w:vMerge/>
            <w:hideMark/>
          </w:tcPr>
          <w:p w:rsidR="00734CE5" w:rsidRPr="00115545" w:rsidRDefault="00734CE5" w:rsidP="00733F07">
            <w:pPr>
              <w:jc w:val="center"/>
              <w:rPr>
                <w:sz w:val="18"/>
                <w:szCs w:val="18"/>
              </w:rPr>
            </w:pPr>
          </w:p>
        </w:tc>
        <w:tc>
          <w:tcPr>
            <w:tcW w:w="1237" w:type="dxa"/>
            <w:vMerge/>
            <w:hideMark/>
          </w:tcPr>
          <w:p w:rsidR="00734CE5" w:rsidRPr="00115545" w:rsidRDefault="00734CE5" w:rsidP="00733F07">
            <w:pPr>
              <w:jc w:val="center"/>
              <w:rPr>
                <w:sz w:val="18"/>
                <w:szCs w:val="18"/>
              </w:rPr>
            </w:pPr>
          </w:p>
        </w:tc>
        <w:tc>
          <w:tcPr>
            <w:tcW w:w="740" w:type="dxa"/>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бю</w:t>
            </w:r>
            <w:r w:rsidRPr="00115545">
              <w:rPr>
                <w:sz w:val="18"/>
                <w:szCs w:val="18"/>
              </w:rPr>
              <w:t>д</w:t>
            </w:r>
            <w:r w:rsidRPr="00115545">
              <w:rPr>
                <w:sz w:val="18"/>
                <w:szCs w:val="18"/>
              </w:rPr>
              <w:t>жет ра</w:t>
            </w:r>
            <w:r w:rsidRPr="00115545">
              <w:rPr>
                <w:sz w:val="18"/>
                <w:szCs w:val="18"/>
              </w:rPr>
              <w:t>й</w:t>
            </w:r>
            <w:r w:rsidRPr="00115545">
              <w:rPr>
                <w:sz w:val="18"/>
                <w:szCs w:val="18"/>
              </w:rPr>
              <w:t>она</w:t>
            </w:r>
          </w:p>
        </w:tc>
        <w:tc>
          <w:tcPr>
            <w:tcW w:w="889" w:type="dxa"/>
            <w:gridSpan w:val="2"/>
            <w:vMerge/>
            <w:hideMark/>
          </w:tcPr>
          <w:p w:rsidR="00734CE5" w:rsidRPr="00115545" w:rsidRDefault="00734CE5" w:rsidP="00733F07">
            <w:pPr>
              <w:jc w:val="center"/>
              <w:rPr>
                <w:sz w:val="18"/>
                <w:szCs w:val="18"/>
              </w:rPr>
            </w:pPr>
          </w:p>
        </w:tc>
        <w:tc>
          <w:tcPr>
            <w:tcW w:w="1237" w:type="dxa"/>
            <w:shd w:val="clear" w:color="auto" w:fill="auto"/>
            <w:noWrap/>
            <w:hideMark/>
          </w:tcPr>
          <w:p w:rsidR="00734CE5" w:rsidRPr="00115545" w:rsidRDefault="00734CE5" w:rsidP="00733F07">
            <w:pPr>
              <w:jc w:val="center"/>
              <w:rPr>
                <w:sz w:val="18"/>
                <w:szCs w:val="18"/>
              </w:rPr>
            </w:pPr>
            <w:r w:rsidRPr="00115545">
              <w:rPr>
                <w:sz w:val="18"/>
                <w:szCs w:val="18"/>
              </w:rPr>
              <w:t>57 998,10</w:t>
            </w:r>
          </w:p>
        </w:tc>
        <w:tc>
          <w:tcPr>
            <w:tcW w:w="1640" w:type="dxa"/>
            <w:shd w:val="clear" w:color="auto" w:fill="auto"/>
            <w:noWrap/>
            <w:hideMark/>
          </w:tcPr>
          <w:p w:rsidR="00734CE5" w:rsidRPr="00115545" w:rsidRDefault="00734CE5" w:rsidP="00733F07">
            <w:pPr>
              <w:jc w:val="center"/>
              <w:rPr>
                <w:sz w:val="18"/>
                <w:szCs w:val="18"/>
              </w:rPr>
            </w:pPr>
            <w:r w:rsidRPr="00115545">
              <w:rPr>
                <w:sz w:val="18"/>
                <w:szCs w:val="18"/>
              </w:rPr>
              <w:t>7 390,00</w:t>
            </w:r>
          </w:p>
        </w:tc>
        <w:tc>
          <w:tcPr>
            <w:tcW w:w="1476" w:type="dxa"/>
            <w:shd w:val="clear" w:color="auto" w:fill="auto"/>
            <w:noWrap/>
            <w:hideMark/>
          </w:tcPr>
          <w:p w:rsidR="00734CE5" w:rsidRPr="00115545" w:rsidRDefault="00734CE5" w:rsidP="00733F07">
            <w:pPr>
              <w:jc w:val="center"/>
              <w:rPr>
                <w:sz w:val="18"/>
                <w:szCs w:val="18"/>
              </w:rPr>
            </w:pPr>
            <w:r w:rsidRPr="00115545">
              <w:rPr>
                <w:sz w:val="18"/>
                <w:szCs w:val="18"/>
              </w:rPr>
              <w:t>6 994,00</w:t>
            </w:r>
          </w:p>
        </w:tc>
        <w:tc>
          <w:tcPr>
            <w:tcW w:w="1843" w:type="dxa"/>
            <w:shd w:val="clear" w:color="auto" w:fill="auto"/>
            <w:noWrap/>
            <w:hideMark/>
          </w:tcPr>
          <w:p w:rsidR="00734CE5" w:rsidRPr="00115545" w:rsidRDefault="00734CE5" w:rsidP="00733F07">
            <w:pPr>
              <w:jc w:val="center"/>
              <w:rPr>
                <w:sz w:val="18"/>
                <w:szCs w:val="18"/>
              </w:rPr>
            </w:pPr>
            <w:r w:rsidRPr="00115545">
              <w:rPr>
                <w:sz w:val="18"/>
                <w:szCs w:val="18"/>
              </w:rPr>
              <w:t>6 380,00</w:t>
            </w:r>
          </w:p>
        </w:tc>
        <w:tc>
          <w:tcPr>
            <w:tcW w:w="1418" w:type="dxa"/>
            <w:shd w:val="clear" w:color="auto" w:fill="auto"/>
            <w:noWrap/>
            <w:hideMark/>
          </w:tcPr>
          <w:p w:rsidR="00734CE5" w:rsidRPr="00115545" w:rsidRDefault="00734CE5" w:rsidP="00733F07">
            <w:pPr>
              <w:jc w:val="center"/>
              <w:rPr>
                <w:sz w:val="18"/>
                <w:szCs w:val="18"/>
              </w:rPr>
            </w:pPr>
            <w:r w:rsidRPr="00115545">
              <w:rPr>
                <w:sz w:val="18"/>
                <w:szCs w:val="18"/>
              </w:rPr>
              <w:t>8 675,20</w:t>
            </w:r>
          </w:p>
        </w:tc>
        <w:tc>
          <w:tcPr>
            <w:tcW w:w="1260" w:type="dxa"/>
            <w:shd w:val="clear" w:color="auto" w:fill="auto"/>
            <w:noWrap/>
            <w:hideMark/>
          </w:tcPr>
          <w:p w:rsidR="00734CE5" w:rsidRPr="00115545" w:rsidRDefault="00734CE5" w:rsidP="00733F07">
            <w:pPr>
              <w:jc w:val="center"/>
              <w:rPr>
                <w:sz w:val="18"/>
                <w:szCs w:val="18"/>
              </w:rPr>
            </w:pPr>
            <w:r w:rsidRPr="00115545">
              <w:rPr>
                <w:sz w:val="18"/>
                <w:szCs w:val="18"/>
              </w:rPr>
              <w:t>9 339,50</w:t>
            </w:r>
          </w:p>
        </w:tc>
        <w:tc>
          <w:tcPr>
            <w:tcW w:w="1260" w:type="dxa"/>
            <w:shd w:val="clear" w:color="auto" w:fill="auto"/>
            <w:noWrap/>
            <w:hideMark/>
          </w:tcPr>
          <w:p w:rsidR="00734CE5" w:rsidRPr="00115545" w:rsidRDefault="00734CE5" w:rsidP="00733F07">
            <w:pPr>
              <w:jc w:val="center"/>
              <w:rPr>
                <w:sz w:val="18"/>
                <w:szCs w:val="18"/>
              </w:rPr>
            </w:pPr>
            <w:r w:rsidRPr="00115545">
              <w:rPr>
                <w:sz w:val="18"/>
                <w:szCs w:val="18"/>
              </w:rPr>
              <w:t>10 027,40</w:t>
            </w:r>
          </w:p>
        </w:tc>
        <w:tc>
          <w:tcPr>
            <w:tcW w:w="1140" w:type="dxa"/>
            <w:shd w:val="clear" w:color="auto" w:fill="auto"/>
            <w:noWrap/>
            <w:hideMark/>
          </w:tcPr>
          <w:p w:rsidR="00734CE5" w:rsidRPr="00115545" w:rsidRDefault="00734CE5" w:rsidP="00733F07">
            <w:pPr>
              <w:jc w:val="center"/>
              <w:rPr>
                <w:sz w:val="18"/>
                <w:szCs w:val="18"/>
              </w:rPr>
            </w:pPr>
            <w:r w:rsidRPr="00115545">
              <w:rPr>
                <w:sz w:val="18"/>
                <w:szCs w:val="18"/>
              </w:rPr>
              <w:t>9 192,00</w:t>
            </w:r>
          </w:p>
        </w:tc>
      </w:tr>
      <w:tr w:rsidR="00734CE5" w:rsidRPr="00115545" w:rsidTr="000351F8">
        <w:trPr>
          <w:trHeight w:val="300"/>
          <w:jc w:val="right"/>
        </w:trPr>
        <w:tc>
          <w:tcPr>
            <w:tcW w:w="851" w:type="dxa"/>
            <w:vMerge w:val="restart"/>
            <w:shd w:val="clear" w:color="auto" w:fill="auto"/>
            <w:noWrap/>
            <w:hideMark/>
          </w:tcPr>
          <w:p w:rsidR="00734CE5" w:rsidRPr="00115545" w:rsidRDefault="00734CE5" w:rsidP="00733F07">
            <w:pPr>
              <w:jc w:val="center"/>
              <w:rPr>
                <w:sz w:val="18"/>
                <w:szCs w:val="18"/>
              </w:rPr>
            </w:pPr>
            <w:r w:rsidRPr="00115545">
              <w:rPr>
                <w:sz w:val="18"/>
                <w:szCs w:val="18"/>
              </w:rPr>
              <w:lastRenderedPageBreak/>
              <w:t>3.1.1.</w:t>
            </w:r>
          </w:p>
        </w:tc>
        <w:tc>
          <w:tcPr>
            <w:tcW w:w="1237" w:type="dxa"/>
            <w:vMerge w:val="restart"/>
            <w:shd w:val="clear" w:color="auto" w:fill="auto"/>
            <w:hideMark/>
          </w:tcPr>
          <w:p w:rsidR="00734CE5" w:rsidRPr="00115545" w:rsidRDefault="00734CE5" w:rsidP="00733F07">
            <w:pPr>
              <w:jc w:val="center"/>
              <w:rPr>
                <w:sz w:val="18"/>
                <w:szCs w:val="18"/>
              </w:rPr>
            </w:pPr>
            <w:r w:rsidRPr="00115545">
              <w:rPr>
                <w:sz w:val="18"/>
                <w:szCs w:val="18"/>
              </w:rPr>
              <w:t>Субвенции на возмещ</w:t>
            </w:r>
            <w:r w:rsidRPr="00115545">
              <w:rPr>
                <w:sz w:val="18"/>
                <w:szCs w:val="18"/>
              </w:rPr>
              <w:t>е</w:t>
            </w:r>
            <w:r w:rsidRPr="00115545">
              <w:rPr>
                <w:sz w:val="18"/>
                <w:szCs w:val="18"/>
              </w:rPr>
              <w:t>ние недоп</w:t>
            </w:r>
            <w:r w:rsidRPr="00115545">
              <w:rPr>
                <w:sz w:val="18"/>
                <w:szCs w:val="18"/>
              </w:rPr>
              <w:t>о</w:t>
            </w:r>
            <w:r w:rsidRPr="00115545">
              <w:rPr>
                <w:sz w:val="18"/>
                <w:szCs w:val="18"/>
              </w:rPr>
              <w:t>лученных доходов организац</w:t>
            </w:r>
            <w:r w:rsidRPr="00115545">
              <w:rPr>
                <w:sz w:val="18"/>
                <w:szCs w:val="18"/>
              </w:rPr>
              <w:t>и</w:t>
            </w:r>
            <w:r w:rsidRPr="00115545">
              <w:rPr>
                <w:sz w:val="18"/>
                <w:szCs w:val="18"/>
              </w:rPr>
              <w:t>ям, осущес</w:t>
            </w:r>
            <w:r w:rsidRPr="00115545">
              <w:rPr>
                <w:sz w:val="18"/>
                <w:szCs w:val="18"/>
              </w:rPr>
              <w:t>т</w:t>
            </w:r>
            <w:r w:rsidRPr="00115545">
              <w:rPr>
                <w:sz w:val="18"/>
                <w:szCs w:val="18"/>
              </w:rPr>
              <w:t>вляющим реализацию электрич</w:t>
            </w:r>
            <w:r w:rsidRPr="00115545">
              <w:rPr>
                <w:sz w:val="18"/>
                <w:szCs w:val="18"/>
              </w:rPr>
              <w:t>е</w:t>
            </w:r>
            <w:r w:rsidRPr="00115545">
              <w:rPr>
                <w:sz w:val="18"/>
                <w:szCs w:val="18"/>
              </w:rPr>
              <w:t>ской энергии населению и приравне</w:t>
            </w:r>
            <w:r w:rsidRPr="00115545">
              <w:rPr>
                <w:sz w:val="18"/>
                <w:szCs w:val="18"/>
              </w:rPr>
              <w:t>н</w:t>
            </w:r>
            <w:r w:rsidRPr="00115545">
              <w:rPr>
                <w:sz w:val="18"/>
                <w:szCs w:val="18"/>
              </w:rPr>
              <w:t>ным к нему категориям потребит</w:t>
            </w:r>
            <w:r w:rsidRPr="00115545">
              <w:rPr>
                <w:sz w:val="18"/>
                <w:szCs w:val="18"/>
              </w:rPr>
              <w:t>е</w:t>
            </w:r>
            <w:r w:rsidRPr="00115545">
              <w:rPr>
                <w:sz w:val="18"/>
                <w:szCs w:val="18"/>
              </w:rPr>
              <w:t>лей в зоне децентрал</w:t>
            </w:r>
            <w:r w:rsidRPr="00115545">
              <w:rPr>
                <w:sz w:val="18"/>
                <w:szCs w:val="18"/>
              </w:rPr>
              <w:t>и</w:t>
            </w:r>
            <w:r w:rsidRPr="00115545">
              <w:rPr>
                <w:sz w:val="18"/>
                <w:szCs w:val="18"/>
              </w:rPr>
              <w:t>зованного электр</w:t>
            </w:r>
            <w:r w:rsidRPr="00115545">
              <w:rPr>
                <w:sz w:val="18"/>
                <w:szCs w:val="18"/>
              </w:rPr>
              <w:t>о</w:t>
            </w:r>
            <w:r w:rsidRPr="00115545">
              <w:rPr>
                <w:sz w:val="18"/>
                <w:szCs w:val="18"/>
              </w:rPr>
              <w:t>снабжения Нижнева</w:t>
            </w:r>
            <w:r w:rsidRPr="00115545">
              <w:rPr>
                <w:sz w:val="18"/>
                <w:szCs w:val="18"/>
              </w:rPr>
              <w:t>р</w:t>
            </w:r>
            <w:r w:rsidRPr="00115545">
              <w:rPr>
                <w:sz w:val="18"/>
                <w:szCs w:val="18"/>
              </w:rPr>
              <w:t>товского района по социально ориентир</w:t>
            </w:r>
            <w:r w:rsidRPr="00115545">
              <w:rPr>
                <w:sz w:val="18"/>
                <w:szCs w:val="18"/>
              </w:rPr>
              <w:t>о</w:t>
            </w:r>
            <w:r w:rsidRPr="00115545">
              <w:rPr>
                <w:sz w:val="18"/>
                <w:szCs w:val="18"/>
              </w:rPr>
              <w:t>ванным т</w:t>
            </w:r>
            <w:r w:rsidRPr="00115545">
              <w:rPr>
                <w:sz w:val="18"/>
                <w:szCs w:val="18"/>
              </w:rPr>
              <w:t>а</w:t>
            </w:r>
            <w:r w:rsidRPr="00115545">
              <w:rPr>
                <w:sz w:val="18"/>
                <w:szCs w:val="18"/>
              </w:rPr>
              <w:t>рифам</w:t>
            </w:r>
          </w:p>
        </w:tc>
        <w:tc>
          <w:tcPr>
            <w:tcW w:w="740" w:type="dxa"/>
            <w:vMerge w:val="restart"/>
            <w:shd w:val="clear" w:color="auto" w:fill="auto"/>
            <w:hideMark/>
          </w:tcPr>
          <w:p w:rsidR="00734CE5" w:rsidRPr="00115545" w:rsidRDefault="00734CE5" w:rsidP="00733F07">
            <w:pPr>
              <w:jc w:val="center"/>
              <w:rPr>
                <w:sz w:val="18"/>
                <w:szCs w:val="18"/>
              </w:rPr>
            </w:pPr>
            <w:r>
              <w:rPr>
                <w:sz w:val="18"/>
                <w:szCs w:val="18"/>
              </w:rPr>
              <w:t>о</w:t>
            </w:r>
            <w:r w:rsidRPr="00115545">
              <w:rPr>
                <w:sz w:val="18"/>
                <w:szCs w:val="18"/>
              </w:rPr>
              <w:t>тдел ж</w:t>
            </w:r>
            <w:r w:rsidRPr="00115545">
              <w:rPr>
                <w:sz w:val="18"/>
                <w:szCs w:val="18"/>
              </w:rPr>
              <w:t>и</w:t>
            </w:r>
            <w:r w:rsidRPr="00115545">
              <w:rPr>
                <w:sz w:val="18"/>
                <w:szCs w:val="18"/>
              </w:rPr>
              <w:t>ли</w:t>
            </w:r>
            <w:r w:rsidRPr="00115545">
              <w:rPr>
                <w:sz w:val="18"/>
                <w:szCs w:val="18"/>
              </w:rPr>
              <w:t>щ</w:t>
            </w:r>
            <w:r w:rsidRPr="00115545">
              <w:rPr>
                <w:sz w:val="18"/>
                <w:szCs w:val="18"/>
              </w:rPr>
              <w:t>но-ко</w:t>
            </w:r>
            <w:r w:rsidRPr="00115545">
              <w:rPr>
                <w:sz w:val="18"/>
                <w:szCs w:val="18"/>
              </w:rPr>
              <w:t>м</w:t>
            </w:r>
            <w:r w:rsidRPr="00115545">
              <w:rPr>
                <w:sz w:val="18"/>
                <w:szCs w:val="18"/>
              </w:rPr>
              <w:t>м</w:t>
            </w:r>
            <w:r w:rsidRPr="00115545">
              <w:rPr>
                <w:sz w:val="18"/>
                <w:szCs w:val="18"/>
              </w:rPr>
              <w:t>у</w:t>
            </w:r>
            <w:r w:rsidRPr="00115545">
              <w:rPr>
                <w:sz w:val="18"/>
                <w:szCs w:val="18"/>
              </w:rPr>
              <w:t>нал</w:t>
            </w:r>
            <w:r w:rsidRPr="00115545">
              <w:rPr>
                <w:sz w:val="18"/>
                <w:szCs w:val="18"/>
              </w:rPr>
              <w:t>ь</w:t>
            </w:r>
            <w:r w:rsidRPr="00115545">
              <w:rPr>
                <w:sz w:val="18"/>
                <w:szCs w:val="18"/>
              </w:rPr>
              <w:t>ного хозя</w:t>
            </w:r>
            <w:r w:rsidRPr="00115545">
              <w:rPr>
                <w:sz w:val="18"/>
                <w:szCs w:val="18"/>
              </w:rPr>
              <w:t>й</w:t>
            </w:r>
            <w:r w:rsidRPr="00115545">
              <w:rPr>
                <w:sz w:val="18"/>
                <w:szCs w:val="18"/>
              </w:rPr>
              <w:t>ства, эне</w:t>
            </w:r>
            <w:r w:rsidRPr="00115545">
              <w:rPr>
                <w:sz w:val="18"/>
                <w:szCs w:val="18"/>
              </w:rPr>
              <w:t>р</w:t>
            </w:r>
            <w:r w:rsidRPr="00115545">
              <w:rPr>
                <w:sz w:val="18"/>
                <w:szCs w:val="18"/>
              </w:rPr>
              <w:t>гетики и стро</w:t>
            </w:r>
            <w:r w:rsidRPr="00115545">
              <w:rPr>
                <w:sz w:val="18"/>
                <w:szCs w:val="18"/>
              </w:rPr>
              <w:t>и</w:t>
            </w:r>
            <w:r w:rsidRPr="00115545">
              <w:rPr>
                <w:sz w:val="18"/>
                <w:szCs w:val="18"/>
              </w:rPr>
              <w:t>тел</w:t>
            </w:r>
            <w:r w:rsidRPr="00115545">
              <w:rPr>
                <w:sz w:val="18"/>
                <w:szCs w:val="18"/>
              </w:rPr>
              <w:t>ь</w:t>
            </w:r>
            <w:r w:rsidRPr="00115545">
              <w:rPr>
                <w:sz w:val="18"/>
                <w:szCs w:val="18"/>
              </w:rPr>
              <w:t>ства адм</w:t>
            </w:r>
            <w:r w:rsidRPr="00115545">
              <w:rPr>
                <w:sz w:val="18"/>
                <w:szCs w:val="18"/>
              </w:rPr>
              <w:t>и</w:t>
            </w:r>
            <w:r w:rsidRPr="00115545">
              <w:rPr>
                <w:sz w:val="18"/>
                <w:szCs w:val="18"/>
              </w:rPr>
              <w:t>нис</w:t>
            </w:r>
            <w:r w:rsidRPr="00115545">
              <w:rPr>
                <w:sz w:val="18"/>
                <w:szCs w:val="18"/>
              </w:rPr>
              <w:t>т</w:t>
            </w:r>
            <w:r w:rsidRPr="00115545">
              <w:rPr>
                <w:sz w:val="18"/>
                <w:szCs w:val="18"/>
              </w:rPr>
              <w:t>рации ра</w:t>
            </w:r>
            <w:r w:rsidRPr="00115545">
              <w:rPr>
                <w:sz w:val="18"/>
                <w:szCs w:val="18"/>
              </w:rPr>
              <w:t>й</w:t>
            </w:r>
            <w:r w:rsidRPr="00115545">
              <w:rPr>
                <w:sz w:val="18"/>
                <w:szCs w:val="18"/>
              </w:rPr>
              <w:t>она</w:t>
            </w:r>
          </w:p>
        </w:tc>
        <w:tc>
          <w:tcPr>
            <w:tcW w:w="678" w:type="dxa"/>
            <w:shd w:val="clear" w:color="auto" w:fill="auto"/>
            <w:hideMark/>
          </w:tcPr>
          <w:p w:rsidR="00734CE5" w:rsidRPr="00115545" w:rsidRDefault="00734CE5" w:rsidP="00733F07">
            <w:pPr>
              <w:jc w:val="center"/>
              <w:rPr>
                <w:sz w:val="18"/>
                <w:szCs w:val="18"/>
              </w:rPr>
            </w:pPr>
            <w:r w:rsidRPr="00115545">
              <w:rPr>
                <w:sz w:val="18"/>
                <w:szCs w:val="18"/>
              </w:rPr>
              <w:t>всего</w:t>
            </w:r>
          </w:p>
        </w:tc>
        <w:tc>
          <w:tcPr>
            <w:tcW w:w="889" w:type="dxa"/>
            <w:gridSpan w:val="2"/>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37" w:type="dxa"/>
            <w:shd w:val="clear" w:color="auto" w:fill="auto"/>
            <w:noWrap/>
            <w:hideMark/>
          </w:tcPr>
          <w:p w:rsidR="00734CE5" w:rsidRPr="00115545" w:rsidRDefault="00734CE5" w:rsidP="00733F07">
            <w:pPr>
              <w:jc w:val="center"/>
              <w:rPr>
                <w:sz w:val="18"/>
                <w:szCs w:val="18"/>
              </w:rPr>
            </w:pPr>
            <w:r w:rsidRPr="00115545">
              <w:rPr>
                <w:sz w:val="18"/>
                <w:szCs w:val="18"/>
              </w:rPr>
              <w:t>183 052,70</w:t>
            </w:r>
          </w:p>
        </w:tc>
        <w:tc>
          <w:tcPr>
            <w:tcW w:w="1640" w:type="dxa"/>
            <w:shd w:val="clear" w:color="auto" w:fill="auto"/>
            <w:noWrap/>
            <w:hideMark/>
          </w:tcPr>
          <w:p w:rsidR="00734CE5" w:rsidRPr="00115545" w:rsidRDefault="00734CE5" w:rsidP="00733F07">
            <w:pPr>
              <w:jc w:val="center"/>
              <w:rPr>
                <w:sz w:val="18"/>
                <w:szCs w:val="18"/>
              </w:rPr>
            </w:pPr>
            <w:r w:rsidRPr="00115545">
              <w:rPr>
                <w:sz w:val="18"/>
                <w:szCs w:val="18"/>
              </w:rPr>
              <w:t>25 807,80</w:t>
            </w:r>
          </w:p>
        </w:tc>
        <w:tc>
          <w:tcPr>
            <w:tcW w:w="1476" w:type="dxa"/>
            <w:shd w:val="clear" w:color="auto" w:fill="auto"/>
            <w:noWrap/>
            <w:hideMark/>
          </w:tcPr>
          <w:p w:rsidR="00734CE5" w:rsidRPr="00115545" w:rsidRDefault="00734CE5" w:rsidP="00733F07">
            <w:pPr>
              <w:jc w:val="center"/>
              <w:rPr>
                <w:sz w:val="18"/>
                <w:szCs w:val="18"/>
              </w:rPr>
            </w:pPr>
            <w:r w:rsidRPr="00115545">
              <w:rPr>
                <w:sz w:val="18"/>
                <w:szCs w:val="18"/>
              </w:rPr>
              <w:t>28 346,20</w:t>
            </w:r>
          </w:p>
        </w:tc>
        <w:tc>
          <w:tcPr>
            <w:tcW w:w="1843" w:type="dxa"/>
            <w:shd w:val="clear" w:color="auto" w:fill="auto"/>
            <w:noWrap/>
            <w:hideMark/>
          </w:tcPr>
          <w:p w:rsidR="00734CE5" w:rsidRPr="00115545" w:rsidRDefault="00734CE5" w:rsidP="00733F07">
            <w:pPr>
              <w:jc w:val="center"/>
              <w:rPr>
                <w:sz w:val="18"/>
                <w:szCs w:val="18"/>
              </w:rPr>
            </w:pPr>
            <w:r w:rsidRPr="00115545">
              <w:rPr>
                <w:sz w:val="18"/>
                <w:szCs w:val="18"/>
              </w:rPr>
              <w:t>26 519,00</w:t>
            </w:r>
          </w:p>
        </w:tc>
        <w:tc>
          <w:tcPr>
            <w:tcW w:w="1418" w:type="dxa"/>
            <w:shd w:val="clear" w:color="auto" w:fill="auto"/>
            <w:noWrap/>
            <w:hideMark/>
          </w:tcPr>
          <w:p w:rsidR="00734CE5" w:rsidRPr="00115545" w:rsidRDefault="00734CE5" w:rsidP="00733F07">
            <w:pPr>
              <w:jc w:val="center"/>
              <w:rPr>
                <w:sz w:val="18"/>
                <w:szCs w:val="18"/>
              </w:rPr>
            </w:pPr>
            <w:r w:rsidRPr="00115545">
              <w:rPr>
                <w:sz w:val="18"/>
                <w:szCs w:val="18"/>
              </w:rPr>
              <w:t>31 623,00</w:t>
            </w:r>
          </w:p>
        </w:tc>
        <w:tc>
          <w:tcPr>
            <w:tcW w:w="1260" w:type="dxa"/>
            <w:shd w:val="clear" w:color="auto" w:fill="auto"/>
            <w:noWrap/>
            <w:hideMark/>
          </w:tcPr>
          <w:p w:rsidR="00734CE5" w:rsidRPr="00115545" w:rsidRDefault="00734CE5" w:rsidP="00733F07">
            <w:pPr>
              <w:jc w:val="center"/>
              <w:rPr>
                <w:sz w:val="18"/>
                <w:szCs w:val="18"/>
              </w:rPr>
            </w:pPr>
            <w:r w:rsidRPr="00115545">
              <w:rPr>
                <w:sz w:val="18"/>
                <w:szCs w:val="18"/>
              </w:rPr>
              <w:t>34 175,80</w:t>
            </w:r>
          </w:p>
        </w:tc>
        <w:tc>
          <w:tcPr>
            <w:tcW w:w="1260" w:type="dxa"/>
            <w:shd w:val="clear" w:color="auto" w:fill="auto"/>
            <w:noWrap/>
            <w:hideMark/>
          </w:tcPr>
          <w:p w:rsidR="00734CE5" w:rsidRPr="00115545" w:rsidRDefault="00734CE5" w:rsidP="00733F07">
            <w:pPr>
              <w:jc w:val="center"/>
              <w:rPr>
                <w:sz w:val="18"/>
                <w:szCs w:val="18"/>
              </w:rPr>
            </w:pPr>
            <w:r w:rsidRPr="00115545">
              <w:rPr>
                <w:sz w:val="18"/>
                <w:szCs w:val="18"/>
              </w:rPr>
              <w:t>36 580,90</w:t>
            </w:r>
          </w:p>
        </w:tc>
        <w:tc>
          <w:tcPr>
            <w:tcW w:w="1140" w:type="dxa"/>
            <w:shd w:val="clear" w:color="auto" w:fill="auto"/>
            <w:noWrap/>
            <w:hideMark/>
          </w:tcPr>
          <w:p w:rsidR="00734CE5" w:rsidRPr="00115545" w:rsidRDefault="00734CE5" w:rsidP="00733F07">
            <w:pPr>
              <w:jc w:val="center"/>
              <w:rPr>
                <w:sz w:val="18"/>
                <w:szCs w:val="18"/>
              </w:rPr>
            </w:pPr>
            <w:r w:rsidRPr="00115545">
              <w:rPr>
                <w:sz w:val="18"/>
                <w:szCs w:val="18"/>
              </w:rPr>
              <w:t>0,00</w:t>
            </w:r>
          </w:p>
        </w:tc>
      </w:tr>
      <w:tr w:rsidR="00734CE5" w:rsidRPr="00115545" w:rsidTr="000351F8">
        <w:trPr>
          <w:trHeight w:val="720"/>
          <w:jc w:val="right"/>
        </w:trPr>
        <w:tc>
          <w:tcPr>
            <w:tcW w:w="851" w:type="dxa"/>
            <w:vMerge/>
            <w:hideMark/>
          </w:tcPr>
          <w:p w:rsidR="00734CE5" w:rsidRPr="00115545" w:rsidRDefault="00734CE5" w:rsidP="00733F07">
            <w:pPr>
              <w:jc w:val="center"/>
              <w:rPr>
                <w:sz w:val="18"/>
                <w:szCs w:val="18"/>
              </w:rPr>
            </w:pPr>
          </w:p>
        </w:tc>
        <w:tc>
          <w:tcPr>
            <w:tcW w:w="1237" w:type="dxa"/>
            <w:vMerge/>
            <w:hideMark/>
          </w:tcPr>
          <w:p w:rsidR="00734CE5" w:rsidRPr="00115545" w:rsidRDefault="00734CE5" w:rsidP="00733F07">
            <w:pPr>
              <w:jc w:val="center"/>
              <w:rPr>
                <w:sz w:val="18"/>
                <w:szCs w:val="18"/>
              </w:rPr>
            </w:pPr>
          </w:p>
        </w:tc>
        <w:tc>
          <w:tcPr>
            <w:tcW w:w="740" w:type="dxa"/>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бю</w:t>
            </w:r>
            <w:r w:rsidRPr="00115545">
              <w:rPr>
                <w:sz w:val="18"/>
                <w:szCs w:val="18"/>
              </w:rPr>
              <w:t>д</w:t>
            </w:r>
            <w:r w:rsidRPr="00115545">
              <w:rPr>
                <w:sz w:val="18"/>
                <w:szCs w:val="18"/>
              </w:rPr>
              <w:t>жет авт</w:t>
            </w:r>
            <w:r w:rsidRPr="00115545">
              <w:rPr>
                <w:sz w:val="18"/>
                <w:szCs w:val="18"/>
              </w:rPr>
              <w:t>о</w:t>
            </w:r>
            <w:r w:rsidRPr="00115545">
              <w:rPr>
                <w:sz w:val="18"/>
                <w:szCs w:val="18"/>
              </w:rPr>
              <w:t>но</w:t>
            </w:r>
            <w:r w:rsidRPr="00115545">
              <w:rPr>
                <w:sz w:val="18"/>
                <w:szCs w:val="18"/>
              </w:rPr>
              <w:t>м</w:t>
            </w:r>
            <w:r w:rsidRPr="00115545">
              <w:rPr>
                <w:sz w:val="18"/>
                <w:szCs w:val="18"/>
              </w:rPr>
              <w:t>ного окр</w:t>
            </w:r>
            <w:r w:rsidRPr="00115545">
              <w:rPr>
                <w:sz w:val="18"/>
                <w:szCs w:val="18"/>
              </w:rPr>
              <w:t>у</w:t>
            </w:r>
            <w:r w:rsidRPr="00115545">
              <w:rPr>
                <w:sz w:val="18"/>
                <w:szCs w:val="18"/>
              </w:rPr>
              <w:t>га</w:t>
            </w:r>
          </w:p>
        </w:tc>
        <w:tc>
          <w:tcPr>
            <w:tcW w:w="889" w:type="dxa"/>
            <w:gridSpan w:val="2"/>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37" w:type="dxa"/>
            <w:shd w:val="clear" w:color="auto" w:fill="auto"/>
            <w:noWrap/>
            <w:hideMark/>
          </w:tcPr>
          <w:p w:rsidR="00734CE5" w:rsidRPr="00115545" w:rsidRDefault="00734CE5" w:rsidP="00733F07">
            <w:pPr>
              <w:jc w:val="center"/>
              <w:rPr>
                <w:sz w:val="18"/>
                <w:szCs w:val="18"/>
              </w:rPr>
            </w:pPr>
            <w:r w:rsidRPr="00115545">
              <w:rPr>
                <w:sz w:val="18"/>
                <w:szCs w:val="18"/>
              </w:rPr>
              <w:t>183 052,70</w:t>
            </w:r>
          </w:p>
        </w:tc>
        <w:tc>
          <w:tcPr>
            <w:tcW w:w="1640" w:type="dxa"/>
            <w:shd w:val="clear" w:color="auto" w:fill="auto"/>
            <w:noWrap/>
            <w:hideMark/>
          </w:tcPr>
          <w:p w:rsidR="00734CE5" w:rsidRPr="00115545" w:rsidRDefault="00734CE5" w:rsidP="00733F07">
            <w:pPr>
              <w:jc w:val="center"/>
              <w:rPr>
                <w:sz w:val="18"/>
                <w:szCs w:val="18"/>
              </w:rPr>
            </w:pPr>
            <w:r w:rsidRPr="00115545">
              <w:rPr>
                <w:sz w:val="18"/>
                <w:szCs w:val="18"/>
              </w:rPr>
              <w:t>25 807,80</w:t>
            </w:r>
          </w:p>
        </w:tc>
        <w:tc>
          <w:tcPr>
            <w:tcW w:w="1476" w:type="dxa"/>
            <w:shd w:val="clear" w:color="auto" w:fill="auto"/>
            <w:noWrap/>
            <w:hideMark/>
          </w:tcPr>
          <w:p w:rsidR="00734CE5" w:rsidRPr="00115545" w:rsidRDefault="00734CE5" w:rsidP="00733F07">
            <w:pPr>
              <w:jc w:val="center"/>
              <w:rPr>
                <w:sz w:val="18"/>
                <w:szCs w:val="18"/>
              </w:rPr>
            </w:pPr>
            <w:r w:rsidRPr="00115545">
              <w:rPr>
                <w:sz w:val="18"/>
                <w:szCs w:val="18"/>
              </w:rPr>
              <w:t>28 346,20</w:t>
            </w:r>
          </w:p>
        </w:tc>
        <w:tc>
          <w:tcPr>
            <w:tcW w:w="1843" w:type="dxa"/>
            <w:shd w:val="clear" w:color="auto" w:fill="auto"/>
            <w:noWrap/>
            <w:hideMark/>
          </w:tcPr>
          <w:p w:rsidR="00734CE5" w:rsidRPr="00115545" w:rsidRDefault="00734CE5" w:rsidP="00733F07">
            <w:pPr>
              <w:jc w:val="center"/>
              <w:rPr>
                <w:sz w:val="18"/>
                <w:szCs w:val="18"/>
              </w:rPr>
            </w:pPr>
            <w:r w:rsidRPr="00115545">
              <w:rPr>
                <w:sz w:val="18"/>
                <w:szCs w:val="18"/>
              </w:rPr>
              <w:t>26 519,00</w:t>
            </w:r>
          </w:p>
        </w:tc>
        <w:tc>
          <w:tcPr>
            <w:tcW w:w="1418" w:type="dxa"/>
            <w:shd w:val="clear" w:color="auto" w:fill="auto"/>
            <w:noWrap/>
            <w:hideMark/>
          </w:tcPr>
          <w:p w:rsidR="00734CE5" w:rsidRPr="00115545" w:rsidRDefault="00734CE5" w:rsidP="00733F07">
            <w:pPr>
              <w:jc w:val="center"/>
              <w:rPr>
                <w:sz w:val="18"/>
                <w:szCs w:val="18"/>
              </w:rPr>
            </w:pPr>
            <w:r w:rsidRPr="00115545">
              <w:rPr>
                <w:sz w:val="18"/>
                <w:szCs w:val="18"/>
              </w:rPr>
              <w:t>31 623,00</w:t>
            </w:r>
          </w:p>
        </w:tc>
        <w:tc>
          <w:tcPr>
            <w:tcW w:w="1260" w:type="dxa"/>
            <w:shd w:val="clear" w:color="auto" w:fill="auto"/>
            <w:noWrap/>
            <w:hideMark/>
          </w:tcPr>
          <w:p w:rsidR="00734CE5" w:rsidRPr="00115545" w:rsidRDefault="00734CE5" w:rsidP="00733F07">
            <w:pPr>
              <w:jc w:val="center"/>
              <w:rPr>
                <w:sz w:val="18"/>
                <w:szCs w:val="18"/>
              </w:rPr>
            </w:pPr>
            <w:r w:rsidRPr="00115545">
              <w:rPr>
                <w:sz w:val="18"/>
                <w:szCs w:val="18"/>
              </w:rPr>
              <w:t>34 175,80</w:t>
            </w:r>
          </w:p>
        </w:tc>
        <w:tc>
          <w:tcPr>
            <w:tcW w:w="1260" w:type="dxa"/>
            <w:shd w:val="clear" w:color="auto" w:fill="auto"/>
            <w:noWrap/>
            <w:hideMark/>
          </w:tcPr>
          <w:p w:rsidR="00734CE5" w:rsidRPr="00115545" w:rsidRDefault="00734CE5" w:rsidP="00733F07">
            <w:pPr>
              <w:jc w:val="center"/>
              <w:rPr>
                <w:sz w:val="18"/>
                <w:szCs w:val="18"/>
              </w:rPr>
            </w:pPr>
            <w:r w:rsidRPr="00115545">
              <w:rPr>
                <w:sz w:val="18"/>
                <w:szCs w:val="18"/>
              </w:rPr>
              <w:t>36 580,90</w:t>
            </w:r>
          </w:p>
        </w:tc>
        <w:tc>
          <w:tcPr>
            <w:tcW w:w="1140" w:type="dxa"/>
            <w:shd w:val="clear" w:color="auto" w:fill="auto"/>
            <w:noWrap/>
            <w:hideMark/>
          </w:tcPr>
          <w:p w:rsidR="00734CE5" w:rsidRPr="00115545" w:rsidRDefault="00734CE5" w:rsidP="00733F07">
            <w:pPr>
              <w:jc w:val="center"/>
              <w:rPr>
                <w:sz w:val="18"/>
                <w:szCs w:val="18"/>
              </w:rPr>
            </w:pPr>
            <w:r w:rsidRPr="00115545">
              <w:rPr>
                <w:sz w:val="18"/>
                <w:szCs w:val="18"/>
              </w:rPr>
              <w:t>0,00</w:t>
            </w:r>
          </w:p>
        </w:tc>
      </w:tr>
      <w:tr w:rsidR="00734CE5" w:rsidRPr="00115545" w:rsidTr="000351F8">
        <w:trPr>
          <w:trHeight w:val="480"/>
          <w:jc w:val="right"/>
        </w:trPr>
        <w:tc>
          <w:tcPr>
            <w:tcW w:w="851" w:type="dxa"/>
            <w:vMerge/>
            <w:hideMark/>
          </w:tcPr>
          <w:p w:rsidR="00734CE5" w:rsidRPr="00115545" w:rsidRDefault="00734CE5" w:rsidP="00733F07">
            <w:pPr>
              <w:jc w:val="center"/>
              <w:rPr>
                <w:sz w:val="18"/>
                <w:szCs w:val="18"/>
              </w:rPr>
            </w:pPr>
          </w:p>
        </w:tc>
        <w:tc>
          <w:tcPr>
            <w:tcW w:w="1237" w:type="dxa"/>
            <w:vMerge/>
            <w:hideMark/>
          </w:tcPr>
          <w:p w:rsidR="00734CE5" w:rsidRPr="00115545" w:rsidRDefault="00734CE5" w:rsidP="00733F07">
            <w:pPr>
              <w:jc w:val="center"/>
              <w:rPr>
                <w:sz w:val="18"/>
                <w:szCs w:val="18"/>
              </w:rPr>
            </w:pPr>
          </w:p>
        </w:tc>
        <w:tc>
          <w:tcPr>
            <w:tcW w:w="740" w:type="dxa"/>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бю</w:t>
            </w:r>
            <w:r w:rsidRPr="00115545">
              <w:rPr>
                <w:sz w:val="18"/>
                <w:szCs w:val="18"/>
              </w:rPr>
              <w:t>д</w:t>
            </w:r>
            <w:r w:rsidRPr="00115545">
              <w:rPr>
                <w:sz w:val="18"/>
                <w:szCs w:val="18"/>
              </w:rPr>
              <w:t>жет ра</w:t>
            </w:r>
            <w:r w:rsidRPr="00115545">
              <w:rPr>
                <w:sz w:val="18"/>
                <w:szCs w:val="18"/>
              </w:rPr>
              <w:t>й</w:t>
            </w:r>
            <w:r w:rsidRPr="00115545">
              <w:rPr>
                <w:sz w:val="18"/>
                <w:szCs w:val="18"/>
              </w:rPr>
              <w:t>она</w:t>
            </w:r>
          </w:p>
        </w:tc>
        <w:tc>
          <w:tcPr>
            <w:tcW w:w="889" w:type="dxa"/>
            <w:gridSpan w:val="2"/>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37" w:type="dxa"/>
            <w:shd w:val="clear" w:color="auto" w:fill="auto"/>
            <w:noWrap/>
            <w:hideMark/>
          </w:tcPr>
          <w:p w:rsidR="00734CE5" w:rsidRPr="00115545" w:rsidRDefault="00734CE5" w:rsidP="00733F07">
            <w:pPr>
              <w:jc w:val="center"/>
              <w:rPr>
                <w:sz w:val="18"/>
                <w:szCs w:val="18"/>
              </w:rPr>
            </w:pPr>
            <w:r w:rsidRPr="00115545">
              <w:rPr>
                <w:sz w:val="18"/>
                <w:szCs w:val="18"/>
              </w:rPr>
              <w:t>-</w:t>
            </w:r>
          </w:p>
        </w:tc>
        <w:tc>
          <w:tcPr>
            <w:tcW w:w="1640" w:type="dxa"/>
            <w:shd w:val="clear" w:color="auto" w:fill="auto"/>
            <w:noWrap/>
            <w:hideMark/>
          </w:tcPr>
          <w:p w:rsidR="00734CE5" w:rsidRPr="00115545" w:rsidRDefault="00734CE5" w:rsidP="00733F07">
            <w:pPr>
              <w:jc w:val="center"/>
              <w:rPr>
                <w:sz w:val="18"/>
                <w:szCs w:val="18"/>
              </w:rPr>
            </w:pPr>
          </w:p>
        </w:tc>
        <w:tc>
          <w:tcPr>
            <w:tcW w:w="1476" w:type="dxa"/>
            <w:shd w:val="clear" w:color="auto" w:fill="auto"/>
            <w:noWrap/>
            <w:hideMark/>
          </w:tcPr>
          <w:p w:rsidR="00734CE5" w:rsidRPr="00115545" w:rsidRDefault="00734CE5" w:rsidP="00733F07">
            <w:pPr>
              <w:jc w:val="center"/>
              <w:rPr>
                <w:sz w:val="18"/>
                <w:szCs w:val="18"/>
              </w:rPr>
            </w:pPr>
          </w:p>
        </w:tc>
        <w:tc>
          <w:tcPr>
            <w:tcW w:w="1843" w:type="dxa"/>
            <w:shd w:val="clear" w:color="auto" w:fill="auto"/>
            <w:noWrap/>
            <w:hideMark/>
          </w:tcPr>
          <w:p w:rsidR="00734CE5" w:rsidRPr="00115545" w:rsidRDefault="00734CE5" w:rsidP="00733F07">
            <w:pPr>
              <w:jc w:val="center"/>
              <w:rPr>
                <w:sz w:val="18"/>
                <w:szCs w:val="18"/>
              </w:rPr>
            </w:pPr>
          </w:p>
        </w:tc>
        <w:tc>
          <w:tcPr>
            <w:tcW w:w="1418" w:type="dxa"/>
            <w:shd w:val="clear" w:color="auto" w:fill="auto"/>
            <w:noWrap/>
            <w:hideMark/>
          </w:tcPr>
          <w:p w:rsidR="00734CE5" w:rsidRPr="00115545" w:rsidRDefault="00734CE5" w:rsidP="00733F07">
            <w:pPr>
              <w:jc w:val="center"/>
              <w:rPr>
                <w:sz w:val="18"/>
                <w:szCs w:val="18"/>
              </w:rPr>
            </w:pPr>
          </w:p>
        </w:tc>
        <w:tc>
          <w:tcPr>
            <w:tcW w:w="1260" w:type="dxa"/>
            <w:shd w:val="clear" w:color="auto" w:fill="auto"/>
            <w:noWrap/>
            <w:hideMark/>
          </w:tcPr>
          <w:p w:rsidR="00734CE5" w:rsidRPr="00115545" w:rsidRDefault="00734CE5" w:rsidP="00733F07">
            <w:pPr>
              <w:jc w:val="center"/>
              <w:rPr>
                <w:sz w:val="18"/>
                <w:szCs w:val="18"/>
              </w:rPr>
            </w:pPr>
          </w:p>
        </w:tc>
        <w:tc>
          <w:tcPr>
            <w:tcW w:w="1260" w:type="dxa"/>
            <w:shd w:val="clear" w:color="auto" w:fill="auto"/>
            <w:noWrap/>
            <w:hideMark/>
          </w:tcPr>
          <w:p w:rsidR="00734CE5" w:rsidRPr="00115545" w:rsidRDefault="00734CE5" w:rsidP="00733F07">
            <w:pPr>
              <w:jc w:val="center"/>
              <w:rPr>
                <w:sz w:val="18"/>
                <w:szCs w:val="18"/>
              </w:rPr>
            </w:pPr>
          </w:p>
        </w:tc>
        <w:tc>
          <w:tcPr>
            <w:tcW w:w="1140" w:type="dxa"/>
            <w:shd w:val="clear" w:color="auto" w:fill="auto"/>
            <w:noWrap/>
            <w:hideMark/>
          </w:tcPr>
          <w:p w:rsidR="00734CE5" w:rsidRPr="00115545" w:rsidRDefault="00734CE5" w:rsidP="00733F07">
            <w:pPr>
              <w:jc w:val="center"/>
              <w:rPr>
                <w:sz w:val="18"/>
                <w:szCs w:val="18"/>
              </w:rPr>
            </w:pPr>
          </w:p>
        </w:tc>
      </w:tr>
      <w:tr w:rsidR="00734CE5" w:rsidRPr="00115545" w:rsidTr="000351F8">
        <w:trPr>
          <w:trHeight w:val="300"/>
          <w:jc w:val="right"/>
        </w:trPr>
        <w:tc>
          <w:tcPr>
            <w:tcW w:w="851" w:type="dxa"/>
            <w:vMerge w:val="restart"/>
            <w:shd w:val="clear" w:color="auto" w:fill="auto"/>
            <w:noWrap/>
            <w:hideMark/>
          </w:tcPr>
          <w:p w:rsidR="00734CE5" w:rsidRPr="00115545" w:rsidRDefault="00734CE5" w:rsidP="00733F07">
            <w:pPr>
              <w:jc w:val="center"/>
              <w:rPr>
                <w:sz w:val="18"/>
                <w:szCs w:val="18"/>
              </w:rPr>
            </w:pPr>
            <w:r w:rsidRPr="00115545">
              <w:rPr>
                <w:sz w:val="18"/>
                <w:szCs w:val="18"/>
              </w:rPr>
              <w:t>3.1.2.</w:t>
            </w:r>
          </w:p>
        </w:tc>
        <w:tc>
          <w:tcPr>
            <w:tcW w:w="1237" w:type="dxa"/>
            <w:vMerge w:val="restart"/>
            <w:shd w:val="clear" w:color="auto" w:fill="auto"/>
            <w:hideMark/>
          </w:tcPr>
          <w:p w:rsidR="00734CE5" w:rsidRPr="00115545" w:rsidRDefault="00734CE5" w:rsidP="00733F07">
            <w:pPr>
              <w:jc w:val="center"/>
              <w:rPr>
                <w:sz w:val="18"/>
                <w:szCs w:val="18"/>
              </w:rPr>
            </w:pPr>
            <w:r w:rsidRPr="00115545">
              <w:rPr>
                <w:sz w:val="18"/>
                <w:szCs w:val="18"/>
              </w:rPr>
              <w:t>Субсидии на возмещение недопол</w:t>
            </w:r>
            <w:r w:rsidRPr="00115545">
              <w:rPr>
                <w:sz w:val="18"/>
                <w:szCs w:val="18"/>
              </w:rPr>
              <w:t>у</w:t>
            </w:r>
            <w:r w:rsidRPr="00115545">
              <w:rPr>
                <w:sz w:val="18"/>
                <w:szCs w:val="18"/>
              </w:rPr>
              <w:t>ченных д</w:t>
            </w:r>
            <w:r w:rsidRPr="00115545">
              <w:rPr>
                <w:sz w:val="18"/>
                <w:szCs w:val="18"/>
              </w:rPr>
              <w:t>о</w:t>
            </w:r>
            <w:r w:rsidRPr="00115545">
              <w:rPr>
                <w:sz w:val="18"/>
                <w:szCs w:val="18"/>
              </w:rPr>
              <w:t>ходов орг</w:t>
            </w:r>
            <w:r w:rsidRPr="00115545">
              <w:rPr>
                <w:sz w:val="18"/>
                <w:szCs w:val="18"/>
              </w:rPr>
              <w:t>а</w:t>
            </w:r>
            <w:r w:rsidRPr="00115545">
              <w:rPr>
                <w:sz w:val="18"/>
                <w:szCs w:val="18"/>
              </w:rPr>
              <w:t>низациям, осущест</w:t>
            </w:r>
            <w:r w:rsidRPr="00115545">
              <w:rPr>
                <w:sz w:val="18"/>
                <w:szCs w:val="18"/>
              </w:rPr>
              <w:t>в</w:t>
            </w:r>
            <w:r w:rsidRPr="00115545">
              <w:rPr>
                <w:sz w:val="18"/>
                <w:szCs w:val="18"/>
              </w:rPr>
              <w:t>ляющим реализацию электрич</w:t>
            </w:r>
            <w:r w:rsidRPr="00115545">
              <w:rPr>
                <w:sz w:val="18"/>
                <w:szCs w:val="18"/>
              </w:rPr>
              <w:t>е</w:t>
            </w:r>
            <w:r w:rsidRPr="00115545">
              <w:rPr>
                <w:sz w:val="18"/>
                <w:szCs w:val="18"/>
              </w:rPr>
              <w:t>ской энергии предприят</w:t>
            </w:r>
            <w:r w:rsidRPr="00115545">
              <w:rPr>
                <w:sz w:val="18"/>
                <w:szCs w:val="18"/>
              </w:rPr>
              <w:t>и</w:t>
            </w:r>
            <w:r w:rsidRPr="00115545">
              <w:rPr>
                <w:sz w:val="18"/>
                <w:szCs w:val="18"/>
              </w:rPr>
              <w:t>ям жили</w:t>
            </w:r>
            <w:r w:rsidRPr="00115545">
              <w:rPr>
                <w:sz w:val="18"/>
                <w:szCs w:val="18"/>
              </w:rPr>
              <w:t>щ</w:t>
            </w:r>
            <w:r w:rsidRPr="00115545">
              <w:rPr>
                <w:sz w:val="18"/>
                <w:szCs w:val="18"/>
              </w:rPr>
              <w:t>но-коммунал</w:t>
            </w:r>
            <w:r w:rsidRPr="00115545">
              <w:rPr>
                <w:sz w:val="18"/>
                <w:szCs w:val="18"/>
              </w:rPr>
              <w:t>ь</w:t>
            </w:r>
            <w:r w:rsidRPr="00115545">
              <w:rPr>
                <w:sz w:val="18"/>
                <w:szCs w:val="18"/>
              </w:rPr>
              <w:t>ного и агр</w:t>
            </w:r>
            <w:r w:rsidRPr="00115545">
              <w:rPr>
                <w:sz w:val="18"/>
                <w:szCs w:val="18"/>
              </w:rPr>
              <w:t>о</w:t>
            </w:r>
            <w:r w:rsidRPr="00115545">
              <w:rPr>
                <w:sz w:val="18"/>
                <w:szCs w:val="18"/>
              </w:rPr>
              <w:lastRenderedPageBreak/>
              <w:t>промышле</w:t>
            </w:r>
            <w:r w:rsidRPr="00115545">
              <w:rPr>
                <w:sz w:val="18"/>
                <w:szCs w:val="18"/>
              </w:rPr>
              <w:t>н</w:t>
            </w:r>
            <w:r w:rsidRPr="00115545">
              <w:rPr>
                <w:sz w:val="18"/>
                <w:szCs w:val="18"/>
              </w:rPr>
              <w:t>ного ко</w:t>
            </w:r>
            <w:r w:rsidRPr="00115545">
              <w:rPr>
                <w:sz w:val="18"/>
                <w:szCs w:val="18"/>
              </w:rPr>
              <w:t>м</w:t>
            </w:r>
            <w:r w:rsidRPr="00115545">
              <w:rPr>
                <w:sz w:val="18"/>
                <w:szCs w:val="18"/>
              </w:rPr>
              <w:t>плексов, субъектам малого и среднего предприн</w:t>
            </w:r>
            <w:r w:rsidRPr="00115545">
              <w:rPr>
                <w:sz w:val="18"/>
                <w:szCs w:val="18"/>
              </w:rPr>
              <w:t>и</w:t>
            </w:r>
            <w:r w:rsidRPr="00115545">
              <w:rPr>
                <w:sz w:val="18"/>
                <w:szCs w:val="18"/>
              </w:rPr>
              <w:t>мательства, организац</w:t>
            </w:r>
            <w:r w:rsidRPr="00115545">
              <w:rPr>
                <w:sz w:val="18"/>
                <w:szCs w:val="18"/>
              </w:rPr>
              <w:t>и</w:t>
            </w:r>
            <w:r w:rsidRPr="00115545">
              <w:rPr>
                <w:sz w:val="18"/>
                <w:szCs w:val="18"/>
              </w:rPr>
              <w:t>ям бюдже</w:t>
            </w:r>
            <w:r w:rsidRPr="00115545">
              <w:rPr>
                <w:sz w:val="18"/>
                <w:szCs w:val="18"/>
              </w:rPr>
              <w:t>т</w:t>
            </w:r>
            <w:r w:rsidRPr="00115545">
              <w:rPr>
                <w:sz w:val="18"/>
                <w:szCs w:val="18"/>
              </w:rPr>
              <w:t>ной сферы в зоне деце</w:t>
            </w:r>
            <w:r w:rsidRPr="00115545">
              <w:rPr>
                <w:sz w:val="18"/>
                <w:szCs w:val="18"/>
              </w:rPr>
              <w:t>н</w:t>
            </w:r>
            <w:r w:rsidRPr="00115545">
              <w:rPr>
                <w:sz w:val="18"/>
                <w:szCs w:val="18"/>
              </w:rPr>
              <w:t>трализова</w:t>
            </w:r>
            <w:r w:rsidRPr="00115545">
              <w:rPr>
                <w:sz w:val="18"/>
                <w:szCs w:val="18"/>
              </w:rPr>
              <w:t>н</w:t>
            </w:r>
            <w:r w:rsidRPr="00115545">
              <w:rPr>
                <w:sz w:val="18"/>
                <w:szCs w:val="18"/>
              </w:rPr>
              <w:t>ного эле</w:t>
            </w:r>
            <w:r w:rsidRPr="00115545">
              <w:rPr>
                <w:sz w:val="18"/>
                <w:szCs w:val="18"/>
              </w:rPr>
              <w:t>к</w:t>
            </w:r>
            <w:r w:rsidRPr="00115545">
              <w:rPr>
                <w:sz w:val="18"/>
                <w:szCs w:val="18"/>
              </w:rPr>
              <w:t>троснабж</w:t>
            </w:r>
            <w:r w:rsidRPr="00115545">
              <w:rPr>
                <w:sz w:val="18"/>
                <w:szCs w:val="18"/>
              </w:rPr>
              <w:t>е</w:t>
            </w:r>
            <w:r w:rsidRPr="00115545">
              <w:rPr>
                <w:sz w:val="18"/>
                <w:szCs w:val="18"/>
              </w:rPr>
              <w:t>ния Нижн</w:t>
            </w:r>
            <w:r w:rsidRPr="00115545">
              <w:rPr>
                <w:sz w:val="18"/>
                <w:szCs w:val="18"/>
              </w:rPr>
              <w:t>е</w:t>
            </w:r>
            <w:r w:rsidRPr="00115545">
              <w:rPr>
                <w:sz w:val="18"/>
                <w:szCs w:val="18"/>
              </w:rPr>
              <w:t>вартовского района по цене эле</w:t>
            </w:r>
            <w:r w:rsidRPr="00115545">
              <w:rPr>
                <w:sz w:val="18"/>
                <w:szCs w:val="18"/>
              </w:rPr>
              <w:t>к</w:t>
            </w:r>
            <w:r w:rsidRPr="00115545">
              <w:rPr>
                <w:sz w:val="18"/>
                <w:szCs w:val="18"/>
              </w:rPr>
              <w:t>трической энергии з</w:t>
            </w:r>
            <w:r w:rsidRPr="00115545">
              <w:rPr>
                <w:sz w:val="18"/>
                <w:szCs w:val="18"/>
              </w:rPr>
              <w:t>о</w:t>
            </w:r>
            <w:r w:rsidRPr="00115545">
              <w:rPr>
                <w:sz w:val="18"/>
                <w:szCs w:val="18"/>
              </w:rPr>
              <w:t>ны центр</w:t>
            </w:r>
            <w:r w:rsidRPr="00115545">
              <w:rPr>
                <w:sz w:val="18"/>
                <w:szCs w:val="18"/>
              </w:rPr>
              <w:t>а</w:t>
            </w:r>
            <w:r w:rsidRPr="00115545">
              <w:rPr>
                <w:sz w:val="18"/>
                <w:szCs w:val="18"/>
              </w:rPr>
              <w:t>лизованного</w:t>
            </w:r>
          </w:p>
        </w:tc>
        <w:tc>
          <w:tcPr>
            <w:tcW w:w="740" w:type="dxa"/>
            <w:vMerge w:val="restart"/>
            <w:shd w:val="clear" w:color="auto" w:fill="auto"/>
            <w:hideMark/>
          </w:tcPr>
          <w:p w:rsidR="00734CE5" w:rsidRPr="00115545" w:rsidRDefault="00734CE5" w:rsidP="00733F07">
            <w:pPr>
              <w:jc w:val="center"/>
              <w:rPr>
                <w:sz w:val="18"/>
                <w:szCs w:val="18"/>
              </w:rPr>
            </w:pPr>
            <w:r>
              <w:rPr>
                <w:sz w:val="18"/>
                <w:szCs w:val="18"/>
              </w:rPr>
              <w:lastRenderedPageBreak/>
              <w:t>о</w:t>
            </w:r>
            <w:r w:rsidRPr="00115545">
              <w:rPr>
                <w:sz w:val="18"/>
                <w:szCs w:val="18"/>
              </w:rPr>
              <w:t>тдел ж</w:t>
            </w:r>
            <w:r w:rsidRPr="00115545">
              <w:rPr>
                <w:sz w:val="18"/>
                <w:szCs w:val="18"/>
              </w:rPr>
              <w:t>и</w:t>
            </w:r>
            <w:r w:rsidRPr="00115545">
              <w:rPr>
                <w:sz w:val="18"/>
                <w:szCs w:val="18"/>
              </w:rPr>
              <w:t>ли</w:t>
            </w:r>
            <w:r w:rsidRPr="00115545">
              <w:rPr>
                <w:sz w:val="18"/>
                <w:szCs w:val="18"/>
              </w:rPr>
              <w:t>щ</w:t>
            </w:r>
            <w:r w:rsidRPr="00115545">
              <w:rPr>
                <w:sz w:val="18"/>
                <w:szCs w:val="18"/>
              </w:rPr>
              <w:t>но-ко</w:t>
            </w:r>
            <w:r w:rsidRPr="00115545">
              <w:rPr>
                <w:sz w:val="18"/>
                <w:szCs w:val="18"/>
              </w:rPr>
              <w:t>м</w:t>
            </w:r>
            <w:r w:rsidRPr="00115545">
              <w:rPr>
                <w:sz w:val="18"/>
                <w:szCs w:val="18"/>
              </w:rPr>
              <w:t>м</w:t>
            </w:r>
            <w:r w:rsidRPr="00115545">
              <w:rPr>
                <w:sz w:val="18"/>
                <w:szCs w:val="18"/>
              </w:rPr>
              <w:t>у</w:t>
            </w:r>
            <w:r w:rsidRPr="00115545">
              <w:rPr>
                <w:sz w:val="18"/>
                <w:szCs w:val="18"/>
              </w:rPr>
              <w:t>нал</w:t>
            </w:r>
            <w:r w:rsidRPr="00115545">
              <w:rPr>
                <w:sz w:val="18"/>
                <w:szCs w:val="18"/>
              </w:rPr>
              <w:t>ь</w:t>
            </w:r>
            <w:r w:rsidRPr="00115545">
              <w:rPr>
                <w:sz w:val="18"/>
                <w:szCs w:val="18"/>
              </w:rPr>
              <w:t>ного хозя</w:t>
            </w:r>
            <w:r w:rsidRPr="00115545">
              <w:rPr>
                <w:sz w:val="18"/>
                <w:szCs w:val="18"/>
              </w:rPr>
              <w:t>й</w:t>
            </w:r>
            <w:r w:rsidRPr="00115545">
              <w:rPr>
                <w:sz w:val="18"/>
                <w:szCs w:val="18"/>
              </w:rPr>
              <w:t>ства, эне</w:t>
            </w:r>
            <w:r w:rsidRPr="00115545">
              <w:rPr>
                <w:sz w:val="18"/>
                <w:szCs w:val="18"/>
              </w:rPr>
              <w:t>р</w:t>
            </w:r>
            <w:r w:rsidRPr="00115545">
              <w:rPr>
                <w:sz w:val="18"/>
                <w:szCs w:val="18"/>
              </w:rPr>
              <w:t>гетики и стро</w:t>
            </w:r>
            <w:r w:rsidRPr="00115545">
              <w:rPr>
                <w:sz w:val="18"/>
                <w:szCs w:val="18"/>
              </w:rPr>
              <w:t>и</w:t>
            </w:r>
            <w:r w:rsidRPr="00115545">
              <w:rPr>
                <w:sz w:val="18"/>
                <w:szCs w:val="18"/>
              </w:rPr>
              <w:t>тел</w:t>
            </w:r>
            <w:r w:rsidRPr="00115545">
              <w:rPr>
                <w:sz w:val="18"/>
                <w:szCs w:val="18"/>
              </w:rPr>
              <w:t>ь</w:t>
            </w:r>
            <w:r w:rsidRPr="00115545">
              <w:rPr>
                <w:sz w:val="18"/>
                <w:szCs w:val="18"/>
              </w:rPr>
              <w:t xml:space="preserve">ства </w:t>
            </w:r>
            <w:r w:rsidRPr="00115545">
              <w:rPr>
                <w:sz w:val="18"/>
                <w:szCs w:val="18"/>
              </w:rPr>
              <w:lastRenderedPageBreak/>
              <w:t>адм</w:t>
            </w:r>
            <w:r w:rsidRPr="00115545">
              <w:rPr>
                <w:sz w:val="18"/>
                <w:szCs w:val="18"/>
              </w:rPr>
              <w:t>и</w:t>
            </w:r>
            <w:r w:rsidRPr="00115545">
              <w:rPr>
                <w:sz w:val="18"/>
                <w:szCs w:val="18"/>
              </w:rPr>
              <w:t>нис</w:t>
            </w:r>
            <w:r w:rsidRPr="00115545">
              <w:rPr>
                <w:sz w:val="18"/>
                <w:szCs w:val="18"/>
              </w:rPr>
              <w:t>т</w:t>
            </w:r>
            <w:r w:rsidRPr="00115545">
              <w:rPr>
                <w:sz w:val="18"/>
                <w:szCs w:val="18"/>
              </w:rPr>
              <w:t>рации ра</w:t>
            </w:r>
            <w:r w:rsidRPr="00115545">
              <w:rPr>
                <w:sz w:val="18"/>
                <w:szCs w:val="18"/>
              </w:rPr>
              <w:t>й</w:t>
            </w:r>
            <w:r w:rsidRPr="00115545">
              <w:rPr>
                <w:sz w:val="18"/>
                <w:szCs w:val="18"/>
              </w:rPr>
              <w:t>она</w:t>
            </w:r>
          </w:p>
        </w:tc>
        <w:tc>
          <w:tcPr>
            <w:tcW w:w="678" w:type="dxa"/>
            <w:shd w:val="clear" w:color="auto" w:fill="auto"/>
            <w:hideMark/>
          </w:tcPr>
          <w:p w:rsidR="00734CE5" w:rsidRPr="00115545" w:rsidRDefault="00734CE5" w:rsidP="00733F07">
            <w:pPr>
              <w:jc w:val="center"/>
              <w:rPr>
                <w:sz w:val="18"/>
                <w:szCs w:val="18"/>
              </w:rPr>
            </w:pPr>
            <w:r w:rsidRPr="00115545">
              <w:rPr>
                <w:sz w:val="18"/>
                <w:szCs w:val="18"/>
              </w:rPr>
              <w:lastRenderedPageBreak/>
              <w:t>всего</w:t>
            </w:r>
          </w:p>
        </w:tc>
        <w:tc>
          <w:tcPr>
            <w:tcW w:w="889" w:type="dxa"/>
            <w:gridSpan w:val="2"/>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37" w:type="dxa"/>
            <w:shd w:val="clear" w:color="auto" w:fill="auto"/>
            <w:noWrap/>
            <w:hideMark/>
          </w:tcPr>
          <w:p w:rsidR="00734CE5" w:rsidRPr="00115545" w:rsidRDefault="00734CE5" w:rsidP="00733F07">
            <w:pPr>
              <w:jc w:val="center"/>
              <w:rPr>
                <w:sz w:val="18"/>
                <w:szCs w:val="18"/>
              </w:rPr>
            </w:pPr>
            <w:r w:rsidRPr="00115545">
              <w:rPr>
                <w:sz w:val="18"/>
                <w:szCs w:val="18"/>
              </w:rPr>
              <w:t>131 206,10</w:t>
            </w:r>
          </w:p>
        </w:tc>
        <w:tc>
          <w:tcPr>
            <w:tcW w:w="1640" w:type="dxa"/>
            <w:shd w:val="clear" w:color="auto" w:fill="auto"/>
            <w:noWrap/>
            <w:hideMark/>
          </w:tcPr>
          <w:p w:rsidR="00734CE5" w:rsidRPr="00115545" w:rsidRDefault="00734CE5" w:rsidP="00733F07">
            <w:pPr>
              <w:jc w:val="center"/>
              <w:rPr>
                <w:sz w:val="18"/>
                <w:szCs w:val="18"/>
              </w:rPr>
            </w:pPr>
            <w:r w:rsidRPr="00115545">
              <w:rPr>
                <w:sz w:val="18"/>
                <w:szCs w:val="18"/>
              </w:rPr>
              <w:t>18 474,30</w:t>
            </w:r>
          </w:p>
        </w:tc>
        <w:tc>
          <w:tcPr>
            <w:tcW w:w="1476" w:type="dxa"/>
            <w:shd w:val="clear" w:color="auto" w:fill="auto"/>
            <w:noWrap/>
            <w:hideMark/>
          </w:tcPr>
          <w:p w:rsidR="00734CE5" w:rsidRPr="00115545" w:rsidRDefault="00734CE5" w:rsidP="00733F07">
            <w:pPr>
              <w:jc w:val="center"/>
              <w:rPr>
                <w:sz w:val="18"/>
                <w:szCs w:val="18"/>
              </w:rPr>
            </w:pPr>
            <w:r w:rsidRPr="00115545">
              <w:rPr>
                <w:sz w:val="18"/>
                <w:szCs w:val="18"/>
              </w:rPr>
              <w:t>17 485,00</w:t>
            </w:r>
          </w:p>
        </w:tc>
        <w:tc>
          <w:tcPr>
            <w:tcW w:w="1843" w:type="dxa"/>
            <w:shd w:val="clear" w:color="auto" w:fill="auto"/>
            <w:noWrap/>
            <w:hideMark/>
          </w:tcPr>
          <w:p w:rsidR="00734CE5" w:rsidRPr="00115545" w:rsidRDefault="00734CE5" w:rsidP="00733F07">
            <w:pPr>
              <w:jc w:val="center"/>
              <w:rPr>
                <w:sz w:val="18"/>
                <w:szCs w:val="18"/>
              </w:rPr>
            </w:pPr>
            <w:r w:rsidRPr="00115545">
              <w:rPr>
                <w:sz w:val="18"/>
                <w:szCs w:val="18"/>
              </w:rPr>
              <w:t>15 950,00</w:t>
            </w:r>
          </w:p>
        </w:tc>
        <w:tc>
          <w:tcPr>
            <w:tcW w:w="1418" w:type="dxa"/>
            <w:shd w:val="clear" w:color="auto" w:fill="auto"/>
            <w:noWrap/>
            <w:hideMark/>
          </w:tcPr>
          <w:p w:rsidR="00734CE5" w:rsidRPr="00115545" w:rsidRDefault="00734CE5" w:rsidP="00733F07">
            <w:pPr>
              <w:jc w:val="center"/>
              <w:rPr>
                <w:sz w:val="18"/>
                <w:szCs w:val="18"/>
              </w:rPr>
            </w:pPr>
            <w:r w:rsidRPr="00115545">
              <w:rPr>
                <w:sz w:val="18"/>
                <w:szCs w:val="18"/>
              </w:rPr>
              <w:t>21 688,00</w:t>
            </w:r>
          </w:p>
        </w:tc>
        <w:tc>
          <w:tcPr>
            <w:tcW w:w="1260" w:type="dxa"/>
            <w:shd w:val="clear" w:color="auto" w:fill="auto"/>
            <w:noWrap/>
            <w:hideMark/>
          </w:tcPr>
          <w:p w:rsidR="00734CE5" w:rsidRPr="00115545" w:rsidRDefault="00734CE5" w:rsidP="00733F07">
            <w:pPr>
              <w:jc w:val="center"/>
              <w:rPr>
                <w:sz w:val="18"/>
                <w:szCs w:val="18"/>
              </w:rPr>
            </w:pPr>
            <w:r w:rsidRPr="00115545">
              <w:rPr>
                <w:sz w:val="18"/>
                <w:szCs w:val="18"/>
              </w:rPr>
              <w:t>23 348,40</w:t>
            </w:r>
          </w:p>
        </w:tc>
        <w:tc>
          <w:tcPr>
            <w:tcW w:w="1260" w:type="dxa"/>
            <w:shd w:val="clear" w:color="auto" w:fill="auto"/>
            <w:noWrap/>
            <w:hideMark/>
          </w:tcPr>
          <w:p w:rsidR="00734CE5" w:rsidRPr="00115545" w:rsidRDefault="00734CE5" w:rsidP="00733F07">
            <w:pPr>
              <w:jc w:val="center"/>
              <w:rPr>
                <w:sz w:val="18"/>
                <w:szCs w:val="18"/>
              </w:rPr>
            </w:pPr>
            <w:r w:rsidRPr="00115545">
              <w:rPr>
                <w:sz w:val="18"/>
                <w:szCs w:val="18"/>
              </w:rPr>
              <w:t>25 068,40</w:t>
            </w:r>
          </w:p>
        </w:tc>
        <w:tc>
          <w:tcPr>
            <w:tcW w:w="1140" w:type="dxa"/>
            <w:shd w:val="clear" w:color="auto" w:fill="auto"/>
            <w:noWrap/>
            <w:hideMark/>
          </w:tcPr>
          <w:p w:rsidR="00734CE5" w:rsidRPr="00115545" w:rsidRDefault="00734CE5" w:rsidP="00733F07">
            <w:pPr>
              <w:jc w:val="center"/>
              <w:rPr>
                <w:sz w:val="18"/>
                <w:szCs w:val="18"/>
              </w:rPr>
            </w:pPr>
            <w:r w:rsidRPr="00115545">
              <w:rPr>
                <w:sz w:val="18"/>
                <w:szCs w:val="18"/>
              </w:rPr>
              <w:t>9 192,00</w:t>
            </w:r>
          </w:p>
        </w:tc>
      </w:tr>
      <w:tr w:rsidR="00734CE5" w:rsidRPr="00115545" w:rsidTr="000351F8">
        <w:trPr>
          <w:trHeight w:val="720"/>
          <w:jc w:val="right"/>
        </w:trPr>
        <w:tc>
          <w:tcPr>
            <w:tcW w:w="851" w:type="dxa"/>
            <w:vMerge/>
            <w:hideMark/>
          </w:tcPr>
          <w:p w:rsidR="00734CE5" w:rsidRPr="00115545" w:rsidRDefault="00734CE5" w:rsidP="00733F07">
            <w:pPr>
              <w:jc w:val="center"/>
              <w:rPr>
                <w:sz w:val="18"/>
                <w:szCs w:val="18"/>
              </w:rPr>
            </w:pPr>
          </w:p>
        </w:tc>
        <w:tc>
          <w:tcPr>
            <w:tcW w:w="1237" w:type="dxa"/>
            <w:vMerge/>
            <w:hideMark/>
          </w:tcPr>
          <w:p w:rsidR="00734CE5" w:rsidRPr="00115545" w:rsidRDefault="00734CE5" w:rsidP="00733F07">
            <w:pPr>
              <w:jc w:val="center"/>
              <w:rPr>
                <w:sz w:val="18"/>
                <w:szCs w:val="18"/>
              </w:rPr>
            </w:pPr>
          </w:p>
        </w:tc>
        <w:tc>
          <w:tcPr>
            <w:tcW w:w="740" w:type="dxa"/>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бю</w:t>
            </w:r>
            <w:r w:rsidRPr="00115545">
              <w:rPr>
                <w:sz w:val="18"/>
                <w:szCs w:val="18"/>
              </w:rPr>
              <w:t>д</w:t>
            </w:r>
            <w:r w:rsidRPr="00115545">
              <w:rPr>
                <w:sz w:val="18"/>
                <w:szCs w:val="18"/>
              </w:rPr>
              <w:t>жет авт</w:t>
            </w:r>
            <w:r w:rsidRPr="00115545">
              <w:rPr>
                <w:sz w:val="18"/>
                <w:szCs w:val="18"/>
              </w:rPr>
              <w:t>о</w:t>
            </w:r>
            <w:r w:rsidRPr="00115545">
              <w:rPr>
                <w:sz w:val="18"/>
                <w:szCs w:val="18"/>
              </w:rPr>
              <w:t>но</w:t>
            </w:r>
            <w:r w:rsidRPr="00115545">
              <w:rPr>
                <w:sz w:val="18"/>
                <w:szCs w:val="18"/>
              </w:rPr>
              <w:t>м</w:t>
            </w:r>
            <w:r w:rsidRPr="00115545">
              <w:rPr>
                <w:sz w:val="18"/>
                <w:szCs w:val="18"/>
              </w:rPr>
              <w:t>ного окр</w:t>
            </w:r>
            <w:r w:rsidRPr="00115545">
              <w:rPr>
                <w:sz w:val="18"/>
                <w:szCs w:val="18"/>
              </w:rPr>
              <w:t>у</w:t>
            </w:r>
            <w:r w:rsidRPr="00115545">
              <w:rPr>
                <w:sz w:val="18"/>
                <w:szCs w:val="18"/>
              </w:rPr>
              <w:t>га</w:t>
            </w:r>
          </w:p>
        </w:tc>
        <w:tc>
          <w:tcPr>
            <w:tcW w:w="889" w:type="dxa"/>
            <w:gridSpan w:val="2"/>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37" w:type="dxa"/>
            <w:shd w:val="clear" w:color="auto" w:fill="auto"/>
            <w:noWrap/>
            <w:hideMark/>
          </w:tcPr>
          <w:p w:rsidR="00734CE5" w:rsidRPr="00115545" w:rsidRDefault="00734CE5" w:rsidP="00733F07">
            <w:pPr>
              <w:jc w:val="center"/>
              <w:rPr>
                <w:sz w:val="18"/>
                <w:szCs w:val="18"/>
              </w:rPr>
            </w:pPr>
            <w:r w:rsidRPr="00115545">
              <w:rPr>
                <w:sz w:val="18"/>
                <w:szCs w:val="18"/>
              </w:rPr>
              <w:t>73 208,00</w:t>
            </w:r>
          </w:p>
        </w:tc>
        <w:tc>
          <w:tcPr>
            <w:tcW w:w="1640" w:type="dxa"/>
            <w:shd w:val="clear" w:color="auto" w:fill="auto"/>
            <w:noWrap/>
            <w:hideMark/>
          </w:tcPr>
          <w:p w:rsidR="00734CE5" w:rsidRPr="00115545" w:rsidRDefault="00734CE5" w:rsidP="00733F07">
            <w:pPr>
              <w:jc w:val="center"/>
              <w:rPr>
                <w:sz w:val="18"/>
                <w:szCs w:val="18"/>
              </w:rPr>
            </w:pPr>
            <w:r w:rsidRPr="00115545">
              <w:rPr>
                <w:sz w:val="18"/>
                <w:szCs w:val="18"/>
              </w:rPr>
              <w:t>11 084,30</w:t>
            </w:r>
          </w:p>
        </w:tc>
        <w:tc>
          <w:tcPr>
            <w:tcW w:w="1476" w:type="dxa"/>
            <w:shd w:val="clear" w:color="auto" w:fill="auto"/>
            <w:noWrap/>
            <w:hideMark/>
          </w:tcPr>
          <w:p w:rsidR="00734CE5" w:rsidRPr="00115545" w:rsidRDefault="00734CE5" w:rsidP="00733F07">
            <w:pPr>
              <w:jc w:val="center"/>
              <w:rPr>
                <w:sz w:val="18"/>
                <w:szCs w:val="18"/>
              </w:rPr>
            </w:pPr>
            <w:r w:rsidRPr="00115545">
              <w:rPr>
                <w:sz w:val="18"/>
                <w:szCs w:val="18"/>
              </w:rPr>
              <w:t>10 491,00</w:t>
            </w:r>
          </w:p>
        </w:tc>
        <w:tc>
          <w:tcPr>
            <w:tcW w:w="1843" w:type="dxa"/>
            <w:shd w:val="clear" w:color="auto" w:fill="auto"/>
            <w:noWrap/>
            <w:hideMark/>
          </w:tcPr>
          <w:p w:rsidR="00734CE5" w:rsidRPr="00115545" w:rsidRDefault="00734CE5" w:rsidP="00733F07">
            <w:pPr>
              <w:jc w:val="center"/>
              <w:rPr>
                <w:sz w:val="18"/>
                <w:szCs w:val="18"/>
              </w:rPr>
            </w:pPr>
            <w:r w:rsidRPr="00115545">
              <w:rPr>
                <w:sz w:val="18"/>
                <w:szCs w:val="18"/>
              </w:rPr>
              <w:t>9 570,00</w:t>
            </w:r>
          </w:p>
        </w:tc>
        <w:tc>
          <w:tcPr>
            <w:tcW w:w="1418" w:type="dxa"/>
            <w:shd w:val="clear" w:color="auto" w:fill="auto"/>
            <w:noWrap/>
            <w:hideMark/>
          </w:tcPr>
          <w:p w:rsidR="00734CE5" w:rsidRPr="00115545" w:rsidRDefault="00734CE5" w:rsidP="00733F07">
            <w:pPr>
              <w:jc w:val="center"/>
              <w:rPr>
                <w:sz w:val="18"/>
                <w:szCs w:val="18"/>
              </w:rPr>
            </w:pPr>
            <w:r w:rsidRPr="00115545">
              <w:rPr>
                <w:sz w:val="18"/>
                <w:szCs w:val="18"/>
              </w:rPr>
              <w:t>13 012,80</w:t>
            </w:r>
          </w:p>
        </w:tc>
        <w:tc>
          <w:tcPr>
            <w:tcW w:w="1260" w:type="dxa"/>
            <w:shd w:val="clear" w:color="auto" w:fill="auto"/>
            <w:noWrap/>
            <w:hideMark/>
          </w:tcPr>
          <w:p w:rsidR="00734CE5" w:rsidRPr="00115545" w:rsidRDefault="00734CE5" w:rsidP="00733F07">
            <w:pPr>
              <w:jc w:val="center"/>
              <w:rPr>
                <w:sz w:val="18"/>
                <w:szCs w:val="18"/>
              </w:rPr>
            </w:pPr>
            <w:r w:rsidRPr="00115545">
              <w:rPr>
                <w:sz w:val="18"/>
                <w:szCs w:val="18"/>
              </w:rPr>
              <w:t>14 008,90</w:t>
            </w:r>
          </w:p>
        </w:tc>
        <w:tc>
          <w:tcPr>
            <w:tcW w:w="1260" w:type="dxa"/>
            <w:shd w:val="clear" w:color="auto" w:fill="auto"/>
            <w:noWrap/>
            <w:hideMark/>
          </w:tcPr>
          <w:p w:rsidR="00734CE5" w:rsidRPr="00115545" w:rsidRDefault="00734CE5" w:rsidP="00733F07">
            <w:pPr>
              <w:jc w:val="center"/>
              <w:rPr>
                <w:sz w:val="18"/>
                <w:szCs w:val="18"/>
              </w:rPr>
            </w:pPr>
            <w:r w:rsidRPr="00115545">
              <w:rPr>
                <w:sz w:val="18"/>
                <w:szCs w:val="18"/>
              </w:rPr>
              <w:t>15 041,00</w:t>
            </w:r>
          </w:p>
        </w:tc>
        <w:tc>
          <w:tcPr>
            <w:tcW w:w="1140" w:type="dxa"/>
            <w:shd w:val="clear" w:color="auto" w:fill="auto"/>
            <w:noWrap/>
            <w:hideMark/>
          </w:tcPr>
          <w:p w:rsidR="00734CE5" w:rsidRPr="00115545" w:rsidRDefault="00734CE5" w:rsidP="00733F07">
            <w:pPr>
              <w:jc w:val="center"/>
              <w:rPr>
                <w:sz w:val="18"/>
                <w:szCs w:val="18"/>
              </w:rPr>
            </w:pPr>
            <w:r w:rsidRPr="00115545">
              <w:rPr>
                <w:sz w:val="18"/>
                <w:szCs w:val="18"/>
              </w:rPr>
              <w:t>0,00</w:t>
            </w:r>
          </w:p>
        </w:tc>
      </w:tr>
      <w:tr w:rsidR="00734CE5" w:rsidRPr="00115545" w:rsidTr="000351F8">
        <w:trPr>
          <w:trHeight w:val="480"/>
          <w:jc w:val="right"/>
        </w:trPr>
        <w:tc>
          <w:tcPr>
            <w:tcW w:w="851" w:type="dxa"/>
            <w:vMerge/>
            <w:hideMark/>
          </w:tcPr>
          <w:p w:rsidR="00734CE5" w:rsidRPr="00115545" w:rsidRDefault="00734CE5" w:rsidP="00733F07">
            <w:pPr>
              <w:jc w:val="center"/>
              <w:rPr>
                <w:sz w:val="18"/>
                <w:szCs w:val="18"/>
              </w:rPr>
            </w:pPr>
          </w:p>
        </w:tc>
        <w:tc>
          <w:tcPr>
            <w:tcW w:w="1237" w:type="dxa"/>
            <w:vMerge/>
            <w:hideMark/>
          </w:tcPr>
          <w:p w:rsidR="00734CE5" w:rsidRPr="00115545" w:rsidRDefault="00734CE5" w:rsidP="00733F07">
            <w:pPr>
              <w:jc w:val="center"/>
              <w:rPr>
                <w:sz w:val="18"/>
                <w:szCs w:val="18"/>
              </w:rPr>
            </w:pPr>
          </w:p>
        </w:tc>
        <w:tc>
          <w:tcPr>
            <w:tcW w:w="740" w:type="dxa"/>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бю</w:t>
            </w:r>
            <w:r w:rsidRPr="00115545">
              <w:rPr>
                <w:sz w:val="18"/>
                <w:szCs w:val="18"/>
              </w:rPr>
              <w:t>д</w:t>
            </w:r>
            <w:r w:rsidRPr="00115545">
              <w:rPr>
                <w:sz w:val="18"/>
                <w:szCs w:val="18"/>
              </w:rPr>
              <w:t>жет ра</w:t>
            </w:r>
            <w:r w:rsidRPr="00115545">
              <w:rPr>
                <w:sz w:val="18"/>
                <w:szCs w:val="18"/>
              </w:rPr>
              <w:t>й</w:t>
            </w:r>
            <w:r w:rsidRPr="00115545">
              <w:rPr>
                <w:sz w:val="18"/>
                <w:szCs w:val="18"/>
              </w:rPr>
              <w:t>она</w:t>
            </w:r>
          </w:p>
        </w:tc>
        <w:tc>
          <w:tcPr>
            <w:tcW w:w="889" w:type="dxa"/>
            <w:gridSpan w:val="2"/>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37" w:type="dxa"/>
            <w:shd w:val="clear" w:color="auto" w:fill="auto"/>
            <w:noWrap/>
            <w:hideMark/>
          </w:tcPr>
          <w:p w:rsidR="00734CE5" w:rsidRPr="00115545" w:rsidRDefault="00734CE5" w:rsidP="00733F07">
            <w:pPr>
              <w:jc w:val="center"/>
              <w:rPr>
                <w:sz w:val="18"/>
                <w:szCs w:val="18"/>
              </w:rPr>
            </w:pPr>
            <w:r w:rsidRPr="00115545">
              <w:rPr>
                <w:sz w:val="18"/>
                <w:szCs w:val="18"/>
              </w:rPr>
              <w:t>57 998,10</w:t>
            </w:r>
          </w:p>
        </w:tc>
        <w:tc>
          <w:tcPr>
            <w:tcW w:w="1640" w:type="dxa"/>
            <w:shd w:val="clear" w:color="auto" w:fill="auto"/>
            <w:noWrap/>
            <w:hideMark/>
          </w:tcPr>
          <w:p w:rsidR="00734CE5" w:rsidRPr="00115545" w:rsidRDefault="00734CE5" w:rsidP="00733F07">
            <w:pPr>
              <w:jc w:val="center"/>
              <w:rPr>
                <w:sz w:val="18"/>
                <w:szCs w:val="18"/>
              </w:rPr>
            </w:pPr>
            <w:r w:rsidRPr="00115545">
              <w:rPr>
                <w:sz w:val="18"/>
                <w:szCs w:val="18"/>
              </w:rPr>
              <w:t>7 390,00</w:t>
            </w:r>
          </w:p>
        </w:tc>
        <w:tc>
          <w:tcPr>
            <w:tcW w:w="1476" w:type="dxa"/>
            <w:shd w:val="clear" w:color="auto" w:fill="auto"/>
            <w:noWrap/>
            <w:hideMark/>
          </w:tcPr>
          <w:p w:rsidR="00734CE5" w:rsidRPr="00115545" w:rsidRDefault="00734CE5" w:rsidP="00733F07">
            <w:pPr>
              <w:jc w:val="center"/>
              <w:rPr>
                <w:sz w:val="18"/>
                <w:szCs w:val="18"/>
              </w:rPr>
            </w:pPr>
            <w:r w:rsidRPr="00115545">
              <w:rPr>
                <w:sz w:val="18"/>
                <w:szCs w:val="18"/>
              </w:rPr>
              <w:t>6 994,00</w:t>
            </w:r>
          </w:p>
        </w:tc>
        <w:tc>
          <w:tcPr>
            <w:tcW w:w="1843" w:type="dxa"/>
            <w:shd w:val="clear" w:color="auto" w:fill="auto"/>
            <w:noWrap/>
            <w:hideMark/>
          </w:tcPr>
          <w:p w:rsidR="00734CE5" w:rsidRPr="00115545" w:rsidRDefault="00734CE5" w:rsidP="00733F07">
            <w:pPr>
              <w:jc w:val="center"/>
              <w:rPr>
                <w:sz w:val="18"/>
                <w:szCs w:val="18"/>
              </w:rPr>
            </w:pPr>
            <w:r w:rsidRPr="00115545">
              <w:rPr>
                <w:sz w:val="18"/>
                <w:szCs w:val="18"/>
              </w:rPr>
              <w:t>6 380,00</w:t>
            </w:r>
          </w:p>
        </w:tc>
        <w:tc>
          <w:tcPr>
            <w:tcW w:w="1418" w:type="dxa"/>
            <w:shd w:val="clear" w:color="auto" w:fill="auto"/>
            <w:noWrap/>
            <w:hideMark/>
          </w:tcPr>
          <w:p w:rsidR="00734CE5" w:rsidRPr="00115545" w:rsidRDefault="00734CE5" w:rsidP="00733F07">
            <w:pPr>
              <w:jc w:val="center"/>
              <w:rPr>
                <w:sz w:val="18"/>
                <w:szCs w:val="18"/>
              </w:rPr>
            </w:pPr>
            <w:r w:rsidRPr="00115545">
              <w:rPr>
                <w:sz w:val="18"/>
                <w:szCs w:val="18"/>
              </w:rPr>
              <w:t>8 675,20</w:t>
            </w:r>
          </w:p>
        </w:tc>
        <w:tc>
          <w:tcPr>
            <w:tcW w:w="1260" w:type="dxa"/>
            <w:shd w:val="clear" w:color="auto" w:fill="auto"/>
            <w:noWrap/>
            <w:hideMark/>
          </w:tcPr>
          <w:p w:rsidR="00734CE5" w:rsidRPr="00115545" w:rsidRDefault="00734CE5" w:rsidP="00733F07">
            <w:pPr>
              <w:jc w:val="center"/>
              <w:rPr>
                <w:sz w:val="18"/>
                <w:szCs w:val="18"/>
              </w:rPr>
            </w:pPr>
            <w:r w:rsidRPr="00115545">
              <w:rPr>
                <w:sz w:val="18"/>
                <w:szCs w:val="18"/>
              </w:rPr>
              <w:t>9 339,50</w:t>
            </w:r>
          </w:p>
        </w:tc>
        <w:tc>
          <w:tcPr>
            <w:tcW w:w="1260" w:type="dxa"/>
            <w:shd w:val="clear" w:color="auto" w:fill="auto"/>
            <w:noWrap/>
            <w:hideMark/>
          </w:tcPr>
          <w:p w:rsidR="00734CE5" w:rsidRPr="00115545" w:rsidRDefault="00734CE5" w:rsidP="00733F07">
            <w:pPr>
              <w:jc w:val="center"/>
              <w:rPr>
                <w:sz w:val="18"/>
                <w:szCs w:val="18"/>
              </w:rPr>
            </w:pPr>
            <w:r w:rsidRPr="00115545">
              <w:rPr>
                <w:sz w:val="18"/>
                <w:szCs w:val="18"/>
              </w:rPr>
              <w:t>10 027,40</w:t>
            </w:r>
          </w:p>
        </w:tc>
        <w:tc>
          <w:tcPr>
            <w:tcW w:w="1140" w:type="dxa"/>
            <w:shd w:val="clear" w:color="auto" w:fill="auto"/>
            <w:noWrap/>
            <w:hideMark/>
          </w:tcPr>
          <w:p w:rsidR="00734CE5" w:rsidRPr="00115545" w:rsidRDefault="00734CE5" w:rsidP="00733F07">
            <w:pPr>
              <w:jc w:val="center"/>
              <w:rPr>
                <w:sz w:val="18"/>
                <w:szCs w:val="18"/>
              </w:rPr>
            </w:pPr>
            <w:r w:rsidRPr="00115545">
              <w:rPr>
                <w:sz w:val="18"/>
                <w:szCs w:val="18"/>
              </w:rPr>
              <w:t>9 192,00</w:t>
            </w:r>
          </w:p>
        </w:tc>
      </w:tr>
      <w:tr w:rsidR="00734CE5" w:rsidRPr="00115545" w:rsidTr="000351F8">
        <w:trPr>
          <w:trHeight w:val="300"/>
          <w:jc w:val="right"/>
        </w:trPr>
        <w:tc>
          <w:tcPr>
            <w:tcW w:w="2828" w:type="dxa"/>
            <w:gridSpan w:val="3"/>
            <w:vMerge w:val="restart"/>
            <w:shd w:val="clear" w:color="auto" w:fill="auto"/>
            <w:noWrap/>
            <w:hideMark/>
          </w:tcPr>
          <w:p w:rsidR="00734CE5" w:rsidRPr="00115545" w:rsidRDefault="00734CE5" w:rsidP="00733F07">
            <w:pPr>
              <w:jc w:val="center"/>
              <w:rPr>
                <w:sz w:val="18"/>
                <w:szCs w:val="18"/>
              </w:rPr>
            </w:pPr>
            <w:r w:rsidRPr="00115545">
              <w:rPr>
                <w:sz w:val="18"/>
                <w:szCs w:val="18"/>
              </w:rPr>
              <w:lastRenderedPageBreak/>
              <w:t>Итого по мероприятию 3.1.</w:t>
            </w:r>
          </w:p>
        </w:tc>
        <w:tc>
          <w:tcPr>
            <w:tcW w:w="678" w:type="dxa"/>
            <w:shd w:val="clear" w:color="auto" w:fill="auto"/>
            <w:hideMark/>
          </w:tcPr>
          <w:p w:rsidR="00734CE5" w:rsidRPr="00115545" w:rsidRDefault="00734CE5" w:rsidP="00733F07">
            <w:pPr>
              <w:jc w:val="center"/>
              <w:rPr>
                <w:sz w:val="18"/>
                <w:szCs w:val="18"/>
              </w:rPr>
            </w:pPr>
            <w:r w:rsidRPr="00115545">
              <w:rPr>
                <w:sz w:val="18"/>
                <w:szCs w:val="18"/>
              </w:rPr>
              <w:t>всего</w:t>
            </w:r>
          </w:p>
        </w:tc>
        <w:tc>
          <w:tcPr>
            <w:tcW w:w="889" w:type="dxa"/>
            <w:gridSpan w:val="2"/>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37" w:type="dxa"/>
            <w:shd w:val="clear" w:color="auto" w:fill="auto"/>
            <w:noWrap/>
            <w:hideMark/>
          </w:tcPr>
          <w:p w:rsidR="00734CE5" w:rsidRPr="00115545" w:rsidRDefault="00734CE5" w:rsidP="00733F07">
            <w:pPr>
              <w:jc w:val="center"/>
              <w:rPr>
                <w:sz w:val="18"/>
                <w:szCs w:val="18"/>
              </w:rPr>
            </w:pPr>
            <w:r w:rsidRPr="00115545">
              <w:rPr>
                <w:sz w:val="18"/>
                <w:szCs w:val="18"/>
              </w:rPr>
              <w:t>314 258,80</w:t>
            </w:r>
          </w:p>
        </w:tc>
        <w:tc>
          <w:tcPr>
            <w:tcW w:w="1640" w:type="dxa"/>
            <w:shd w:val="clear" w:color="auto" w:fill="auto"/>
            <w:noWrap/>
            <w:hideMark/>
          </w:tcPr>
          <w:p w:rsidR="00734CE5" w:rsidRPr="00115545" w:rsidRDefault="00734CE5" w:rsidP="00733F07">
            <w:pPr>
              <w:jc w:val="center"/>
              <w:rPr>
                <w:sz w:val="18"/>
                <w:szCs w:val="18"/>
              </w:rPr>
            </w:pPr>
            <w:r w:rsidRPr="00115545">
              <w:rPr>
                <w:sz w:val="18"/>
                <w:szCs w:val="18"/>
              </w:rPr>
              <w:t>44 282,10</w:t>
            </w:r>
          </w:p>
        </w:tc>
        <w:tc>
          <w:tcPr>
            <w:tcW w:w="1476" w:type="dxa"/>
            <w:shd w:val="clear" w:color="auto" w:fill="auto"/>
            <w:noWrap/>
            <w:hideMark/>
          </w:tcPr>
          <w:p w:rsidR="00734CE5" w:rsidRPr="00115545" w:rsidRDefault="00734CE5" w:rsidP="00733F07">
            <w:pPr>
              <w:jc w:val="center"/>
              <w:rPr>
                <w:sz w:val="18"/>
                <w:szCs w:val="18"/>
              </w:rPr>
            </w:pPr>
            <w:r w:rsidRPr="00115545">
              <w:rPr>
                <w:sz w:val="18"/>
                <w:szCs w:val="18"/>
              </w:rPr>
              <w:t>45 831,20</w:t>
            </w:r>
          </w:p>
        </w:tc>
        <w:tc>
          <w:tcPr>
            <w:tcW w:w="1843" w:type="dxa"/>
            <w:shd w:val="clear" w:color="auto" w:fill="auto"/>
            <w:noWrap/>
            <w:hideMark/>
          </w:tcPr>
          <w:p w:rsidR="00734CE5" w:rsidRPr="00115545" w:rsidRDefault="00734CE5" w:rsidP="00733F07">
            <w:pPr>
              <w:jc w:val="center"/>
              <w:rPr>
                <w:sz w:val="18"/>
                <w:szCs w:val="18"/>
              </w:rPr>
            </w:pPr>
            <w:r w:rsidRPr="00115545">
              <w:rPr>
                <w:sz w:val="18"/>
                <w:szCs w:val="18"/>
              </w:rPr>
              <w:t>42 469,00</w:t>
            </w:r>
          </w:p>
        </w:tc>
        <w:tc>
          <w:tcPr>
            <w:tcW w:w="1418" w:type="dxa"/>
            <w:shd w:val="clear" w:color="auto" w:fill="auto"/>
            <w:noWrap/>
            <w:hideMark/>
          </w:tcPr>
          <w:p w:rsidR="00734CE5" w:rsidRPr="00115545" w:rsidRDefault="00734CE5" w:rsidP="00733F07">
            <w:pPr>
              <w:jc w:val="center"/>
              <w:rPr>
                <w:sz w:val="18"/>
                <w:szCs w:val="18"/>
              </w:rPr>
            </w:pPr>
            <w:r w:rsidRPr="00115545">
              <w:rPr>
                <w:sz w:val="18"/>
                <w:szCs w:val="18"/>
              </w:rPr>
              <w:t>53 311,00</w:t>
            </w:r>
          </w:p>
        </w:tc>
        <w:tc>
          <w:tcPr>
            <w:tcW w:w="1260" w:type="dxa"/>
            <w:shd w:val="clear" w:color="auto" w:fill="auto"/>
            <w:noWrap/>
            <w:hideMark/>
          </w:tcPr>
          <w:p w:rsidR="00734CE5" w:rsidRPr="00115545" w:rsidRDefault="00734CE5" w:rsidP="00733F07">
            <w:pPr>
              <w:jc w:val="center"/>
              <w:rPr>
                <w:sz w:val="18"/>
                <w:szCs w:val="18"/>
              </w:rPr>
            </w:pPr>
            <w:r w:rsidRPr="00115545">
              <w:rPr>
                <w:sz w:val="18"/>
                <w:szCs w:val="18"/>
              </w:rPr>
              <w:t>57 524,20</w:t>
            </w:r>
          </w:p>
        </w:tc>
        <w:tc>
          <w:tcPr>
            <w:tcW w:w="1260" w:type="dxa"/>
            <w:shd w:val="clear" w:color="auto" w:fill="auto"/>
            <w:noWrap/>
            <w:hideMark/>
          </w:tcPr>
          <w:p w:rsidR="00734CE5" w:rsidRPr="00115545" w:rsidRDefault="00734CE5" w:rsidP="00733F07">
            <w:pPr>
              <w:jc w:val="center"/>
              <w:rPr>
                <w:sz w:val="18"/>
                <w:szCs w:val="18"/>
              </w:rPr>
            </w:pPr>
            <w:r w:rsidRPr="00115545">
              <w:rPr>
                <w:sz w:val="18"/>
                <w:szCs w:val="18"/>
              </w:rPr>
              <w:t>46 608,30</w:t>
            </w:r>
          </w:p>
        </w:tc>
        <w:tc>
          <w:tcPr>
            <w:tcW w:w="1140" w:type="dxa"/>
            <w:shd w:val="clear" w:color="auto" w:fill="auto"/>
            <w:noWrap/>
            <w:hideMark/>
          </w:tcPr>
          <w:p w:rsidR="00734CE5" w:rsidRPr="00115545" w:rsidRDefault="00734CE5" w:rsidP="00733F07">
            <w:pPr>
              <w:jc w:val="center"/>
              <w:rPr>
                <w:sz w:val="18"/>
                <w:szCs w:val="18"/>
              </w:rPr>
            </w:pPr>
            <w:r w:rsidRPr="00115545">
              <w:rPr>
                <w:sz w:val="18"/>
                <w:szCs w:val="18"/>
              </w:rPr>
              <w:t>9 192,00</w:t>
            </w:r>
          </w:p>
        </w:tc>
      </w:tr>
      <w:tr w:rsidR="00734CE5" w:rsidRPr="00115545" w:rsidTr="000351F8">
        <w:trPr>
          <w:trHeight w:val="720"/>
          <w:jc w:val="right"/>
        </w:trPr>
        <w:tc>
          <w:tcPr>
            <w:tcW w:w="2828" w:type="dxa"/>
            <w:gridSpan w:val="3"/>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бю</w:t>
            </w:r>
            <w:r w:rsidRPr="00115545">
              <w:rPr>
                <w:sz w:val="18"/>
                <w:szCs w:val="18"/>
              </w:rPr>
              <w:t>д</w:t>
            </w:r>
            <w:r w:rsidRPr="00115545">
              <w:rPr>
                <w:sz w:val="18"/>
                <w:szCs w:val="18"/>
              </w:rPr>
              <w:t>жет авт</w:t>
            </w:r>
            <w:r w:rsidRPr="00115545">
              <w:rPr>
                <w:sz w:val="18"/>
                <w:szCs w:val="18"/>
              </w:rPr>
              <w:t>о</w:t>
            </w:r>
            <w:r w:rsidRPr="00115545">
              <w:rPr>
                <w:sz w:val="18"/>
                <w:szCs w:val="18"/>
              </w:rPr>
              <w:t>но</w:t>
            </w:r>
            <w:r w:rsidRPr="00115545">
              <w:rPr>
                <w:sz w:val="18"/>
                <w:szCs w:val="18"/>
              </w:rPr>
              <w:t>м</w:t>
            </w:r>
            <w:r w:rsidRPr="00115545">
              <w:rPr>
                <w:sz w:val="18"/>
                <w:szCs w:val="18"/>
              </w:rPr>
              <w:t>ного окр</w:t>
            </w:r>
            <w:r w:rsidRPr="00115545">
              <w:rPr>
                <w:sz w:val="18"/>
                <w:szCs w:val="18"/>
              </w:rPr>
              <w:t>у</w:t>
            </w:r>
            <w:r w:rsidRPr="00115545">
              <w:rPr>
                <w:sz w:val="18"/>
                <w:szCs w:val="18"/>
              </w:rPr>
              <w:t>га</w:t>
            </w:r>
          </w:p>
        </w:tc>
        <w:tc>
          <w:tcPr>
            <w:tcW w:w="889" w:type="dxa"/>
            <w:gridSpan w:val="2"/>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37" w:type="dxa"/>
            <w:shd w:val="clear" w:color="auto" w:fill="auto"/>
            <w:noWrap/>
            <w:hideMark/>
          </w:tcPr>
          <w:p w:rsidR="00734CE5" w:rsidRPr="00115545" w:rsidRDefault="00734CE5" w:rsidP="00733F07">
            <w:pPr>
              <w:jc w:val="center"/>
              <w:rPr>
                <w:sz w:val="18"/>
                <w:szCs w:val="18"/>
              </w:rPr>
            </w:pPr>
            <w:r w:rsidRPr="00115545">
              <w:rPr>
                <w:sz w:val="18"/>
                <w:szCs w:val="18"/>
              </w:rPr>
              <w:t>256 260,70</w:t>
            </w:r>
          </w:p>
        </w:tc>
        <w:tc>
          <w:tcPr>
            <w:tcW w:w="1640" w:type="dxa"/>
            <w:shd w:val="clear" w:color="auto" w:fill="auto"/>
            <w:noWrap/>
            <w:hideMark/>
          </w:tcPr>
          <w:p w:rsidR="00734CE5" w:rsidRPr="00115545" w:rsidRDefault="00734CE5" w:rsidP="00733F07">
            <w:pPr>
              <w:jc w:val="center"/>
              <w:rPr>
                <w:sz w:val="18"/>
                <w:szCs w:val="18"/>
              </w:rPr>
            </w:pPr>
            <w:r w:rsidRPr="00115545">
              <w:rPr>
                <w:sz w:val="18"/>
                <w:szCs w:val="18"/>
              </w:rPr>
              <w:t>36 892,10</w:t>
            </w:r>
          </w:p>
        </w:tc>
        <w:tc>
          <w:tcPr>
            <w:tcW w:w="1476" w:type="dxa"/>
            <w:shd w:val="clear" w:color="auto" w:fill="auto"/>
            <w:noWrap/>
            <w:hideMark/>
          </w:tcPr>
          <w:p w:rsidR="00734CE5" w:rsidRPr="00115545" w:rsidRDefault="00734CE5" w:rsidP="00733F07">
            <w:pPr>
              <w:jc w:val="center"/>
              <w:rPr>
                <w:sz w:val="18"/>
                <w:szCs w:val="18"/>
              </w:rPr>
            </w:pPr>
            <w:r w:rsidRPr="00115545">
              <w:rPr>
                <w:sz w:val="18"/>
                <w:szCs w:val="18"/>
              </w:rPr>
              <w:t>38 837,20</w:t>
            </w:r>
          </w:p>
        </w:tc>
        <w:tc>
          <w:tcPr>
            <w:tcW w:w="1843" w:type="dxa"/>
            <w:shd w:val="clear" w:color="auto" w:fill="auto"/>
            <w:noWrap/>
            <w:hideMark/>
          </w:tcPr>
          <w:p w:rsidR="00734CE5" w:rsidRPr="00115545" w:rsidRDefault="00734CE5" w:rsidP="00733F07">
            <w:pPr>
              <w:jc w:val="center"/>
              <w:rPr>
                <w:sz w:val="18"/>
                <w:szCs w:val="18"/>
              </w:rPr>
            </w:pPr>
            <w:r w:rsidRPr="00115545">
              <w:rPr>
                <w:sz w:val="18"/>
                <w:szCs w:val="18"/>
              </w:rPr>
              <w:t>36 089,00</w:t>
            </w:r>
          </w:p>
        </w:tc>
        <w:tc>
          <w:tcPr>
            <w:tcW w:w="1418" w:type="dxa"/>
            <w:shd w:val="clear" w:color="auto" w:fill="auto"/>
            <w:noWrap/>
            <w:hideMark/>
          </w:tcPr>
          <w:p w:rsidR="00734CE5" w:rsidRPr="00115545" w:rsidRDefault="00734CE5" w:rsidP="00733F07">
            <w:pPr>
              <w:jc w:val="center"/>
              <w:rPr>
                <w:sz w:val="18"/>
                <w:szCs w:val="18"/>
              </w:rPr>
            </w:pPr>
            <w:r w:rsidRPr="00115545">
              <w:rPr>
                <w:sz w:val="18"/>
                <w:szCs w:val="18"/>
              </w:rPr>
              <w:t>44 635,80</w:t>
            </w:r>
          </w:p>
        </w:tc>
        <w:tc>
          <w:tcPr>
            <w:tcW w:w="1260" w:type="dxa"/>
            <w:shd w:val="clear" w:color="auto" w:fill="auto"/>
            <w:noWrap/>
            <w:hideMark/>
          </w:tcPr>
          <w:p w:rsidR="00734CE5" w:rsidRPr="00115545" w:rsidRDefault="00734CE5" w:rsidP="00733F07">
            <w:pPr>
              <w:jc w:val="center"/>
              <w:rPr>
                <w:sz w:val="18"/>
                <w:szCs w:val="18"/>
              </w:rPr>
            </w:pPr>
            <w:r w:rsidRPr="00115545">
              <w:rPr>
                <w:sz w:val="18"/>
                <w:szCs w:val="18"/>
              </w:rPr>
              <w:t>48 184,70</w:t>
            </w:r>
          </w:p>
        </w:tc>
        <w:tc>
          <w:tcPr>
            <w:tcW w:w="1260" w:type="dxa"/>
            <w:shd w:val="clear" w:color="auto" w:fill="auto"/>
            <w:noWrap/>
            <w:hideMark/>
          </w:tcPr>
          <w:p w:rsidR="00734CE5" w:rsidRPr="00115545" w:rsidRDefault="00734CE5" w:rsidP="00733F07">
            <w:pPr>
              <w:jc w:val="center"/>
              <w:rPr>
                <w:sz w:val="18"/>
                <w:szCs w:val="18"/>
              </w:rPr>
            </w:pPr>
            <w:r w:rsidRPr="00115545">
              <w:rPr>
                <w:sz w:val="18"/>
                <w:szCs w:val="18"/>
              </w:rPr>
              <w:t>36 580,90</w:t>
            </w:r>
          </w:p>
        </w:tc>
        <w:tc>
          <w:tcPr>
            <w:tcW w:w="1140" w:type="dxa"/>
            <w:shd w:val="clear" w:color="auto" w:fill="auto"/>
            <w:noWrap/>
            <w:hideMark/>
          </w:tcPr>
          <w:p w:rsidR="00734CE5" w:rsidRPr="00115545" w:rsidRDefault="00734CE5" w:rsidP="00733F07">
            <w:pPr>
              <w:jc w:val="center"/>
              <w:rPr>
                <w:sz w:val="18"/>
                <w:szCs w:val="18"/>
              </w:rPr>
            </w:pPr>
            <w:r w:rsidRPr="00115545">
              <w:rPr>
                <w:sz w:val="18"/>
                <w:szCs w:val="18"/>
              </w:rPr>
              <w:t>0,00</w:t>
            </w:r>
          </w:p>
        </w:tc>
      </w:tr>
      <w:tr w:rsidR="00734CE5" w:rsidRPr="00115545" w:rsidTr="000351F8">
        <w:trPr>
          <w:trHeight w:val="480"/>
          <w:jc w:val="right"/>
        </w:trPr>
        <w:tc>
          <w:tcPr>
            <w:tcW w:w="2828" w:type="dxa"/>
            <w:gridSpan w:val="3"/>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бю</w:t>
            </w:r>
            <w:r w:rsidRPr="00115545">
              <w:rPr>
                <w:sz w:val="18"/>
                <w:szCs w:val="18"/>
              </w:rPr>
              <w:t>д</w:t>
            </w:r>
            <w:r w:rsidRPr="00115545">
              <w:rPr>
                <w:sz w:val="18"/>
                <w:szCs w:val="18"/>
              </w:rPr>
              <w:t>жет ра</w:t>
            </w:r>
            <w:r w:rsidRPr="00115545">
              <w:rPr>
                <w:sz w:val="18"/>
                <w:szCs w:val="18"/>
              </w:rPr>
              <w:t>й</w:t>
            </w:r>
            <w:r w:rsidRPr="00115545">
              <w:rPr>
                <w:sz w:val="18"/>
                <w:szCs w:val="18"/>
              </w:rPr>
              <w:t>она</w:t>
            </w:r>
          </w:p>
        </w:tc>
        <w:tc>
          <w:tcPr>
            <w:tcW w:w="889" w:type="dxa"/>
            <w:gridSpan w:val="2"/>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37" w:type="dxa"/>
            <w:shd w:val="clear" w:color="auto" w:fill="auto"/>
            <w:noWrap/>
            <w:hideMark/>
          </w:tcPr>
          <w:p w:rsidR="00734CE5" w:rsidRPr="00115545" w:rsidRDefault="00734CE5" w:rsidP="00733F07">
            <w:pPr>
              <w:jc w:val="center"/>
              <w:rPr>
                <w:sz w:val="18"/>
                <w:szCs w:val="18"/>
              </w:rPr>
            </w:pPr>
            <w:r w:rsidRPr="00115545">
              <w:rPr>
                <w:sz w:val="18"/>
                <w:szCs w:val="18"/>
              </w:rPr>
              <w:t>57 998,10</w:t>
            </w:r>
          </w:p>
        </w:tc>
        <w:tc>
          <w:tcPr>
            <w:tcW w:w="1640" w:type="dxa"/>
            <w:shd w:val="clear" w:color="auto" w:fill="auto"/>
            <w:noWrap/>
            <w:hideMark/>
          </w:tcPr>
          <w:p w:rsidR="00734CE5" w:rsidRPr="00115545" w:rsidRDefault="00734CE5" w:rsidP="00733F07">
            <w:pPr>
              <w:jc w:val="center"/>
              <w:rPr>
                <w:sz w:val="18"/>
                <w:szCs w:val="18"/>
              </w:rPr>
            </w:pPr>
            <w:r w:rsidRPr="00115545">
              <w:rPr>
                <w:sz w:val="18"/>
                <w:szCs w:val="18"/>
              </w:rPr>
              <w:t>7 390,00</w:t>
            </w:r>
          </w:p>
        </w:tc>
        <w:tc>
          <w:tcPr>
            <w:tcW w:w="1476" w:type="dxa"/>
            <w:shd w:val="clear" w:color="auto" w:fill="auto"/>
            <w:noWrap/>
            <w:hideMark/>
          </w:tcPr>
          <w:p w:rsidR="00734CE5" w:rsidRPr="00115545" w:rsidRDefault="00734CE5" w:rsidP="00733F07">
            <w:pPr>
              <w:jc w:val="center"/>
              <w:rPr>
                <w:sz w:val="18"/>
                <w:szCs w:val="18"/>
              </w:rPr>
            </w:pPr>
            <w:r w:rsidRPr="00115545">
              <w:rPr>
                <w:sz w:val="18"/>
                <w:szCs w:val="18"/>
              </w:rPr>
              <w:t>6 994,00</w:t>
            </w:r>
          </w:p>
        </w:tc>
        <w:tc>
          <w:tcPr>
            <w:tcW w:w="1843" w:type="dxa"/>
            <w:shd w:val="clear" w:color="auto" w:fill="auto"/>
            <w:noWrap/>
            <w:hideMark/>
          </w:tcPr>
          <w:p w:rsidR="00734CE5" w:rsidRPr="00115545" w:rsidRDefault="00734CE5" w:rsidP="00733F07">
            <w:pPr>
              <w:jc w:val="center"/>
              <w:rPr>
                <w:sz w:val="18"/>
                <w:szCs w:val="18"/>
              </w:rPr>
            </w:pPr>
            <w:r w:rsidRPr="00115545">
              <w:rPr>
                <w:sz w:val="18"/>
                <w:szCs w:val="18"/>
              </w:rPr>
              <w:t>6 380,00</w:t>
            </w:r>
          </w:p>
        </w:tc>
        <w:tc>
          <w:tcPr>
            <w:tcW w:w="1418" w:type="dxa"/>
            <w:shd w:val="clear" w:color="auto" w:fill="auto"/>
            <w:noWrap/>
            <w:hideMark/>
          </w:tcPr>
          <w:p w:rsidR="00734CE5" w:rsidRPr="00115545" w:rsidRDefault="00734CE5" w:rsidP="00733F07">
            <w:pPr>
              <w:jc w:val="center"/>
              <w:rPr>
                <w:sz w:val="18"/>
                <w:szCs w:val="18"/>
              </w:rPr>
            </w:pPr>
            <w:r w:rsidRPr="00115545">
              <w:rPr>
                <w:sz w:val="18"/>
                <w:szCs w:val="18"/>
              </w:rPr>
              <w:t>8 675,20</w:t>
            </w:r>
          </w:p>
        </w:tc>
        <w:tc>
          <w:tcPr>
            <w:tcW w:w="1260" w:type="dxa"/>
            <w:shd w:val="clear" w:color="auto" w:fill="auto"/>
            <w:noWrap/>
            <w:hideMark/>
          </w:tcPr>
          <w:p w:rsidR="00734CE5" w:rsidRPr="00115545" w:rsidRDefault="00734CE5" w:rsidP="00733F07">
            <w:pPr>
              <w:jc w:val="center"/>
              <w:rPr>
                <w:sz w:val="18"/>
                <w:szCs w:val="18"/>
              </w:rPr>
            </w:pPr>
            <w:r w:rsidRPr="00115545">
              <w:rPr>
                <w:sz w:val="18"/>
                <w:szCs w:val="18"/>
              </w:rPr>
              <w:t>9 339,50</w:t>
            </w:r>
          </w:p>
        </w:tc>
        <w:tc>
          <w:tcPr>
            <w:tcW w:w="1260" w:type="dxa"/>
            <w:shd w:val="clear" w:color="auto" w:fill="auto"/>
            <w:noWrap/>
            <w:hideMark/>
          </w:tcPr>
          <w:p w:rsidR="00734CE5" w:rsidRPr="00115545" w:rsidRDefault="00734CE5" w:rsidP="00733F07">
            <w:pPr>
              <w:jc w:val="center"/>
              <w:rPr>
                <w:sz w:val="18"/>
                <w:szCs w:val="18"/>
              </w:rPr>
            </w:pPr>
            <w:r w:rsidRPr="00115545">
              <w:rPr>
                <w:sz w:val="18"/>
                <w:szCs w:val="18"/>
              </w:rPr>
              <w:t>10 027,40</w:t>
            </w:r>
          </w:p>
        </w:tc>
        <w:tc>
          <w:tcPr>
            <w:tcW w:w="1140" w:type="dxa"/>
            <w:shd w:val="clear" w:color="auto" w:fill="auto"/>
            <w:noWrap/>
            <w:hideMark/>
          </w:tcPr>
          <w:p w:rsidR="00734CE5" w:rsidRPr="00115545" w:rsidRDefault="00734CE5" w:rsidP="00733F07">
            <w:pPr>
              <w:jc w:val="center"/>
              <w:rPr>
                <w:sz w:val="18"/>
                <w:szCs w:val="18"/>
              </w:rPr>
            </w:pPr>
            <w:r w:rsidRPr="00115545">
              <w:rPr>
                <w:sz w:val="18"/>
                <w:szCs w:val="18"/>
              </w:rPr>
              <w:t>9 192,00</w:t>
            </w:r>
          </w:p>
        </w:tc>
      </w:tr>
      <w:tr w:rsidR="00734CE5" w:rsidRPr="00115545" w:rsidTr="000351F8">
        <w:trPr>
          <w:trHeight w:val="300"/>
          <w:jc w:val="right"/>
        </w:trPr>
        <w:tc>
          <w:tcPr>
            <w:tcW w:w="2828" w:type="dxa"/>
            <w:gridSpan w:val="3"/>
            <w:vMerge w:val="restart"/>
            <w:shd w:val="clear" w:color="auto" w:fill="auto"/>
            <w:hideMark/>
          </w:tcPr>
          <w:p w:rsidR="00734CE5" w:rsidRPr="00115545" w:rsidRDefault="00734CE5" w:rsidP="00733F07">
            <w:pPr>
              <w:jc w:val="center"/>
              <w:rPr>
                <w:bCs/>
                <w:sz w:val="18"/>
                <w:szCs w:val="18"/>
              </w:rPr>
            </w:pPr>
            <w:r w:rsidRPr="00115545">
              <w:rPr>
                <w:bCs/>
                <w:sz w:val="18"/>
                <w:szCs w:val="18"/>
              </w:rPr>
              <w:t>Итого по Подпрограмме 3</w:t>
            </w:r>
          </w:p>
        </w:tc>
        <w:tc>
          <w:tcPr>
            <w:tcW w:w="678" w:type="dxa"/>
            <w:shd w:val="clear" w:color="auto" w:fill="auto"/>
            <w:hideMark/>
          </w:tcPr>
          <w:p w:rsidR="00734CE5" w:rsidRPr="00115545" w:rsidRDefault="00734CE5" w:rsidP="00733F07">
            <w:pPr>
              <w:jc w:val="center"/>
              <w:rPr>
                <w:bCs/>
                <w:sz w:val="18"/>
                <w:szCs w:val="18"/>
              </w:rPr>
            </w:pPr>
            <w:r w:rsidRPr="00115545">
              <w:rPr>
                <w:bCs/>
                <w:sz w:val="18"/>
                <w:szCs w:val="18"/>
              </w:rPr>
              <w:t>всего</w:t>
            </w:r>
          </w:p>
        </w:tc>
        <w:tc>
          <w:tcPr>
            <w:tcW w:w="889" w:type="dxa"/>
            <w:gridSpan w:val="2"/>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37" w:type="dxa"/>
            <w:shd w:val="clear" w:color="auto" w:fill="auto"/>
            <w:noWrap/>
            <w:hideMark/>
          </w:tcPr>
          <w:p w:rsidR="00734CE5" w:rsidRPr="00115545" w:rsidRDefault="00734CE5" w:rsidP="00733F07">
            <w:pPr>
              <w:jc w:val="center"/>
              <w:rPr>
                <w:bCs/>
                <w:sz w:val="18"/>
                <w:szCs w:val="18"/>
              </w:rPr>
            </w:pPr>
            <w:r w:rsidRPr="00115545">
              <w:rPr>
                <w:bCs/>
                <w:sz w:val="18"/>
                <w:szCs w:val="18"/>
              </w:rPr>
              <w:t>314 258,80</w:t>
            </w:r>
          </w:p>
        </w:tc>
        <w:tc>
          <w:tcPr>
            <w:tcW w:w="1640" w:type="dxa"/>
            <w:shd w:val="clear" w:color="auto" w:fill="auto"/>
            <w:noWrap/>
            <w:hideMark/>
          </w:tcPr>
          <w:p w:rsidR="00734CE5" w:rsidRPr="00115545" w:rsidRDefault="00734CE5" w:rsidP="00733F07">
            <w:pPr>
              <w:jc w:val="center"/>
              <w:rPr>
                <w:bCs/>
                <w:sz w:val="18"/>
                <w:szCs w:val="18"/>
              </w:rPr>
            </w:pPr>
            <w:r w:rsidRPr="00115545">
              <w:rPr>
                <w:bCs/>
                <w:sz w:val="18"/>
                <w:szCs w:val="18"/>
              </w:rPr>
              <w:t>44 282,10</w:t>
            </w:r>
          </w:p>
        </w:tc>
        <w:tc>
          <w:tcPr>
            <w:tcW w:w="1476" w:type="dxa"/>
            <w:shd w:val="clear" w:color="auto" w:fill="auto"/>
            <w:noWrap/>
            <w:hideMark/>
          </w:tcPr>
          <w:p w:rsidR="00734CE5" w:rsidRPr="00115545" w:rsidRDefault="00734CE5" w:rsidP="00733F07">
            <w:pPr>
              <w:jc w:val="center"/>
              <w:rPr>
                <w:bCs/>
                <w:sz w:val="18"/>
                <w:szCs w:val="18"/>
              </w:rPr>
            </w:pPr>
            <w:r w:rsidRPr="00115545">
              <w:rPr>
                <w:bCs/>
                <w:sz w:val="18"/>
                <w:szCs w:val="18"/>
              </w:rPr>
              <w:t>45 831,20</w:t>
            </w:r>
          </w:p>
        </w:tc>
        <w:tc>
          <w:tcPr>
            <w:tcW w:w="1843" w:type="dxa"/>
            <w:shd w:val="clear" w:color="auto" w:fill="auto"/>
            <w:noWrap/>
            <w:hideMark/>
          </w:tcPr>
          <w:p w:rsidR="00734CE5" w:rsidRPr="00115545" w:rsidRDefault="00734CE5" w:rsidP="00733F07">
            <w:pPr>
              <w:jc w:val="center"/>
              <w:rPr>
                <w:bCs/>
                <w:sz w:val="18"/>
                <w:szCs w:val="18"/>
              </w:rPr>
            </w:pPr>
            <w:r w:rsidRPr="00115545">
              <w:rPr>
                <w:bCs/>
                <w:sz w:val="18"/>
                <w:szCs w:val="18"/>
              </w:rPr>
              <w:t>42 469,00</w:t>
            </w:r>
          </w:p>
        </w:tc>
        <w:tc>
          <w:tcPr>
            <w:tcW w:w="1418" w:type="dxa"/>
            <w:shd w:val="clear" w:color="auto" w:fill="auto"/>
            <w:noWrap/>
            <w:hideMark/>
          </w:tcPr>
          <w:p w:rsidR="00734CE5" w:rsidRPr="00115545" w:rsidRDefault="00734CE5" w:rsidP="00733F07">
            <w:pPr>
              <w:jc w:val="center"/>
              <w:rPr>
                <w:bCs/>
                <w:sz w:val="18"/>
                <w:szCs w:val="18"/>
              </w:rPr>
            </w:pPr>
            <w:r w:rsidRPr="00115545">
              <w:rPr>
                <w:bCs/>
                <w:sz w:val="18"/>
                <w:szCs w:val="18"/>
              </w:rPr>
              <w:t>53 311,00</w:t>
            </w:r>
          </w:p>
        </w:tc>
        <w:tc>
          <w:tcPr>
            <w:tcW w:w="1260" w:type="dxa"/>
            <w:shd w:val="clear" w:color="auto" w:fill="auto"/>
            <w:noWrap/>
            <w:hideMark/>
          </w:tcPr>
          <w:p w:rsidR="00734CE5" w:rsidRPr="00115545" w:rsidRDefault="00734CE5" w:rsidP="00733F07">
            <w:pPr>
              <w:jc w:val="center"/>
              <w:rPr>
                <w:bCs/>
                <w:sz w:val="18"/>
                <w:szCs w:val="18"/>
              </w:rPr>
            </w:pPr>
            <w:r w:rsidRPr="00115545">
              <w:rPr>
                <w:bCs/>
                <w:sz w:val="18"/>
                <w:szCs w:val="18"/>
              </w:rPr>
              <w:t>57 524,20</w:t>
            </w:r>
          </w:p>
        </w:tc>
        <w:tc>
          <w:tcPr>
            <w:tcW w:w="1260" w:type="dxa"/>
            <w:shd w:val="clear" w:color="auto" w:fill="auto"/>
            <w:noWrap/>
            <w:hideMark/>
          </w:tcPr>
          <w:p w:rsidR="00734CE5" w:rsidRPr="00115545" w:rsidRDefault="00734CE5" w:rsidP="00733F07">
            <w:pPr>
              <w:jc w:val="center"/>
              <w:rPr>
                <w:bCs/>
                <w:sz w:val="18"/>
                <w:szCs w:val="18"/>
              </w:rPr>
            </w:pPr>
            <w:r w:rsidRPr="00115545">
              <w:rPr>
                <w:bCs/>
                <w:sz w:val="18"/>
                <w:szCs w:val="18"/>
              </w:rPr>
              <w:t>61 649,30</w:t>
            </w:r>
          </w:p>
        </w:tc>
        <w:tc>
          <w:tcPr>
            <w:tcW w:w="1140" w:type="dxa"/>
            <w:shd w:val="clear" w:color="auto" w:fill="auto"/>
            <w:noWrap/>
            <w:hideMark/>
          </w:tcPr>
          <w:p w:rsidR="00734CE5" w:rsidRPr="00115545" w:rsidRDefault="00734CE5" w:rsidP="00733F07">
            <w:pPr>
              <w:jc w:val="center"/>
              <w:rPr>
                <w:bCs/>
                <w:sz w:val="18"/>
                <w:szCs w:val="18"/>
              </w:rPr>
            </w:pPr>
            <w:r w:rsidRPr="00115545">
              <w:rPr>
                <w:bCs/>
                <w:sz w:val="18"/>
                <w:szCs w:val="18"/>
              </w:rPr>
              <w:t>9 192,00</w:t>
            </w:r>
          </w:p>
        </w:tc>
      </w:tr>
      <w:tr w:rsidR="00734CE5" w:rsidRPr="00115545" w:rsidTr="000351F8">
        <w:trPr>
          <w:trHeight w:val="720"/>
          <w:jc w:val="right"/>
        </w:trPr>
        <w:tc>
          <w:tcPr>
            <w:tcW w:w="2828" w:type="dxa"/>
            <w:gridSpan w:val="3"/>
            <w:vMerge/>
            <w:hideMark/>
          </w:tcPr>
          <w:p w:rsidR="00734CE5" w:rsidRPr="00115545" w:rsidRDefault="00734CE5" w:rsidP="00733F07">
            <w:pPr>
              <w:jc w:val="center"/>
              <w:rPr>
                <w:bCs/>
                <w:sz w:val="18"/>
                <w:szCs w:val="18"/>
              </w:rPr>
            </w:pPr>
          </w:p>
        </w:tc>
        <w:tc>
          <w:tcPr>
            <w:tcW w:w="678" w:type="dxa"/>
            <w:shd w:val="clear" w:color="auto" w:fill="auto"/>
            <w:hideMark/>
          </w:tcPr>
          <w:p w:rsidR="00734CE5" w:rsidRPr="00115545" w:rsidRDefault="00734CE5" w:rsidP="00733F07">
            <w:pPr>
              <w:jc w:val="center"/>
              <w:rPr>
                <w:bCs/>
                <w:sz w:val="18"/>
                <w:szCs w:val="18"/>
              </w:rPr>
            </w:pPr>
            <w:r w:rsidRPr="00115545">
              <w:rPr>
                <w:bCs/>
                <w:sz w:val="18"/>
                <w:szCs w:val="18"/>
              </w:rPr>
              <w:t>бю</w:t>
            </w:r>
            <w:r w:rsidRPr="00115545">
              <w:rPr>
                <w:bCs/>
                <w:sz w:val="18"/>
                <w:szCs w:val="18"/>
              </w:rPr>
              <w:t>д</w:t>
            </w:r>
            <w:r w:rsidRPr="00115545">
              <w:rPr>
                <w:bCs/>
                <w:sz w:val="18"/>
                <w:szCs w:val="18"/>
              </w:rPr>
              <w:t>жет авт</w:t>
            </w:r>
            <w:r w:rsidRPr="00115545">
              <w:rPr>
                <w:bCs/>
                <w:sz w:val="18"/>
                <w:szCs w:val="18"/>
              </w:rPr>
              <w:t>о</w:t>
            </w:r>
            <w:r w:rsidRPr="00115545">
              <w:rPr>
                <w:bCs/>
                <w:sz w:val="18"/>
                <w:szCs w:val="18"/>
              </w:rPr>
              <w:t>но</w:t>
            </w:r>
            <w:r w:rsidRPr="00115545">
              <w:rPr>
                <w:bCs/>
                <w:sz w:val="18"/>
                <w:szCs w:val="18"/>
              </w:rPr>
              <w:t>м</w:t>
            </w:r>
            <w:r w:rsidRPr="00115545">
              <w:rPr>
                <w:bCs/>
                <w:sz w:val="18"/>
                <w:szCs w:val="18"/>
              </w:rPr>
              <w:t>ного окр</w:t>
            </w:r>
            <w:r w:rsidRPr="00115545">
              <w:rPr>
                <w:bCs/>
                <w:sz w:val="18"/>
                <w:szCs w:val="18"/>
              </w:rPr>
              <w:t>у</w:t>
            </w:r>
            <w:r w:rsidRPr="00115545">
              <w:rPr>
                <w:bCs/>
                <w:sz w:val="18"/>
                <w:szCs w:val="18"/>
              </w:rPr>
              <w:t>га</w:t>
            </w:r>
          </w:p>
        </w:tc>
        <w:tc>
          <w:tcPr>
            <w:tcW w:w="889" w:type="dxa"/>
            <w:gridSpan w:val="2"/>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37" w:type="dxa"/>
            <w:shd w:val="clear" w:color="auto" w:fill="auto"/>
            <w:noWrap/>
            <w:hideMark/>
          </w:tcPr>
          <w:p w:rsidR="00734CE5" w:rsidRPr="00115545" w:rsidRDefault="00734CE5" w:rsidP="00733F07">
            <w:pPr>
              <w:jc w:val="center"/>
              <w:rPr>
                <w:bCs/>
                <w:sz w:val="18"/>
                <w:szCs w:val="18"/>
              </w:rPr>
            </w:pPr>
            <w:r w:rsidRPr="00115545">
              <w:rPr>
                <w:bCs/>
                <w:sz w:val="18"/>
                <w:szCs w:val="18"/>
              </w:rPr>
              <w:t>256 260,70</w:t>
            </w:r>
          </w:p>
        </w:tc>
        <w:tc>
          <w:tcPr>
            <w:tcW w:w="1640" w:type="dxa"/>
            <w:shd w:val="clear" w:color="auto" w:fill="auto"/>
            <w:noWrap/>
            <w:hideMark/>
          </w:tcPr>
          <w:p w:rsidR="00734CE5" w:rsidRPr="00115545" w:rsidRDefault="00734CE5" w:rsidP="00733F07">
            <w:pPr>
              <w:jc w:val="center"/>
              <w:rPr>
                <w:bCs/>
                <w:sz w:val="18"/>
                <w:szCs w:val="18"/>
              </w:rPr>
            </w:pPr>
            <w:r w:rsidRPr="00115545">
              <w:rPr>
                <w:bCs/>
                <w:sz w:val="18"/>
                <w:szCs w:val="18"/>
              </w:rPr>
              <w:t>36 892,10</w:t>
            </w:r>
          </w:p>
        </w:tc>
        <w:tc>
          <w:tcPr>
            <w:tcW w:w="1476" w:type="dxa"/>
            <w:shd w:val="clear" w:color="auto" w:fill="auto"/>
            <w:noWrap/>
            <w:hideMark/>
          </w:tcPr>
          <w:p w:rsidR="00734CE5" w:rsidRPr="00115545" w:rsidRDefault="00734CE5" w:rsidP="00733F07">
            <w:pPr>
              <w:jc w:val="center"/>
              <w:rPr>
                <w:bCs/>
                <w:sz w:val="18"/>
                <w:szCs w:val="18"/>
              </w:rPr>
            </w:pPr>
            <w:r w:rsidRPr="00115545">
              <w:rPr>
                <w:bCs/>
                <w:sz w:val="18"/>
                <w:szCs w:val="18"/>
              </w:rPr>
              <w:t>38 837,20</w:t>
            </w:r>
          </w:p>
        </w:tc>
        <w:tc>
          <w:tcPr>
            <w:tcW w:w="1843" w:type="dxa"/>
            <w:shd w:val="clear" w:color="auto" w:fill="auto"/>
            <w:noWrap/>
            <w:hideMark/>
          </w:tcPr>
          <w:p w:rsidR="00734CE5" w:rsidRPr="00115545" w:rsidRDefault="00734CE5" w:rsidP="00733F07">
            <w:pPr>
              <w:jc w:val="center"/>
              <w:rPr>
                <w:bCs/>
                <w:sz w:val="18"/>
                <w:szCs w:val="18"/>
              </w:rPr>
            </w:pPr>
            <w:r w:rsidRPr="00115545">
              <w:rPr>
                <w:bCs/>
                <w:sz w:val="18"/>
                <w:szCs w:val="18"/>
              </w:rPr>
              <w:t>36 089,00</w:t>
            </w:r>
          </w:p>
        </w:tc>
        <w:tc>
          <w:tcPr>
            <w:tcW w:w="1418" w:type="dxa"/>
            <w:shd w:val="clear" w:color="auto" w:fill="auto"/>
            <w:noWrap/>
            <w:hideMark/>
          </w:tcPr>
          <w:p w:rsidR="00734CE5" w:rsidRPr="00115545" w:rsidRDefault="00734CE5" w:rsidP="00733F07">
            <w:pPr>
              <w:jc w:val="center"/>
              <w:rPr>
                <w:bCs/>
                <w:sz w:val="18"/>
                <w:szCs w:val="18"/>
              </w:rPr>
            </w:pPr>
            <w:r w:rsidRPr="00115545">
              <w:rPr>
                <w:bCs/>
                <w:sz w:val="18"/>
                <w:szCs w:val="18"/>
              </w:rPr>
              <w:t>44 635,80</w:t>
            </w:r>
          </w:p>
        </w:tc>
        <w:tc>
          <w:tcPr>
            <w:tcW w:w="1260" w:type="dxa"/>
            <w:shd w:val="clear" w:color="auto" w:fill="auto"/>
            <w:noWrap/>
            <w:hideMark/>
          </w:tcPr>
          <w:p w:rsidR="00734CE5" w:rsidRPr="00115545" w:rsidRDefault="00734CE5" w:rsidP="00733F07">
            <w:pPr>
              <w:jc w:val="center"/>
              <w:rPr>
                <w:bCs/>
                <w:sz w:val="18"/>
                <w:szCs w:val="18"/>
              </w:rPr>
            </w:pPr>
            <w:r w:rsidRPr="00115545">
              <w:rPr>
                <w:bCs/>
                <w:sz w:val="18"/>
                <w:szCs w:val="18"/>
              </w:rPr>
              <w:t>48 184,70</w:t>
            </w:r>
          </w:p>
        </w:tc>
        <w:tc>
          <w:tcPr>
            <w:tcW w:w="1260" w:type="dxa"/>
            <w:shd w:val="clear" w:color="auto" w:fill="auto"/>
            <w:noWrap/>
            <w:hideMark/>
          </w:tcPr>
          <w:p w:rsidR="00734CE5" w:rsidRPr="00115545" w:rsidRDefault="00734CE5" w:rsidP="00733F07">
            <w:pPr>
              <w:jc w:val="center"/>
              <w:rPr>
                <w:bCs/>
                <w:sz w:val="18"/>
                <w:szCs w:val="18"/>
              </w:rPr>
            </w:pPr>
            <w:r w:rsidRPr="00115545">
              <w:rPr>
                <w:bCs/>
                <w:sz w:val="18"/>
                <w:szCs w:val="18"/>
              </w:rPr>
              <w:t>51 621,90</w:t>
            </w:r>
          </w:p>
        </w:tc>
        <w:tc>
          <w:tcPr>
            <w:tcW w:w="1140" w:type="dxa"/>
            <w:shd w:val="clear" w:color="auto" w:fill="auto"/>
            <w:noWrap/>
            <w:hideMark/>
          </w:tcPr>
          <w:p w:rsidR="00734CE5" w:rsidRPr="00115545" w:rsidRDefault="00734CE5" w:rsidP="00733F07">
            <w:pPr>
              <w:jc w:val="center"/>
              <w:rPr>
                <w:bCs/>
                <w:sz w:val="18"/>
                <w:szCs w:val="18"/>
              </w:rPr>
            </w:pPr>
            <w:r w:rsidRPr="00115545">
              <w:rPr>
                <w:bCs/>
                <w:sz w:val="18"/>
                <w:szCs w:val="18"/>
              </w:rPr>
              <w:t>0,00</w:t>
            </w:r>
          </w:p>
        </w:tc>
      </w:tr>
      <w:tr w:rsidR="00734CE5" w:rsidRPr="00115545" w:rsidTr="000351F8">
        <w:trPr>
          <w:trHeight w:val="480"/>
          <w:jc w:val="right"/>
        </w:trPr>
        <w:tc>
          <w:tcPr>
            <w:tcW w:w="2828" w:type="dxa"/>
            <w:gridSpan w:val="3"/>
            <w:vMerge/>
            <w:hideMark/>
          </w:tcPr>
          <w:p w:rsidR="00734CE5" w:rsidRPr="00115545" w:rsidRDefault="00734CE5" w:rsidP="00733F07">
            <w:pPr>
              <w:jc w:val="center"/>
              <w:rPr>
                <w:bCs/>
                <w:sz w:val="18"/>
                <w:szCs w:val="18"/>
              </w:rPr>
            </w:pPr>
          </w:p>
        </w:tc>
        <w:tc>
          <w:tcPr>
            <w:tcW w:w="678" w:type="dxa"/>
            <w:shd w:val="clear" w:color="auto" w:fill="auto"/>
            <w:hideMark/>
          </w:tcPr>
          <w:p w:rsidR="00734CE5" w:rsidRDefault="00734CE5" w:rsidP="00733F07">
            <w:pPr>
              <w:jc w:val="center"/>
              <w:rPr>
                <w:bCs/>
                <w:sz w:val="18"/>
                <w:szCs w:val="18"/>
              </w:rPr>
            </w:pPr>
            <w:r w:rsidRPr="00115545">
              <w:rPr>
                <w:bCs/>
                <w:sz w:val="18"/>
                <w:szCs w:val="18"/>
              </w:rPr>
              <w:t>бю</w:t>
            </w:r>
            <w:r w:rsidRPr="00115545">
              <w:rPr>
                <w:bCs/>
                <w:sz w:val="18"/>
                <w:szCs w:val="18"/>
              </w:rPr>
              <w:t>д</w:t>
            </w:r>
            <w:r w:rsidRPr="00115545">
              <w:rPr>
                <w:bCs/>
                <w:sz w:val="18"/>
                <w:szCs w:val="18"/>
              </w:rPr>
              <w:t>жет ра</w:t>
            </w:r>
            <w:r w:rsidRPr="00115545">
              <w:rPr>
                <w:bCs/>
                <w:sz w:val="18"/>
                <w:szCs w:val="18"/>
              </w:rPr>
              <w:t>й</w:t>
            </w:r>
            <w:r w:rsidRPr="00115545">
              <w:rPr>
                <w:bCs/>
                <w:sz w:val="18"/>
                <w:szCs w:val="18"/>
              </w:rPr>
              <w:t>она</w:t>
            </w:r>
          </w:p>
          <w:p w:rsidR="00734CE5" w:rsidRDefault="00734CE5" w:rsidP="00733F07">
            <w:pPr>
              <w:jc w:val="center"/>
              <w:rPr>
                <w:bCs/>
                <w:sz w:val="18"/>
                <w:szCs w:val="18"/>
              </w:rPr>
            </w:pPr>
          </w:p>
          <w:p w:rsidR="00734CE5" w:rsidRDefault="00734CE5" w:rsidP="00733F07">
            <w:pPr>
              <w:jc w:val="center"/>
              <w:rPr>
                <w:bCs/>
                <w:sz w:val="18"/>
                <w:szCs w:val="18"/>
              </w:rPr>
            </w:pPr>
          </w:p>
          <w:p w:rsidR="00734CE5" w:rsidRDefault="00734CE5" w:rsidP="00733F07">
            <w:pPr>
              <w:jc w:val="center"/>
              <w:rPr>
                <w:bCs/>
                <w:sz w:val="18"/>
                <w:szCs w:val="18"/>
              </w:rPr>
            </w:pPr>
          </w:p>
          <w:p w:rsidR="00734CE5" w:rsidRPr="00115545" w:rsidRDefault="00734CE5" w:rsidP="00733F07">
            <w:pPr>
              <w:jc w:val="center"/>
              <w:rPr>
                <w:bCs/>
                <w:sz w:val="18"/>
                <w:szCs w:val="18"/>
              </w:rPr>
            </w:pPr>
          </w:p>
        </w:tc>
        <w:tc>
          <w:tcPr>
            <w:tcW w:w="889" w:type="dxa"/>
            <w:gridSpan w:val="2"/>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37" w:type="dxa"/>
            <w:shd w:val="clear" w:color="auto" w:fill="auto"/>
            <w:noWrap/>
            <w:hideMark/>
          </w:tcPr>
          <w:p w:rsidR="00734CE5" w:rsidRPr="00115545" w:rsidRDefault="00734CE5" w:rsidP="00733F07">
            <w:pPr>
              <w:jc w:val="center"/>
              <w:rPr>
                <w:bCs/>
                <w:sz w:val="18"/>
                <w:szCs w:val="18"/>
              </w:rPr>
            </w:pPr>
            <w:r w:rsidRPr="00115545">
              <w:rPr>
                <w:bCs/>
                <w:sz w:val="18"/>
                <w:szCs w:val="18"/>
              </w:rPr>
              <w:t>57 998,10</w:t>
            </w:r>
          </w:p>
        </w:tc>
        <w:tc>
          <w:tcPr>
            <w:tcW w:w="1640" w:type="dxa"/>
            <w:shd w:val="clear" w:color="auto" w:fill="auto"/>
            <w:noWrap/>
            <w:hideMark/>
          </w:tcPr>
          <w:p w:rsidR="00734CE5" w:rsidRPr="00115545" w:rsidRDefault="00734CE5" w:rsidP="00733F07">
            <w:pPr>
              <w:jc w:val="center"/>
              <w:rPr>
                <w:bCs/>
                <w:sz w:val="18"/>
                <w:szCs w:val="18"/>
              </w:rPr>
            </w:pPr>
            <w:r w:rsidRPr="00115545">
              <w:rPr>
                <w:bCs/>
                <w:sz w:val="18"/>
                <w:szCs w:val="18"/>
              </w:rPr>
              <w:t>7 390,00</w:t>
            </w:r>
          </w:p>
        </w:tc>
        <w:tc>
          <w:tcPr>
            <w:tcW w:w="1476" w:type="dxa"/>
            <w:shd w:val="clear" w:color="auto" w:fill="auto"/>
            <w:noWrap/>
            <w:hideMark/>
          </w:tcPr>
          <w:p w:rsidR="00734CE5" w:rsidRPr="00115545" w:rsidRDefault="00734CE5" w:rsidP="00733F07">
            <w:pPr>
              <w:jc w:val="center"/>
              <w:rPr>
                <w:bCs/>
                <w:sz w:val="18"/>
                <w:szCs w:val="18"/>
              </w:rPr>
            </w:pPr>
            <w:r w:rsidRPr="00115545">
              <w:rPr>
                <w:bCs/>
                <w:sz w:val="18"/>
                <w:szCs w:val="18"/>
              </w:rPr>
              <w:t>6 994,00</w:t>
            </w:r>
          </w:p>
        </w:tc>
        <w:tc>
          <w:tcPr>
            <w:tcW w:w="1843" w:type="dxa"/>
            <w:shd w:val="clear" w:color="auto" w:fill="auto"/>
            <w:noWrap/>
            <w:hideMark/>
          </w:tcPr>
          <w:p w:rsidR="00734CE5" w:rsidRPr="00115545" w:rsidRDefault="00734CE5" w:rsidP="00733F07">
            <w:pPr>
              <w:jc w:val="center"/>
              <w:rPr>
                <w:bCs/>
                <w:sz w:val="18"/>
                <w:szCs w:val="18"/>
              </w:rPr>
            </w:pPr>
            <w:r w:rsidRPr="00115545">
              <w:rPr>
                <w:bCs/>
                <w:sz w:val="18"/>
                <w:szCs w:val="18"/>
              </w:rPr>
              <w:t>6 380,00</w:t>
            </w:r>
          </w:p>
        </w:tc>
        <w:tc>
          <w:tcPr>
            <w:tcW w:w="1418" w:type="dxa"/>
            <w:shd w:val="clear" w:color="auto" w:fill="auto"/>
            <w:noWrap/>
            <w:hideMark/>
          </w:tcPr>
          <w:p w:rsidR="00734CE5" w:rsidRPr="00115545" w:rsidRDefault="00734CE5" w:rsidP="00733F07">
            <w:pPr>
              <w:jc w:val="center"/>
              <w:rPr>
                <w:bCs/>
                <w:sz w:val="18"/>
                <w:szCs w:val="18"/>
              </w:rPr>
            </w:pPr>
            <w:r w:rsidRPr="00115545">
              <w:rPr>
                <w:bCs/>
                <w:sz w:val="18"/>
                <w:szCs w:val="18"/>
              </w:rPr>
              <w:t>8 675,20</w:t>
            </w:r>
          </w:p>
        </w:tc>
        <w:tc>
          <w:tcPr>
            <w:tcW w:w="1260" w:type="dxa"/>
            <w:shd w:val="clear" w:color="auto" w:fill="auto"/>
            <w:noWrap/>
            <w:hideMark/>
          </w:tcPr>
          <w:p w:rsidR="00734CE5" w:rsidRPr="00115545" w:rsidRDefault="00734CE5" w:rsidP="00733F07">
            <w:pPr>
              <w:jc w:val="center"/>
              <w:rPr>
                <w:bCs/>
                <w:sz w:val="18"/>
                <w:szCs w:val="18"/>
              </w:rPr>
            </w:pPr>
            <w:r w:rsidRPr="00115545">
              <w:rPr>
                <w:bCs/>
                <w:sz w:val="18"/>
                <w:szCs w:val="18"/>
              </w:rPr>
              <w:t>9 339,50</w:t>
            </w:r>
          </w:p>
        </w:tc>
        <w:tc>
          <w:tcPr>
            <w:tcW w:w="1260" w:type="dxa"/>
            <w:shd w:val="clear" w:color="auto" w:fill="auto"/>
            <w:noWrap/>
            <w:hideMark/>
          </w:tcPr>
          <w:p w:rsidR="00734CE5" w:rsidRPr="00115545" w:rsidRDefault="00734CE5" w:rsidP="00733F07">
            <w:pPr>
              <w:jc w:val="center"/>
              <w:rPr>
                <w:bCs/>
                <w:sz w:val="18"/>
                <w:szCs w:val="18"/>
              </w:rPr>
            </w:pPr>
            <w:r w:rsidRPr="00115545">
              <w:rPr>
                <w:bCs/>
                <w:sz w:val="18"/>
                <w:szCs w:val="18"/>
              </w:rPr>
              <w:t>10 027,40</w:t>
            </w:r>
          </w:p>
        </w:tc>
        <w:tc>
          <w:tcPr>
            <w:tcW w:w="1140" w:type="dxa"/>
            <w:shd w:val="clear" w:color="auto" w:fill="auto"/>
            <w:noWrap/>
            <w:hideMark/>
          </w:tcPr>
          <w:p w:rsidR="00734CE5" w:rsidRPr="00115545" w:rsidRDefault="00734CE5" w:rsidP="00733F07">
            <w:pPr>
              <w:jc w:val="center"/>
              <w:rPr>
                <w:bCs/>
                <w:sz w:val="18"/>
                <w:szCs w:val="18"/>
              </w:rPr>
            </w:pPr>
            <w:r w:rsidRPr="00115545">
              <w:rPr>
                <w:bCs/>
                <w:sz w:val="18"/>
                <w:szCs w:val="18"/>
              </w:rPr>
              <w:t>9 192,00</w:t>
            </w:r>
          </w:p>
        </w:tc>
      </w:tr>
      <w:tr w:rsidR="00734CE5" w:rsidRPr="00115545" w:rsidTr="000351F8">
        <w:trPr>
          <w:trHeight w:val="300"/>
          <w:jc w:val="right"/>
        </w:trPr>
        <w:tc>
          <w:tcPr>
            <w:tcW w:w="15669" w:type="dxa"/>
            <w:gridSpan w:val="14"/>
            <w:shd w:val="clear" w:color="auto" w:fill="auto"/>
            <w:noWrap/>
            <w:hideMark/>
          </w:tcPr>
          <w:p w:rsidR="00734CE5" w:rsidRPr="002E5F7C" w:rsidRDefault="00734CE5" w:rsidP="00733F07">
            <w:pPr>
              <w:jc w:val="center"/>
              <w:rPr>
                <w:b/>
                <w:sz w:val="18"/>
                <w:szCs w:val="18"/>
              </w:rPr>
            </w:pPr>
            <w:r w:rsidRPr="002E5F7C">
              <w:rPr>
                <w:b/>
                <w:sz w:val="18"/>
                <w:szCs w:val="18"/>
              </w:rPr>
              <w:t>Цель 2 «Повышение эффективности использования топливно-энергетических ресурсов»</w:t>
            </w:r>
          </w:p>
        </w:tc>
      </w:tr>
      <w:tr w:rsidR="00734CE5" w:rsidRPr="00115545" w:rsidTr="000351F8">
        <w:trPr>
          <w:trHeight w:val="300"/>
          <w:jc w:val="right"/>
        </w:trPr>
        <w:tc>
          <w:tcPr>
            <w:tcW w:w="15669" w:type="dxa"/>
            <w:gridSpan w:val="14"/>
            <w:shd w:val="clear" w:color="auto" w:fill="auto"/>
            <w:noWrap/>
            <w:hideMark/>
          </w:tcPr>
          <w:p w:rsidR="00734CE5" w:rsidRPr="002E5F7C" w:rsidRDefault="00734CE5" w:rsidP="00733F07">
            <w:pPr>
              <w:jc w:val="center"/>
              <w:rPr>
                <w:b/>
                <w:sz w:val="18"/>
                <w:szCs w:val="18"/>
              </w:rPr>
            </w:pPr>
            <w:r w:rsidRPr="002E5F7C">
              <w:rPr>
                <w:b/>
                <w:sz w:val="18"/>
                <w:szCs w:val="18"/>
              </w:rPr>
              <w:t>Задача 2. «Повышение энергетической эффективности при производстве и передаче энергетических ресурсов»</w:t>
            </w:r>
          </w:p>
        </w:tc>
      </w:tr>
      <w:tr w:rsidR="00734CE5" w:rsidRPr="00115545" w:rsidTr="000351F8">
        <w:trPr>
          <w:trHeight w:val="300"/>
          <w:jc w:val="right"/>
        </w:trPr>
        <w:tc>
          <w:tcPr>
            <w:tcW w:w="15669" w:type="dxa"/>
            <w:gridSpan w:val="14"/>
            <w:shd w:val="clear" w:color="auto" w:fill="auto"/>
            <w:noWrap/>
            <w:hideMark/>
          </w:tcPr>
          <w:p w:rsidR="00734CE5" w:rsidRPr="002E5F7C" w:rsidRDefault="00734CE5" w:rsidP="00733F07">
            <w:pPr>
              <w:jc w:val="center"/>
              <w:rPr>
                <w:b/>
                <w:sz w:val="18"/>
                <w:szCs w:val="18"/>
              </w:rPr>
            </w:pPr>
            <w:r w:rsidRPr="002E5F7C">
              <w:rPr>
                <w:b/>
                <w:sz w:val="18"/>
                <w:szCs w:val="18"/>
              </w:rPr>
              <w:t>Подпрограмма 4 «Повышение энергоэффективности в отраслях экономики»</w:t>
            </w:r>
          </w:p>
        </w:tc>
      </w:tr>
      <w:tr w:rsidR="00734CE5" w:rsidRPr="00115545" w:rsidTr="000351F8">
        <w:trPr>
          <w:trHeight w:val="300"/>
          <w:jc w:val="right"/>
        </w:trPr>
        <w:tc>
          <w:tcPr>
            <w:tcW w:w="851" w:type="dxa"/>
            <w:vMerge w:val="restart"/>
            <w:shd w:val="clear" w:color="auto" w:fill="auto"/>
            <w:noWrap/>
            <w:hideMark/>
          </w:tcPr>
          <w:p w:rsidR="00734CE5" w:rsidRPr="00115545" w:rsidRDefault="00734CE5" w:rsidP="00733F07">
            <w:pPr>
              <w:jc w:val="center"/>
              <w:rPr>
                <w:sz w:val="18"/>
                <w:szCs w:val="18"/>
              </w:rPr>
            </w:pPr>
            <w:r w:rsidRPr="00115545">
              <w:rPr>
                <w:sz w:val="18"/>
                <w:szCs w:val="18"/>
              </w:rPr>
              <w:t>4.1.</w:t>
            </w:r>
          </w:p>
        </w:tc>
        <w:tc>
          <w:tcPr>
            <w:tcW w:w="1237" w:type="dxa"/>
            <w:vMerge w:val="restart"/>
            <w:shd w:val="clear" w:color="auto" w:fill="auto"/>
            <w:hideMark/>
          </w:tcPr>
          <w:p w:rsidR="00734CE5" w:rsidRPr="00115545" w:rsidRDefault="00734CE5" w:rsidP="00733F07">
            <w:pPr>
              <w:jc w:val="center"/>
              <w:rPr>
                <w:sz w:val="18"/>
                <w:szCs w:val="18"/>
              </w:rPr>
            </w:pPr>
            <w:r w:rsidRPr="00115545">
              <w:rPr>
                <w:sz w:val="18"/>
                <w:szCs w:val="18"/>
              </w:rPr>
              <w:t>Основное мероприятие 4.1. Созд</w:t>
            </w:r>
            <w:r w:rsidRPr="00115545">
              <w:rPr>
                <w:sz w:val="18"/>
                <w:szCs w:val="18"/>
              </w:rPr>
              <w:t>а</w:t>
            </w:r>
            <w:r w:rsidRPr="00115545">
              <w:rPr>
                <w:sz w:val="18"/>
                <w:szCs w:val="18"/>
              </w:rPr>
              <w:t>ние условий для повыш</w:t>
            </w:r>
            <w:r w:rsidRPr="00115545">
              <w:rPr>
                <w:sz w:val="18"/>
                <w:szCs w:val="18"/>
              </w:rPr>
              <w:t>е</w:t>
            </w:r>
            <w:r w:rsidRPr="00115545">
              <w:rPr>
                <w:sz w:val="18"/>
                <w:szCs w:val="18"/>
              </w:rPr>
              <w:t>ния энерг</w:t>
            </w:r>
            <w:r w:rsidRPr="00115545">
              <w:rPr>
                <w:sz w:val="18"/>
                <w:szCs w:val="18"/>
              </w:rPr>
              <w:t>е</w:t>
            </w:r>
            <w:r w:rsidRPr="00115545">
              <w:rPr>
                <w:sz w:val="18"/>
                <w:szCs w:val="18"/>
              </w:rPr>
              <w:t>тической эффективн</w:t>
            </w:r>
            <w:r w:rsidRPr="00115545">
              <w:rPr>
                <w:sz w:val="18"/>
                <w:szCs w:val="18"/>
              </w:rPr>
              <w:t>о</w:t>
            </w:r>
            <w:r w:rsidRPr="00115545">
              <w:rPr>
                <w:sz w:val="18"/>
                <w:szCs w:val="18"/>
              </w:rPr>
              <w:t>сти в отра</w:t>
            </w:r>
            <w:r w:rsidRPr="00115545">
              <w:rPr>
                <w:sz w:val="18"/>
                <w:szCs w:val="18"/>
              </w:rPr>
              <w:t>с</w:t>
            </w:r>
            <w:r w:rsidRPr="00115545">
              <w:rPr>
                <w:sz w:val="18"/>
                <w:szCs w:val="18"/>
              </w:rPr>
              <w:t>лях экон</w:t>
            </w:r>
            <w:r w:rsidRPr="00115545">
              <w:rPr>
                <w:sz w:val="18"/>
                <w:szCs w:val="18"/>
              </w:rPr>
              <w:t>о</w:t>
            </w:r>
            <w:r w:rsidRPr="00115545">
              <w:rPr>
                <w:sz w:val="18"/>
                <w:szCs w:val="18"/>
              </w:rPr>
              <w:t>мики</w:t>
            </w:r>
          </w:p>
        </w:tc>
        <w:tc>
          <w:tcPr>
            <w:tcW w:w="740" w:type="dxa"/>
            <w:vMerge w:val="restart"/>
            <w:shd w:val="clear" w:color="auto" w:fill="auto"/>
            <w:hideMark/>
          </w:tcPr>
          <w:p w:rsidR="00734CE5" w:rsidRPr="00115545" w:rsidRDefault="00734CE5" w:rsidP="00733F07">
            <w:pPr>
              <w:jc w:val="center"/>
              <w:rPr>
                <w:sz w:val="18"/>
                <w:szCs w:val="18"/>
              </w:rPr>
            </w:pPr>
            <w:r>
              <w:rPr>
                <w:sz w:val="18"/>
                <w:szCs w:val="18"/>
              </w:rPr>
              <w:t>м</w:t>
            </w:r>
            <w:r w:rsidRPr="00115545">
              <w:rPr>
                <w:sz w:val="18"/>
                <w:szCs w:val="18"/>
              </w:rPr>
              <w:t>ун</w:t>
            </w:r>
            <w:r w:rsidRPr="00115545">
              <w:rPr>
                <w:sz w:val="18"/>
                <w:szCs w:val="18"/>
              </w:rPr>
              <w:t>и</w:t>
            </w:r>
            <w:r w:rsidRPr="00115545">
              <w:rPr>
                <w:sz w:val="18"/>
                <w:szCs w:val="18"/>
              </w:rPr>
              <w:t>ц</w:t>
            </w:r>
            <w:r w:rsidRPr="00115545">
              <w:rPr>
                <w:sz w:val="18"/>
                <w:szCs w:val="18"/>
              </w:rPr>
              <w:t>и</w:t>
            </w:r>
            <w:r w:rsidRPr="00115545">
              <w:rPr>
                <w:sz w:val="18"/>
                <w:szCs w:val="18"/>
              </w:rPr>
              <w:t>пал</w:t>
            </w:r>
            <w:r w:rsidRPr="00115545">
              <w:rPr>
                <w:sz w:val="18"/>
                <w:szCs w:val="18"/>
              </w:rPr>
              <w:t>ь</w:t>
            </w:r>
            <w:r w:rsidRPr="00115545">
              <w:rPr>
                <w:sz w:val="18"/>
                <w:szCs w:val="18"/>
              </w:rPr>
              <w:t>ное казе</w:t>
            </w:r>
            <w:r w:rsidRPr="00115545">
              <w:rPr>
                <w:sz w:val="18"/>
                <w:szCs w:val="18"/>
              </w:rPr>
              <w:t>н</w:t>
            </w:r>
            <w:r w:rsidRPr="00115545">
              <w:rPr>
                <w:sz w:val="18"/>
                <w:szCs w:val="18"/>
              </w:rPr>
              <w:t>ное учр</w:t>
            </w:r>
            <w:r w:rsidRPr="00115545">
              <w:rPr>
                <w:sz w:val="18"/>
                <w:szCs w:val="18"/>
              </w:rPr>
              <w:t>е</w:t>
            </w:r>
            <w:r w:rsidRPr="00115545">
              <w:rPr>
                <w:sz w:val="18"/>
                <w:szCs w:val="18"/>
              </w:rPr>
              <w:t>жд</w:t>
            </w:r>
            <w:r w:rsidRPr="00115545">
              <w:rPr>
                <w:sz w:val="18"/>
                <w:szCs w:val="18"/>
              </w:rPr>
              <w:t>е</w:t>
            </w:r>
            <w:r>
              <w:rPr>
                <w:sz w:val="18"/>
                <w:szCs w:val="18"/>
              </w:rPr>
              <w:t>ние «</w:t>
            </w:r>
            <w:r w:rsidRPr="00115545">
              <w:rPr>
                <w:sz w:val="18"/>
                <w:szCs w:val="18"/>
              </w:rPr>
              <w:t>Управл</w:t>
            </w:r>
            <w:r w:rsidRPr="00115545">
              <w:rPr>
                <w:sz w:val="18"/>
                <w:szCs w:val="18"/>
              </w:rPr>
              <w:t>е</w:t>
            </w:r>
            <w:r w:rsidRPr="00115545">
              <w:rPr>
                <w:sz w:val="18"/>
                <w:szCs w:val="18"/>
              </w:rPr>
              <w:t>ние кап</w:t>
            </w:r>
            <w:r w:rsidRPr="00115545">
              <w:rPr>
                <w:sz w:val="18"/>
                <w:szCs w:val="18"/>
              </w:rPr>
              <w:t>и</w:t>
            </w:r>
            <w:r w:rsidRPr="00115545">
              <w:rPr>
                <w:sz w:val="18"/>
                <w:szCs w:val="18"/>
              </w:rPr>
              <w:t>тал</w:t>
            </w:r>
            <w:r w:rsidRPr="00115545">
              <w:rPr>
                <w:sz w:val="18"/>
                <w:szCs w:val="18"/>
              </w:rPr>
              <w:t>ь</w:t>
            </w:r>
            <w:r w:rsidRPr="00115545">
              <w:rPr>
                <w:sz w:val="18"/>
                <w:szCs w:val="18"/>
              </w:rPr>
              <w:t>ного стро</w:t>
            </w:r>
            <w:r w:rsidRPr="00115545">
              <w:rPr>
                <w:sz w:val="18"/>
                <w:szCs w:val="18"/>
              </w:rPr>
              <w:t>и</w:t>
            </w:r>
            <w:r w:rsidRPr="00115545">
              <w:rPr>
                <w:sz w:val="18"/>
                <w:szCs w:val="18"/>
              </w:rPr>
              <w:t>тел</w:t>
            </w:r>
            <w:r w:rsidRPr="00115545">
              <w:rPr>
                <w:sz w:val="18"/>
                <w:szCs w:val="18"/>
              </w:rPr>
              <w:t>ь</w:t>
            </w:r>
            <w:r w:rsidRPr="00115545">
              <w:rPr>
                <w:sz w:val="18"/>
                <w:szCs w:val="18"/>
              </w:rPr>
              <w:t>ства по з</w:t>
            </w:r>
            <w:r w:rsidRPr="00115545">
              <w:rPr>
                <w:sz w:val="18"/>
                <w:szCs w:val="18"/>
              </w:rPr>
              <w:t>а</w:t>
            </w:r>
            <w:r w:rsidRPr="00115545">
              <w:rPr>
                <w:sz w:val="18"/>
                <w:szCs w:val="18"/>
              </w:rPr>
              <w:t>стро</w:t>
            </w:r>
            <w:r w:rsidRPr="00115545">
              <w:rPr>
                <w:sz w:val="18"/>
                <w:szCs w:val="18"/>
              </w:rPr>
              <w:t>й</w:t>
            </w:r>
            <w:r w:rsidRPr="00115545">
              <w:rPr>
                <w:sz w:val="18"/>
                <w:szCs w:val="18"/>
              </w:rPr>
              <w:t>ке Ни</w:t>
            </w:r>
            <w:r w:rsidRPr="00115545">
              <w:rPr>
                <w:sz w:val="18"/>
                <w:szCs w:val="18"/>
              </w:rPr>
              <w:t>ж</w:t>
            </w:r>
            <w:r w:rsidRPr="00115545">
              <w:rPr>
                <w:sz w:val="18"/>
                <w:szCs w:val="18"/>
              </w:rPr>
              <w:t>нева</w:t>
            </w:r>
            <w:r w:rsidRPr="00115545">
              <w:rPr>
                <w:sz w:val="18"/>
                <w:szCs w:val="18"/>
              </w:rPr>
              <w:t>р</w:t>
            </w:r>
            <w:r w:rsidRPr="00115545">
              <w:rPr>
                <w:sz w:val="18"/>
                <w:szCs w:val="18"/>
              </w:rPr>
              <w:t>то</w:t>
            </w:r>
            <w:r w:rsidRPr="00115545">
              <w:rPr>
                <w:sz w:val="18"/>
                <w:szCs w:val="18"/>
              </w:rPr>
              <w:t>в</w:t>
            </w:r>
            <w:r w:rsidRPr="00115545">
              <w:rPr>
                <w:sz w:val="18"/>
                <w:szCs w:val="18"/>
              </w:rPr>
              <w:t>ского ра</w:t>
            </w:r>
            <w:r w:rsidRPr="00115545">
              <w:rPr>
                <w:sz w:val="18"/>
                <w:szCs w:val="18"/>
              </w:rPr>
              <w:t>й</w:t>
            </w:r>
            <w:r w:rsidRPr="00115545">
              <w:rPr>
                <w:sz w:val="18"/>
                <w:szCs w:val="18"/>
              </w:rPr>
              <w:t>о</w:t>
            </w:r>
            <w:r>
              <w:rPr>
                <w:sz w:val="18"/>
                <w:szCs w:val="18"/>
              </w:rPr>
              <w:t>на»</w:t>
            </w:r>
          </w:p>
        </w:tc>
        <w:tc>
          <w:tcPr>
            <w:tcW w:w="678" w:type="dxa"/>
            <w:shd w:val="clear" w:color="auto" w:fill="auto"/>
            <w:noWrap/>
            <w:hideMark/>
          </w:tcPr>
          <w:p w:rsidR="00734CE5" w:rsidRPr="00115545" w:rsidRDefault="00734CE5" w:rsidP="00733F07">
            <w:pPr>
              <w:jc w:val="center"/>
              <w:rPr>
                <w:sz w:val="18"/>
                <w:szCs w:val="18"/>
              </w:rPr>
            </w:pPr>
            <w:r w:rsidRPr="00115545">
              <w:rPr>
                <w:sz w:val="18"/>
                <w:szCs w:val="18"/>
              </w:rPr>
              <w:t>всего</w:t>
            </w:r>
          </w:p>
        </w:tc>
        <w:tc>
          <w:tcPr>
            <w:tcW w:w="889" w:type="dxa"/>
            <w:gridSpan w:val="2"/>
            <w:vMerge w:val="restart"/>
            <w:shd w:val="clear" w:color="auto" w:fill="auto"/>
            <w:hideMark/>
          </w:tcPr>
          <w:p w:rsidR="00734CE5" w:rsidRPr="002E5F7C" w:rsidRDefault="00734CE5" w:rsidP="00733F07">
            <w:pPr>
              <w:jc w:val="center"/>
              <w:rPr>
                <w:sz w:val="18"/>
                <w:szCs w:val="18"/>
              </w:rPr>
            </w:pPr>
            <w:r w:rsidRPr="002E5F7C">
              <w:rPr>
                <w:sz w:val="18"/>
                <w:szCs w:val="18"/>
              </w:rPr>
              <w:t>непо-средст-вен</w:t>
            </w:r>
            <w:r>
              <w:rPr>
                <w:sz w:val="18"/>
                <w:szCs w:val="18"/>
              </w:rPr>
              <w:t xml:space="preserve">ный 2.1.1.− </w:t>
            </w:r>
            <w:r w:rsidRPr="002E5F7C">
              <w:rPr>
                <w:sz w:val="18"/>
                <w:szCs w:val="18"/>
              </w:rPr>
              <w:t>2.1.7; ко</w:t>
            </w:r>
            <w:r>
              <w:rPr>
                <w:sz w:val="18"/>
                <w:szCs w:val="18"/>
              </w:rPr>
              <w:t xml:space="preserve">неч-ный 1.1.1.− </w:t>
            </w:r>
            <w:r w:rsidRPr="002E5F7C">
              <w:rPr>
                <w:sz w:val="18"/>
                <w:szCs w:val="18"/>
              </w:rPr>
              <w:t>1.1.6.</w:t>
            </w:r>
          </w:p>
        </w:tc>
        <w:tc>
          <w:tcPr>
            <w:tcW w:w="1237" w:type="dxa"/>
            <w:shd w:val="clear" w:color="auto" w:fill="auto"/>
            <w:noWrap/>
            <w:hideMark/>
          </w:tcPr>
          <w:p w:rsidR="00734CE5" w:rsidRPr="002E5F7C" w:rsidRDefault="00734CE5" w:rsidP="00733F07">
            <w:pPr>
              <w:jc w:val="center"/>
              <w:rPr>
                <w:sz w:val="18"/>
                <w:szCs w:val="18"/>
              </w:rPr>
            </w:pPr>
            <w:r w:rsidRPr="002E5F7C">
              <w:rPr>
                <w:sz w:val="18"/>
                <w:szCs w:val="18"/>
              </w:rPr>
              <w:t>48 635,17</w:t>
            </w:r>
          </w:p>
        </w:tc>
        <w:tc>
          <w:tcPr>
            <w:tcW w:w="1640" w:type="dxa"/>
            <w:shd w:val="clear" w:color="auto" w:fill="auto"/>
            <w:noWrap/>
            <w:hideMark/>
          </w:tcPr>
          <w:p w:rsidR="00734CE5" w:rsidRPr="002E5F7C" w:rsidRDefault="00734CE5" w:rsidP="00733F07">
            <w:pPr>
              <w:jc w:val="center"/>
              <w:rPr>
                <w:sz w:val="18"/>
                <w:szCs w:val="18"/>
              </w:rPr>
            </w:pPr>
            <w:r w:rsidRPr="002E5F7C">
              <w:rPr>
                <w:sz w:val="18"/>
                <w:szCs w:val="18"/>
              </w:rPr>
              <w:t>30 160,55</w:t>
            </w:r>
          </w:p>
        </w:tc>
        <w:tc>
          <w:tcPr>
            <w:tcW w:w="1476" w:type="dxa"/>
            <w:shd w:val="clear" w:color="auto" w:fill="auto"/>
            <w:noWrap/>
            <w:hideMark/>
          </w:tcPr>
          <w:p w:rsidR="00734CE5" w:rsidRPr="002E5F7C" w:rsidRDefault="00734CE5" w:rsidP="00733F07">
            <w:pPr>
              <w:jc w:val="center"/>
              <w:rPr>
                <w:sz w:val="18"/>
                <w:szCs w:val="18"/>
              </w:rPr>
            </w:pPr>
            <w:r w:rsidRPr="002E5F7C">
              <w:rPr>
                <w:sz w:val="18"/>
                <w:szCs w:val="18"/>
              </w:rPr>
              <w:t>2 246,97</w:t>
            </w:r>
          </w:p>
        </w:tc>
        <w:tc>
          <w:tcPr>
            <w:tcW w:w="1843" w:type="dxa"/>
            <w:shd w:val="clear" w:color="auto" w:fill="auto"/>
            <w:noWrap/>
            <w:hideMark/>
          </w:tcPr>
          <w:p w:rsidR="00734CE5" w:rsidRPr="002E5F7C" w:rsidRDefault="00734CE5" w:rsidP="00733F07">
            <w:pPr>
              <w:jc w:val="center"/>
              <w:rPr>
                <w:sz w:val="18"/>
                <w:szCs w:val="18"/>
              </w:rPr>
            </w:pPr>
            <w:r w:rsidRPr="002E5F7C">
              <w:rPr>
                <w:sz w:val="18"/>
                <w:szCs w:val="18"/>
              </w:rPr>
              <w:t>927,65</w:t>
            </w:r>
          </w:p>
        </w:tc>
        <w:tc>
          <w:tcPr>
            <w:tcW w:w="1418" w:type="dxa"/>
            <w:shd w:val="clear" w:color="auto" w:fill="auto"/>
            <w:noWrap/>
            <w:hideMark/>
          </w:tcPr>
          <w:p w:rsidR="00734CE5" w:rsidRPr="002E5F7C" w:rsidRDefault="00734CE5" w:rsidP="00733F07">
            <w:pPr>
              <w:jc w:val="center"/>
              <w:rPr>
                <w:sz w:val="18"/>
                <w:szCs w:val="18"/>
              </w:rPr>
            </w:pPr>
            <w:r w:rsidRPr="002E5F7C">
              <w:rPr>
                <w:sz w:val="18"/>
                <w:szCs w:val="18"/>
              </w:rPr>
              <w:t>-</w:t>
            </w:r>
          </w:p>
        </w:tc>
        <w:tc>
          <w:tcPr>
            <w:tcW w:w="1260" w:type="dxa"/>
            <w:shd w:val="clear" w:color="auto" w:fill="auto"/>
            <w:noWrap/>
            <w:hideMark/>
          </w:tcPr>
          <w:p w:rsidR="00734CE5" w:rsidRPr="002E5F7C" w:rsidRDefault="00734CE5" w:rsidP="00733F07">
            <w:pPr>
              <w:jc w:val="center"/>
              <w:rPr>
                <w:sz w:val="18"/>
                <w:szCs w:val="18"/>
              </w:rPr>
            </w:pPr>
            <w:r w:rsidRPr="002E5F7C">
              <w:rPr>
                <w:sz w:val="18"/>
                <w:szCs w:val="18"/>
              </w:rPr>
              <w:t>-</w:t>
            </w:r>
          </w:p>
        </w:tc>
        <w:tc>
          <w:tcPr>
            <w:tcW w:w="1260" w:type="dxa"/>
            <w:shd w:val="clear" w:color="auto" w:fill="auto"/>
            <w:noWrap/>
            <w:hideMark/>
          </w:tcPr>
          <w:p w:rsidR="00734CE5" w:rsidRPr="002E5F7C" w:rsidRDefault="00734CE5" w:rsidP="00733F07">
            <w:pPr>
              <w:jc w:val="center"/>
              <w:rPr>
                <w:sz w:val="18"/>
                <w:szCs w:val="18"/>
              </w:rPr>
            </w:pPr>
            <w:r w:rsidRPr="002E5F7C">
              <w:rPr>
                <w:sz w:val="18"/>
                <w:szCs w:val="18"/>
              </w:rPr>
              <w:t>-</w:t>
            </w:r>
          </w:p>
        </w:tc>
        <w:tc>
          <w:tcPr>
            <w:tcW w:w="1140" w:type="dxa"/>
            <w:shd w:val="clear" w:color="auto" w:fill="auto"/>
            <w:noWrap/>
            <w:hideMark/>
          </w:tcPr>
          <w:p w:rsidR="00734CE5" w:rsidRPr="002E5F7C" w:rsidRDefault="00734CE5" w:rsidP="00733F07">
            <w:pPr>
              <w:jc w:val="center"/>
              <w:rPr>
                <w:sz w:val="18"/>
                <w:szCs w:val="18"/>
              </w:rPr>
            </w:pPr>
            <w:r w:rsidRPr="002E5F7C">
              <w:rPr>
                <w:sz w:val="18"/>
                <w:szCs w:val="18"/>
              </w:rPr>
              <w:t>15 300,00</w:t>
            </w:r>
          </w:p>
        </w:tc>
      </w:tr>
      <w:tr w:rsidR="00734CE5" w:rsidRPr="00115545" w:rsidTr="000351F8">
        <w:trPr>
          <w:trHeight w:val="720"/>
          <w:jc w:val="right"/>
        </w:trPr>
        <w:tc>
          <w:tcPr>
            <w:tcW w:w="851" w:type="dxa"/>
            <w:vMerge/>
            <w:hideMark/>
          </w:tcPr>
          <w:p w:rsidR="00734CE5" w:rsidRPr="00115545" w:rsidRDefault="00734CE5" w:rsidP="00733F07">
            <w:pPr>
              <w:jc w:val="center"/>
              <w:rPr>
                <w:sz w:val="18"/>
                <w:szCs w:val="18"/>
              </w:rPr>
            </w:pPr>
          </w:p>
        </w:tc>
        <w:tc>
          <w:tcPr>
            <w:tcW w:w="1237" w:type="dxa"/>
            <w:vMerge/>
            <w:hideMark/>
          </w:tcPr>
          <w:p w:rsidR="00734CE5" w:rsidRPr="00115545" w:rsidRDefault="00734CE5" w:rsidP="00733F07">
            <w:pPr>
              <w:jc w:val="center"/>
              <w:rPr>
                <w:sz w:val="18"/>
                <w:szCs w:val="18"/>
              </w:rPr>
            </w:pPr>
          </w:p>
        </w:tc>
        <w:tc>
          <w:tcPr>
            <w:tcW w:w="740" w:type="dxa"/>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бю</w:t>
            </w:r>
            <w:r w:rsidRPr="00115545">
              <w:rPr>
                <w:sz w:val="18"/>
                <w:szCs w:val="18"/>
              </w:rPr>
              <w:t>д</w:t>
            </w:r>
            <w:r w:rsidRPr="00115545">
              <w:rPr>
                <w:sz w:val="18"/>
                <w:szCs w:val="18"/>
              </w:rPr>
              <w:t>жет авт</w:t>
            </w:r>
            <w:r w:rsidRPr="00115545">
              <w:rPr>
                <w:sz w:val="18"/>
                <w:szCs w:val="18"/>
              </w:rPr>
              <w:t>о</w:t>
            </w:r>
            <w:r w:rsidRPr="00115545">
              <w:rPr>
                <w:sz w:val="18"/>
                <w:szCs w:val="18"/>
              </w:rPr>
              <w:t>но</w:t>
            </w:r>
            <w:r w:rsidRPr="00115545">
              <w:rPr>
                <w:sz w:val="18"/>
                <w:szCs w:val="18"/>
              </w:rPr>
              <w:t>м</w:t>
            </w:r>
            <w:r w:rsidRPr="00115545">
              <w:rPr>
                <w:sz w:val="18"/>
                <w:szCs w:val="18"/>
              </w:rPr>
              <w:t>ного окр</w:t>
            </w:r>
            <w:r w:rsidRPr="00115545">
              <w:rPr>
                <w:sz w:val="18"/>
                <w:szCs w:val="18"/>
              </w:rPr>
              <w:t>у</w:t>
            </w:r>
            <w:r w:rsidRPr="00115545">
              <w:rPr>
                <w:sz w:val="18"/>
                <w:szCs w:val="18"/>
              </w:rPr>
              <w:t>га</w:t>
            </w:r>
          </w:p>
        </w:tc>
        <w:tc>
          <w:tcPr>
            <w:tcW w:w="889" w:type="dxa"/>
            <w:gridSpan w:val="2"/>
            <w:vMerge/>
            <w:hideMark/>
          </w:tcPr>
          <w:p w:rsidR="00734CE5" w:rsidRPr="00115545" w:rsidRDefault="00734CE5" w:rsidP="00733F07">
            <w:pPr>
              <w:jc w:val="center"/>
              <w:rPr>
                <w:rFonts w:ascii="Calibri" w:hAnsi="Calibri" w:cs="Calibri"/>
                <w:sz w:val="18"/>
                <w:szCs w:val="18"/>
              </w:rPr>
            </w:pPr>
          </w:p>
        </w:tc>
        <w:tc>
          <w:tcPr>
            <w:tcW w:w="1237" w:type="dxa"/>
            <w:shd w:val="clear" w:color="auto" w:fill="auto"/>
            <w:noWrap/>
            <w:hideMark/>
          </w:tcPr>
          <w:p w:rsidR="00734CE5" w:rsidRPr="002E5F7C" w:rsidRDefault="00734CE5" w:rsidP="00733F07">
            <w:pPr>
              <w:jc w:val="center"/>
              <w:rPr>
                <w:sz w:val="18"/>
                <w:szCs w:val="18"/>
              </w:rPr>
            </w:pPr>
            <w:r w:rsidRPr="002E5F7C">
              <w:rPr>
                <w:sz w:val="18"/>
                <w:szCs w:val="18"/>
              </w:rPr>
              <w:t>1 524,00</w:t>
            </w:r>
          </w:p>
        </w:tc>
        <w:tc>
          <w:tcPr>
            <w:tcW w:w="1640" w:type="dxa"/>
            <w:shd w:val="clear" w:color="auto" w:fill="auto"/>
            <w:noWrap/>
            <w:hideMark/>
          </w:tcPr>
          <w:p w:rsidR="00734CE5" w:rsidRPr="002E5F7C" w:rsidRDefault="00734CE5" w:rsidP="00733F07">
            <w:pPr>
              <w:jc w:val="center"/>
              <w:rPr>
                <w:sz w:val="18"/>
                <w:szCs w:val="18"/>
              </w:rPr>
            </w:pPr>
            <w:r w:rsidRPr="002E5F7C">
              <w:rPr>
                <w:sz w:val="18"/>
                <w:szCs w:val="18"/>
              </w:rPr>
              <w:t>1 524,00</w:t>
            </w:r>
          </w:p>
        </w:tc>
        <w:tc>
          <w:tcPr>
            <w:tcW w:w="1476" w:type="dxa"/>
            <w:shd w:val="clear" w:color="auto" w:fill="auto"/>
            <w:noWrap/>
            <w:hideMark/>
          </w:tcPr>
          <w:p w:rsidR="00734CE5" w:rsidRPr="002E5F7C" w:rsidRDefault="00734CE5" w:rsidP="00733F07">
            <w:pPr>
              <w:jc w:val="center"/>
              <w:rPr>
                <w:sz w:val="18"/>
                <w:szCs w:val="18"/>
              </w:rPr>
            </w:pPr>
            <w:r w:rsidRPr="002E5F7C">
              <w:rPr>
                <w:sz w:val="18"/>
                <w:szCs w:val="18"/>
              </w:rPr>
              <w:t>-</w:t>
            </w:r>
          </w:p>
        </w:tc>
        <w:tc>
          <w:tcPr>
            <w:tcW w:w="1843" w:type="dxa"/>
            <w:shd w:val="clear" w:color="auto" w:fill="auto"/>
            <w:noWrap/>
            <w:hideMark/>
          </w:tcPr>
          <w:p w:rsidR="00734CE5" w:rsidRPr="002E5F7C" w:rsidRDefault="00734CE5" w:rsidP="00733F07">
            <w:pPr>
              <w:jc w:val="center"/>
              <w:rPr>
                <w:sz w:val="18"/>
                <w:szCs w:val="18"/>
              </w:rPr>
            </w:pPr>
            <w:r w:rsidRPr="002E5F7C">
              <w:rPr>
                <w:sz w:val="18"/>
                <w:szCs w:val="18"/>
              </w:rPr>
              <w:t>-</w:t>
            </w:r>
          </w:p>
        </w:tc>
        <w:tc>
          <w:tcPr>
            <w:tcW w:w="1418" w:type="dxa"/>
            <w:shd w:val="clear" w:color="auto" w:fill="auto"/>
            <w:noWrap/>
            <w:hideMark/>
          </w:tcPr>
          <w:p w:rsidR="00734CE5" w:rsidRPr="002E5F7C" w:rsidRDefault="00734CE5" w:rsidP="00733F07">
            <w:pPr>
              <w:jc w:val="center"/>
              <w:rPr>
                <w:sz w:val="18"/>
                <w:szCs w:val="18"/>
              </w:rPr>
            </w:pPr>
            <w:r w:rsidRPr="002E5F7C">
              <w:rPr>
                <w:sz w:val="18"/>
                <w:szCs w:val="18"/>
              </w:rPr>
              <w:t>-</w:t>
            </w:r>
          </w:p>
        </w:tc>
        <w:tc>
          <w:tcPr>
            <w:tcW w:w="1260" w:type="dxa"/>
            <w:shd w:val="clear" w:color="auto" w:fill="auto"/>
            <w:noWrap/>
            <w:hideMark/>
          </w:tcPr>
          <w:p w:rsidR="00734CE5" w:rsidRPr="002E5F7C" w:rsidRDefault="00734CE5" w:rsidP="00733F07">
            <w:pPr>
              <w:jc w:val="center"/>
              <w:rPr>
                <w:sz w:val="18"/>
                <w:szCs w:val="18"/>
              </w:rPr>
            </w:pPr>
            <w:r w:rsidRPr="002E5F7C">
              <w:rPr>
                <w:sz w:val="18"/>
                <w:szCs w:val="18"/>
              </w:rPr>
              <w:t>-</w:t>
            </w:r>
          </w:p>
        </w:tc>
        <w:tc>
          <w:tcPr>
            <w:tcW w:w="1260" w:type="dxa"/>
            <w:shd w:val="clear" w:color="auto" w:fill="auto"/>
            <w:noWrap/>
            <w:hideMark/>
          </w:tcPr>
          <w:p w:rsidR="00734CE5" w:rsidRPr="002E5F7C" w:rsidRDefault="00734CE5" w:rsidP="00733F07">
            <w:pPr>
              <w:jc w:val="center"/>
              <w:rPr>
                <w:sz w:val="18"/>
                <w:szCs w:val="18"/>
              </w:rPr>
            </w:pPr>
            <w:r w:rsidRPr="002E5F7C">
              <w:rPr>
                <w:sz w:val="18"/>
                <w:szCs w:val="18"/>
              </w:rPr>
              <w:t>-</w:t>
            </w:r>
          </w:p>
        </w:tc>
        <w:tc>
          <w:tcPr>
            <w:tcW w:w="1140" w:type="dxa"/>
            <w:shd w:val="clear" w:color="auto" w:fill="auto"/>
            <w:noWrap/>
            <w:hideMark/>
          </w:tcPr>
          <w:p w:rsidR="00734CE5" w:rsidRPr="002E5F7C" w:rsidRDefault="00734CE5" w:rsidP="00733F07">
            <w:pPr>
              <w:jc w:val="center"/>
              <w:rPr>
                <w:sz w:val="18"/>
                <w:szCs w:val="18"/>
              </w:rPr>
            </w:pPr>
            <w:r w:rsidRPr="002E5F7C">
              <w:rPr>
                <w:sz w:val="18"/>
                <w:szCs w:val="18"/>
              </w:rPr>
              <w:t>-</w:t>
            </w:r>
          </w:p>
        </w:tc>
      </w:tr>
      <w:tr w:rsidR="00734CE5" w:rsidRPr="00115545" w:rsidTr="000351F8">
        <w:trPr>
          <w:trHeight w:val="480"/>
          <w:jc w:val="right"/>
        </w:trPr>
        <w:tc>
          <w:tcPr>
            <w:tcW w:w="851" w:type="dxa"/>
            <w:vMerge/>
            <w:hideMark/>
          </w:tcPr>
          <w:p w:rsidR="00734CE5" w:rsidRPr="00115545" w:rsidRDefault="00734CE5" w:rsidP="00733F07">
            <w:pPr>
              <w:jc w:val="center"/>
              <w:rPr>
                <w:sz w:val="18"/>
                <w:szCs w:val="18"/>
              </w:rPr>
            </w:pPr>
          </w:p>
        </w:tc>
        <w:tc>
          <w:tcPr>
            <w:tcW w:w="1237" w:type="dxa"/>
            <w:vMerge/>
            <w:hideMark/>
          </w:tcPr>
          <w:p w:rsidR="00734CE5" w:rsidRPr="00115545" w:rsidRDefault="00734CE5" w:rsidP="00733F07">
            <w:pPr>
              <w:jc w:val="center"/>
              <w:rPr>
                <w:sz w:val="18"/>
                <w:szCs w:val="18"/>
              </w:rPr>
            </w:pPr>
          </w:p>
        </w:tc>
        <w:tc>
          <w:tcPr>
            <w:tcW w:w="740" w:type="dxa"/>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бю</w:t>
            </w:r>
            <w:r w:rsidRPr="00115545">
              <w:rPr>
                <w:sz w:val="18"/>
                <w:szCs w:val="18"/>
              </w:rPr>
              <w:t>д</w:t>
            </w:r>
            <w:r w:rsidRPr="00115545">
              <w:rPr>
                <w:sz w:val="18"/>
                <w:szCs w:val="18"/>
              </w:rPr>
              <w:t>жет ра</w:t>
            </w:r>
            <w:r w:rsidRPr="00115545">
              <w:rPr>
                <w:sz w:val="18"/>
                <w:szCs w:val="18"/>
              </w:rPr>
              <w:t>й</w:t>
            </w:r>
            <w:r w:rsidRPr="00115545">
              <w:rPr>
                <w:sz w:val="18"/>
                <w:szCs w:val="18"/>
              </w:rPr>
              <w:t>она</w:t>
            </w:r>
          </w:p>
        </w:tc>
        <w:tc>
          <w:tcPr>
            <w:tcW w:w="889" w:type="dxa"/>
            <w:gridSpan w:val="2"/>
            <w:vMerge/>
            <w:hideMark/>
          </w:tcPr>
          <w:p w:rsidR="00734CE5" w:rsidRPr="00115545" w:rsidRDefault="00734CE5" w:rsidP="00733F07">
            <w:pPr>
              <w:jc w:val="center"/>
              <w:rPr>
                <w:rFonts w:ascii="Calibri" w:hAnsi="Calibri" w:cs="Calibri"/>
                <w:sz w:val="18"/>
                <w:szCs w:val="18"/>
              </w:rPr>
            </w:pPr>
          </w:p>
        </w:tc>
        <w:tc>
          <w:tcPr>
            <w:tcW w:w="1237" w:type="dxa"/>
            <w:shd w:val="clear" w:color="auto" w:fill="auto"/>
            <w:noWrap/>
            <w:hideMark/>
          </w:tcPr>
          <w:p w:rsidR="00734CE5" w:rsidRPr="002E5F7C" w:rsidRDefault="00734CE5" w:rsidP="00733F07">
            <w:pPr>
              <w:jc w:val="center"/>
              <w:rPr>
                <w:sz w:val="18"/>
                <w:szCs w:val="18"/>
              </w:rPr>
            </w:pPr>
            <w:r w:rsidRPr="002E5F7C">
              <w:rPr>
                <w:sz w:val="18"/>
                <w:szCs w:val="18"/>
              </w:rPr>
              <w:t>47 111,17</w:t>
            </w:r>
          </w:p>
        </w:tc>
        <w:tc>
          <w:tcPr>
            <w:tcW w:w="1640" w:type="dxa"/>
            <w:shd w:val="clear" w:color="auto" w:fill="auto"/>
            <w:noWrap/>
            <w:hideMark/>
          </w:tcPr>
          <w:p w:rsidR="00734CE5" w:rsidRPr="002E5F7C" w:rsidRDefault="00734CE5" w:rsidP="00733F07">
            <w:pPr>
              <w:jc w:val="center"/>
              <w:rPr>
                <w:sz w:val="18"/>
                <w:szCs w:val="18"/>
              </w:rPr>
            </w:pPr>
            <w:r w:rsidRPr="002E5F7C">
              <w:rPr>
                <w:sz w:val="18"/>
                <w:szCs w:val="18"/>
              </w:rPr>
              <w:t>28 636,55</w:t>
            </w:r>
          </w:p>
        </w:tc>
        <w:tc>
          <w:tcPr>
            <w:tcW w:w="1476" w:type="dxa"/>
            <w:shd w:val="clear" w:color="auto" w:fill="auto"/>
            <w:noWrap/>
            <w:hideMark/>
          </w:tcPr>
          <w:p w:rsidR="00734CE5" w:rsidRPr="002E5F7C" w:rsidRDefault="00734CE5" w:rsidP="00733F07">
            <w:pPr>
              <w:jc w:val="center"/>
              <w:rPr>
                <w:sz w:val="18"/>
                <w:szCs w:val="18"/>
              </w:rPr>
            </w:pPr>
            <w:r w:rsidRPr="002E5F7C">
              <w:rPr>
                <w:sz w:val="18"/>
                <w:szCs w:val="18"/>
              </w:rPr>
              <w:t>2 246,97</w:t>
            </w:r>
          </w:p>
        </w:tc>
        <w:tc>
          <w:tcPr>
            <w:tcW w:w="1843" w:type="dxa"/>
            <w:shd w:val="clear" w:color="auto" w:fill="auto"/>
            <w:noWrap/>
            <w:hideMark/>
          </w:tcPr>
          <w:p w:rsidR="00734CE5" w:rsidRPr="002E5F7C" w:rsidRDefault="00734CE5" w:rsidP="00733F07">
            <w:pPr>
              <w:jc w:val="center"/>
              <w:rPr>
                <w:sz w:val="18"/>
                <w:szCs w:val="18"/>
              </w:rPr>
            </w:pPr>
            <w:r w:rsidRPr="002E5F7C">
              <w:rPr>
                <w:sz w:val="18"/>
                <w:szCs w:val="18"/>
              </w:rPr>
              <w:t>927,65</w:t>
            </w:r>
          </w:p>
        </w:tc>
        <w:tc>
          <w:tcPr>
            <w:tcW w:w="1418" w:type="dxa"/>
            <w:shd w:val="clear" w:color="auto" w:fill="auto"/>
            <w:noWrap/>
            <w:hideMark/>
          </w:tcPr>
          <w:p w:rsidR="00734CE5" w:rsidRPr="002E5F7C" w:rsidRDefault="00734CE5" w:rsidP="00733F07">
            <w:pPr>
              <w:jc w:val="center"/>
              <w:rPr>
                <w:sz w:val="18"/>
                <w:szCs w:val="18"/>
              </w:rPr>
            </w:pPr>
            <w:r w:rsidRPr="002E5F7C">
              <w:rPr>
                <w:sz w:val="18"/>
                <w:szCs w:val="18"/>
              </w:rPr>
              <w:t>-</w:t>
            </w:r>
          </w:p>
        </w:tc>
        <w:tc>
          <w:tcPr>
            <w:tcW w:w="1260" w:type="dxa"/>
            <w:shd w:val="clear" w:color="auto" w:fill="auto"/>
            <w:noWrap/>
            <w:hideMark/>
          </w:tcPr>
          <w:p w:rsidR="00734CE5" w:rsidRPr="002E5F7C" w:rsidRDefault="00734CE5" w:rsidP="00733F07">
            <w:pPr>
              <w:jc w:val="center"/>
              <w:rPr>
                <w:sz w:val="18"/>
                <w:szCs w:val="18"/>
              </w:rPr>
            </w:pPr>
          </w:p>
        </w:tc>
        <w:tc>
          <w:tcPr>
            <w:tcW w:w="1260" w:type="dxa"/>
            <w:shd w:val="clear" w:color="auto" w:fill="auto"/>
            <w:noWrap/>
            <w:hideMark/>
          </w:tcPr>
          <w:p w:rsidR="00734CE5" w:rsidRPr="002E5F7C" w:rsidRDefault="00734CE5" w:rsidP="00733F07">
            <w:pPr>
              <w:jc w:val="center"/>
              <w:rPr>
                <w:sz w:val="18"/>
                <w:szCs w:val="18"/>
              </w:rPr>
            </w:pPr>
            <w:r w:rsidRPr="002E5F7C">
              <w:rPr>
                <w:sz w:val="18"/>
                <w:szCs w:val="18"/>
              </w:rPr>
              <w:t>-</w:t>
            </w:r>
          </w:p>
        </w:tc>
        <w:tc>
          <w:tcPr>
            <w:tcW w:w="1140" w:type="dxa"/>
            <w:shd w:val="clear" w:color="auto" w:fill="auto"/>
            <w:noWrap/>
            <w:hideMark/>
          </w:tcPr>
          <w:p w:rsidR="00734CE5" w:rsidRPr="002E5F7C" w:rsidRDefault="00734CE5" w:rsidP="00733F07">
            <w:pPr>
              <w:jc w:val="center"/>
              <w:rPr>
                <w:sz w:val="18"/>
                <w:szCs w:val="18"/>
              </w:rPr>
            </w:pPr>
            <w:r w:rsidRPr="002E5F7C">
              <w:rPr>
                <w:sz w:val="18"/>
                <w:szCs w:val="18"/>
              </w:rPr>
              <w:t>15 300,00</w:t>
            </w:r>
          </w:p>
        </w:tc>
      </w:tr>
      <w:tr w:rsidR="00734CE5" w:rsidRPr="00115545" w:rsidTr="000351F8">
        <w:trPr>
          <w:trHeight w:val="300"/>
          <w:jc w:val="right"/>
        </w:trPr>
        <w:tc>
          <w:tcPr>
            <w:tcW w:w="851" w:type="dxa"/>
            <w:vMerge w:val="restart"/>
            <w:shd w:val="clear" w:color="auto" w:fill="auto"/>
            <w:noWrap/>
            <w:hideMark/>
          </w:tcPr>
          <w:p w:rsidR="00734CE5" w:rsidRPr="00115545" w:rsidRDefault="00734CE5" w:rsidP="00733F07">
            <w:pPr>
              <w:jc w:val="center"/>
              <w:rPr>
                <w:sz w:val="18"/>
                <w:szCs w:val="18"/>
              </w:rPr>
            </w:pPr>
            <w:r w:rsidRPr="00115545">
              <w:rPr>
                <w:sz w:val="18"/>
                <w:szCs w:val="18"/>
              </w:rPr>
              <w:t>4.1.1.</w:t>
            </w:r>
          </w:p>
        </w:tc>
        <w:tc>
          <w:tcPr>
            <w:tcW w:w="1237" w:type="dxa"/>
            <w:vMerge w:val="restart"/>
            <w:shd w:val="clear" w:color="auto" w:fill="auto"/>
            <w:hideMark/>
          </w:tcPr>
          <w:p w:rsidR="00734CE5" w:rsidRPr="00115545" w:rsidRDefault="00734CE5" w:rsidP="00733F07">
            <w:pPr>
              <w:jc w:val="center"/>
              <w:rPr>
                <w:sz w:val="18"/>
                <w:szCs w:val="18"/>
              </w:rPr>
            </w:pPr>
            <w:r w:rsidRPr="00115545">
              <w:rPr>
                <w:sz w:val="18"/>
                <w:szCs w:val="18"/>
              </w:rPr>
              <w:t>Модерниз</w:t>
            </w:r>
            <w:r w:rsidRPr="00115545">
              <w:rPr>
                <w:sz w:val="18"/>
                <w:szCs w:val="18"/>
              </w:rPr>
              <w:t>а</w:t>
            </w:r>
            <w:r w:rsidRPr="00115545">
              <w:rPr>
                <w:sz w:val="18"/>
                <w:szCs w:val="18"/>
              </w:rPr>
              <w:t>ция и реко</w:t>
            </w:r>
            <w:r w:rsidRPr="00115545">
              <w:rPr>
                <w:sz w:val="18"/>
                <w:szCs w:val="18"/>
              </w:rPr>
              <w:t>н</w:t>
            </w:r>
            <w:r w:rsidRPr="00115545">
              <w:rPr>
                <w:sz w:val="18"/>
                <w:szCs w:val="18"/>
              </w:rPr>
              <w:t>струкция систем в</w:t>
            </w:r>
            <w:r w:rsidRPr="00115545">
              <w:rPr>
                <w:sz w:val="18"/>
                <w:szCs w:val="18"/>
              </w:rPr>
              <w:t>о</w:t>
            </w:r>
            <w:r w:rsidRPr="00115545">
              <w:rPr>
                <w:sz w:val="18"/>
                <w:szCs w:val="18"/>
              </w:rPr>
              <w:t>доподгото</w:t>
            </w:r>
            <w:r w:rsidRPr="00115545">
              <w:rPr>
                <w:sz w:val="18"/>
                <w:szCs w:val="18"/>
              </w:rPr>
              <w:t>в</w:t>
            </w:r>
            <w:r w:rsidRPr="00115545">
              <w:rPr>
                <w:sz w:val="18"/>
                <w:szCs w:val="18"/>
              </w:rPr>
              <w:lastRenderedPageBreak/>
              <w:t>ки, насосных и канализ</w:t>
            </w:r>
            <w:r w:rsidRPr="00115545">
              <w:rPr>
                <w:sz w:val="18"/>
                <w:szCs w:val="18"/>
              </w:rPr>
              <w:t>а</w:t>
            </w:r>
            <w:r w:rsidRPr="00115545">
              <w:rPr>
                <w:sz w:val="18"/>
                <w:szCs w:val="18"/>
              </w:rPr>
              <w:t>ционных станций</w:t>
            </w:r>
          </w:p>
        </w:tc>
        <w:tc>
          <w:tcPr>
            <w:tcW w:w="740" w:type="dxa"/>
            <w:vMerge w:val="restart"/>
            <w:shd w:val="clear" w:color="auto" w:fill="auto"/>
            <w:hideMark/>
          </w:tcPr>
          <w:p w:rsidR="00734CE5" w:rsidRPr="00115545" w:rsidRDefault="00734CE5" w:rsidP="00733F07">
            <w:pPr>
              <w:jc w:val="center"/>
              <w:rPr>
                <w:sz w:val="18"/>
                <w:szCs w:val="18"/>
              </w:rPr>
            </w:pPr>
            <w:r>
              <w:rPr>
                <w:sz w:val="18"/>
                <w:szCs w:val="18"/>
              </w:rPr>
              <w:lastRenderedPageBreak/>
              <w:t>м</w:t>
            </w:r>
            <w:r w:rsidRPr="00115545">
              <w:rPr>
                <w:sz w:val="18"/>
                <w:szCs w:val="18"/>
              </w:rPr>
              <w:t>ун</w:t>
            </w:r>
            <w:r w:rsidRPr="00115545">
              <w:rPr>
                <w:sz w:val="18"/>
                <w:szCs w:val="18"/>
              </w:rPr>
              <w:t>и</w:t>
            </w:r>
            <w:r w:rsidRPr="00115545">
              <w:rPr>
                <w:sz w:val="18"/>
                <w:szCs w:val="18"/>
              </w:rPr>
              <w:t>ц</w:t>
            </w:r>
            <w:r w:rsidRPr="00115545">
              <w:rPr>
                <w:sz w:val="18"/>
                <w:szCs w:val="18"/>
              </w:rPr>
              <w:t>и</w:t>
            </w:r>
            <w:r w:rsidRPr="00115545">
              <w:rPr>
                <w:sz w:val="18"/>
                <w:szCs w:val="18"/>
              </w:rPr>
              <w:t>пал</w:t>
            </w:r>
            <w:r w:rsidRPr="00115545">
              <w:rPr>
                <w:sz w:val="18"/>
                <w:szCs w:val="18"/>
              </w:rPr>
              <w:t>ь</w:t>
            </w:r>
            <w:r w:rsidRPr="00115545">
              <w:rPr>
                <w:sz w:val="18"/>
                <w:szCs w:val="18"/>
              </w:rPr>
              <w:t>ное казе</w:t>
            </w:r>
            <w:r w:rsidRPr="00115545">
              <w:rPr>
                <w:sz w:val="18"/>
                <w:szCs w:val="18"/>
              </w:rPr>
              <w:t>н</w:t>
            </w:r>
            <w:r w:rsidRPr="00115545">
              <w:rPr>
                <w:sz w:val="18"/>
                <w:szCs w:val="18"/>
              </w:rPr>
              <w:lastRenderedPageBreak/>
              <w:t>ное учр</w:t>
            </w:r>
            <w:r w:rsidRPr="00115545">
              <w:rPr>
                <w:sz w:val="18"/>
                <w:szCs w:val="18"/>
              </w:rPr>
              <w:t>е</w:t>
            </w:r>
            <w:r w:rsidRPr="00115545">
              <w:rPr>
                <w:sz w:val="18"/>
                <w:szCs w:val="18"/>
              </w:rPr>
              <w:t>жд</w:t>
            </w:r>
            <w:r w:rsidRPr="00115545">
              <w:rPr>
                <w:sz w:val="18"/>
                <w:szCs w:val="18"/>
              </w:rPr>
              <w:t>е</w:t>
            </w:r>
            <w:r>
              <w:rPr>
                <w:sz w:val="18"/>
                <w:szCs w:val="18"/>
              </w:rPr>
              <w:t>ние «</w:t>
            </w:r>
            <w:r w:rsidRPr="00115545">
              <w:rPr>
                <w:sz w:val="18"/>
                <w:szCs w:val="18"/>
              </w:rPr>
              <w:t>Управл</w:t>
            </w:r>
            <w:r w:rsidRPr="00115545">
              <w:rPr>
                <w:sz w:val="18"/>
                <w:szCs w:val="18"/>
              </w:rPr>
              <w:t>е</w:t>
            </w:r>
            <w:r w:rsidRPr="00115545">
              <w:rPr>
                <w:sz w:val="18"/>
                <w:szCs w:val="18"/>
              </w:rPr>
              <w:t>ние кап</w:t>
            </w:r>
            <w:r w:rsidRPr="00115545">
              <w:rPr>
                <w:sz w:val="18"/>
                <w:szCs w:val="18"/>
              </w:rPr>
              <w:t>и</w:t>
            </w:r>
            <w:r w:rsidRPr="00115545">
              <w:rPr>
                <w:sz w:val="18"/>
                <w:szCs w:val="18"/>
              </w:rPr>
              <w:t>тал</w:t>
            </w:r>
            <w:r w:rsidRPr="00115545">
              <w:rPr>
                <w:sz w:val="18"/>
                <w:szCs w:val="18"/>
              </w:rPr>
              <w:t>ь</w:t>
            </w:r>
            <w:r w:rsidRPr="00115545">
              <w:rPr>
                <w:sz w:val="18"/>
                <w:szCs w:val="18"/>
              </w:rPr>
              <w:t>ного стро</w:t>
            </w:r>
            <w:r w:rsidRPr="00115545">
              <w:rPr>
                <w:sz w:val="18"/>
                <w:szCs w:val="18"/>
              </w:rPr>
              <w:t>и</w:t>
            </w:r>
            <w:r w:rsidRPr="00115545">
              <w:rPr>
                <w:sz w:val="18"/>
                <w:szCs w:val="18"/>
              </w:rPr>
              <w:t>тел</w:t>
            </w:r>
            <w:r w:rsidRPr="00115545">
              <w:rPr>
                <w:sz w:val="18"/>
                <w:szCs w:val="18"/>
              </w:rPr>
              <w:t>ь</w:t>
            </w:r>
            <w:r w:rsidRPr="00115545">
              <w:rPr>
                <w:sz w:val="18"/>
                <w:szCs w:val="18"/>
              </w:rPr>
              <w:t>ства по з</w:t>
            </w:r>
            <w:r w:rsidRPr="00115545">
              <w:rPr>
                <w:sz w:val="18"/>
                <w:szCs w:val="18"/>
              </w:rPr>
              <w:t>а</w:t>
            </w:r>
            <w:r w:rsidRPr="00115545">
              <w:rPr>
                <w:sz w:val="18"/>
                <w:szCs w:val="18"/>
              </w:rPr>
              <w:t>стро</w:t>
            </w:r>
            <w:r w:rsidRPr="00115545">
              <w:rPr>
                <w:sz w:val="18"/>
                <w:szCs w:val="18"/>
              </w:rPr>
              <w:t>й</w:t>
            </w:r>
            <w:r w:rsidRPr="00115545">
              <w:rPr>
                <w:sz w:val="18"/>
                <w:szCs w:val="18"/>
              </w:rPr>
              <w:t>ке Ни</w:t>
            </w:r>
            <w:r w:rsidRPr="00115545">
              <w:rPr>
                <w:sz w:val="18"/>
                <w:szCs w:val="18"/>
              </w:rPr>
              <w:t>ж</w:t>
            </w:r>
            <w:r w:rsidRPr="00115545">
              <w:rPr>
                <w:sz w:val="18"/>
                <w:szCs w:val="18"/>
              </w:rPr>
              <w:t>нева</w:t>
            </w:r>
            <w:r w:rsidRPr="00115545">
              <w:rPr>
                <w:sz w:val="18"/>
                <w:szCs w:val="18"/>
              </w:rPr>
              <w:t>р</w:t>
            </w:r>
            <w:r w:rsidRPr="00115545">
              <w:rPr>
                <w:sz w:val="18"/>
                <w:szCs w:val="18"/>
              </w:rPr>
              <w:t>то</w:t>
            </w:r>
            <w:r w:rsidRPr="00115545">
              <w:rPr>
                <w:sz w:val="18"/>
                <w:szCs w:val="18"/>
              </w:rPr>
              <w:t>в</w:t>
            </w:r>
            <w:r w:rsidRPr="00115545">
              <w:rPr>
                <w:sz w:val="18"/>
                <w:szCs w:val="18"/>
              </w:rPr>
              <w:t>ского ра</w:t>
            </w:r>
            <w:r w:rsidRPr="00115545">
              <w:rPr>
                <w:sz w:val="18"/>
                <w:szCs w:val="18"/>
              </w:rPr>
              <w:t>й</w:t>
            </w:r>
            <w:r w:rsidRPr="00115545">
              <w:rPr>
                <w:sz w:val="18"/>
                <w:szCs w:val="18"/>
              </w:rPr>
              <w:t>о</w:t>
            </w:r>
            <w:r>
              <w:rPr>
                <w:sz w:val="18"/>
                <w:szCs w:val="18"/>
              </w:rPr>
              <w:t>на»</w:t>
            </w:r>
          </w:p>
        </w:tc>
        <w:tc>
          <w:tcPr>
            <w:tcW w:w="678" w:type="dxa"/>
            <w:shd w:val="clear" w:color="auto" w:fill="auto"/>
            <w:noWrap/>
            <w:hideMark/>
          </w:tcPr>
          <w:p w:rsidR="00734CE5" w:rsidRPr="00115545" w:rsidRDefault="00734CE5" w:rsidP="00733F07">
            <w:pPr>
              <w:jc w:val="center"/>
              <w:rPr>
                <w:sz w:val="18"/>
                <w:szCs w:val="18"/>
              </w:rPr>
            </w:pPr>
            <w:r w:rsidRPr="00115545">
              <w:rPr>
                <w:sz w:val="18"/>
                <w:szCs w:val="18"/>
              </w:rPr>
              <w:lastRenderedPageBreak/>
              <w:t>всего</w:t>
            </w:r>
          </w:p>
        </w:tc>
        <w:tc>
          <w:tcPr>
            <w:tcW w:w="889" w:type="dxa"/>
            <w:gridSpan w:val="2"/>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37" w:type="dxa"/>
            <w:shd w:val="clear" w:color="auto" w:fill="auto"/>
            <w:noWrap/>
            <w:hideMark/>
          </w:tcPr>
          <w:p w:rsidR="00734CE5" w:rsidRPr="00115545" w:rsidRDefault="00734CE5" w:rsidP="00733F07">
            <w:pPr>
              <w:jc w:val="center"/>
              <w:rPr>
                <w:sz w:val="18"/>
                <w:szCs w:val="18"/>
              </w:rPr>
            </w:pPr>
            <w:r w:rsidRPr="00115545">
              <w:rPr>
                <w:sz w:val="18"/>
                <w:szCs w:val="18"/>
              </w:rPr>
              <w:t>5 300,00</w:t>
            </w:r>
          </w:p>
        </w:tc>
        <w:tc>
          <w:tcPr>
            <w:tcW w:w="1640" w:type="dxa"/>
            <w:shd w:val="clear" w:color="auto" w:fill="auto"/>
            <w:noWrap/>
            <w:hideMark/>
          </w:tcPr>
          <w:p w:rsidR="00734CE5" w:rsidRPr="00115545" w:rsidRDefault="00734CE5" w:rsidP="00733F07">
            <w:pPr>
              <w:jc w:val="center"/>
              <w:rPr>
                <w:sz w:val="18"/>
                <w:szCs w:val="18"/>
              </w:rPr>
            </w:pPr>
          </w:p>
        </w:tc>
        <w:tc>
          <w:tcPr>
            <w:tcW w:w="1476" w:type="dxa"/>
            <w:shd w:val="clear" w:color="auto" w:fill="auto"/>
            <w:noWrap/>
            <w:hideMark/>
          </w:tcPr>
          <w:p w:rsidR="00734CE5" w:rsidRPr="00115545" w:rsidRDefault="00734CE5" w:rsidP="00733F07">
            <w:pPr>
              <w:jc w:val="center"/>
              <w:rPr>
                <w:sz w:val="18"/>
                <w:szCs w:val="18"/>
              </w:rPr>
            </w:pPr>
          </w:p>
        </w:tc>
        <w:tc>
          <w:tcPr>
            <w:tcW w:w="1843" w:type="dxa"/>
            <w:shd w:val="clear" w:color="auto" w:fill="auto"/>
            <w:noWrap/>
            <w:hideMark/>
          </w:tcPr>
          <w:p w:rsidR="00734CE5" w:rsidRPr="00115545" w:rsidRDefault="00734CE5" w:rsidP="00733F07">
            <w:pPr>
              <w:jc w:val="center"/>
              <w:rPr>
                <w:sz w:val="18"/>
                <w:szCs w:val="18"/>
              </w:rPr>
            </w:pPr>
          </w:p>
        </w:tc>
        <w:tc>
          <w:tcPr>
            <w:tcW w:w="1418" w:type="dxa"/>
            <w:shd w:val="clear" w:color="auto" w:fill="auto"/>
            <w:noWrap/>
            <w:hideMark/>
          </w:tcPr>
          <w:p w:rsidR="00734CE5" w:rsidRPr="00115545" w:rsidRDefault="00734CE5" w:rsidP="00733F07">
            <w:pPr>
              <w:jc w:val="center"/>
              <w:rPr>
                <w:sz w:val="18"/>
                <w:szCs w:val="18"/>
              </w:rPr>
            </w:pPr>
            <w:r w:rsidRPr="00115545">
              <w:rPr>
                <w:sz w:val="18"/>
                <w:szCs w:val="18"/>
              </w:rPr>
              <w:t>0,00</w:t>
            </w:r>
          </w:p>
        </w:tc>
        <w:tc>
          <w:tcPr>
            <w:tcW w:w="1260" w:type="dxa"/>
            <w:shd w:val="clear" w:color="auto" w:fill="auto"/>
            <w:noWrap/>
            <w:hideMark/>
          </w:tcPr>
          <w:p w:rsidR="00734CE5" w:rsidRPr="00115545" w:rsidRDefault="00734CE5" w:rsidP="00733F07">
            <w:pPr>
              <w:jc w:val="center"/>
              <w:rPr>
                <w:sz w:val="18"/>
                <w:szCs w:val="18"/>
              </w:rPr>
            </w:pPr>
            <w:r w:rsidRPr="00115545">
              <w:rPr>
                <w:sz w:val="18"/>
                <w:szCs w:val="18"/>
              </w:rPr>
              <w:t>0,00</w:t>
            </w:r>
          </w:p>
        </w:tc>
        <w:tc>
          <w:tcPr>
            <w:tcW w:w="1260" w:type="dxa"/>
            <w:shd w:val="clear" w:color="auto" w:fill="auto"/>
            <w:noWrap/>
            <w:hideMark/>
          </w:tcPr>
          <w:p w:rsidR="00734CE5" w:rsidRPr="00115545" w:rsidRDefault="00734CE5" w:rsidP="00733F07">
            <w:pPr>
              <w:jc w:val="center"/>
              <w:rPr>
                <w:sz w:val="18"/>
                <w:szCs w:val="18"/>
              </w:rPr>
            </w:pPr>
            <w:r w:rsidRPr="00115545">
              <w:rPr>
                <w:sz w:val="18"/>
                <w:szCs w:val="18"/>
              </w:rPr>
              <w:t>0,00</w:t>
            </w:r>
          </w:p>
        </w:tc>
        <w:tc>
          <w:tcPr>
            <w:tcW w:w="1140" w:type="dxa"/>
            <w:shd w:val="clear" w:color="auto" w:fill="auto"/>
            <w:noWrap/>
            <w:hideMark/>
          </w:tcPr>
          <w:p w:rsidR="00734CE5" w:rsidRPr="00115545" w:rsidRDefault="00734CE5" w:rsidP="00733F07">
            <w:pPr>
              <w:jc w:val="center"/>
              <w:rPr>
                <w:sz w:val="18"/>
                <w:szCs w:val="18"/>
              </w:rPr>
            </w:pPr>
            <w:r w:rsidRPr="00115545">
              <w:rPr>
                <w:sz w:val="18"/>
                <w:szCs w:val="18"/>
              </w:rPr>
              <w:t>5 300,00</w:t>
            </w:r>
          </w:p>
        </w:tc>
      </w:tr>
      <w:tr w:rsidR="00734CE5" w:rsidRPr="00115545" w:rsidTr="000351F8">
        <w:trPr>
          <w:trHeight w:val="720"/>
          <w:jc w:val="right"/>
        </w:trPr>
        <w:tc>
          <w:tcPr>
            <w:tcW w:w="851" w:type="dxa"/>
            <w:vMerge/>
            <w:hideMark/>
          </w:tcPr>
          <w:p w:rsidR="00734CE5" w:rsidRPr="00115545" w:rsidRDefault="00734CE5" w:rsidP="00733F07">
            <w:pPr>
              <w:jc w:val="center"/>
              <w:rPr>
                <w:sz w:val="18"/>
                <w:szCs w:val="18"/>
              </w:rPr>
            </w:pPr>
          </w:p>
        </w:tc>
        <w:tc>
          <w:tcPr>
            <w:tcW w:w="1237" w:type="dxa"/>
            <w:vMerge/>
            <w:hideMark/>
          </w:tcPr>
          <w:p w:rsidR="00734CE5" w:rsidRPr="00115545" w:rsidRDefault="00734CE5" w:rsidP="00733F07">
            <w:pPr>
              <w:jc w:val="center"/>
              <w:rPr>
                <w:sz w:val="18"/>
                <w:szCs w:val="18"/>
              </w:rPr>
            </w:pPr>
          </w:p>
        </w:tc>
        <w:tc>
          <w:tcPr>
            <w:tcW w:w="740" w:type="dxa"/>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бю</w:t>
            </w:r>
            <w:r w:rsidRPr="00115545">
              <w:rPr>
                <w:sz w:val="18"/>
                <w:szCs w:val="18"/>
              </w:rPr>
              <w:t>д</w:t>
            </w:r>
            <w:r w:rsidRPr="00115545">
              <w:rPr>
                <w:sz w:val="18"/>
                <w:szCs w:val="18"/>
              </w:rPr>
              <w:t>жет авт</w:t>
            </w:r>
            <w:r w:rsidRPr="00115545">
              <w:rPr>
                <w:sz w:val="18"/>
                <w:szCs w:val="18"/>
              </w:rPr>
              <w:t>о</w:t>
            </w:r>
            <w:r w:rsidRPr="00115545">
              <w:rPr>
                <w:sz w:val="18"/>
                <w:szCs w:val="18"/>
              </w:rPr>
              <w:t>но</w:t>
            </w:r>
            <w:r w:rsidRPr="00115545">
              <w:rPr>
                <w:sz w:val="18"/>
                <w:szCs w:val="18"/>
              </w:rPr>
              <w:t>м</w:t>
            </w:r>
            <w:r w:rsidRPr="00115545">
              <w:rPr>
                <w:sz w:val="18"/>
                <w:szCs w:val="18"/>
              </w:rPr>
              <w:lastRenderedPageBreak/>
              <w:t>ного окр</w:t>
            </w:r>
            <w:r w:rsidRPr="00115545">
              <w:rPr>
                <w:sz w:val="18"/>
                <w:szCs w:val="18"/>
              </w:rPr>
              <w:t>у</w:t>
            </w:r>
            <w:r w:rsidRPr="00115545">
              <w:rPr>
                <w:sz w:val="18"/>
                <w:szCs w:val="18"/>
              </w:rPr>
              <w:t>га</w:t>
            </w:r>
          </w:p>
        </w:tc>
        <w:tc>
          <w:tcPr>
            <w:tcW w:w="889" w:type="dxa"/>
            <w:gridSpan w:val="2"/>
            <w:shd w:val="clear" w:color="auto" w:fill="auto"/>
            <w:noWrap/>
            <w:hideMark/>
          </w:tcPr>
          <w:p w:rsidR="00734CE5" w:rsidRPr="00115545" w:rsidRDefault="00734CE5" w:rsidP="00733F07">
            <w:pPr>
              <w:jc w:val="center"/>
              <w:rPr>
                <w:sz w:val="18"/>
                <w:szCs w:val="18"/>
              </w:rPr>
            </w:pPr>
            <w:r w:rsidRPr="00115545">
              <w:rPr>
                <w:sz w:val="18"/>
                <w:szCs w:val="18"/>
              </w:rPr>
              <w:lastRenderedPageBreak/>
              <w:t>х</w:t>
            </w:r>
          </w:p>
        </w:tc>
        <w:tc>
          <w:tcPr>
            <w:tcW w:w="1237" w:type="dxa"/>
            <w:shd w:val="clear" w:color="auto" w:fill="auto"/>
            <w:noWrap/>
            <w:hideMark/>
          </w:tcPr>
          <w:p w:rsidR="00734CE5" w:rsidRPr="00115545" w:rsidRDefault="00734CE5" w:rsidP="00733F07">
            <w:pPr>
              <w:jc w:val="center"/>
              <w:rPr>
                <w:sz w:val="18"/>
                <w:szCs w:val="18"/>
              </w:rPr>
            </w:pPr>
          </w:p>
        </w:tc>
        <w:tc>
          <w:tcPr>
            <w:tcW w:w="1640" w:type="dxa"/>
            <w:shd w:val="clear" w:color="auto" w:fill="auto"/>
            <w:noWrap/>
            <w:hideMark/>
          </w:tcPr>
          <w:p w:rsidR="00734CE5" w:rsidRPr="00115545" w:rsidRDefault="00734CE5" w:rsidP="00733F07">
            <w:pPr>
              <w:jc w:val="center"/>
              <w:rPr>
                <w:sz w:val="18"/>
                <w:szCs w:val="18"/>
              </w:rPr>
            </w:pPr>
          </w:p>
        </w:tc>
        <w:tc>
          <w:tcPr>
            <w:tcW w:w="1476" w:type="dxa"/>
            <w:shd w:val="clear" w:color="auto" w:fill="auto"/>
            <w:noWrap/>
            <w:hideMark/>
          </w:tcPr>
          <w:p w:rsidR="00734CE5" w:rsidRPr="00115545" w:rsidRDefault="00734CE5" w:rsidP="00733F07">
            <w:pPr>
              <w:jc w:val="center"/>
              <w:rPr>
                <w:sz w:val="18"/>
                <w:szCs w:val="18"/>
              </w:rPr>
            </w:pPr>
          </w:p>
        </w:tc>
        <w:tc>
          <w:tcPr>
            <w:tcW w:w="1843" w:type="dxa"/>
            <w:shd w:val="clear" w:color="auto" w:fill="auto"/>
            <w:noWrap/>
            <w:hideMark/>
          </w:tcPr>
          <w:p w:rsidR="00734CE5" w:rsidRPr="00115545" w:rsidRDefault="00734CE5" w:rsidP="00733F07">
            <w:pPr>
              <w:jc w:val="center"/>
              <w:rPr>
                <w:sz w:val="18"/>
                <w:szCs w:val="18"/>
              </w:rPr>
            </w:pPr>
          </w:p>
        </w:tc>
        <w:tc>
          <w:tcPr>
            <w:tcW w:w="1418" w:type="dxa"/>
            <w:shd w:val="clear" w:color="auto" w:fill="auto"/>
            <w:noWrap/>
            <w:hideMark/>
          </w:tcPr>
          <w:p w:rsidR="00734CE5" w:rsidRPr="00115545" w:rsidRDefault="00734CE5" w:rsidP="00733F07">
            <w:pPr>
              <w:jc w:val="center"/>
              <w:rPr>
                <w:sz w:val="18"/>
                <w:szCs w:val="18"/>
              </w:rPr>
            </w:pPr>
          </w:p>
        </w:tc>
        <w:tc>
          <w:tcPr>
            <w:tcW w:w="1260" w:type="dxa"/>
            <w:shd w:val="clear" w:color="auto" w:fill="auto"/>
            <w:noWrap/>
            <w:hideMark/>
          </w:tcPr>
          <w:p w:rsidR="00734CE5" w:rsidRPr="00115545" w:rsidRDefault="00734CE5" w:rsidP="00733F07">
            <w:pPr>
              <w:jc w:val="center"/>
              <w:rPr>
                <w:sz w:val="18"/>
                <w:szCs w:val="18"/>
              </w:rPr>
            </w:pPr>
          </w:p>
        </w:tc>
        <w:tc>
          <w:tcPr>
            <w:tcW w:w="1260" w:type="dxa"/>
            <w:shd w:val="clear" w:color="auto" w:fill="auto"/>
            <w:noWrap/>
            <w:hideMark/>
          </w:tcPr>
          <w:p w:rsidR="00734CE5" w:rsidRPr="00115545" w:rsidRDefault="00734CE5" w:rsidP="00733F07">
            <w:pPr>
              <w:jc w:val="center"/>
              <w:rPr>
                <w:sz w:val="18"/>
                <w:szCs w:val="18"/>
              </w:rPr>
            </w:pPr>
          </w:p>
        </w:tc>
        <w:tc>
          <w:tcPr>
            <w:tcW w:w="1140" w:type="dxa"/>
            <w:shd w:val="clear" w:color="auto" w:fill="auto"/>
            <w:noWrap/>
            <w:hideMark/>
          </w:tcPr>
          <w:p w:rsidR="00734CE5" w:rsidRPr="00115545" w:rsidRDefault="00734CE5" w:rsidP="00733F07">
            <w:pPr>
              <w:jc w:val="center"/>
              <w:rPr>
                <w:sz w:val="18"/>
                <w:szCs w:val="18"/>
              </w:rPr>
            </w:pPr>
          </w:p>
        </w:tc>
      </w:tr>
      <w:tr w:rsidR="00734CE5" w:rsidRPr="00115545" w:rsidTr="000351F8">
        <w:trPr>
          <w:trHeight w:val="480"/>
          <w:jc w:val="right"/>
        </w:trPr>
        <w:tc>
          <w:tcPr>
            <w:tcW w:w="851" w:type="dxa"/>
            <w:vMerge/>
            <w:hideMark/>
          </w:tcPr>
          <w:p w:rsidR="00734CE5" w:rsidRPr="00115545" w:rsidRDefault="00734CE5" w:rsidP="00733F07">
            <w:pPr>
              <w:jc w:val="center"/>
              <w:rPr>
                <w:sz w:val="18"/>
                <w:szCs w:val="18"/>
              </w:rPr>
            </w:pPr>
          </w:p>
        </w:tc>
        <w:tc>
          <w:tcPr>
            <w:tcW w:w="1237" w:type="dxa"/>
            <w:vMerge/>
            <w:hideMark/>
          </w:tcPr>
          <w:p w:rsidR="00734CE5" w:rsidRPr="00115545" w:rsidRDefault="00734CE5" w:rsidP="00733F07">
            <w:pPr>
              <w:jc w:val="center"/>
              <w:rPr>
                <w:sz w:val="18"/>
                <w:szCs w:val="18"/>
              </w:rPr>
            </w:pPr>
          </w:p>
        </w:tc>
        <w:tc>
          <w:tcPr>
            <w:tcW w:w="740" w:type="dxa"/>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бю</w:t>
            </w:r>
            <w:r w:rsidRPr="00115545">
              <w:rPr>
                <w:sz w:val="18"/>
                <w:szCs w:val="18"/>
              </w:rPr>
              <w:t>д</w:t>
            </w:r>
            <w:r w:rsidRPr="00115545">
              <w:rPr>
                <w:sz w:val="18"/>
                <w:szCs w:val="18"/>
              </w:rPr>
              <w:t>жет ра</w:t>
            </w:r>
            <w:r w:rsidRPr="00115545">
              <w:rPr>
                <w:sz w:val="18"/>
                <w:szCs w:val="18"/>
              </w:rPr>
              <w:t>й</w:t>
            </w:r>
            <w:r w:rsidRPr="00115545">
              <w:rPr>
                <w:sz w:val="18"/>
                <w:szCs w:val="18"/>
              </w:rPr>
              <w:t>она</w:t>
            </w:r>
          </w:p>
        </w:tc>
        <w:tc>
          <w:tcPr>
            <w:tcW w:w="889" w:type="dxa"/>
            <w:gridSpan w:val="2"/>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37" w:type="dxa"/>
            <w:shd w:val="clear" w:color="auto" w:fill="auto"/>
            <w:noWrap/>
            <w:hideMark/>
          </w:tcPr>
          <w:p w:rsidR="00734CE5" w:rsidRPr="00115545" w:rsidRDefault="00734CE5" w:rsidP="00733F07">
            <w:pPr>
              <w:jc w:val="center"/>
              <w:rPr>
                <w:sz w:val="18"/>
                <w:szCs w:val="18"/>
              </w:rPr>
            </w:pPr>
            <w:r w:rsidRPr="00115545">
              <w:rPr>
                <w:sz w:val="18"/>
                <w:szCs w:val="18"/>
              </w:rPr>
              <w:t>5 300,00</w:t>
            </w:r>
          </w:p>
        </w:tc>
        <w:tc>
          <w:tcPr>
            <w:tcW w:w="1640" w:type="dxa"/>
            <w:shd w:val="clear" w:color="auto" w:fill="auto"/>
            <w:noWrap/>
            <w:hideMark/>
          </w:tcPr>
          <w:p w:rsidR="00734CE5" w:rsidRPr="00115545" w:rsidRDefault="00734CE5" w:rsidP="00733F07">
            <w:pPr>
              <w:jc w:val="center"/>
              <w:rPr>
                <w:sz w:val="18"/>
                <w:szCs w:val="18"/>
              </w:rPr>
            </w:pPr>
          </w:p>
        </w:tc>
        <w:tc>
          <w:tcPr>
            <w:tcW w:w="1476" w:type="dxa"/>
            <w:shd w:val="clear" w:color="auto" w:fill="auto"/>
            <w:noWrap/>
            <w:hideMark/>
          </w:tcPr>
          <w:p w:rsidR="00734CE5" w:rsidRPr="00115545" w:rsidRDefault="00734CE5" w:rsidP="00733F07">
            <w:pPr>
              <w:jc w:val="center"/>
              <w:rPr>
                <w:sz w:val="18"/>
                <w:szCs w:val="18"/>
              </w:rPr>
            </w:pPr>
          </w:p>
        </w:tc>
        <w:tc>
          <w:tcPr>
            <w:tcW w:w="1843" w:type="dxa"/>
            <w:shd w:val="clear" w:color="auto" w:fill="auto"/>
            <w:noWrap/>
            <w:hideMark/>
          </w:tcPr>
          <w:p w:rsidR="00734CE5" w:rsidRPr="00115545" w:rsidRDefault="00734CE5" w:rsidP="00733F07">
            <w:pPr>
              <w:jc w:val="center"/>
              <w:rPr>
                <w:sz w:val="18"/>
                <w:szCs w:val="18"/>
              </w:rPr>
            </w:pPr>
          </w:p>
        </w:tc>
        <w:tc>
          <w:tcPr>
            <w:tcW w:w="1418" w:type="dxa"/>
            <w:shd w:val="clear" w:color="auto" w:fill="auto"/>
            <w:noWrap/>
            <w:hideMark/>
          </w:tcPr>
          <w:p w:rsidR="00734CE5" w:rsidRPr="00115545" w:rsidRDefault="00734CE5" w:rsidP="00733F07">
            <w:pPr>
              <w:jc w:val="center"/>
              <w:rPr>
                <w:sz w:val="18"/>
                <w:szCs w:val="18"/>
              </w:rPr>
            </w:pPr>
            <w:r w:rsidRPr="00115545">
              <w:rPr>
                <w:sz w:val="18"/>
                <w:szCs w:val="18"/>
              </w:rPr>
              <w:t>0,00</w:t>
            </w:r>
          </w:p>
        </w:tc>
        <w:tc>
          <w:tcPr>
            <w:tcW w:w="1260" w:type="dxa"/>
            <w:shd w:val="clear" w:color="auto" w:fill="auto"/>
            <w:noWrap/>
            <w:hideMark/>
          </w:tcPr>
          <w:p w:rsidR="00734CE5" w:rsidRPr="00115545" w:rsidRDefault="00734CE5" w:rsidP="00733F07">
            <w:pPr>
              <w:jc w:val="center"/>
              <w:rPr>
                <w:sz w:val="18"/>
                <w:szCs w:val="18"/>
              </w:rPr>
            </w:pPr>
          </w:p>
        </w:tc>
        <w:tc>
          <w:tcPr>
            <w:tcW w:w="1260" w:type="dxa"/>
            <w:shd w:val="clear" w:color="auto" w:fill="auto"/>
            <w:noWrap/>
            <w:hideMark/>
          </w:tcPr>
          <w:p w:rsidR="00734CE5" w:rsidRPr="00115545" w:rsidRDefault="00734CE5" w:rsidP="00733F07">
            <w:pPr>
              <w:jc w:val="center"/>
              <w:rPr>
                <w:sz w:val="18"/>
                <w:szCs w:val="18"/>
              </w:rPr>
            </w:pPr>
          </w:p>
        </w:tc>
        <w:tc>
          <w:tcPr>
            <w:tcW w:w="1140" w:type="dxa"/>
            <w:shd w:val="clear" w:color="auto" w:fill="auto"/>
            <w:noWrap/>
            <w:hideMark/>
          </w:tcPr>
          <w:p w:rsidR="00734CE5" w:rsidRPr="00115545" w:rsidRDefault="00734CE5" w:rsidP="00733F07">
            <w:pPr>
              <w:jc w:val="center"/>
              <w:rPr>
                <w:sz w:val="18"/>
                <w:szCs w:val="18"/>
              </w:rPr>
            </w:pPr>
            <w:r w:rsidRPr="00115545">
              <w:rPr>
                <w:sz w:val="18"/>
                <w:szCs w:val="18"/>
              </w:rPr>
              <w:t>5 300,00</w:t>
            </w:r>
          </w:p>
        </w:tc>
      </w:tr>
      <w:tr w:rsidR="00734CE5" w:rsidRPr="00115545" w:rsidTr="000351F8">
        <w:trPr>
          <w:trHeight w:val="300"/>
          <w:jc w:val="right"/>
        </w:trPr>
        <w:tc>
          <w:tcPr>
            <w:tcW w:w="851" w:type="dxa"/>
            <w:vMerge w:val="restart"/>
            <w:shd w:val="clear" w:color="auto" w:fill="auto"/>
            <w:noWrap/>
            <w:hideMark/>
          </w:tcPr>
          <w:p w:rsidR="00734CE5" w:rsidRPr="00115545" w:rsidRDefault="00734CE5" w:rsidP="00733F07">
            <w:pPr>
              <w:jc w:val="center"/>
              <w:rPr>
                <w:sz w:val="18"/>
                <w:szCs w:val="18"/>
              </w:rPr>
            </w:pPr>
            <w:r w:rsidRPr="00115545">
              <w:rPr>
                <w:sz w:val="18"/>
                <w:szCs w:val="18"/>
              </w:rPr>
              <w:t>4.1.2.</w:t>
            </w:r>
          </w:p>
        </w:tc>
        <w:tc>
          <w:tcPr>
            <w:tcW w:w="1237" w:type="dxa"/>
            <w:vMerge w:val="restart"/>
            <w:shd w:val="clear" w:color="auto" w:fill="auto"/>
            <w:hideMark/>
          </w:tcPr>
          <w:p w:rsidR="00734CE5" w:rsidRPr="00115545" w:rsidRDefault="00734CE5" w:rsidP="00733F07">
            <w:pPr>
              <w:jc w:val="center"/>
              <w:rPr>
                <w:sz w:val="18"/>
                <w:szCs w:val="18"/>
              </w:rPr>
            </w:pPr>
            <w:r w:rsidRPr="00115545">
              <w:rPr>
                <w:sz w:val="18"/>
                <w:szCs w:val="18"/>
              </w:rPr>
              <w:t>Модерниз</w:t>
            </w:r>
            <w:r w:rsidRPr="00115545">
              <w:rPr>
                <w:sz w:val="18"/>
                <w:szCs w:val="18"/>
              </w:rPr>
              <w:t>а</w:t>
            </w:r>
            <w:r w:rsidRPr="00115545">
              <w:rPr>
                <w:sz w:val="18"/>
                <w:szCs w:val="18"/>
              </w:rPr>
              <w:t>ция и реко</w:t>
            </w:r>
            <w:r w:rsidRPr="00115545">
              <w:rPr>
                <w:sz w:val="18"/>
                <w:szCs w:val="18"/>
              </w:rPr>
              <w:t>н</w:t>
            </w:r>
            <w:r w:rsidRPr="00115545">
              <w:rPr>
                <w:sz w:val="18"/>
                <w:szCs w:val="18"/>
              </w:rPr>
              <w:t>струкция сетей тепл</w:t>
            </w:r>
            <w:r w:rsidRPr="00115545">
              <w:rPr>
                <w:sz w:val="18"/>
                <w:szCs w:val="18"/>
              </w:rPr>
              <w:t>о</w:t>
            </w:r>
            <w:r w:rsidRPr="00115545">
              <w:rPr>
                <w:sz w:val="18"/>
                <w:szCs w:val="18"/>
              </w:rPr>
              <w:t>снабжения, водоснабж</w:t>
            </w:r>
            <w:r w:rsidRPr="00115545">
              <w:rPr>
                <w:sz w:val="18"/>
                <w:szCs w:val="18"/>
              </w:rPr>
              <w:t>е</w:t>
            </w:r>
            <w:r w:rsidRPr="00115545">
              <w:rPr>
                <w:sz w:val="18"/>
                <w:szCs w:val="18"/>
              </w:rPr>
              <w:t>ния и эле</w:t>
            </w:r>
            <w:r w:rsidRPr="00115545">
              <w:rPr>
                <w:sz w:val="18"/>
                <w:szCs w:val="18"/>
              </w:rPr>
              <w:t>к</w:t>
            </w:r>
            <w:r w:rsidRPr="00115545">
              <w:rPr>
                <w:sz w:val="18"/>
                <w:szCs w:val="18"/>
              </w:rPr>
              <w:t>троснабж</w:t>
            </w:r>
            <w:r w:rsidRPr="00115545">
              <w:rPr>
                <w:sz w:val="18"/>
                <w:szCs w:val="18"/>
              </w:rPr>
              <w:t>е</w:t>
            </w:r>
            <w:r w:rsidRPr="00115545">
              <w:rPr>
                <w:sz w:val="18"/>
                <w:szCs w:val="18"/>
              </w:rPr>
              <w:t>ния  на об</w:t>
            </w:r>
            <w:r w:rsidRPr="00115545">
              <w:rPr>
                <w:sz w:val="18"/>
                <w:szCs w:val="18"/>
              </w:rPr>
              <w:t>ъ</w:t>
            </w:r>
            <w:r w:rsidRPr="00115545">
              <w:rPr>
                <w:sz w:val="18"/>
                <w:szCs w:val="18"/>
              </w:rPr>
              <w:t>ектах ко</w:t>
            </w:r>
            <w:r w:rsidRPr="00115545">
              <w:rPr>
                <w:sz w:val="18"/>
                <w:szCs w:val="18"/>
              </w:rPr>
              <w:t>м</w:t>
            </w:r>
            <w:r w:rsidRPr="00115545">
              <w:rPr>
                <w:sz w:val="18"/>
                <w:szCs w:val="18"/>
              </w:rPr>
              <w:t>мунальной инфрастру</w:t>
            </w:r>
            <w:r w:rsidRPr="00115545">
              <w:rPr>
                <w:sz w:val="18"/>
                <w:szCs w:val="18"/>
              </w:rPr>
              <w:t>к</w:t>
            </w:r>
            <w:r w:rsidRPr="00115545">
              <w:rPr>
                <w:sz w:val="18"/>
                <w:szCs w:val="18"/>
              </w:rPr>
              <w:t>туры</w:t>
            </w:r>
          </w:p>
        </w:tc>
        <w:tc>
          <w:tcPr>
            <w:tcW w:w="740" w:type="dxa"/>
            <w:vMerge w:val="restart"/>
            <w:shd w:val="clear" w:color="auto" w:fill="auto"/>
            <w:hideMark/>
          </w:tcPr>
          <w:p w:rsidR="00734CE5" w:rsidRPr="00115545" w:rsidRDefault="00734CE5" w:rsidP="00733F07">
            <w:pPr>
              <w:jc w:val="center"/>
              <w:rPr>
                <w:sz w:val="18"/>
                <w:szCs w:val="18"/>
              </w:rPr>
            </w:pPr>
            <w:r>
              <w:rPr>
                <w:sz w:val="18"/>
                <w:szCs w:val="18"/>
              </w:rPr>
              <w:t>м</w:t>
            </w:r>
            <w:r w:rsidRPr="00115545">
              <w:rPr>
                <w:sz w:val="18"/>
                <w:szCs w:val="18"/>
              </w:rPr>
              <w:t>ун</w:t>
            </w:r>
            <w:r w:rsidRPr="00115545">
              <w:rPr>
                <w:sz w:val="18"/>
                <w:szCs w:val="18"/>
              </w:rPr>
              <w:t>и</w:t>
            </w:r>
            <w:r w:rsidRPr="00115545">
              <w:rPr>
                <w:sz w:val="18"/>
                <w:szCs w:val="18"/>
              </w:rPr>
              <w:t>ц</w:t>
            </w:r>
            <w:r w:rsidRPr="00115545">
              <w:rPr>
                <w:sz w:val="18"/>
                <w:szCs w:val="18"/>
              </w:rPr>
              <w:t>и</w:t>
            </w:r>
            <w:r w:rsidRPr="00115545">
              <w:rPr>
                <w:sz w:val="18"/>
                <w:szCs w:val="18"/>
              </w:rPr>
              <w:t>пал</w:t>
            </w:r>
            <w:r w:rsidRPr="00115545">
              <w:rPr>
                <w:sz w:val="18"/>
                <w:szCs w:val="18"/>
              </w:rPr>
              <w:t>ь</w:t>
            </w:r>
            <w:r w:rsidRPr="00115545">
              <w:rPr>
                <w:sz w:val="18"/>
                <w:szCs w:val="18"/>
              </w:rPr>
              <w:t>ное казе</w:t>
            </w:r>
            <w:r w:rsidRPr="00115545">
              <w:rPr>
                <w:sz w:val="18"/>
                <w:szCs w:val="18"/>
              </w:rPr>
              <w:t>н</w:t>
            </w:r>
            <w:r w:rsidRPr="00115545">
              <w:rPr>
                <w:sz w:val="18"/>
                <w:szCs w:val="18"/>
              </w:rPr>
              <w:t>ное учр</w:t>
            </w:r>
            <w:r w:rsidRPr="00115545">
              <w:rPr>
                <w:sz w:val="18"/>
                <w:szCs w:val="18"/>
              </w:rPr>
              <w:t>е</w:t>
            </w:r>
            <w:r w:rsidRPr="00115545">
              <w:rPr>
                <w:sz w:val="18"/>
                <w:szCs w:val="18"/>
              </w:rPr>
              <w:t>жд</w:t>
            </w:r>
            <w:r w:rsidRPr="00115545">
              <w:rPr>
                <w:sz w:val="18"/>
                <w:szCs w:val="18"/>
              </w:rPr>
              <w:t>е</w:t>
            </w:r>
            <w:r>
              <w:rPr>
                <w:sz w:val="18"/>
                <w:szCs w:val="18"/>
              </w:rPr>
              <w:t>ние «</w:t>
            </w:r>
            <w:r w:rsidRPr="00115545">
              <w:rPr>
                <w:sz w:val="18"/>
                <w:szCs w:val="18"/>
              </w:rPr>
              <w:t>Управл</w:t>
            </w:r>
            <w:r w:rsidRPr="00115545">
              <w:rPr>
                <w:sz w:val="18"/>
                <w:szCs w:val="18"/>
              </w:rPr>
              <w:t>е</w:t>
            </w:r>
            <w:r w:rsidRPr="00115545">
              <w:rPr>
                <w:sz w:val="18"/>
                <w:szCs w:val="18"/>
              </w:rPr>
              <w:t>ние кап</w:t>
            </w:r>
            <w:r w:rsidRPr="00115545">
              <w:rPr>
                <w:sz w:val="18"/>
                <w:szCs w:val="18"/>
              </w:rPr>
              <w:t>и</w:t>
            </w:r>
            <w:r w:rsidRPr="00115545">
              <w:rPr>
                <w:sz w:val="18"/>
                <w:szCs w:val="18"/>
              </w:rPr>
              <w:t>тал</w:t>
            </w:r>
            <w:r w:rsidRPr="00115545">
              <w:rPr>
                <w:sz w:val="18"/>
                <w:szCs w:val="18"/>
              </w:rPr>
              <w:t>ь</w:t>
            </w:r>
            <w:r w:rsidRPr="00115545">
              <w:rPr>
                <w:sz w:val="18"/>
                <w:szCs w:val="18"/>
              </w:rPr>
              <w:t>ного стро</w:t>
            </w:r>
            <w:r w:rsidRPr="00115545">
              <w:rPr>
                <w:sz w:val="18"/>
                <w:szCs w:val="18"/>
              </w:rPr>
              <w:t>и</w:t>
            </w:r>
            <w:r w:rsidRPr="00115545">
              <w:rPr>
                <w:sz w:val="18"/>
                <w:szCs w:val="18"/>
              </w:rPr>
              <w:t>тел</w:t>
            </w:r>
            <w:r w:rsidRPr="00115545">
              <w:rPr>
                <w:sz w:val="18"/>
                <w:szCs w:val="18"/>
              </w:rPr>
              <w:t>ь</w:t>
            </w:r>
            <w:r w:rsidRPr="00115545">
              <w:rPr>
                <w:sz w:val="18"/>
                <w:szCs w:val="18"/>
              </w:rPr>
              <w:t>ства по з</w:t>
            </w:r>
            <w:r w:rsidRPr="00115545">
              <w:rPr>
                <w:sz w:val="18"/>
                <w:szCs w:val="18"/>
              </w:rPr>
              <w:t>а</w:t>
            </w:r>
            <w:r w:rsidRPr="00115545">
              <w:rPr>
                <w:sz w:val="18"/>
                <w:szCs w:val="18"/>
              </w:rPr>
              <w:t>стро</w:t>
            </w:r>
            <w:r w:rsidRPr="00115545">
              <w:rPr>
                <w:sz w:val="18"/>
                <w:szCs w:val="18"/>
              </w:rPr>
              <w:t>й</w:t>
            </w:r>
            <w:r w:rsidRPr="00115545">
              <w:rPr>
                <w:sz w:val="18"/>
                <w:szCs w:val="18"/>
              </w:rPr>
              <w:t>ке Ни</w:t>
            </w:r>
            <w:r w:rsidRPr="00115545">
              <w:rPr>
                <w:sz w:val="18"/>
                <w:szCs w:val="18"/>
              </w:rPr>
              <w:t>ж</w:t>
            </w:r>
            <w:r w:rsidRPr="00115545">
              <w:rPr>
                <w:sz w:val="18"/>
                <w:szCs w:val="18"/>
              </w:rPr>
              <w:lastRenderedPageBreak/>
              <w:t>нева</w:t>
            </w:r>
            <w:r w:rsidRPr="00115545">
              <w:rPr>
                <w:sz w:val="18"/>
                <w:szCs w:val="18"/>
              </w:rPr>
              <w:t>р</w:t>
            </w:r>
            <w:r w:rsidRPr="00115545">
              <w:rPr>
                <w:sz w:val="18"/>
                <w:szCs w:val="18"/>
              </w:rPr>
              <w:t>то</w:t>
            </w:r>
            <w:r w:rsidRPr="00115545">
              <w:rPr>
                <w:sz w:val="18"/>
                <w:szCs w:val="18"/>
              </w:rPr>
              <w:t>в</w:t>
            </w:r>
            <w:r w:rsidRPr="00115545">
              <w:rPr>
                <w:sz w:val="18"/>
                <w:szCs w:val="18"/>
              </w:rPr>
              <w:t>ского ра</w:t>
            </w:r>
            <w:r w:rsidRPr="00115545">
              <w:rPr>
                <w:sz w:val="18"/>
                <w:szCs w:val="18"/>
              </w:rPr>
              <w:t>й</w:t>
            </w:r>
            <w:r w:rsidRPr="00115545">
              <w:rPr>
                <w:sz w:val="18"/>
                <w:szCs w:val="18"/>
              </w:rPr>
              <w:t>о</w:t>
            </w:r>
            <w:r>
              <w:rPr>
                <w:sz w:val="18"/>
                <w:szCs w:val="18"/>
              </w:rPr>
              <w:t>на»</w:t>
            </w:r>
          </w:p>
        </w:tc>
        <w:tc>
          <w:tcPr>
            <w:tcW w:w="678" w:type="dxa"/>
            <w:shd w:val="clear" w:color="auto" w:fill="auto"/>
            <w:noWrap/>
            <w:hideMark/>
          </w:tcPr>
          <w:p w:rsidR="00734CE5" w:rsidRPr="00115545" w:rsidRDefault="00734CE5" w:rsidP="00733F07">
            <w:pPr>
              <w:jc w:val="center"/>
              <w:rPr>
                <w:sz w:val="18"/>
                <w:szCs w:val="18"/>
              </w:rPr>
            </w:pPr>
            <w:r w:rsidRPr="00115545">
              <w:rPr>
                <w:sz w:val="18"/>
                <w:szCs w:val="18"/>
              </w:rPr>
              <w:lastRenderedPageBreak/>
              <w:t>всего</w:t>
            </w:r>
          </w:p>
        </w:tc>
        <w:tc>
          <w:tcPr>
            <w:tcW w:w="889" w:type="dxa"/>
            <w:gridSpan w:val="2"/>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37" w:type="dxa"/>
            <w:shd w:val="clear" w:color="auto" w:fill="auto"/>
            <w:noWrap/>
            <w:hideMark/>
          </w:tcPr>
          <w:p w:rsidR="00734CE5" w:rsidRPr="00115545" w:rsidRDefault="00734CE5" w:rsidP="00733F07">
            <w:pPr>
              <w:jc w:val="center"/>
              <w:rPr>
                <w:sz w:val="18"/>
                <w:szCs w:val="18"/>
              </w:rPr>
            </w:pPr>
            <w:r w:rsidRPr="00115545">
              <w:rPr>
                <w:sz w:val="18"/>
                <w:szCs w:val="18"/>
              </w:rPr>
              <w:t>10 000,00</w:t>
            </w:r>
          </w:p>
        </w:tc>
        <w:tc>
          <w:tcPr>
            <w:tcW w:w="1640" w:type="dxa"/>
            <w:shd w:val="clear" w:color="auto" w:fill="auto"/>
            <w:noWrap/>
            <w:hideMark/>
          </w:tcPr>
          <w:p w:rsidR="00734CE5" w:rsidRPr="00115545" w:rsidRDefault="00734CE5" w:rsidP="00733F07">
            <w:pPr>
              <w:jc w:val="center"/>
              <w:rPr>
                <w:sz w:val="18"/>
                <w:szCs w:val="18"/>
              </w:rPr>
            </w:pPr>
          </w:p>
        </w:tc>
        <w:tc>
          <w:tcPr>
            <w:tcW w:w="1476" w:type="dxa"/>
            <w:shd w:val="clear" w:color="auto" w:fill="auto"/>
            <w:noWrap/>
            <w:hideMark/>
          </w:tcPr>
          <w:p w:rsidR="00734CE5" w:rsidRPr="00115545" w:rsidRDefault="00734CE5" w:rsidP="00733F07">
            <w:pPr>
              <w:jc w:val="center"/>
              <w:rPr>
                <w:sz w:val="18"/>
                <w:szCs w:val="18"/>
              </w:rPr>
            </w:pPr>
          </w:p>
        </w:tc>
        <w:tc>
          <w:tcPr>
            <w:tcW w:w="1843" w:type="dxa"/>
            <w:shd w:val="clear" w:color="auto" w:fill="auto"/>
            <w:noWrap/>
            <w:hideMark/>
          </w:tcPr>
          <w:p w:rsidR="00734CE5" w:rsidRPr="00115545" w:rsidRDefault="00734CE5" w:rsidP="00733F07">
            <w:pPr>
              <w:jc w:val="center"/>
              <w:rPr>
                <w:sz w:val="18"/>
                <w:szCs w:val="18"/>
              </w:rPr>
            </w:pPr>
          </w:p>
        </w:tc>
        <w:tc>
          <w:tcPr>
            <w:tcW w:w="1418" w:type="dxa"/>
            <w:shd w:val="clear" w:color="auto" w:fill="auto"/>
            <w:noWrap/>
            <w:hideMark/>
          </w:tcPr>
          <w:p w:rsidR="00734CE5" w:rsidRPr="00115545" w:rsidRDefault="00734CE5" w:rsidP="00733F07">
            <w:pPr>
              <w:jc w:val="center"/>
              <w:rPr>
                <w:sz w:val="18"/>
                <w:szCs w:val="18"/>
              </w:rPr>
            </w:pPr>
            <w:r w:rsidRPr="00115545">
              <w:rPr>
                <w:sz w:val="18"/>
                <w:szCs w:val="18"/>
              </w:rPr>
              <w:t>0,00</w:t>
            </w:r>
          </w:p>
        </w:tc>
        <w:tc>
          <w:tcPr>
            <w:tcW w:w="1260" w:type="dxa"/>
            <w:shd w:val="clear" w:color="auto" w:fill="auto"/>
            <w:noWrap/>
            <w:hideMark/>
          </w:tcPr>
          <w:p w:rsidR="00734CE5" w:rsidRPr="00115545" w:rsidRDefault="00734CE5" w:rsidP="00733F07">
            <w:pPr>
              <w:jc w:val="center"/>
              <w:rPr>
                <w:sz w:val="18"/>
                <w:szCs w:val="18"/>
              </w:rPr>
            </w:pPr>
            <w:r w:rsidRPr="00115545">
              <w:rPr>
                <w:sz w:val="18"/>
                <w:szCs w:val="18"/>
              </w:rPr>
              <w:t>0,00</w:t>
            </w:r>
          </w:p>
        </w:tc>
        <w:tc>
          <w:tcPr>
            <w:tcW w:w="1260" w:type="dxa"/>
            <w:shd w:val="clear" w:color="auto" w:fill="auto"/>
            <w:noWrap/>
            <w:hideMark/>
          </w:tcPr>
          <w:p w:rsidR="00734CE5" w:rsidRPr="00115545" w:rsidRDefault="00734CE5" w:rsidP="00733F07">
            <w:pPr>
              <w:jc w:val="center"/>
              <w:rPr>
                <w:sz w:val="18"/>
                <w:szCs w:val="18"/>
              </w:rPr>
            </w:pPr>
            <w:r w:rsidRPr="00115545">
              <w:rPr>
                <w:sz w:val="18"/>
                <w:szCs w:val="18"/>
              </w:rPr>
              <w:t>0,00</w:t>
            </w:r>
          </w:p>
        </w:tc>
        <w:tc>
          <w:tcPr>
            <w:tcW w:w="1140" w:type="dxa"/>
            <w:shd w:val="clear" w:color="auto" w:fill="auto"/>
            <w:noWrap/>
            <w:hideMark/>
          </w:tcPr>
          <w:p w:rsidR="00734CE5" w:rsidRPr="00115545" w:rsidRDefault="00734CE5" w:rsidP="00733F07">
            <w:pPr>
              <w:jc w:val="center"/>
              <w:rPr>
                <w:sz w:val="18"/>
                <w:szCs w:val="18"/>
              </w:rPr>
            </w:pPr>
            <w:r w:rsidRPr="00115545">
              <w:rPr>
                <w:sz w:val="18"/>
                <w:szCs w:val="18"/>
              </w:rPr>
              <w:t>10 000,00</w:t>
            </w:r>
          </w:p>
        </w:tc>
      </w:tr>
      <w:tr w:rsidR="00734CE5" w:rsidRPr="00115545" w:rsidTr="000351F8">
        <w:trPr>
          <w:trHeight w:val="720"/>
          <w:jc w:val="right"/>
        </w:trPr>
        <w:tc>
          <w:tcPr>
            <w:tcW w:w="851" w:type="dxa"/>
            <w:vMerge/>
            <w:hideMark/>
          </w:tcPr>
          <w:p w:rsidR="00734CE5" w:rsidRPr="00115545" w:rsidRDefault="00734CE5" w:rsidP="00733F07">
            <w:pPr>
              <w:jc w:val="center"/>
              <w:rPr>
                <w:sz w:val="18"/>
                <w:szCs w:val="18"/>
              </w:rPr>
            </w:pPr>
          </w:p>
        </w:tc>
        <w:tc>
          <w:tcPr>
            <w:tcW w:w="1237" w:type="dxa"/>
            <w:vMerge/>
            <w:hideMark/>
          </w:tcPr>
          <w:p w:rsidR="00734CE5" w:rsidRPr="00115545" w:rsidRDefault="00734CE5" w:rsidP="00733F07">
            <w:pPr>
              <w:jc w:val="center"/>
              <w:rPr>
                <w:sz w:val="18"/>
                <w:szCs w:val="18"/>
              </w:rPr>
            </w:pPr>
          </w:p>
        </w:tc>
        <w:tc>
          <w:tcPr>
            <w:tcW w:w="740" w:type="dxa"/>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бю</w:t>
            </w:r>
            <w:r w:rsidRPr="00115545">
              <w:rPr>
                <w:sz w:val="18"/>
                <w:szCs w:val="18"/>
              </w:rPr>
              <w:t>д</w:t>
            </w:r>
            <w:r w:rsidRPr="00115545">
              <w:rPr>
                <w:sz w:val="18"/>
                <w:szCs w:val="18"/>
              </w:rPr>
              <w:t>жет авт</w:t>
            </w:r>
            <w:r w:rsidRPr="00115545">
              <w:rPr>
                <w:sz w:val="18"/>
                <w:szCs w:val="18"/>
              </w:rPr>
              <w:t>о</w:t>
            </w:r>
            <w:r w:rsidRPr="00115545">
              <w:rPr>
                <w:sz w:val="18"/>
                <w:szCs w:val="18"/>
              </w:rPr>
              <w:t>но</w:t>
            </w:r>
            <w:r w:rsidRPr="00115545">
              <w:rPr>
                <w:sz w:val="18"/>
                <w:szCs w:val="18"/>
              </w:rPr>
              <w:t>м</w:t>
            </w:r>
            <w:r w:rsidRPr="00115545">
              <w:rPr>
                <w:sz w:val="18"/>
                <w:szCs w:val="18"/>
              </w:rPr>
              <w:t>ного окр</w:t>
            </w:r>
            <w:r w:rsidRPr="00115545">
              <w:rPr>
                <w:sz w:val="18"/>
                <w:szCs w:val="18"/>
              </w:rPr>
              <w:t>у</w:t>
            </w:r>
            <w:r w:rsidRPr="00115545">
              <w:rPr>
                <w:sz w:val="18"/>
                <w:szCs w:val="18"/>
              </w:rPr>
              <w:t>га</w:t>
            </w:r>
          </w:p>
        </w:tc>
        <w:tc>
          <w:tcPr>
            <w:tcW w:w="889" w:type="dxa"/>
            <w:gridSpan w:val="2"/>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37" w:type="dxa"/>
            <w:shd w:val="clear" w:color="auto" w:fill="auto"/>
            <w:noWrap/>
            <w:hideMark/>
          </w:tcPr>
          <w:p w:rsidR="00734CE5" w:rsidRPr="00115545" w:rsidRDefault="00734CE5" w:rsidP="00733F07">
            <w:pPr>
              <w:jc w:val="center"/>
              <w:rPr>
                <w:sz w:val="18"/>
                <w:szCs w:val="18"/>
              </w:rPr>
            </w:pPr>
          </w:p>
        </w:tc>
        <w:tc>
          <w:tcPr>
            <w:tcW w:w="1640" w:type="dxa"/>
            <w:shd w:val="clear" w:color="auto" w:fill="auto"/>
            <w:noWrap/>
            <w:hideMark/>
          </w:tcPr>
          <w:p w:rsidR="00734CE5" w:rsidRPr="00115545" w:rsidRDefault="00734CE5" w:rsidP="00733F07">
            <w:pPr>
              <w:jc w:val="center"/>
              <w:rPr>
                <w:sz w:val="18"/>
                <w:szCs w:val="18"/>
              </w:rPr>
            </w:pPr>
          </w:p>
        </w:tc>
        <w:tc>
          <w:tcPr>
            <w:tcW w:w="1476" w:type="dxa"/>
            <w:shd w:val="clear" w:color="auto" w:fill="auto"/>
            <w:noWrap/>
            <w:hideMark/>
          </w:tcPr>
          <w:p w:rsidR="00734CE5" w:rsidRPr="00115545" w:rsidRDefault="00734CE5" w:rsidP="00733F07">
            <w:pPr>
              <w:jc w:val="center"/>
              <w:rPr>
                <w:sz w:val="18"/>
                <w:szCs w:val="18"/>
              </w:rPr>
            </w:pPr>
          </w:p>
        </w:tc>
        <w:tc>
          <w:tcPr>
            <w:tcW w:w="1843" w:type="dxa"/>
            <w:shd w:val="clear" w:color="auto" w:fill="auto"/>
            <w:noWrap/>
            <w:hideMark/>
          </w:tcPr>
          <w:p w:rsidR="00734CE5" w:rsidRPr="00115545" w:rsidRDefault="00734CE5" w:rsidP="00733F07">
            <w:pPr>
              <w:jc w:val="center"/>
              <w:rPr>
                <w:sz w:val="18"/>
                <w:szCs w:val="18"/>
              </w:rPr>
            </w:pPr>
          </w:p>
        </w:tc>
        <w:tc>
          <w:tcPr>
            <w:tcW w:w="1418" w:type="dxa"/>
            <w:shd w:val="clear" w:color="auto" w:fill="auto"/>
            <w:noWrap/>
            <w:hideMark/>
          </w:tcPr>
          <w:p w:rsidR="00734CE5" w:rsidRPr="00115545" w:rsidRDefault="00734CE5" w:rsidP="00733F07">
            <w:pPr>
              <w:jc w:val="center"/>
              <w:rPr>
                <w:sz w:val="18"/>
                <w:szCs w:val="18"/>
              </w:rPr>
            </w:pPr>
          </w:p>
        </w:tc>
        <w:tc>
          <w:tcPr>
            <w:tcW w:w="1260" w:type="dxa"/>
            <w:shd w:val="clear" w:color="auto" w:fill="auto"/>
            <w:noWrap/>
            <w:hideMark/>
          </w:tcPr>
          <w:p w:rsidR="00734CE5" w:rsidRPr="00115545" w:rsidRDefault="00734CE5" w:rsidP="00733F07">
            <w:pPr>
              <w:jc w:val="center"/>
              <w:rPr>
                <w:sz w:val="18"/>
                <w:szCs w:val="18"/>
              </w:rPr>
            </w:pPr>
          </w:p>
        </w:tc>
        <w:tc>
          <w:tcPr>
            <w:tcW w:w="1260" w:type="dxa"/>
            <w:shd w:val="clear" w:color="auto" w:fill="auto"/>
            <w:noWrap/>
            <w:hideMark/>
          </w:tcPr>
          <w:p w:rsidR="00734CE5" w:rsidRPr="00115545" w:rsidRDefault="00734CE5" w:rsidP="00733F07">
            <w:pPr>
              <w:jc w:val="center"/>
              <w:rPr>
                <w:sz w:val="18"/>
                <w:szCs w:val="18"/>
              </w:rPr>
            </w:pPr>
          </w:p>
        </w:tc>
        <w:tc>
          <w:tcPr>
            <w:tcW w:w="1140" w:type="dxa"/>
            <w:shd w:val="clear" w:color="auto" w:fill="auto"/>
            <w:noWrap/>
            <w:hideMark/>
          </w:tcPr>
          <w:p w:rsidR="00734CE5" w:rsidRPr="00115545" w:rsidRDefault="00734CE5" w:rsidP="00733F07">
            <w:pPr>
              <w:jc w:val="center"/>
              <w:rPr>
                <w:sz w:val="18"/>
                <w:szCs w:val="18"/>
              </w:rPr>
            </w:pPr>
          </w:p>
        </w:tc>
      </w:tr>
      <w:tr w:rsidR="00734CE5" w:rsidRPr="00115545" w:rsidTr="000351F8">
        <w:trPr>
          <w:trHeight w:val="480"/>
          <w:jc w:val="right"/>
        </w:trPr>
        <w:tc>
          <w:tcPr>
            <w:tcW w:w="851" w:type="dxa"/>
            <w:vMerge/>
            <w:hideMark/>
          </w:tcPr>
          <w:p w:rsidR="00734CE5" w:rsidRPr="00115545" w:rsidRDefault="00734CE5" w:rsidP="00733F07">
            <w:pPr>
              <w:jc w:val="center"/>
              <w:rPr>
                <w:sz w:val="18"/>
                <w:szCs w:val="18"/>
              </w:rPr>
            </w:pPr>
          </w:p>
        </w:tc>
        <w:tc>
          <w:tcPr>
            <w:tcW w:w="1237" w:type="dxa"/>
            <w:vMerge/>
            <w:hideMark/>
          </w:tcPr>
          <w:p w:rsidR="00734CE5" w:rsidRPr="00115545" w:rsidRDefault="00734CE5" w:rsidP="00733F07">
            <w:pPr>
              <w:jc w:val="center"/>
              <w:rPr>
                <w:sz w:val="18"/>
                <w:szCs w:val="18"/>
              </w:rPr>
            </w:pPr>
          </w:p>
        </w:tc>
        <w:tc>
          <w:tcPr>
            <w:tcW w:w="740" w:type="dxa"/>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бю</w:t>
            </w:r>
            <w:r w:rsidRPr="00115545">
              <w:rPr>
                <w:sz w:val="18"/>
                <w:szCs w:val="18"/>
              </w:rPr>
              <w:t>д</w:t>
            </w:r>
            <w:r w:rsidRPr="00115545">
              <w:rPr>
                <w:sz w:val="18"/>
                <w:szCs w:val="18"/>
              </w:rPr>
              <w:t>жет ра</w:t>
            </w:r>
            <w:r w:rsidRPr="00115545">
              <w:rPr>
                <w:sz w:val="18"/>
                <w:szCs w:val="18"/>
              </w:rPr>
              <w:t>й</w:t>
            </w:r>
            <w:r w:rsidRPr="00115545">
              <w:rPr>
                <w:sz w:val="18"/>
                <w:szCs w:val="18"/>
              </w:rPr>
              <w:t>она</w:t>
            </w:r>
          </w:p>
        </w:tc>
        <w:tc>
          <w:tcPr>
            <w:tcW w:w="889" w:type="dxa"/>
            <w:gridSpan w:val="2"/>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37" w:type="dxa"/>
            <w:shd w:val="clear" w:color="auto" w:fill="auto"/>
            <w:noWrap/>
            <w:hideMark/>
          </w:tcPr>
          <w:p w:rsidR="00734CE5" w:rsidRPr="00115545" w:rsidRDefault="00734CE5" w:rsidP="00733F07">
            <w:pPr>
              <w:jc w:val="center"/>
              <w:rPr>
                <w:sz w:val="18"/>
                <w:szCs w:val="18"/>
              </w:rPr>
            </w:pPr>
            <w:r w:rsidRPr="00115545">
              <w:rPr>
                <w:sz w:val="18"/>
                <w:szCs w:val="18"/>
              </w:rPr>
              <w:t>10 000,00</w:t>
            </w:r>
          </w:p>
        </w:tc>
        <w:tc>
          <w:tcPr>
            <w:tcW w:w="1640" w:type="dxa"/>
            <w:shd w:val="clear" w:color="auto" w:fill="auto"/>
            <w:noWrap/>
            <w:hideMark/>
          </w:tcPr>
          <w:p w:rsidR="00734CE5" w:rsidRPr="00115545" w:rsidRDefault="00734CE5" w:rsidP="00733F07">
            <w:pPr>
              <w:jc w:val="center"/>
              <w:rPr>
                <w:sz w:val="18"/>
                <w:szCs w:val="18"/>
              </w:rPr>
            </w:pPr>
          </w:p>
        </w:tc>
        <w:tc>
          <w:tcPr>
            <w:tcW w:w="1476" w:type="dxa"/>
            <w:shd w:val="clear" w:color="auto" w:fill="auto"/>
            <w:noWrap/>
            <w:hideMark/>
          </w:tcPr>
          <w:p w:rsidR="00734CE5" w:rsidRPr="00115545" w:rsidRDefault="00734CE5" w:rsidP="00733F07">
            <w:pPr>
              <w:jc w:val="center"/>
              <w:rPr>
                <w:sz w:val="18"/>
                <w:szCs w:val="18"/>
              </w:rPr>
            </w:pPr>
          </w:p>
        </w:tc>
        <w:tc>
          <w:tcPr>
            <w:tcW w:w="1843" w:type="dxa"/>
            <w:shd w:val="clear" w:color="auto" w:fill="auto"/>
            <w:noWrap/>
            <w:hideMark/>
          </w:tcPr>
          <w:p w:rsidR="00734CE5" w:rsidRPr="00115545" w:rsidRDefault="00734CE5" w:rsidP="00733F07">
            <w:pPr>
              <w:jc w:val="center"/>
              <w:rPr>
                <w:sz w:val="18"/>
                <w:szCs w:val="18"/>
              </w:rPr>
            </w:pPr>
          </w:p>
        </w:tc>
        <w:tc>
          <w:tcPr>
            <w:tcW w:w="1418" w:type="dxa"/>
            <w:shd w:val="clear" w:color="auto" w:fill="auto"/>
            <w:noWrap/>
            <w:hideMark/>
          </w:tcPr>
          <w:p w:rsidR="00734CE5" w:rsidRPr="00115545" w:rsidRDefault="00734CE5" w:rsidP="00733F07">
            <w:pPr>
              <w:jc w:val="center"/>
              <w:rPr>
                <w:sz w:val="18"/>
                <w:szCs w:val="18"/>
              </w:rPr>
            </w:pPr>
            <w:r w:rsidRPr="00115545">
              <w:rPr>
                <w:sz w:val="18"/>
                <w:szCs w:val="18"/>
              </w:rPr>
              <w:t>0,00</w:t>
            </w:r>
          </w:p>
        </w:tc>
        <w:tc>
          <w:tcPr>
            <w:tcW w:w="1260" w:type="dxa"/>
            <w:shd w:val="clear" w:color="auto" w:fill="auto"/>
            <w:noWrap/>
            <w:hideMark/>
          </w:tcPr>
          <w:p w:rsidR="00734CE5" w:rsidRPr="00115545" w:rsidRDefault="00734CE5" w:rsidP="00733F07">
            <w:pPr>
              <w:jc w:val="center"/>
              <w:rPr>
                <w:sz w:val="18"/>
                <w:szCs w:val="18"/>
              </w:rPr>
            </w:pPr>
          </w:p>
        </w:tc>
        <w:tc>
          <w:tcPr>
            <w:tcW w:w="1260" w:type="dxa"/>
            <w:shd w:val="clear" w:color="auto" w:fill="auto"/>
            <w:noWrap/>
            <w:hideMark/>
          </w:tcPr>
          <w:p w:rsidR="00734CE5" w:rsidRPr="00115545" w:rsidRDefault="00734CE5" w:rsidP="00733F07">
            <w:pPr>
              <w:jc w:val="center"/>
              <w:rPr>
                <w:sz w:val="18"/>
                <w:szCs w:val="18"/>
              </w:rPr>
            </w:pPr>
          </w:p>
        </w:tc>
        <w:tc>
          <w:tcPr>
            <w:tcW w:w="1140" w:type="dxa"/>
            <w:shd w:val="clear" w:color="auto" w:fill="auto"/>
            <w:noWrap/>
            <w:hideMark/>
          </w:tcPr>
          <w:p w:rsidR="00734CE5" w:rsidRPr="00115545" w:rsidRDefault="00734CE5" w:rsidP="00733F07">
            <w:pPr>
              <w:jc w:val="center"/>
              <w:rPr>
                <w:sz w:val="18"/>
                <w:szCs w:val="18"/>
              </w:rPr>
            </w:pPr>
            <w:r w:rsidRPr="00115545">
              <w:rPr>
                <w:sz w:val="18"/>
                <w:szCs w:val="18"/>
              </w:rPr>
              <w:t>10 000,00</w:t>
            </w:r>
          </w:p>
        </w:tc>
      </w:tr>
      <w:tr w:rsidR="00734CE5" w:rsidRPr="00115545" w:rsidTr="000351F8">
        <w:trPr>
          <w:trHeight w:val="300"/>
          <w:jc w:val="right"/>
        </w:trPr>
        <w:tc>
          <w:tcPr>
            <w:tcW w:w="851" w:type="dxa"/>
            <w:vMerge w:val="restart"/>
            <w:shd w:val="clear" w:color="auto" w:fill="auto"/>
            <w:hideMark/>
          </w:tcPr>
          <w:p w:rsidR="00734CE5" w:rsidRPr="00115545" w:rsidRDefault="00734CE5" w:rsidP="00733F07">
            <w:pPr>
              <w:jc w:val="center"/>
              <w:rPr>
                <w:sz w:val="18"/>
                <w:szCs w:val="18"/>
              </w:rPr>
            </w:pPr>
            <w:r w:rsidRPr="00115545">
              <w:rPr>
                <w:sz w:val="18"/>
                <w:szCs w:val="18"/>
              </w:rPr>
              <w:lastRenderedPageBreak/>
              <w:t>4.1.33.</w:t>
            </w:r>
          </w:p>
        </w:tc>
        <w:tc>
          <w:tcPr>
            <w:tcW w:w="1237" w:type="dxa"/>
            <w:vMerge w:val="restart"/>
            <w:shd w:val="clear" w:color="auto" w:fill="auto"/>
            <w:hideMark/>
          </w:tcPr>
          <w:p w:rsidR="00734CE5" w:rsidRPr="00115545" w:rsidRDefault="00734CE5" w:rsidP="00733F07">
            <w:pPr>
              <w:jc w:val="center"/>
              <w:rPr>
                <w:sz w:val="18"/>
                <w:szCs w:val="18"/>
              </w:rPr>
            </w:pPr>
            <w:r w:rsidRPr="00115545">
              <w:rPr>
                <w:sz w:val="18"/>
                <w:szCs w:val="18"/>
              </w:rPr>
              <w:t>Ремонт ц</w:t>
            </w:r>
            <w:r w:rsidRPr="00115545">
              <w:rPr>
                <w:sz w:val="18"/>
                <w:szCs w:val="18"/>
              </w:rPr>
              <w:t>о</w:t>
            </w:r>
            <w:r w:rsidRPr="00115545">
              <w:rPr>
                <w:sz w:val="18"/>
                <w:szCs w:val="18"/>
              </w:rPr>
              <w:t>кольного этажа адм</w:t>
            </w:r>
            <w:r w:rsidRPr="00115545">
              <w:rPr>
                <w:sz w:val="18"/>
                <w:szCs w:val="18"/>
              </w:rPr>
              <w:t>и</w:t>
            </w:r>
            <w:r w:rsidRPr="00115545">
              <w:rPr>
                <w:sz w:val="18"/>
                <w:szCs w:val="18"/>
              </w:rPr>
              <w:t>нистрати</w:t>
            </w:r>
            <w:r w:rsidRPr="00115545">
              <w:rPr>
                <w:sz w:val="18"/>
                <w:szCs w:val="18"/>
              </w:rPr>
              <w:t>в</w:t>
            </w:r>
            <w:r w:rsidRPr="00115545">
              <w:rPr>
                <w:sz w:val="18"/>
                <w:szCs w:val="18"/>
              </w:rPr>
              <w:t>ного здания по ул. Лен</w:t>
            </w:r>
            <w:r w:rsidRPr="00115545">
              <w:rPr>
                <w:sz w:val="18"/>
                <w:szCs w:val="18"/>
              </w:rPr>
              <w:t>и</w:t>
            </w:r>
            <w:r w:rsidRPr="00115545">
              <w:rPr>
                <w:sz w:val="18"/>
                <w:szCs w:val="18"/>
              </w:rPr>
              <w:t>на, д. 6 (ПИР)</w:t>
            </w:r>
          </w:p>
        </w:tc>
        <w:tc>
          <w:tcPr>
            <w:tcW w:w="740" w:type="dxa"/>
            <w:vMerge w:val="restart"/>
            <w:shd w:val="clear" w:color="auto" w:fill="auto"/>
            <w:hideMark/>
          </w:tcPr>
          <w:p w:rsidR="00734CE5" w:rsidRPr="00115545" w:rsidRDefault="00734CE5" w:rsidP="00733F07">
            <w:pPr>
              <w:jc w:val="center"/>
              <w:rPr>
                <w:sz w:val="18"/>
                <w:szCs w:val="18"/>
              </w:rPr>
            </w:pPr>
            <w:r>
              <w:rPr>
                <w:sz w:val="18"/>
                <w:szCs w:val="18"/>
              </w:rPr>
              <w:t>м</w:t>
            </w:r>
            <w:r w:rsidRPr="00115545">
              <w:rPr>
                <w:sz w:val="18"/>
                <w:szCs w:val="18"/>
              </w:rPr>
              <w:t>ун</w:t>
            </w:r>
            <w:r w:rsidRPr="00115545">
              <w:rPr>
                <w:sz w:val="18"/>
                <w:szCs w:val="18"/>
              </w:rPr>
              <w:t>и</w:t>
            </w:r>
            <w:r w:rsidRPr="00115545">
              <w:rPr>
                <w:sz w:val="18"/>
                <w:szCs w:val="18"/>
              </w:rPr>
              <w:t>ц</w:t>
            </w:r>
            <w:r w:rsidRPr="00115545">
              <w:rPr>
                <w:sz w:val="18"/>
                <w:szCs w:val="18"/>
              </w:rPr>
              <w:t>и</w:t>
            </w:r>
            <w:r w:rsidRPr="00115545">
              <w:rPr>
                <w:sz w:val="18"/>
                <w:szCs w:val="18"/>
              </w:rPr>
              <w:t>пал</w:t>
            </w:r>
            <w:r w:rsidRPr="00115545">
              <w:rPr>
                <w:sz w:val="18"/>
                <w:szCs w:val="18"/>
              </w:rPr>
              <w:t>ь</w:t>
            </w:r>
            <w:r w:rsidRPr="00115545">
              <w:rPr>
                <w:sz w:val="18"/>
                <w:szCs w:val="18"/>
              </w:rPr>
              <w:t>ное казе</w:t>
            </w:r>
            <w:r w:rsidRPr="00115545">
              <w:rPr>
                <w:sz w:val="18"/>
                <w:szCs w:val="18"/>
              </w:rPr>
              <w:t>н</w:t>
            </w:r>
            <w:r w:rsidRPr="00115545">
              <w:rPr>
                <w:sz w:val="18"/>
                <w:szCs w:val="18"/>
              </w:rPr>
              <w:t>ное учр</w:t>
            </w:r>
            <w:r w:rsidRPr="00115545">
              <w:rPr>
                <w:sz w:val="18"/>
                <w:szCs w:val="18"/>
              </w:rPr>
              <w:t>е</w:t>
            </w:r>
            <w:r w:rsidRPr="00115545">
              <w:rPr>
                <w:sz w:val="18"/>
                <w:szCs w:val="18"/>
              </w:rPr>
              <w:t>жд</w:t>
            </w:r>
            <w:r w:rsidRPr="00115545">
              <w:rPr>
                <w:sz w:val="18"/>
                <w:szCs w:val="18"/>
              </w:rPr>
              <w:t>е</w:t>
            </w:r>
            <w:r>
              <w:rPr>
                <w:sz w:val="18"/>
                <w:szCs w:val="18"/>
              </w:rPr>
              <w:t>ние «</w:t>
            </w:r>
            <w:r w:rsidRPr="00115545">
              <w:rPr>
                <w:sz w:val="18"/>
                <w:szCs w:val="18"/>
              </w:rPr>
              <w:t>Управл</w:t>
            </w:r>
            <w:r w:rsidRPr="00115545">
              <w:rPr>
                <w:sz w:val="18"/>
                <w:szCs w:val="18"/>
              </w:rPr>
              <w:t>е</w:t>
            </w:r>
            <w:r w:rsidRPr="00115545">
              <w:rPr>
                <w:sz w:val="18"/>
                <w:szCs w:val="18"/>
              </w:rPr>
              <w:t>ние кап</w:t>
            </w:r>
            <w:r w:rsidRPr="00115545">
              <w:rPr>
                <w:sz w:val="18"/>
                <w:szCs w:val="18"/>
              </w:rPr>
              <w:t>и</w:t>
            </w:r>
            <w:r w:rsidRPr="00115545">
              <w:rPr>
                <w:sz w:val="18"/>
                <w:szCs w:val="18"/>
              </w:rPr>
              <w:t>тал</w:t>
            </w:r>
            <w:r w:rsidRPr="00115545">
              <w:rPr>
                <w:sz w:val="18"/>
                <w:szCs w:val="18"/>
              </w:rPr>
              <w:t>ь</w:t>
            </w:r>
            <w:r w:rsidRPr="00115545">
              <w:rPr>
                <w:sz w:val="18"/>
                <w:szCs w:val="18"/>
              </w:rPr>
              <w:t>ного стро</w:t>
            </w:r>
            <w:r w:rsidRPr="00115545">
              <w:rPr>
                <w:sz w:val="18"/>
                <w:szCs w:val="18"/>
              </w:rPr>
              <w:t>и</w:t>
            </w:r>
            <w:r w:rsidRPr="00115545">
              <w:rPr>
                <w:sz w:val="18"/>
                <w:szCs w:val="18"/>
              </w:rPr>
              <w:t>тел</w:t>
            </w:r>
            <w:r w:rsidRPr="00115545">
              <w:rPr>
                <w:sz w:val="18"/>
                <w:szCs w:val="18"/>
              </w:rPr>
              <w:t>ь</w:t>
            </w:r>
            <w:r w:rsidRPr="00115545">
              <w:rPr>
                <w:sz w:val="18"/>
                <w:szCs w:val="18"/>
              </w:rPr>
              <w:t>ства по з</w:t>
            </w:r>
            <w:r w:rsidRPr="00115545">
              <w:rPr>
                <w:sz w:val="18"/>
                <w:szCs w:val="18"/>
              </w:rPr>
              <w:t>а</w:t>
            </w:r>
            <w:r w:rsidRPr="00115545">
              <w:rPr>
                <w:sz w:val="18"/>
                <w:szCs w:val="18"/>
              </w:rPr>
              <w:t>стро</w:t>
            </w:r>
            <w:r w:rsidRPr="00115545">
              <w:rPr>
                <w:sz w:val="18"/>
                <w:szCs w:val="18"/>
              </w:rPr>
              <w:t>й</w:t>
            </w:r>
            <w:r w:rsidRPr="00115545">
              <w:rPr>
                <w:sz w:val="18"/>
                <w:szCs w:val="18"/>
              </w:rPr>
              <w:t>ке Ни</w:t>
            </w:r>
            <w:r w:rsidRPr="00115545">
              <w:rPr>
                <w:sz w:val="18"/>
                <w:szCs w:val="18"/>
              </w:rPr>
              <w:t>ж</w:t>
            </w:r>
            <w:r w:rsidRPr="00115545">
              <w:rPr>
                <w:sz w:val="18"/>
                <w:szCs w:val="18"/>
              </w:rPr>
              <w:t>нева</w:t>
            </w:r>
            <w:r w:rsidRPr="00115545">
              <w:rPr>
                <w:sz w:val="18"/>
                <w:szCs w:val="18"/>
              </w:rPr>
              <w:t>р</w:t>
            </w:r>
            <w:r w:rsidRPr="00115545">
              <w:rPr>
                <w:sz w:val="18"/>
                <w:szCs w:val="18"/>
              </w:rPr>
              <w:t>то</w:t>
            </w:r>
            <w:r w:rsidRPr="00115545">
              <w:rPr>
                <w:sz w:val="18"/>
                <w:szCs w:val="18"/>
              </w:rPr>
              <w:t>в</w:t>
            </w:r>
            <w:r w:rsidRPr="00115545">
              <w:rPr>
                <w:sz w:val="18"/>
                <w:szCs w:val="18"/>
              </w:rPr>
              <w:t>ского ра</w:t>
            </w:r>
            <w:r w:rsidRPr="00115545">
              <w:rPr>
                <w:sz w:val="18"/>
                <w:szCs w:val="18"/>
              </w:rPr>
              <w:t>й</w:t>
            </w:r>
            <w:r w:rsidRPr="00115545">
              <w:rPr>
                <w:sz w:val="18"/>
                <w:szCs w:val="18"/>
              </w:rPr>
              <w:t>о</w:t>
            </w:r>
            <w:r>
              <w:rPr>
                <w:sz w:val="18"/>
                <w:szCs w:val="18"/>
              </w:rPr>
              <w:t>на»</w:t>
            </w:r>
          </w:p>
        </w:tc>
        <w:tc>
          <w:tcPr>
            <w:tcW w:w="678" w:type="dxa"/>
            <w:shd w:val="clear" w:color="auto" w:fill="auto"/>
            <w:noWrap/>
            <w:hideMark/>
          </w:tcPr>
          <w:p w:rsidR="00734CE5" w:rsidRPr="00115545" w:rsidRDefault="00734CE5" w:rsidP="00733F07">
            <w:pPr>
              <w:jc w:val="center"/>
              <w:rPr>
                <w:sz w:val="18"/>
                <w:szCs w:val="18"/>
              </w:rPr>
            </w:pPr>
            <w:r w:rsidRPr="00115545">
              <w:rPr>
                <w:sz w:val="18"/>
                <w:szCs w:val="18"/>
              </w:rPr>
              <w:t>всего</w:t>
            </w:r>
          </w:p>
        </w:tc>
        <w:tc>
          <w:tcPr>
            <w:tcW w:w="889" w:type="dxa"/>
            <w:gridSpan w:val="2"/>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37" w:type="dxa"/>
            <w:shd w:val="clear" w:color="auto" w:fill="auto"/>
            <w:noWrap/>
            <w:hideMark/>
          </w:tcPr>
          <w:p w:rsidR="00734CE5" w:rsidRPr="00115545" w:rsidRDefault="00734CE5" w:rsidP="00733F07">
            <w:pPr>
              <w:jc w:val="center"/>
              <w:rPr>
                <w:sz w:val="18"/>
                <w:szCs w:val="18"/>
              </w:rPr>
            </w:pPr>
            <w:r w:rsidRPr="00115545">
              <w:rPr>
                <w:sz w:val="18"/>
                <w:szCs w:val="18"/>
              </w:rPr>
              <w:t>200,00</w:t>
            </w:r>
          </w:p>
        </w:tc>
        <w:tc>
          <w:tcPr>
            <w:tcW w:w="1640" w:type="dxa"/>
            <w:shd w:val="clear" w:color="auto" w:fill="auto"/>
            <w:noWrap/>
            <w:hideMark/>
          </w:tcPr>
          <w:p w:rsidR="00734CE5" w:rsidRPr="00115545" w:rsidRDefault="00734CE5" w:rsidP="00733F07">
            <w:pPr>
              <w:jc w:val="center"/>
              <w:rPr>
                <w:sz w:val="18"/>
                <w:szCs w:val="18"/>
              </w:rPr>
            </w:pPr>
            <w:r w:rsidRPr="00115545">
              <w:rPr>
                <w:sz w:val="18"/>
                <w:szCs w:val="18"/>
              </w:rPr>
              <w:t>-</w:t>
            </w:r>
          </w:p>
        </w:tc>
        <w:tc>
          <w:tcPr>
            <w:tcW w:w="1476" w:type="dxa"/>
            <w:shd w:val="clear" w:color="auto" w:fill="auto"/>
            <w:noWrap/>
            <w:hideMark/>
          </w:tcPr>
          <w:p w:rsidR="00734CE5" w:rsidRPr="00115545" w:rsidRDefault="00734CE5" w:rsidP="00733F07">
            <w:pPr>
              <w:jc w:val="center"/>
              <w:rPr>
                <w:sz w:val="18"/>
                <w:szCs w:val="18"/>
              </w:rPr>
            </w:pPr>
            <w:r w:rsidRPr="00115545">
              <w:rPr>
                <w:sz w:val="18"/>
                <w:szCs w:val="18"/>
              </w:rPr>
              <w:t>-</w:t>
            </w:r>
          </w:p>
        </w:tc>
        <w:tc>
          <w:tcPr>
            <w:tcW w:w="1843" w:type="dxa"/>
            <w:shd w:val="clear" w:color="auto" w:fill="auto"/>
            <w:noWrap/>
            <w:hideMark/>
          </w:tcPr>
          <w:p w:rsidR="00734CE5" w:rsidRPr="00115545" w:rsidRDefault="00734CE5" w:rsidP="00733F07">
            <w:pPr>
              <w:jc w:val="center"/>
              <w:rPr>
                <w:sz w:val="18"/>
                <w:szCs w:val="18"/>
              </w:rPr>
            </w:pPr>
            <w:r w:rsidRPr="00115545">
              <w:rPr>
                <w:sz w:val="18"/>
                <w:szCs w:val="18"/>
              </w:rPr>
              <w:t>200,00</w:t>
            </w:r>
          </w:p>
        </w:tc>
        <w:tc>
          <w:tcPr>
            <w:tcW w:w="1418" w:type="dxa"/>
            <w:shd w:val="clear" w:color="auto" w:fill="auto"/>
            <w:noWrap/>
            <w:hideMark/>
          </w:tcPr>
          <w:p w:rsidR="00734CE5" w:rsidRPr="00115545" w:rsidRDefault="00734CE5" w:rsidP="00733F07">
            <w:pPr>
              <w:jc w:val="center"/>
              <w:rPr>
                <w:sz w:val="18"/>
                <w:szCs w:val="18"/>
              </w:rPr>
            </w:pPr>
            <w:r w:rsidRPr="00115545">
              <w:rPr>
                <w:sz w:val="18"/>
                <w:szCs w:val="18"/>
              </w:rPr>
              <w:t>-</w:t>
            </w:r>
          </w:p>
        </w:tc>
        <w:tc>
          <w:tcPr>
            <w:tcW w:w="1260" w:type="dxa"/>
            <w:shd w:val="clear" w:color="auto" w:fill="auto"/>
            <w:noWrap/>
            <w:hideMark/>
          </w:tcPr>
          <w:p w:rsidR="00734CE5" w:rsidRPr="00115545" w:rsidRDefault="00734CE5" w:rsidP="00733F07">
            <w:pPr>
              <w:jc w:val="center"/>
              <w:rPr>
                <w:sz w:val="18"/>
                <w:szCs w:val="18"/>
              </w:rPr>
            </w:pPr>
            <w:r w:rsidRPr="00115545">
              <w:rPr>
                <w:sz w:val="18"/>
                <w:szCs w:val="18"/>
              </w:rPr>
              <w:t>-</w:t>
            </w:r>
          </w:p>
        </w:tc>
        <w:tc>
          <w:tcPr>
            <w:tcW w:w="1260" w:type="dxa"/>
            <w:shd w:val="clear" w:color="auto" w:fill="auto"/>
            <w:noWrap/>
            <w:hideMark/>
          </w:tcPr>
          <w:p w:rsidR="00734CE5" w:rsidRPr="00115545" w:rsidRDefault="00734CE5" w:rsidP="00733F07">
            <w:pPr>
              <w:jc w:val="center"/>
              <w:rPr>
                <w:sz w:val="18"/>
                <w:szCs w:val="18"/>
              </w:rPr>
            </w:pPr>
            <w:r w:rsidRPr="00115545">
              <w:rPr>
                <w:sz w:val="18"/>
                <w:szCs w:val="18"/>
              </w:rPr>
              <w:t>-</w:t>
            </w:r>
          </w:p>
        </w:tc>
        <w:tc>
          <w:tcPr>
            <w:tcW w:w="1140" w:type="dxa"/>
            <w:shd w:val="clear" w:color="auto" w:fill="auto"/>
            <w:noWrap/>
            <w:hideMark/>
          </w:tcPr>
          <w:p w:rsidR="00734CE5" w:rsidRPr="00115545" w:rsidRDefault="00734CE5" w:rsidP="00733F07">
            <w:pPr>
              <w:jc w:val="center"/>
              <w:rPr>
                <w:sz w:val="18"/>
                <w:szCs w:val="18"/>
              </w:rPr>
            </w:pPr>
            <w:r w:rsidRPr="00115545">
              <w:rPr>
                <w:sz w:val="18"/>
                <w:szCs w:val="18"/>
              </w:rPr>
              <w:t>-</w:t>
            </w:r>
          </w:p>
        </w:tc>
      </w:tr>
      <w:tr w:rsidR="00734CE5" w:rsidRPr="00115545" w:rsidTr="000351F8">
        <w:trPr>
          <w:trHeight w:val="720"/>
          <w:jc w:val="right"/>
        </w:trPr>
        <w:tc>
          <w:tcPr>
            <w:tcW w:w="851" w:type="dxa"/>
            <w:vMerge/>
            <w:hideMark/>
          </w:tcPr>
          <w:p w:rsidR="00734CE5" w:rsidRPr="00115545" w:rsidRDefault="00734CE5" w:rsidP="00733F07">
            <w:pPr>
              <w:jc w:val="center"/>
              <w:rPr>
                <w:sz w:val="18"/>
                <w:szCs w:val="18"/>
              </w:rPr>
            </w:pPr>
          </w:p>
        </w:tc>
        <w:tc>
          <w:tcPr>
            <w:tcW w:w="1237" w:type="dxa"/>
            <w:vMerge/>
            <w:hideMark/>
          </w:tcPr>
          <w:p w:rsidR="00734CE5" w:rsidRPr="00115545" w:rsidRDefault="00734CE5" w:rsidP="00733F07">
            <w:pPr>
              <w:jc w:val="center"/>
              <w:rPr>
                <w:sz w:val="18"/>
                <w:szCs w:val="18"/>
              </w:rPr>
            </w:pPr>
          </w:p>
        </w:tc>
        <w:tc>
          <w:tcPr>
            <w:tcW w:w="740" w:type="dxa"/>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бю</w:t>
            </w:r>
            <w:r w:rsidRPr="00115545">
              <w:rPr>
                <w:sz w:val="18"/>
                <w:szCs w:val="18"/>
              </w:rPr>
              <w:t>д</w:t>
            </w:r>
            <w:r w:rsidRPr="00115545">
              <w:rPr>
                <w:sz w:val="18"/>
                <w:szCs w:val="18"/>
              </w:rPr>
              <w:t>жет авт</w:t>
            </w:r>
            <w:r w:rsidRPr="00115545">
              <w:rPr>
                <w:sz w:val="18"/>
                <w:szCs w:val="18"/>
              </w:rPr>
              <w:t>о</w:t>
            </w:r>
            <w:r w:rsidRPr="00115545">
              <w:rPr>
                <w:sz w:val="18"/>
                <w:szCs w:val="18"/>
              </w:rPr>
              <w:t>но</w:t>
            </w:r>
            <w:r w:rsidRPr="00115545">
              <w:rPr>
                <w:sz w:val="18"/>
                <w:szCs w:val="18"/>
              </w:rPr>
              <w:t>м</w:t>
            </w:r>
            <w:r w:rsidRPr="00115545">
              <w:rPr>
                <w:sz w:val="18"/>
                <w:szCs w:val="18"/>
              </w:rPr>
              <w:t>ного окр</w:t>
            </w:r>
            <w:r w:rsidRPr="00115545">
              <w:rPr>
                <w:sz w:val="18"/>
                <w:szCs w:val="18"/>
              </w:rPr>
              <w:t>у</w:t>
            </w:r>
            <w:r w:rsidRPr="00115545">
              <w:rPr>
                <w:sz w:val="18"/>
                <w:szCs w:val="18"/>
              </w:rPr>
              <w:t>га</w:t>
            </w:r>
          </w:p>
        </w:tc>
        <w:tc>
          <w:tcPr>
            <w:tcW w:w="889" w:type="dxa"/>
            <w:gridSpan w:val="2"/>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37" w:type="dxa"/>
            <w:shd w:val="clear" w:color="auto" w:fill="auto"/>
            <w:noWrap/>
            <w:hideMark/>
          </w:tcPr>
          <w:p w:rsidR="00734CE5" w:rsidRPr="00115545" w:rsidRDefault="00734CE5" w:rsidP="00733F07">
            <w:pPr>
              <w:jc w:val="center"/>
              <w:rPr>
                <w:sz w:val="18"/>
                <w:szCs w:val="18"/>
              </w:rPr>
            </w:pPr>
          </w:p>
        </w:tc>
        <w:tc>
          <w:tcPr>
            <w:tcW w:w="1640" w:type="dxa"/>
            <w:shd w:val="clear" w:color="auto" w:fill="auto"/>
            <w:noWrap/>
            <w:hideMark/>
          </w:tcPr>
          <w:p w:rsidR="00734CE5" w:rsidRPr="00115545" w:rsidRDefault="00734CE5" w:rsidP="00733F07">
            <w:pPr>
              <w:jc w:val="center"/>
              <w:rPr>
                <w:sz w:val="18"/>
                <w:szCs w:val="18"/>
              </w:rPr>
            </w:pPr>
          </w:p>
        </w:tc>
        <w:tc>
          <w:tcPr>
            <w:tcW w:w="1476" w:type="dxa"/>
            <w:shd w:val="clear" w:color="auto" w:fill="auto"/>
            <w:noWrap/>
            <w:hideMark/>
          </w:tcPr>
          <w:p w:rsidR="00734CE5" w:rsidRPr="00115545" w:rsidRDefault="00734CE5" w:rsidP="00733F07">
            <w:pPr>
              <w:jc w:val="center"/>
              <w:rPr>
                <w:sz w:val="18"/>
                <w:szCs w:val="18"/>
              </w:rPr>
            </w:pPr>
          </w:p>
        </w:tc>
        <w:tc>
          <w:tcPr>
            <w:tcW w:w="1843" w:type="dxa"/>
            <w:shd w:val="clear" w:color="auto" w:fill="auto"/>
            <w:noWrap/>
            <w:hideMark/>
          </w:tcPr>
          <w:p w:rsidR="00734CE5" w:rsidRPr="00115545" w:rsidRDefault="00734CE5" w:rsidP="00733F07">
            <w:pPr>
              <w:jc w:val="center"/>
              <w:rPr>
                <w:sz w:val="18"/>
                <w:szCs w:val="18"/>
              </w:rPr>
            </w:pPr>
          </w:p>
        </w:tc>
        <w:tc>
          <w:tcPr>
            <w:tcW w:w="1418" w:type="dxa"/>
            <w:shd w:val="clear" w:color="auto" w:fill="auto"/>
            <w:noWrap/>
            <w:hideMark/>
          </w:tcPr>
          <w:p w:rsidR="00734CE5" w:rsidRPr="00115545" w:rsidRDefault="00734CE5" w:rsidP="00733F07">
            <w:pPr>
              <w:jc w:val="center"/>
              <w:rPr>
                <w:sz w:val="18"/>
                <w:szCs w:val="18"/>
              </w:rPr>
            </w:pPr>
          </w:p>
        </w:tc>
        <w:tc>
          <w:tcPr>
            <w:tcW w:w="1260" w:type="dxa"/>
            <w:shd w:val="clear" w:color="auto" w:fill="auto"/>
            <w:noWrap/>
            <w:hideMark/>
          </w:tcPr>
          <w:p w:rsidR="00734CE5" w:rsidRPr="00115545" w:rsidRDefault="00734CE5" w:rsidP="00733F07">
            <w:pPr>
              <w:jc w:val="center"/>
              <w:rPr>
                <w:sz w:val="18"/>
                <w:szCs w:val="18"/>
              </w:rPr>
            </w:pPr>
          </w:p>
        </w:tc>
        <w:tc>
          <w:tcPr>
            <w:tcW w:w="1260" w:type="dxa"/>
            <w:shd w:val="clear" w:color="auto" w:fill="auto"/>
            <w:noWrap/>
            <w:hideMark/>
          </w:tcPr>
          <w:p w:rsidR="00734CE5" w:rsidRPr="00115545" w:rsidRDefault="00734CE5" w:rsidP="00733F07">
            <w:pPr>
              <w:jc w:val="center"/>
              <w:rPr>
                <w:sz w:val="18"/>
                <w:szCs w:val="18"/>
              </w:rPr>
            </w:pPr>
          </w:p>
        </w:tc>
        <w:tc>
          <w:tcPr>
            <w:tcW w:w="1140" w:type="dxa"/>
            <w:shd w:val="clear" w:color="auto" w:fill="auto"/>
            <w:noWrap/>
            <w:hideMark/>
          </w:tcPr>
          <w:p w:rsidR="00734CE5" w:rsidRPr="00115545" w:rsidRDefault="00734CE5" w:rsidP="00733F07">
            <w:pPr>
              <w:jc w:val="center"/>
              <w:rPr>
                <w:sz w:val="18"/>
                <w:szCs w:val="18"/>
              </w:rPr>
            </w:pPr>
          </w:p>
        </w:tc>
      </w:tr>
      <w:tr w:rsidR="00734CE5" w:rsidRPr="00115545" w:rsidTr="000351F8">
        <w:trPr>
          <w:trHeight w:val="480"/>
          <w:jc w:val="right"/>
        </w:trPr>
        <w:tc>
          <w:tcPr>
            <w:tcW w:w="851" w:type="dxa"/>
            <w:vMerge/>
            <w:hideMark/>
          </w:tcPr>
          <w:p w:rsidR="00734CE5" w:rsidRPr="00115545" w:rsidRDefault="00734CE5" w:rsidP="00733F07">
            <w:pPr>
              <w:jc w:val="center"/>
              <w:rPr>
                <w:sz w:val="18"/>
                <w:szCs w:val="18"/>
              </w:rPr>
            </w:pPr>
          </w:p>
        </w:tc>
        <w:tc>
          <w:tcPr>
            <w:tcW w:w="1237" w:type="dxa"/>
            <w:vMerge/>
            <w:hideMark/>
          </w:tcPr>
          <w:p w:rsidR="00734CE5" w:rsidRPr="00115545" w:rsidRDefault="00734CE5" w:rsidP="00733F07">
            <w:pPr>
              <w:jc w:val="center"/>
              <w:rPr>
                <w:sz w:val="18"/>
                <w:szCs w:val="18"/>
              </w:rPr>
            </w:pPr>
          </w:p>
        </w:tc>
        <w:tc>
          <w:tcPr>
            <w:tcW w:w="740" w:type="dxa"/>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бю</w:t>
            </w:r>
            <w:r w:rsidRPr="00115545">
              <w:rPr>
                <w:sz w:val="18"/>
                <w:szCs w:val="18"/>
              </w:rPr>
              <w:t>д</w:t>
            </w:r>
            <w:r w:rsidRPr="00115545">
              <w:rPr>
                <w:sz w:val="18"/>
                <w:szCs w:val="18"/>
              </w:rPr>
              <w:t>жет ра</w:t>
            </w:r>
            <w:r w:rsidRPr="00115545">
              <w:rPr>
                <w:sz w:val="18"/>
                <w:szCs w:val="18"/>
              </w:rPr>
              <w:t>й</w:t>
            </w:r>
            <w:r w:rsidRPr="00115545">
              <w:rPr>
                <w:sz w:val="18"/>
                <w:szCs w:val="18"/>
              </w:rPr>
              <w:t>она</w:t>
            </w:r>
          </w:p>
        </w:tc>
        <w:tc>
          <w:tcPr>
            <w:tcW w:w="889" w:type="dxa"/>
            <w:gridSpan w:val="2"/>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37" w:type="dxa"/>
            <w:shd w:val="clear" w:color="auto" w:fill="auto"/>
            <w:noWrap/>
            <w:hideMark/>
          </w:tcPr>
          <w:p w:rsidR="00734CE5" w:rsidRPr="00115545" w:rsidRDefault="00734CE5" w:rsidP="00733F07">
            <w:pPr>
              <w:jc w:val="center"/>
              <w:rPr>
                <w:sz w:val="18"/>
                <w:szCs w:val="18"/>
              </w:rPr>
            </w:pPr>
            <w:r w:rsidRPr="00115545">
              <w:rPr>
                <w:sz w:val="18"/>
                <w:szCs w:val="18"/>
              </w:rPr>
              <w:t>200,00</w:t>
            </w:r>
          </w:p>
        </w:tc>
        <w:tc>
          <w:tcPr>
            <w:tcW w:w="1640" w:type="dxa"/>
            <w:shd w:val="clear" w:color="auto" w:fill="auto"/>
            <w:noWrap/>
            <w:hideMark/>
          </w:tcPr>
          <w:p w:rsidR="00734CE5" w:rsidRPr="00115545" w:rsidRDefault="00734CE5" w:rsidP="00733F07">
            <w:pPr>
              <w:jc w:val="center"/>
              <w:rPr>
                <w:sz w:val="18"/>
                <w:szCs w:val="18"/>
              </w:rPr>
            </w:pPr>
          </w:p>
        </w:tc>
        <w:tc>
          <w:tcPr>
            <w:tcW w:w="1476" w:type="dxa"/>
            <w:shd w:val="clear" w:color="auto" w:fill="auto"/>
            <w:noWrap/>
            <w:hideMark/>
          </w:tcPr>
          <w:p w:rsidR="00734CE5" w:rsidRPr="00115545" w:rsidRDefault="00734CE5" w:rsidP="00733F07">
            <w:pPr>
              <w:jc w:val="center"/>
              <w:rPr>
                <w:sz w:val="18"/>
                <w:szCs w:val="18"/>
              </w:rPr>
            </w:pPr>
          </w:p>
        </w:tc>
        <w:tc>
          <w:tcPr>
            <w:tcW w:w="1843" w:type="dxa"/>
            <w:shd w:val="clear" w:color="auto" w:fill="auto"/>
            <w:noWrap/>
            <w:hideMark/>
          </w:tcPr>
          <w:p w:rsidR="00734CE5" w:rsidRPr="00115545" w:rsidRDefault="00734CE5" w:rsidP="00733F07">
            <w:pPr>
              <w:jc w:val="center"/>
              <w:rPr>
                <w:sz w:val="18"/>
                <w:szCs w:val="18"/>
              </w:rPr>
            </w:pPr>
            <w:r w:rsidRPr="00115545">
              <w:rPr>
                <w:sz w:val="18"/>
                <w:szCs w:val="18"/>
              </w:rPr>
              <w:t>200,00</w:t>
            </w:r>
          </w:p>
        </w:tc>
        <w:tc>
          <w:tcPr>
            <w:tcW w:w="1418" w:type="dxa"/>
            <w:shd w:val="clear" w:color="auto" w:fill="auto"/>
            <w:noWrap/>
            <w:hideMark/>
          </w:tcPr>
          <w:p w:rsidR="00734CE5" w:rsidRPr="00115545" w:rsidRDefault="00734CE5" w:rsidP="00733F07">
            <w:pPr>
              <w:jc w:val="center"/>
              <w:rPr>
                <w:sz w:val="18"/>
                <w:szCs w:val="18"/>
              </w:rPr>
            </w:pPr>
          </w:p>
        </w:tc>
        <w:tc>
          <w:tcPr>
            <w:tcW w:w="1260" w:type="dxa"/>
            <w:shd w:val="clear" w:color="auto" w:fill="auto"/>
            <w:noWrap/>
            <w:hideMark/>
          </w:tcPr>
          <w:p w:rsidR="00734CE5" w:rsidRPr="00115545" w:rsidRDefault="00734CE5" w:rsidP="00733F07">
            <w:pPr>
              <w:jc w:val="center"/>
              <w:rPr>
                <w:sz w:val="18"/>
                <w:szCs w:val="18"/>
              </w:rPr>
            </w:pPr>
          </w:p>
        </w:tc>
        <w:tc>
          <w:tcPr>
            <w:tcW w:w="1260" w:type="dxa"/>
            <w:shd w:val="clear" w:color="auto" w:fill="auto"/>
            <w:noWrap/>
            <w:hideMark/>
          </w:tcPr>
          <w:p w:rsidR="00734CE5" w:rsidRPr="00115545" w:rsidRDefault="00734CE5" w:rsidP="00733F07">
            <w:pPr>
              <w:jc w:val="center"/>
              <w:rPr>
                <w:sz w:val="18"/>
                <w:szCs w:val="18"/>
              </w:rPr>
            </w:pPr>
          </w:p>
        </w:tc>
        <w:tc>
          <w:tcPr>
            <w:tcW w:w="1140" w:type="dxa"/>
            <w:shd w:val="clear" w:color="auto" w:fill="auto"/>
            <w:noWrap/>
            <w:hideMark/>
          </w:tcPr>
          <w:p w:rsidR="00734CE5" w:rsidRPr="00115545" w:rsidRDefault="00734CE5" w:rsidP="00733F07">
            <w:pPr>
              <w:jc w:val="center"/>
              <w:rPr>
                <w:sz w:val="18"/>
                <w:szCs w:val="18"/>
              </w:rPr>
            </w:pPr>
          </w:p>
        </w:tc>
      </w:tr>
      <w:tr w:rsidR="00734CE5" w:rsidRPr="00115545" w:rsidTr="000351F8">
        <w:trPr>
          <w:trHeight w:val="300"/>
          <w:jc w:val="right"/>
        </w:trPr>
        <w:tc>
          <w:tcPr>
            <w:tcW w:w="851" w:type="dxa"/>
            <w:vMerge w:val="restart"/>
            <w:shd w:val="clear" w:color="auto" w:fill="auto"/>
            <w:hideMark/>
          </w:tcPr>
          <w:p w:rsidR="00734CE5" w:rsidRPr="00115545" w:rsidRDefault="00734CE5" w:rsidP="00733F07">
            <w:pPr>
              <w:jc w:val="center"/>
              <w:rPr>
                <w:sz w:val="18"/>
                <w:szCs w:val="18"/>
              </w:rPr>
            </w:pPr>
            <w:r w:rsidRPr="00115545">
              <w:rPr>
                <w:sz w:val="18"/>
                <w:szCs w:val="18"/>
              </w:rPr>
              <w:t>4.1.34.</w:t>
            </w:r>
          </w:p>
        </w:tc>
        <w:tc>
          <w:tcPr>
            <w:tcW w:w="1237" w:type="dxa"/>
            <w:vMerge w:val="restart"/>
            <w:shd w:val="clear" w:color="auto" w:fill="auto"/>
            <w:hideMark/>
          </w:tcPr>
          <w:p w:rsidR="00734CE5" w:rsidRPr="00115545" w:rsidRDefault="00734CE5" w:rsidP="00733F07">
            <w:pPr>
              <w:jc w:val="center"/>
              <w:rPr>
                <w:sz w:val="18"/>
                <w:szCs w:val="18"/>
              </w:rPr>
            </w:pPr>
            <w:r w:rsidRPr="00115545">
              <w:rPr>
                <w:sz w:val="18"/>
                <w:szCs w:val="18"/>
              </w:rPr>
              <w:t>Ремонт н</w:t>
            </w:r>
            <w:r w:rsidRPr="00115545">
              <w:rPr>
                <w:sz w:val="18"/>
                <w:szCs w:val="18"/>
              </w:rPr>
              <w:t>а</w:t>
            </w:r>
            <w:r w:rsidRPr="00115545">
              <w:rPr>
                <w:sz w:val="18"/>
                <w:szCs w:val="18"/>
              </w:rPr>
              <w:t>ружных с</w:t>
            </w:r>
            <w:r w:rsidRPr="00115545">
              <w:rPr>
                <w:sz w:val="18"/>
                <w:szCs w:val="18"/>
              </w:rPr>
              <w:t>е</w:t>
            </w:r>
            <w:r w:rsidRPr="00115545">
              <w:rPr>
                <w:sz w:val="18"/>
                <w:szCs w:val="18"/>
              </w:rPr>
              <w:t>тей ТВС к администр</w:t>
            </w:r>
            <w:r w:rsidRPr="00115545">
              <w:rPr>
                <w:sz w:val="18"/>
                <w:szCs w:val="18"/>
              </w:rPr>
              <w:t>а</w:t>
            </w:r>
            <w:r w:rsidRPr="00115545">
              <w:rPr>
                <w:sz w:val="18"/>
                <w:szCs w:val="18"/>
              </w:rPr>
              <w:t>тивному зданию по ул. Ленина, д. 6 (ПИР)</w:t>
            </w:r>
          </w:p>
        </w:tc>
        <w:tc>
          <w:tcPr>
            <w:tcW w:w="740" w:type="dxa"/>
            <w:vMerge w:val="restart"/>
            <w:shd w:val="clear" w:color="auto" w:fill="auto"/>
            <w:hideMark/>
          </w:tcPr>
          <w:p w:rsidR="00734CE5" w:rsidRPr="00115545" w:rsidRDefault="00734CE5" w:rsidP="00733F07">
            <w:pPr>
              <w:jc w:val="center"/>
              <w:rPr>
                <w:sz w:val="18"/>
                <w:szCs w:val="18"/>
              </w:rPr>
            </w:pPr>
            <w:r>
              <w:rPr>
                <w:sz w:val="18"/>
                <w:szCs w:val="18"/>
              </w:rPr>
              <w:t>м</w:t>
            </w:r>
            <w:r w:rsidRPr="00115545">
              <w:rPr>
                <w:sz w:val="18"/>
                <w:szCs w:val="18"/>
              </w:rPr>
              <w:t>ун</w:t>
            </w:r>
            <w:r w:rsidRPr="00115545">
              <w:rPr>
                <w:sz w:val="18"/>
                <w:szCs w:val="18"/>
              </w:rPr>
              <w:t>и</w:t>
            </w:r>
            <w:r w:rsidRPr="00115545">
              <w:rPr>
                <w:sz w:val="18"/>
                <w:szCs w:val="18"/>
              </w:rPr>
              <w:t>ц</w:t>
            </w:r>
            <w:r w:rsidRPr="00115545">
              <w:rPr>
                <w:sz w:val="18"/>
                <w:szCs w:val="18"/>
              </w:rPr>
              <w:t>и</w:t>
            </w:r>
            <w:r w:rsidRPr="00115545">
              <w:rPr>
                <w:sz w:val="18"/>
                <w:szCs w:val="18"/>
              </w:rPr>
              <w:t>пал</w:t>
            </w:r>
            <w:r w:rsidRPr="00115545">
              <w:rPr>
                <w:sz w:val="18"/>
                <w:szCs w:val="18"/>
              </w:rPr>
              <w:t>ь</w:t>
            </w:r>
            <w:r w:rsidRPr="00115545">
              <w:rPr>
                <w:sz w:val="18"/>
                <w:szCs w:val="18"/>
              </w:rPr>
              <w:t>ное казе</w:t>
            </w:r>
            <w:r w:rsidRPr="00115545">
              <w:rPr>
                <w:sz w:val="18"/>
                <w:szCs w:val="18"/>
              </w:rPr>
              <w:t>н</w:t>
            </w:r>
            <w:r w:rsidRPr="00115545">
              <w:rPr>
                <w:sz w:val="18"/>
                <w:szCs w:val="18"/>
              </w:rPr>
              <w:t>ное учр</w:t>
            </w:r>
            <w:r w:rsidRPr="00115545">
              <w:rPr>
                <w:sz w:val="18"/>
                <w:szCs w:val="18"/>
              </w:rPr>
              <w:t>е</w:t>
            </w:r>
            <w:r w:rsidRPr="00115545">
              <w:rPr>
                <w:sz w:val="18"/>
                <w:szCs w:val="18"/>
              </w:rPr>
              <w:t>жд</w:t>
            </w:r>
            <w:r w:rsidRPr="00115545">
              <w:rPr>
                <w:sz w:val="18"/>
                <w:szCs w:val="18"/>
              </w:rPr>
              <w:t>е</w:t>
            </w:r>
            <w:r>
              <w:rPr>
                <w:sz w:val="18"/>
                <w:szCs w:val="18"/>
              </w:rPr>
              <w:t>ние «</w:t>
            </w:r>
            <w:r w:rsidRPr="00115545">
              <w:rPr>
                <w:sz w:val="18"/>
                <w:szCs w:val="18"/>
              </w:rPr>
              <w:t>Управл</w:t>
            </w:r>
            <w:r w:rsidRPr="00115545">
              <w:rPr>
                <w:sz w:val="18"/>
                <w:szCs w:val="18"/>
              </w:rPr>
              <w:t>е</w:t>
            </w:r>
            <w:r w:rsidRPr="00115545">
              <w:rPr>
                <w:sz w:val="18"/>
                <w:szCs w:val="18"/>
              </w:rPr>
              <w:t>ние кап</w:t>
            </w:r>
            <w:r w:rsidRPr="00115545">
              <w:rPr>
                <w:sz w:val="18"/>
                <w:szCs w:val="18"/>
              </w:rPr>
              <w:t>и</w:t>
            </w:r>
            <w:r w:rsidRPr="00115545">
              <w:rPr>
                <w:sz w:val="18"/>
                <w:szCs w:val="18"/>
              </w:rPr>
              <w:lastRenderedPageBreak/>
              <w:t>тал</w:t>
            </w:r>
            <w:r w:rsidRPr="00115545">
              <w:rPr>
                <w:sz w:val="18"/>
                <w:szCs w:val="18"/>
              </w:rPr>
              <w:t>ь</w:t>
            </w:r>
            <w:r w:rsidRPr="00115545">
              <w:rPr>
                <w:sz w:val="18"/>
                <w:szCs w:val="18"/>
              </w:rPr>
              <w:t>ного стро</w:t>
            </w:r>
            <w:r w:rsidRPr="00115545">
              <w:rPr>
                <w:sz w:val="18"/>
                <w:szCs w:val="18"/>
              </w:rPr>
              <w:t>и</w:t>
            </w:r>
            <w:r w:rsidRPr="00115545">
              <w:rPr>
                <w:sz w:val="18"/>
                <w:szCs w:val="18"/>
              </w:rPr>
              <w:t>тел</w:t>
            </w:r>
            <w:r w:rsidRPr="00115545">
              <w:rPr>
                <w:sz w:val="18"/>
                <w:szCs w:val="18"/>
              </w:rPr>
              <w:t>ь</w:t>
            </w:r>
            <w:r w:rsidRPr="00115545">
              <w:rPr>
                <w:sz w:val="18"/>
                <w:szCs w:val="18"/>
              </w:rPr>
              <w:t>ства по з</w:t>
            </w:r>
            <w:r w:rsidRPr="00115545">
              <w:rPr>
                <w:sz w:val="18"/>
                <w:szCs w:val="18"/>
              </w:rPr>
              <w:t>а</w:t>
            </w:r>
            <w:r w:rsidRPr="00115545">
              <w:rPr>
                <w:sz w:val="18"/>
                <w:szCs w:val="18"/>
              </w:rPr>
              <w:t>стро</w:t>
            </w:r>
            <w:r w:rsidRPr="00115545">
              <w:rPr>
                <w:sz w:val="18"/>
                <w:szCs w:val="18"/>
              </w:rPr>
              <w:t>й</w:t>
            </w:r>
            <w:r w:rsidRPr="00115545">
              <w:rPr>
                <w:sz w:val="18"/>
                <w:szCs w:val="18"/>
              </w:rPr>
              <w:t>ке Ни</w:t>
            </w:r>
            <w:r w:rsidRPr="00115545">
              <w:rPr>
                <w:sz w:val="18"/>
                <w:szCs w:val="18"/>
              </w:rPr>
              <w:t>ж</w:t>
            </w:r>
            <w:r w:rsidRPr="00115545">
              <w:rPr>
                <w:sz w:val="18"/>
                <w:szCs w:val="18"/>
              </w:rPr>
              <w:t>нева</w:t>
            </w:r>
            <w:r w:rsidRPr="00115545">
              <w:rPr>
                <w:sz w:val="18"/>
                <w:szCs w:val="18"/>
              </w:rPr>
              <w:t>р</w:t>
            </w:r>
            <w:r w:rsidRPr="00115545">
              <w:rPr>
                <w:sz w:val="18"/>
                <w:szCs w:val="18"/>
              </w:rPr>
              <w:t>то</w:t>
            </w:r>
            <w:r w:rsidRPr="00115545">
              <w:rPr>
                <w:sz w:val="18"/>
                <w:szCs w:val="18"/>
              </w:rPr>
              <w:t>в</w:t>
            </w:r>
            <w:r w:rsidRPr="00115545">
              <w:rPr>
                <w:sz w:val="18"/>
                <w:szCs w:val="18"/>
              </w:rPr>
              <w:t>ского ра</w:t>
            </w:r>
            <w:r w:rsidRPr="00115545">
              <w:rPr>
                <w:sz w:val="18"/>
                <w:szCs w:val="18"/>
              </w:rPr>
              <w:t>й</w:t>
            </w:r>
            <w:r w:rsidRPr="00115545">
              <w:rPr>
                <w:sz w:val="18"/>
                <w:szCs w:val="18"/>
              </w:rPr>
              <w:t>о</w:t>
            </w:r>
            <w:r>
              <w:rPr>
                <w:sz w:val="18"/>
                <w:szCs w:val="18"/>
              </w:rPr>
              <w:t>на»</w:t>
            </w:r>
          </w:p>
        </w:tc>
        <w:tc>
          <w:tcPr>
            <w:tcW w:w="678" w:type="dxa"/>
            <w:shd w:val="clear" w:color="auto" w:fill="auto"/>
            <w:noWrap/>
            <w:hideMark/>
          </w:tcPr>
          <w:p w:rsidR="00734CE5" w:rsidRPr="00115545" w:rsidRDefault="00734CE5" w:rsidP="00733F07">
            <w:pPr>
              <w:jc w:val="center"/>
              <w:rPr>
                <w:sz w:val="18"/>
                <w:szCs w:val="18"/>
              </w:rPr>
            </w:pPr>
            <w:r w:rsidRPr="00115545">
              <w:rPr>
                <w:sz w:val="18"/>
                <w:szCs w:val="18"/>
              </w:rPr>
              <w:lastRenderedPageBreak/>
              <w:t>всего</w:t>
            </w:r>
          </w:p>
        </w:tc>
        <w:tc>
          <w:tcPr>
            <w:tcW w:w="889" w:type="dxa"/>
            <w:gridSpan w:val="2"/>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37" w:type="dxa"/>
            <w:shd w:val="clear" w:color="auto" w:fill="auto"/>
            <w:noWrap/>
            <w:hideMark/>
          </w:tcPr>
          <w:p w:rsidR="00734CE5" w:rsidRPr="00115545" w:rsidRDefault="00734CE5" w:rsidP="00733F07">
            <w:pPr>
              <w:jc w:val="center"/>
              <w:rPr>
                <w:sz w:val="18"/>
                <w:szCs w:val="18"/>
              </w:rPr>
            </w:pPr>
            <w:r w:rsidRPr="00115545">
              <w:rPr>
                <w:sz w:val="18"/>
                <w:szCs w:val="18"/>
              </w:rPr>
              <w:t>85,00</w:t>
            </w:r>
          </w:p>
        </w:tc>
        <w:tc>
          <w:tcPr>
            <w:tcW w:w="1640" w:type="dxa"/>
            <w:shd w:val="clear" w:color="auto" w:fill="auto"/>
            <w:noWrap/>
            <w:hideMark/>
          </w:tcPr>
          <w:p w:rsidR="00734CE5" w:rsidRPr="00115545" w:rsidRDefault="00734CE5" w:rsidP="00733F07">
            <w:pPr>
              <w:jc w:val="center"/>
              <w:rPr>
                <w:sz w:val="18"/>
                <w:szCs w:val="18"/>
              </w:rPr>
            </w:pPr>
            <w:r w:rsidRPr="00115545">
              <w:rPr>
                <w:sz w:val="18"/>
                <w:szCs w:val="18"/>
              </w:rPr>
              <w:t>-</w:t>
            </w:r>
          </w:p>
        </w:tc>
        <w:tc>
          <w:tcPr>
            <w:tcW w:w="1476" w:type="dxa"/>
            <w:shd w:val="clear" w:color="auto" w:fill="auto"/>
            <w:noWrap/>
            <w:hideMark/>
          </w:tcPr>
          <w:p w:rsidR="00734CE5" w:rsidRPr="00115545" w:rsidRDefault="00734CE5" w:rsidP="00733F07">
            <w:pPr>
              <w:jc w:val="center"/>
              <w:rPr>
                <w:sz w:val="18"/>
                <w:szCs w:val="18"/>
              </w:rPr>
            </w:pPr>
            <w:r w:rsidRPr="00115545">
              <w:rPr>
                <w:sz w:val="18"/>
                <w:szCs w:val="18"/>
              </w:rPr>
              <w:t>-</w:t>
            </w:r>
          </w:p>
        </w:tc>
        <w:tc>
          <w:tcPr>
            <w:tcW w:w="1843" w:type="dxa"/>
            <w:shd w:val="clear" w:color="auto" w:fill="auto"/>
            <w:noWrap/>
            <w:hideMark/>
          </w:tcPr>
          <w:p w:rsidR="00734CE5" w:rsidRPr="00115545" w:rsidRDefault="00734CE5" w:rsidP="00733F07">
            <w:pPr>
              <w:jc w:val="center"/>
              <w:rPr>
                <w:sz w:val="18"/>
                <w:szCs w:val="18"/>
              </w:rPr>
            </w:pPr>
            <w:r w:rsidRPr="00115545">
              <w:rPr>
                <w:sz w:val="18"/>
                <w:szCs w:val="18"/>
              </w:rPr>
              <w:t>85,00</w:t>
            </w:r>
          </w:p>
        </w:tc>
        <w:tc>
          <w:tcPr>
            <w:tcW w:w="1418" w:type="dxa"/>
            <w:shd w:val="clear" w:color="auto" w:fill="auto"/>
            <w:noWrap/>
            <w:hideMark/>
          </w:tcPr>
          <w:p w:rsidR="00734CE5" w:rsidRPr="00115545" w:rsidRDefault="00734CE5" w:rsidP="00733F07">
            <w:pPr>
              <w:jc w:val="center"/>
              <w:rPr>
                <w:sz w:val="18"/>
                <w:szCs w:val="18"/>
              </w:rPr>
            </w:pPr>
            <w:r w:rsidRPr="00115545">
              <w:rPr>
                <w:sz w:val="18"/>
                <w:szCs w:val="18"/>
              </w:rPr>
              <w:t>-</w:t>
            </w:r>
          </w:p>
        </w:tc>
        <w:tc>
          <w:tcPr>
            <w:tcW w:w="1260" w:type="dxa"/>
            <w:shd w:val="clear" w:color="auto" w:fill="auto"/>
            <w:noWrap/>
            <w:hideMark/>
          </w:tcPr>
          <w:p w:rsidR="00734CE5" w:rsidRPr="00115545" w:rsidRDefault="00734CE5" w:rsidP="00733F07">
            <w:pPr>
              <w:jc w:val="center"/>
              <w:rPr>
                <w:sz w:val="18"/>
                <w:szCs w:val="18"/>
              </w:rPr>
            </w:pPr>
            <w:r w:rsidRPr="00115545">
              <w:rPr>
                <w:sz w:val="18"/>
                <w:szCs w:val="18"/>
              </w:rPr>
              <w:t>-</w:t>
            </w:r>
          </w:p>
        </w:tc>
        <w:tc>
          <w:tcPr>
            <w:tcW w:w="1260" w:type="dxa"/>
            <w:shd w:val="clear" w:color="auto" w:fill="auto"/>
            <w:noWrap/>
            <w:hideMark/>
          </w:tcPr>
          <w:p w:rsidR="00734CE5" w:rsidRPr="00115545" w:rsidRDefault="00734CE5" w:rsidP="00733F07">
            <w:pPr>
              <w:jc w:val="center"/>
              <w:rPr>
                <w:sz w:val="18"/>
                <w:szCs w:val="18"/>
              </w:rPr>
            </w:pPr>
            <w:r w:rsidRPr="00115545">
              <w:rPr>
                <w:sz w:val="18"/>
                <w:szCs w:val="18"/>
              </w:rPr>
              <w:t>-</w:t>
            </w:r>
          </w:p>
        </w:tc>
        <w:tc>
          <w:tcPr>
            <w:tcW w:w="1140" w:type="dxa"/>
            <w:shd w:val="clear" w:color="auto" w:fill="auto"/>
            <w:noWrap/>
            <w:hideMark/>
          </w:tcPr>
          <w:p w:rsidR="00734CE5" w:rsidRPr="00115545" w:rsidRDefault="00734CE5" w:rsidP="00733F07">
            <w:pPr>
              <w:jc w:val="center"/>
              <w:rPr>
                <w:sz w:val="18"/>
                <w:szCs w:val="18"/>
              </w:rPr>
            </w:pPr>
            <w:r w:rsidRPr="00115545">
              <w:rPr>
                <w:sz w:val="18"/>
                <w:szCs w:val="18"/>
              </w:rPr>
              <w:t>-</w:t>
            </w:r>
          </w:p>
        </w:tc>
      </w:tr>
      <w:tr w:rsidR="00734CE5" w:rsidRPr="00115545" w:rsidTr="000351F8">
        <w:trPr>
          <w:trHeight w:val="720"/>
          <w:jc w:val="right"/>
        </w:trPr>
        <w:tc>
          <w:tcPr>
            <w:tcW w:w="851" w:type="dxa"/>
            <w:vMerge/>
            <w:hideMark/>
          </w:tcPr>
          <w:p w:rsidR="00734CE5" w:rsidRPr="00115545" w:rsidRDefault="00734CE5" w:rsidP="00733F07">
            <w:pPr>
              <w:jc w:val="center"/>
              <w:rPr>
                <w:sz w:val="18"/>
                <w:szCs w:val="18"/>
              </w:rPr>
            </w:pPr>
          </w:p>
        </w:tc>
        <w:tc>
          <w:tcPr>
            <w:tcW w:w="1237" w:type="dxa"/>
            <w:vMerge/>
            <w:hideMark/>
          </w:tcPr>
          <w:p w:rsidR="00734CE5" w:rsidRPr="00115545" w:rsidRDefault="00734CE5" w:rsidP="00733F07">
            <w:pPr>
              <w:jc w:val="center"/>
              <w:rPr>
                <w:sz w:val="18"/>
                <w:szCs w:val="18"/>
              </w:rPr>
            </w:pPr>
          </w:p>
        </w:tc>
        <w:tc>
          <w:tcPr>
            <w:tcW w:w="740" w:type="dxa"/>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бю</w:t>
            </w:r>
            <w:r w:rsidRPr="00115545">
              <w:rPr>
                <w:sz w:val="18"/>
                <w:szCs w:val="18"/>
              </w:rPr>
              <w:t>д</w:t>
            </w:r>
            <w:r w:rsidRPr="00115545">
              <w:rPr>
                <w:sz w:val="18"/>
                <w:szCs w:val="18"/>
              </w:rPr>
              <w:t>жет авт</w:t>
            </w:r>
            <w:r w:rsidRPr="00115545">
              <w:rPr>
                <w:sz w:val="18"/>
                <w:szCs w:val="18"/>
              </w:rPr>
              <w:t>о</w:t>
            </w:r>
            <w:r w:rsidRPr="00115545">
              <w:rPr>
                <w:sz w:val="18"/>
                <w:szCs w:val="18"/>
              </w:rPr>
              <w:t>но</w:t>
            </w:r>
            <w:r w:rsidRPr="00115545">
              <w:rPr>
                <w:sz w:val="18"/>
                <w:szCs w:val="18"/>
              </w:rPr>
              <w:t>м</w:t>
            </w:r>
            <w:r w:rsidRPr="00115545">
              <w:rPr>
                <w:sz w:val="18"/>
                <w:szCs w:val="18"/>
              </w:rPr>
              <w:t>ного окр</w:t>
            </w:r>
            <w:r w:rsidRPr="00115545">
              <w:rPr>
                <w:sz w:val="18"/>
                <w:szCs w:val="18"/>
              </w:rPr>
              <w:t>у</w:t>
            </w:r>
            <w:r w:rsidRPr="00115545">
              <w:rPr>
                <w:sz w:val="18"/>
                <w:szCs w:val="18"/>
              </w:rPr>
              <w:t>га</w:t>
            </w:r>
          </w:p>
        </w:tc>
        <w:tc>
          <w:tcPr>
            <w:tcW w:w="889" w:type="dxa"/>
            <w:gridSpan w:val="2"/>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37" w:type="dxa"/>
            <w:shd w:val="clear" w:color="auto" w:fill="auto"/>
            <w:noWrap/>
            <w:hideMark/>
          </w:tcPr>
          <w:p w:rsidR="00734CE5" w:rsidRPr="00115545" w:rsidRDefault="00734CE5" w:rsidP="00733F07">
            <w:pPr>
              <w:jc w:val="center"/>
              <w:rPr>
                <w:sz w:val="18"/>
                <w:szCs w:val="18"/>
              </w:rPr>
            </w:pPr>
          </w:p>
        </w:tc>
        <w:tc>
          <w:tcPr>
            <w:tcW w:w="1640" w:type="dxa"/>
            <w:shd w:val="clear" w:color="auto" w:fill="auto"/>
            <w:noWrap/>
            <w:hideMark/>
          </w:tcPr>
          <w:p w:rsidR="00734CE5" w:rsidRPr="00115545" w:rsidRDefault="00734CE5" w:rsidP="00733F07">
            <w:pPr>
              <w:jc w:val="center"/>
              <w:rPr>
                <w:sz w:val="18"/>
                <w:szCs w:val="18"/>
              </w:rPr>
            </w:pPr>
          </w:p>
        </w:tc>
        <w:tc>
          <w:tcPr>
            <w:tcW w:w="1476" w:type="dxa"/>
            <w:shd w:val="clear" w:color="auto" w:fill="auto"/>
            <w:noWrap/>
            <w:hideMark/>
          </w:tcPr>
          <w:p w:rsidR="00734CE5" w:rsidRPr="00115545" w:rsidRDefault="00734CE5" w:rsidP="00733F07">
            <w:pPr>
              <w:jc w:val="center"/>
              <w:rPr>
                <w:sz w:val="18"/>
                <w:szCs w:val="18"/>
              </w:rPr>
            </w:pPr>
          </w:p>
        </w:tc>
        <w:tc>
          <w:tcPr>
            <w:tcW w:w="1843" w:type="dxa"/>
            <w:shd w:val="clear" w:color="auto" w:fill="auto"/>
            <w:noWrap/>
            <w:hideMark/>
          </w:tcPr>
          <w:p w:rsidR="00734CE5" w:rsidRPr="00115545" w:rsidRDefault="00734CE5" w:rsidP="00733F07">
            <w:pPr>
              <w:jc w:val="center"/>
              <w:rPr>
                <w:sz w:val="18"/>
                <w:szCs w:val="18"/>
              </w:rPr>
            </w:pPr>
          </w:p>
        </w:tc>
        <w:tc>
          <w:tcPr>
            <w:tcW w:w="1418" w:type="dxa"/>
            <w:shd w:val="clear" w:color="auto" w:fill="auto"/>
            <w:noWrap/>
            <w:hideMark/>
          </w:tcPr>
          <w:p w:rsidR="00734CE5" w:rsidRPr="00115545" w:rsidRDefault="00734CE5" w:rsidP="00733F07">
            <w:pPr>
              <w:jc w:val="center"/>
              <w:rPr>
                <w:sz w:val="18"/>
                <w:szCs w:val="18"/>
              </w:rPr>
            </w:pPr>
          </w:p>
        </w:tc>
        <w:tc>
          <w:tcPr>
            <w:tcW w:w="1260" w:type="dxa"/>
            <w:shd w:val="clear" w:color="auto" w:fill="auto"/>
            <w:noWrap/>
            <w:hideMark/>
          </w:tcPr>
          <w:p w:rsidR="00734CE5" w:rsidRPr="00115545" w:rsidRDefault="00734CE5" w:rsidP="00733F07">
            <w:pPr>
              <w:jc w:val="center"/>
              <w:rPr>
                <w:sz w:val="18"/>
                <w:szCs w:val="18"/>
              </w:rPr>
            </w:pPr>
          </w:p>
        </w:tc>
        <w:tc>
          <w:tcPr>
            <w:tcW w:w="1260" w:type="dxa"/>
            <w:shd w:val="clear" w:color="auto" w:fill="auto"/>
            <w:noWrap/>
            <w:hideMark/>
          </w:tcPr>
          <w:p w:rsidR="00734CE5" w:rsidRPr="00115545" w:rsidRDefault="00734CE5" w:rsidP="00733F07">
            <w:pPr>
              <w:jc w:val="center"/>
              <w:rPr>
                <w:sz w:val="18"/>
                <w:szCs w:val="18"/>
              </w:rPr>
            </w:pPr>
          </w:p>
        </w:tc>
        <w:tc>
          <w:tcPr>
            <w:tcW w:w="1140" w:type="dxa"/>
            <w:shd w:val="clear" w:color="auto" w:fill="auto"/>
            <w:noWrap/>
            <w:hideMark/>
          </w:tcPr>
          <w:p w:rsidR="00734CE5" w:rsidRPr="00115545" w:rsidRDefault="00734CE5" w:rsidP="00733F07">
            <w:pPr>
              <w:jc w:val="center"/>
              <w:rPr>
                <w:sz w:val="18"/>
                <w:szCs w:val="18"/>
              </w:rPr>
            </w:pPr>
          </w:p>
        </w:tc>
      </w:tr>
      <w:tr w:rsidR="00734CE5" w:rsidRPr="00115545" w:rsidTr="000351F8">
        <w:trPr>
          <w:trHeight w:val="480"/>
          <w:jc w:val="right"/>
        </w:trPr>
        <w:tc>
          <w:tcPr>
            <w:tcW w:w="851" w:type="dxa"/>
            <w:vMerge/>
            <w:hideMark/>
          </w:tcPr>
          <w:p w:rsidR="00734CE5" w:rsidRPr="00115545" w:rsidRDefault="00734CE5" w:rsidP="00733F07">
            <w:pPr>
              <w:jc w:val="center"/>
              <w:rPr>
                <w:sz w:val="18"/>
                <w:szCs w:val="18"/>
              </w:rPr>
            </w:pPr>
          </w:p>
        </w:tc>
        <w:tc>
          <w:tcPr>
            <w:tcW w:w="1237" w:type="dxa"/>
            <w:vMerge/>
            <w:hideMark/>
          </w:tcPr>
          <w:p w:rsidR="00734CE5" w:rsidRPr="00115545" w:rsidRDefault="00734CE5" w:rsidP="00733F07">
            <w:pPr>
              <w:jc w:val="center"/>
              <w:rPr>
                <w:sz w:val="18"/>
                <w:szCs w:val="18"/>
              </w:rPr>
            </w:pPr>
          </w:p>
        </w:tc>
        <w:tc>
          <w:tcPr>
            <w:tcW w:w="740" w:type="dxa"/>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бю</w:t>
            </w:r>
            <w:r w:rsidRPr="00115545">
              <w:rPr>
                <w:sz w:val="18"/>
                <w:szCs w:val="18"/>
              </w:rPr>
              <w:t>д</w:t>
            </w:r>
            <w:r w:rsidRPr="00115545">
              <w:rPr>
                <w:sz w:val="18"/>
                <w:szCs w:val="18"/>
              </w:rPr>
              <w:t>жет ра</w:t>
            </w:r>
            <w:r w:rsidRPr="00115545">
              <w:rPr>
                <w:sz w:val="18"/>
                <w:szCs w:val="18"/>
              </w:rPr>
              <w:t>й</w:t>
            </w:r>
            <w:r w:rsidRPr="00115545">
              <w:rPr>
                <w:sz w:val="18"/>
                <w:szCs w:val="18"/>
              </w:rPr>
              <w:t>она</w:t>
            </w:r>
          </w:p>
        </w:tc>
        <w:tc>
          <w:tcPr>
            <w:tcW w:w="889" w:type="dxa"/>
            <w:gridSpan w:val="2"/>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37" w:type="dxa"/>
            <w:shd w:val="clear" w:color="auto" w:fill="auto"/>
            <w:noWrap/>
            <w:hideMark/>
          </w:tcPr>
          <w:p w:rsidR="00734CE5" w:rsidRPr="00115545" w:rsidRDefault="00734CE5" w:rsidP="00733F07">
            <w:pPr>
              <w:jc w:val="center"/>
              <w:rPr>
                <w:sz w:val="18"/>
                <w:szCs w:val="18"/>
              </w:rPr>
            </w:pPr>
            <w:r w:rsidRPr="00115545">
              <w:rPr>
                <w:sz w:val="18"/>
                <w:szCs w:val="18"/>
              </w:rPr>
              <w:t>85,00</w:t>
            </w:r>
          </w:p>
        </w:tc>
        <w:tc>
          <w:tcPr>
            <w:tcW w:w="1640" w:type="dxa"/>
            <w:shd w:val="clear" w:color="auto" w:fill="auto"/>
            <w:noWrap/>
            <w:hideMark/>
          </w:tcPr>
          <w:p w:rsidR="00734CE5" w:rsidRPr="00115545" w:rsidRDefault="00734CE5" w:rsidP="00733F07">
            <w:pPr>
              <w:jc w:val="center"/>
              <w:rPr>
                <w:sz w:val="18"/>
                <w:szCs w:val="18"/>
              </w:rPr>
            </w:pPr>
          </w:p>
        </w:tc>
        <w:tc>
          <w:tcPr>
            <w:tcW w:w="1476" w:type="dxa"/>
            <w:shd w:val="clear" w:color="auto" w:fill="auto"/>
            <w:noWrap/>
            <w:hideMark/>
          </w:tcPr>
          <w:p w:rsidR="00734CE5" w:rsidRPr="00115545" w:rsidRDefault="00734CE5" w:rsidP="00733F07">
            <w:pPr>
              <w:jc w:val="center"/>
              <w:rPr>
                <w:sz w:val="18"/>
                <w:szCs w:val="18"/>
              </w:rPr>
            </w:pPr>
          </w:p>
        </w:tc>
        <w:tc>
          <w:tcPr>
            <w:tcW w:w="1843" w:type="dxa"/>
            <w:shd w:val="clear" w:color="auto" w:fill="auto"/>
            <w:noWrap/>
            <w:hideMark/>
          </w:tcPr>
          <w:p w:rsidR="00734CE5" w:rsidRPr="00115545" w:rsidRDefault="00734CE5" w:rsidP="00733F07">
            <w:pPr>
              <w:jc w:val="center"/>
              <w:rPr>
                <w:sz w:val="18"/>
                <w:szCs w:val="18"/>
              </w:rPr>
            </w:pPr>
            <w:r w:rsidRPr="00115545">
              <w:rPr>
                <w:sz w:val="18"/>
                <w:szCs w:val="18"/>
              </w:rPr>
              <w:t>85,00</w:t>
            </w:r>
          </w:p>
        </w:tc>
        <w:tc>
          <w:tcPr>
            <w:tcW w:w="1418" w:type="dxa"/>
            <w:shd w:val="clear" w:color="auto" w:fill="auto"/>
            <w:noWrap/>
            <w:hideMark/>
          </w:tcPr>
          <w:p w:rsidR="00734CE5" w:rsidRPr="00115545" w:rsidRDefault="00734CE5" w:rsidP="00733F07">
            <w:pPr>
              <w:jc w:val="center"/>
              <w:rPr>
                <w:sz w:val="18"/>
                <w:szCs w:val="18"/>
              </w:rPr>
            </w:pPr>
          </w:p>
        </w:tc>
        <w:tc>
          <w:tcPr>
            <w:tcW w:w="1260" w:type="dxa"/>
            <w:shd w:val="clear" w:color="auto" w:fill="auto"/>
            <w:noWrap/>
            <w:hideMark/>
          </w:tcPr>
          <w:p w:rsidR="00734CE5" w:rsidRPr="00115545" w:rsidRDefault="00734CE5" w:rsidP="00733F07">
            <w:pPr>
              <w:jc w:val="center"/>
              <w:rPr>
                <w:sz w:val="18"/>
                <w:szCs w:val="18"/>
              </w:rPr>
            </w:pPr>
          </w:p>
        </w:tc>
        <w:tc>
          <w:tcPr>
            <w:tcW w:w="1260" w:type="dxa"/>
            <w:shd w:val="clear" w:color="auto" w:fill="auto"/>
            <w:noWrap/>
            <w:hideMark/>
          </w:tcPr>
          <w:p w:rsidR="00734CE5" w:rsidRPr="00115545" w:rsidRDefault="00734CE5" w:rsidP="00733F07">
            <w:pPr>
              <w:jc w:val="center"/>
              <w:rPr>
                <w:sz w:val="18"/>
                <w:szCs w:val="18"/>
              </w:rPr>
            </w:pPr>
          </w:p>
        </w:tc>
        <w:tc>
          <w:tcPr>
            <w:tcW w:w="1140" w:type="dxa"/>
            <w:shd w:val="clear" w:color="auto" w:fill="auto"/>
            <w:noWrap/>
            <w:hideMark/>
          </w:tcPr>
          <w:p w:rsidR="00734CE5" w:rsidRPr="00115545" w:rsidRDefault="00734CE5" w:rsidP="00733F07">
            <w:pPr>
              <w:jc w:val="center"/>
              <w:rPr>
                <w:sz w:val="18"/>
                <w:szCs w:val="18"/>
              </w:rPr>
            </w:pPr>
          </w:p>
        </w:tc>
      </w:tr>
      <w:tr w:rsidR="00734CE5" w:rsidRPr="00115545" w:rsidTr="000351F8">
        <w:trPr>
          <w:trHeight w:val="300"/>
          <w:jc w:val="right"/>
        </w:trPr>
        <w:tc>
          <w:tcPr>
            <w:tcW w:w="851" w:type="dxa"/>
            <w:vMerge w:val="restart"/>
            <w:shd w:val="clear" w:color="auto" w:fill="auto"/>
            <w:hideMark/>
          </w:tcPr>
          <w:p w:rsidR="00734CE5" w:rsidRPr="00115545" w:rsidRDefault="00734CE5" w:rsidP="00733F07">
            <w:pPr>
              <w:jc w:val="center"/>
              <w:rPr>
                <w:sz w:val="18"/>
                <w:szCs w:val="18"/>
              </w:rPr>
            </w:pPr>
            <w:r w:rsidRPr="00115545">
              <w:rPr>
                <w:sz w:val="18"/>
                <w:szCs w:val="18"/>
              </w:rPr>
              <w:lastRenderedPageBreak/>
              <w:t>4.1.35.</w:t>
            </w:r>
          </w:p>
        </w:tc>
        <w:tc>
          <w:tcPr>
            <w:tcW w:w="1237" w:type="dxa"/>
            <w:vMerge w:val="restart"/>
            <w:shd w:val="clear" w:color="auto" w:fill="auto"/>
            <w:hideMark/>
          </w:tcPr>
          <w:p w:rsidR="00734CE5" w:rsidRPr="00115545" w:rsidRDefault="00734CE5" w:rsidP="00733F07">
            <w:pPr>
              <w:jc w:val="center"/>
              <w:rPr>
                <w:sz w:val="18"/>
                <w:szCs w:val="18"/>
              </w:rPr>
            </w:pPr>
            <w:r w:rsidRPr="00115545">
              <w:rPr>
                <w:sz w:val="18"/>
                <w:szCs w:val="18"/>
              </w:rPr>
              <w:t>Устройство сетей вод</w:t>
            </w:r>
            <w:r w:rsidRPr="00115545">
              <w:rPr>
                <w:sz w:val="18"/>
                <w:szCs w:val="18"/>
              </w:rPr>
              <w:t>о</w:t>
            </w:r>
            <w:r w:rsidRPr="00115545">
              <w:rPr>
                <w:sz w:val="18"/>
                <w:szCs w:val="18"/>
              </w:rPr>
              <w:t>снабжения и канализации к гаражам по ул. Ленина, д. 6, г. Ни</w:t>
            </w:r>
            <w:r w:rsidRPr="00115545">
              <w:rPr>
                <w:sz w:val="18"/>
                <w:szCs w:val="18"/>
              </w:rPr>
              <w:t>ж</w:t>
            </w:r>
            <w:r w:rsidRPr="00115545">
              <w:rPr>
                <w:sz w:val="18"/>
                <w:szCs w:val="18"/>
              </w:rPr>
              <w:t>невартовск</w:t>
            </w:r>
          </w:p>
        </w:tc>
        <w:tc>
          <w:tcPr>
            <w:tcW w:w="740" w:type="dxa"/>
            <w:vMerge w:val="restart"/>
            <w:shd w:val="clear" w:color="auto" w:fill="auto"/>
            <w:hideMark/>
          </w:tcPr>
          <w:p w:rsidR="00734CE5" w:rsidRPr="00115545" w:rsidRDefault="00734CE5" w:rsidP="00733F07">
            <w:pPr>
              <w:jc w:val="center"/>
              <w:rPr>
                <w:sz w:val="18"/>
                <w:szCs w:val="18"/>
              </w:rPr>
            </w:pPr>
            <w:r>
              <w:rPr>
                <w:sz w:val="18"/>
                <w:szCs w:val="18"/>
              </w:rPr>
              <w:t>м</w:t>
            </w:r>
            <w:r w:rsidRPr="00115545">
              <w:rPr>
                <w:sz w:val="18"/>
                <w:szCs w:val="18"/>
              </w:rPr>
              <w:t>ун</w:t>
            </w:r>
            <w:r w:rsidRPr="00115545">
              <w:rPr>
                <w:sz w:val="18"/>
                <w:szCs w:val="18"/>
              </w:rPr>
              <w:t>и</w:t>
            </w:r>
            <w:r w:rsidRPr="00115545">
              <w:rPr>
                <w:sz w:val="18"/>
                <w:szCs w:val="18"/>
              </w:rPr>
              <w:t>ц</w:t>
            </w:r>
            <w:r w:rsidRPr="00115545">
              <w:rPr>
                <w:sz w:val="18"/>
                <w:szCs w:val="18"/>
              </w:rPr>
              <w:t>и</w:t>
            </w:r>
            <w:r w:rsidRPr="00115545">
              <w:rPr>
                <w:sz w:val="18"/>
                <w:szCs w:val="18"/>
              </w:rPr>
              <w:t>пал</w:t>
            </w:r>
            <w:r w:rsidRPr="00115545">
              <w:rPr>
                <w:sz w:val="18"/>
                <w:szCs w:val="18"/>
              </w:rPr>
              <w:t>ь</w:t>
            </w:r>
            <w:r w:rsidRPr="00115545">
              <w:rPr>
                <w:sz w:val="18"/>
                <w:szCs w:val="18"/>
              </w:rPr>
              <w:t>ное казе</w:t>
            </w:r>
            <w:r w:rsidRPr="00115545">
              <w:rPr>
                <w:sz w:val="18"/>
                <w:szCs w:val="18"/>
              </w:rPr>
              <w:t>н</w:t>
            </w:r>
            <w:r w:rsidRPr="00115545">
              <w:rPr>
                <w:sz w:val="18"/>
                <w:szCs w:val="18"/>
              </w:rPr>
              <w:t>ное учр</w:t>
            </w:r>
            <w:r w:rsidRPr="00115545">
              <w:rPr>
                <w:sz w:val="18"/>
                <w:szCs w:val="18"/>
              </w:rPr>
              <w:t>е</w:t>
            </w:r>
            <w:r w:rsidRPr="00115545">
              <w:rPr>
                <w:sz w:val="18"/>
                <w:szCs w:val="18"/>
              </w:rPr>
              <w:t>жд</w:t>
            </w:r>
            <w:r w:rsidRPr="00115545">
              <w:rPr>
                <w:sz w:val="18"/>
                <w:szCs w:val="18"/>
              </w:rPr>
              <w:t>е</w:t>
            </w:r>
            <w:r>
              <w:rPr>
                <w:sz w:val="18"/>
                <w:szCs w:val="18"/>
              </w:rPr>
              <w:t>ние «</w:t>
            </w:r>
            <w:r w:rsidRPr="00115545">
              <w:rPr>
                <w:sz w:val="18"/>
                <w:szCs w:val="18"/>
              </w:rPr>
              <w:t>Управл</w:t>
            </w:r>
            <w:r w:rsidRPr="00115545">
              <w:rPr>
                <w:sz w:val="18"/>
                <w:szCs w:val="18"/>
              </w:rPr>
              <w:t>е</w:t>
            </w:r>
            <w:r w:rsidRPr="00115545">
              <w:rPr>
                <w:sz w:val="18"/>
                <w:szCs w:val="18"/>
              </w:rPr>
              <w:t>ние кап</w:t>
            </w:r>
            <w:r w:rsidRPr="00115545">
              <w:rPr>
                <w:sz w:val="18"/>
                <w:szCs w:val="18"/>
              </w:rPr>
              <w:t>и</w:t>
            </w:r>
            <w:r w:rsidRPr="00115545">
              <w:rPr>
                <w:sz w:val="18"/>
                <w:szCs w:val="18"/>
              </w:rPr>
              <w:t>тал</w:t>
            </w:r>
            <w:r w:rsidRPr="00115545">
              <w:rPr>
                <w:sz w:val="18"/>
                <w:szCs w:val="18"/>
              </w:rPr>
              <w:t>ь</w:t>
            </w:r>
            <w:r w:rsidRPr="00115545">
              <w:rPr>
                <w:sz w:val="18"/>
                <w:szCs w:val="18"/>
              </w:rPr>
              <w:t>ного стро</w:t>
            </w:r>
            <w:r w:rsidRPr="00115545">
              <w:rPr>
                <w:sz w:val="18"/>
                <w:szCs w:val="18"/>
              </w:rPr>
              <w:t>и</w:t>
            </w:r>
            <w:r w:rsidRPr="00115545">
              <w:rPr>
                <w:sz w:val="18"/>
                <w:szCs w:val="18"/>
              </w:rPr>
              <w:t>тел</w:t>
            </w:r>
            <w:r w:rsidRPr="00115545">
              <w:rPr>
                <w:sz w:val="18"/>
                <w:szCs w:val="18"/>
              </w:rPr>
              <w:t>ь</w:t>
            </w:r>
            <w:r w:rsidRPr="00115545">
              <w:rPr>
                <w:sz w:val="18"/>
                <w:szCs w:val="18"/>
              </w:rPr>
              <w:t>ства по з</w:t>
            </w:r>
            <w:r w:rsidRPr="00115545">
              <w:rPr>
                <w:sz w:val="18"/>
                <w:szCs w:val="18"/>
              </w:rPr>
              <w:t>а</w:t>
            </w:r>
            <w:r w:rsidRPr="00115545">
              <w:rPr>
                <w:sz w:val="18"/>
                <w:szCs w:val="18"/>
              </w:rPr>
              <w:t>стро</w:t>
            </w:r>
            <w:r w:rsidRPr="00115545">
              <w:rPr>
                <w:sz w:val="18"/>
                <w:szCs w:val="18"/>
              </w:rPr>
              <w:t>й</w:t>
            </w:r>
            <w:r w:rsidRPr="00115545">
              <w:rPr>
                <w:sz w:val="18"/>
                <w:szCs w:val="18"/>
              </w:rPr>
              <w:t>ке Ни</w:t>
            </w:r>
            <w:r w:rsidRPr="00115545">
              <w:rPr>
                <w:sz w:val="18"/>
                <w:szCs w:val="18"/>
              </w:rPr>
              <w:t>ж</w:t>
            </w:r>
            <w:r w:rsidRPr="00115545">
              <w:rPr>
                <w:sz w:val="18"/>
                <w:szCs w:val="18"/>
              </w:rPr>
              <w:t>нева</w:t>
            </w:r>
            <w:r w:rsidRPr="00115545">
              <w:rPr>
                <w:sz w:val="18"/>
                <w:szCs w:val="18"/>
              </w:rPr>
              <w:t>р</w:t>
            </w:r>
            <w:r w:rsidRPr="00115545">
              <w:rPr>
                <w:sz w:val="18"/>
                <w:szCs w:val="18"/>
              </w:rPr>
              <w:t>то</w:t>
            </w:r>
            <w:r w:rsidRPr="00115545">
              <w:rPr>
                <w:sz w:val="18"/>
                <w:szCs w:val="18"/>
              </w:rPr>
              <w:t>в</w:t>
            </w:r>
            <w:r w:rsidRPr="00115545">
              <w:rPr>
                <w:sz w:val="18"/>
                <w:szCs w:val="18"/>
              </w:rPr>
              <w:t>ского ра</w:t>
            </w:r>
            <w:r w:rsidRPr="00115545">
              <w:rPr>
                <w:sz w:val="18"/>
                <w:szCs w:val="18"/>
              </w:rPr>
              <w:t>й</w:t>
            </w:r>
            <w:r w:rsidRPr="00115545">
              <w:rPr>
                <w:sz w:val="18"/>
                <w:szCs w:val="18"/>
              </w:rPr>
              <w:t>о</w:t>
            </w:r>
            <w:r>
              <w:rPr>
                <w:sz w:val="18"/>
                <w:szCs w:val="18"/>
              </w:rPr>
              <w:t>на»</w:t>
            </w:r>
          </w:p>
        </w:tc>
        <w:tc>
          <w:tcPr>
            <w:tcW w:w="678" w:type="dxa"/>
            <w:shd w:val="clear" w:color="auto" w:fill="auto"/>
            <w:noWrap/>
            <w:hideMark/>
          </w:tcPr>
          <w:p w:rsidR="00734CE5" w:rsidRPr="00115545" w:rsidRDefault="00734CE5" w:rsidP="00733F07">
            <w:pPr>
              <w:jc w:val="center"/>
              <w:rPr>
                <w:sz w:val="18"/>
                <w:szCs w:val="18"/>
              </w:rPr>
            </w:pPr>
            <w:r w:rsidRPr="00115545">
              <w:rPr>
                <w:sz w:val="18"/>
                <w:szCs w:val="18"/>
              </w:rPr>
              <w:t>всего</w:t>
            </w:r>
          </w:p>
        </w:tc>
        <w:tc>
          <w:tcPr>
            <w:tcW w:w="889" w:type="dxa"/>
            <w:gridSpan w:val="2"/>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37" w:type="dxa"/>
            <w:shd w:val="clear" w:color="auto" w:fill="auto"/>
            <w:noWrap/>
            <w:hideMark/>
          </w:tcPr>
          <w:p w:rsidR="00734CE5" w:rsidRPr="00115545" w:rsidRDefault="00734CE5" w:rsidP="00733F07">
            <w:pPr>
              <w:jc w:val="center"/>
              <w:rPr>
                <w:sz w:val="18"/>
                <w:szCs w:val="18"/>
              </w:rPr>
            </w:pPr>
            <w:r w:rsidRPr="00115545">
              <w:rPr>
                <w:sz w:val="18"/>
                <w:szCs w:val="18"/>
              </w:rPr>
              <w:t>549,73</w:t>
            </w:r>
          </w:p>
        </w:tc>
        <w:tc>
          <w:tcPr>
            <w:tcW w:w="1640" w:type="dxa"/>
            <w:shd w:val="clear" w:color="auto" w:fill="auto"/>
            <w:noWrap/>
            <w:hideMark/>
          </w:tcPr>
          <w:p w:rsidR="00734CE5" w:rsidRPr="00115545" w:rsidRDefault="00734CE5" w:rsidP="00733F07">
            <w:pPr>
              <w:jc w:val="center"/>
              <w:rPr>
                <w:sz w:val="18"/>
                <w:szCs w:val="18"/>
              </w:rPr>
            </w:pPr>
            <w:r w:rsidRPr="00115545">
              <w:rPr>
                <w:sz w:val="18"/>
                <w:szCs w:val="18"/>
              </w:rPr>
              <w:t>-</w:t>
            </w:r>
          </w:p>
        </w:tc>
        <w:tc>
          <w:tcPr>
            <w:tcW w:w="1476" w:type="dxa"/>
            <w:shd w:val="clear" w:color="auto" w:fill="auto"/>
            <w:noWrap/>
            <w:hideMark/>
          </w:tcPr>
          <w:p w:rsidR="00734CE5" w:rsidRPr="00115545" w:rsidRDefault="00734CE5" w:rsidP="00733F07">
            <w:pPr>
              <w:jc w:val="center"/>
              <w:rPr>
                <w:sz w:val="18"/>
                <w:szCs w:val="18"/>
              </w:rPr>
            </w:pPr>
            <w:r w:rsidRPr="00115545">
              <w:rPr>
                <w:sz w:val="18"/>
                <w:szCs w:val="18"/>
              </w:rPr>
              <w:t>-</w:t>
            </w:r>
          </w:p>
        </w:tc>
        <w:tc>
          <w:tcPr>
            <w:tcW w:w="1843" w:type="dxa"/>
            <w:shd w:val="clear" w:color="auto" w:fill="auto"/>
            <w:noWrap/>
            <w:hideMark/>
          </w:tcPr>
          <w:p w:rsidR="00734CE5" w:rsidRPr="00115545" w:rsidRDefault="00734CE5" w:rsidP="00733F07">
            <w:pPr>
              <w:jc w:val="center"/>
              <w:rPr>
                <w:sz w:val="18"/>
                <w:szCs w:val="18"/>
              </w:rPr>
            </w:pPr>
            <w:r w:rsidRPr="00115545">
              <w:rPr>
                <w:sz w:val="18"/>
                <w:szCs w:val="18"/>
              </w:rPr>
              <w:t>549,73</w:t>
            </w:r>
          </w:p>
        </w:tc>
        <w:tc>
          <w:tcPr>
            <w:tcW w:w="1418" w:type="dxa"/>
            <w:shd w:val="clear" w:color="auto" w:fill="auto"/>
            <w:noWrap/>
            <w:hideMark/>
          </w:tcPr>
          <w:p w:rsidR="00734CE5" w:rsidRPr="00115545" w:rsidRDefault="00734CE5" w:rsidP="00733F07">
            <w:pPr>
              <w:jc w:val="center"/>
              <w:rPr>
                <w:sz w:val="18"/>
                <w:szCs w:val="18"/>
              </w:rPr>
            </w:pPr>
            <w:r w:rsidRPr="00115545">
              <w:rPr>
                <w:sz w:val="18"/>
                <w:szCs w:val="18"/>
              </w:rPr>
              <w:t>-</w:t>
            </w:r>
          </w:p>
        </w:tc>
        <w:tc>
          <w:tcPr>
            <w:tcW w:w="1260" w:type="dxa"/>
            <w:shd w:val="clear" w:color="auto" w:fill="auto"/>
            <w:noWrap/>
            <w:hideMark/>
          </w:tcPr>
          <w:p w:rsidR="00734CE5" w:rsidRPr="00115545" w:rsidRDefault="00734CE5" w:rsidP="00733F07">
            <w:pPr>
              <w:jc w:val="center"/>
              <w:rPr>
                <w:sz w:val="18"/>
                <w:szCs w:val="18"/>
              </w:rPr>
            </w:pPr>
            <w:r w:rsidRPr="00115545">
              <w:rPr>
                <w:sz w:val="18"/>
                <w:szCs w:val="18"/>
              </w:rPr>
              <w:t>-</w:t>
            </w:r>
          </w:p>
        </w:tc>
        <w:tc>
          <w:tcPr>
            <w:tcW w:w="1260" w:type="dxa"/>
            <w:shd w:val="clear" w:color="auto" w:fill="auto"/>
            <w:noWrap/>
            <w:hideMark/>
          </w:tcPr>
          <w:p w:rsidR="00734CE5" w:rsidRPr="00115545" w:rsidRDefault="00734CE5" w:rsidP="00733F07">
            <w:pPr>
              <w:jc w:val="center"/>
              <w:rPr>
                <w:sz w:val="18"/>
                <w:szCs w:val="18"/>
              </w:rPr>
            </w:pPr>
            <w:r w:rsidRPr="00115545">
              <w:rPr>
                <w:sz w:val="18"/>
                <w:szCs w:val="18"/>
              </w:rPr>
              <w:t>-</w:t>
            </w:r>
          </w:p>
        </w:tc>
        <w:tc>
          <w:tcPr>
            <w:tcW w:w="1140" w:type="dxa"/>
            <w:shd w:val="clear" w:color="auto" w:fill="auto"/>
            <w:noWrap/>
            <w:hideMark/>
          </w:tcPr>
          <w:p w:rsidR="00734CE5" w:rsidRPr="00115545" w:rsidRDefault="00734CE5" w:rsidP="00733F07">
            <w:pPr>
              <w:jc w:val="center"/>
              <w:rPr>
                <w:sz w:val="18"/>
                <w:szCs w:val="18"/>
              </w:rPr>
            </w:pPr>
            <w:r w:rsidRPr="00115545">
              <w:rPr>
                <w:sz w:val="18"/>
                <w:szCs w:val="18"/>
              </w:rPr>
              <w:t>-</w:t>
            </w:r>
          </w:p>
        </w:tc>
      </w:tr>
      <w:tr w:rsidR="00734CE5" w:rsidRPr="00115545" w:rsidTr="000351F8">
        <w:trPr>
          <w:trHeight w:val="720"/>
          <w:jc w:val="right"/>
        </w:trPr>
        <w:tc>
          <w:tcPr>
            <w:tcW w:w="851" w:type="dxa"/>
            <w:vMerge/>
            <w:hideMark/>
          </w:tcPr>
          <w:p w:rsidR="00734CE5" w:rsidRPr="00115545" w:rsidRDefault="00734CE5" w:rsidP="00733F07">
            <w:pPr>
              <w:jc w:val="center"/>
              <w:rPr>
                <w:sz w:val="18"/>
                <w:szCs w:val="18"/>
              </w:rPr>
            </w:pPr>
          </w:p>
        </w:tc>
        <w:tc>
          <w:tcPr>
            <w:tcW w:w="1237" w:type="dxa"/>
            <w:vMerge/>
            <w:hideMark/>
          </w:tcPr>
          <w:p w:rsidR="00734CE5" w:rsidRPr="00115545" w:rsidRDefault="00734CE5" w:rsidP="00733F07">
            <w:pPr>
              <w:jc w:val="center"/>
              <w:rPr>
                <w:sz w:val="18"/>
                <w:szCs w:val="18"/>
              </w:rPr>
            </w:pPr>
          </w:p>
        </w:tc>
        <w:tc>
          <w:tcPr>
            <w:tcW w:w="740" w:type="dxa"/>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бю</w:t>
            </w:r>
            <w:r w:rsidRPr="00115545">
              <w:rPr>
                <w:sz w:val="18"/>
                <w:szCs w:val="18"/>
              </w:rPr>
              <w:t>д</w:t>
            </w:r>
            <w:r w:rsidRPr="00115545">
              <w:rPr>
                <w:sz w:val="18"/>
                <w:szCs w:val="18"/>
              </w:rPr>
              <w:t>жет авт</w:t>
            </w:r>
            <w:r w:rsidRPr="00115545">
              <w:rPr>
                <w:sz w:val="18"/>
                <w:szCs w:val="18"/>
              </w:rPr>
              <w:t>о</w:t>
            </w:r>
            <w:r w:rsidRPr="00115545">
              <w:rPr>
                <w:sz w:val="18"/>
                <w:szCs w:val="18"/>
              </w:rPr>
              <w:t>но</w:t>
            </w:r>
            <w:r w:rsidRPr="00115545">
              <w:rPr>
                <w:sz w:val="18"/>
                <w:szCs w:val="18"/>
              </w:rPr>
              <w:t>м</w:t>
            </w:r>
            <w:r w:rsidRPr="00115545">
              <w:rPr>
                <w:sz w:val="18"/>
                <w:szCs w:val="18"/>
              </w:rPr>
              <w:t>ного окр</w:t>
            </w:r>
            <w:r w:rsidRPr="00115545">
              <w:rPr>
                <w:sz w:val="18"/>
                <w:szCs w:val="18"/>
              </w:rPr>
              <w:t>у</w:t>
            </w:r>
            <w:r w:rsidRPr="00115545">
              <w:rPr>
                <w:sz w:val="18"/>
                <w:szCs w:val="18"/>
              </w:rPr>
              <w:t>га</w:t>
            </w:r>
          </w:p>
        </w:tc>
        <w:tc>
          <w:tcPr>
            <w:tcW w:w="889" w:type="dxa"/>
            <w:gridSpan w:val="2"/>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37" w:type="dxa"/>
            <w:shd w:val="clear" w:color="auto" w:fill="auto"/>
            <w:noWrap/>
            <w:hideMark/>
          </w:tcPr>
          <w:p w:rsidR="00734CE5" w:rsidRPr="00115545" w:rsidRDefault="00734CE5" w:rsidP="00733F07">
            <w:pPr>
              <w:jc w:val="center"/>
              <w:rPr>
                <w:sz w:val="18"/>
                <w:szCs w:val="18"/>
              </w:rPr>
            </w:pPr>
          </w:p>
        </w:tc>
        <w:tc>
          <w:tcPr>
            <w:tcW w:w="1640" w:type="dxa"/>
            <w:shd w:val="clear" w:color="auto" w:fill="auto"/>
            <w:noWrap/>
            <w:hideMark/>
          </w:tcPr>
          <w:p w:rsidR="00734CE5" w:rsidRPr="00115545" w:rsidRDefault="00734CE5" w:rsidP="00733F07">
            <w:pPr>
              <w:jc w:val="center"/>
              <w:rPr>
                <w:sz w:val="18"/>
                <w:szCs w:val="18"/>
              </w:rPr>
            </w:pPr>
          </w:p>
        </w:tc>
        <w:tc>
          <w:tcPr>
            <w:tcW w:w="1476" w:type="dxa"/>
            <w:shd w:val="clear" w:color="auto" w:fill="auto"/>
            <w:noWrap/>
            <w:hideMark/>
          </w:tcPr>
          <w:p w:rsidR="00734CE5" w:rsidRPr="00115545" w:rsidRDefault="00734CE5" w:rsidP="00733F07">
            <w:pPr>
              <w:jc w:val="center"/>
              <w:rPr>
                <w:sz w:val="18"/>
                <w:szCs w:val="18"/>
              </w:rPr>
            </w:pPr>
          </w:p>
        </w:tc>
        <w:tc>
          <w:tcPr>
            <w:tcW w:w="1843" w:type="dxa"/>
            <w:shd w:val="clear" w:color="auto" w:fill="auto"/>
            <w:noWrap/>
            <w:hideMark/>
          </w:tcPr>
          <w:p w:rsidR="00734CE5" w:rsidRPr="00115545" w:rsidRDefault="00734CE5" w:rsidP="00733F07">
            <w:pPr>
              <w:jc w:val="center"/>
              <w:rPr>
                <w:sz w:val="18"/>
                <w:szCs w:val="18"/>
              </w:rPr>
            </w:pPr>
          </w:p>
        </w:tc>
        <w:tc>
          <w:tcPr>
            <w:tcW w:w="1418" w:type="dxa"/>
            <w:shd w:val="clear" w:color="auto" w:fill="auto"/>
            <w:noWrap/>
            <w:hideMark/>
          </w:tcPr>
          <w:p w:rsidR="00734CE5" w:rsidRPr="00115545" w:rsidRDefault="00734CE5" w:rsidP="00733F07">
            <w:pPr>
              <w:jc w:val="center"/>
              <w:rPr>
                <w:sz w:val="18"/>
                <w:szCs w:val="18"/>
              </w:rPr>
            </w:pPr>
          </w:p>
        </w:tc>
        <w:tc>
          <w:tcPr>
            <w:tcW w:w="1260" w:type="dxa"/>
            <w:shd w:val="clear" w:color="auto" w:fill="auto"/>
            <w:noWrap/>
            <w:hideMark/>
          </w:tcPr>
          <w:p w:rsidR="00734CE5" w:rsidRPr="00115545" w:rsidRDefault="00734CE5" w:rsidP="00733F07">
            <w:pPr>
              <w:jc w:val="center"/>
              <w:rPr>
                <w:sz w:val="18"/>
                <w:szCs w:val="18"/>
              </w:rPr>
            </w:pPr>
          </w:p>
        </w:tc>
        <w:tc>
          <w:tcPr>
            <w:tcW w:w="1260" w:type="dxa"/>
            <w:shd w:val="clear" w:color="auto" w:fill="auto"/>
            <w:noWrap/>
            <w:hideMark/>
          </w:tcPr>
          <w:p w:rsidR="00734CE5" w:rsidRPr="00115545" w:rsidRDefault="00734CE5" w:rsidP="00733F07">
            <w:pPr>
              <w:jc w:val="center"/>
              <w:rPr>
                <w:sz w:val="18"/>
                <w:szCs w:val="18"/>
              </w:rPr>
            </w:pPr>
          </w:p>
        </w:tc>
        <w:tc>
          <w:tcPr>
            <w:tcW w:w="1140" w:type="dxa"/>
            <w:shd w:val="clear" w:color="auto" w:fill="auto"/>
            <w:noWrap/>
            <w:hideMark/>
          </w:tcPr>
          <w:p w:rsidR="00734CE5" w:rsidRPr="00115545" w:rsidRDefault="00734CE5" w:rsidP="00733F07">
            <w:pPr>
              <w:jc w:val="center"/>
              <w:rPr>
                <w:sz w:val="18"/>
                <w:szCs w:val="18"/>
              </w:rPr>
            </w:pPr>
          </w:p>
        </w:tc>
      </w:tr>
      <w:tr w:rsidR="00734CE5" w:rsidRPr="00115545" w:rsidTr="000351F8">
        <w:trPr>
          <w:trHeight w:val="480"/>
          <w:jc w:val="right"/>
        </w:trPr>
        <w:tc>
          <w:tcPr>
            <w:tcW w:w="851" w:type="dxa"/>
            <w:vMerge/>
            <w:hideMark/>
          </w:tcPr>
          <w:p w:rsidR="00734CE5" w:rsidRPr="00115545" w:rsidRDefault="00734CE5" w:rsidP="00733F07">
            <w:pPr>
              <w:jc w:val="center"/>
              <w:rPr>
                <w:sz w:val="18"/>
                <w:szCs w:val="18"/>
              </w:rPr>
            </w:pPr>
          </w:p>
        </w:tc>
        <w:tc>
          <w:tcPr>
            <w:tcW w:w="1237" w:type="dxa"/>
            <w:vMerge/>
            <w:hideMark/>
          </w:tcPr>
          <w:p w:rsidR="00734CE5" w:rsidRPr="00115545" w:rsidRDefault="00734CE5" w:rsidP="00733F07">
            <w:pPr>
              <w:jc w:val="center"/>
              <w:rPr>
                <w:sz w:val="18"/>
                <w:szCs w:val="18"/>
              </w:rPr>
            </w:pPr>
          </w:p>
        </w:tc>
        <w:tc>
          <w:tcPr>
            <w:tcW w:w="740" w:type="dxa"/>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бю</w:t>
            </w:r>
            <w:r w:rsidRPr="00115545">
              <w:rPr>
                <w:sz w:val="18"/>
                <w:szCs w:val="18"/>
              </w:rPr>
              <w:t>д</w:t>
            </w:r>
            <w:r w:rsidRPr="00115545">
              <w:rPr>
                <w:sz w:val="18"/>
                <w:szCs w:val="18"/>
              </w:rPr>
              <w:t>жет ра</w:t>
            </w:r>
            <w:r w:rsidRPr="00115545">
              <w:rPr>
                <w:sz w:val="18"/>
                <w:szCs w:val="18"/>
              </w:rPr>
              <w:t>й</w:t>
            </w:r>
            <w:r w:rsidRPr="00115545">
              <w:rPr>
                <w:sz w:val="18"/>
                <w:szCs w:val="18"/>
              </w:rPr>
              <w:t>она</w:t>
            </w:r>
          </w:p>
        </w:tc>
        <w:tc>
          <w:tcPr>
            <w:tcW w:w="889" w:type="dxa"/>
            <w:gridSpan w:val="2"/>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37" w:type="dxa"/>
            <w:shd w:val="clear" w:color="auto" w:fill="auto"/>
            <w:noWrap/>
            <w:hideMark/>
          </w:tcPr>
          <w:p w:rsidR="00734CE5" w:rsidRPr="00115545" w:rsidRDefault="00734CE5" w:rsidP="00733F07">
            <w:pPr>
              <w:jc w:val="center"/>
              <w:rPr>
                <w:sz w:val="18"/>
                <w:szCs w:val="18"/>
              </w:rPr>
            </w:pPr>
            <w:r w:rsidRPr="00115545">
              <w:rPr>
                <w:sz w:val="18"/>
                <w:szCs w:val="18"/>
              </w:rPr>
              <w:t>549,73</w:t>
            </w:r>
          </w:p>
        </w:tc>
        <w:tc>
          <w:tcPr>
            <w:tcW w:w="1640" w:type="dxa"/>
            <w:shd w:val="clear" w:color="auto" w:fill="auto"/>
            <w:noWrap/>
            <w:hideMark/>
          </w:tcPr>
          <w:p w:rsidR="00734CE5" w:rsidRPr="00115545" w:rsidRDefault="00734CE5" w:rsidP="00733F07">
            <w:pPr>
              <w:jc w:val="center"/>
              <w:rPr>
                <w:sz w:val="18"/>
                <w:szCs w:val="18"/>
              </w:rPr>
            </w:pPr>
          </w:p>
        </w:tc>
        <w:tc>
          <w:tcPr>
            <w:tcW w:w="1476" w:type="dxa"/>
            <w:shd w:val="clear" w:color="auto" w:fill="auto"/>
            <w:noWrap/>
            <w:hideMark/>
          </w:tcPr>
          <w:p w:rsidR="00734CE5" w:rsidRPr="00115545" w:rsidRDefault="00734CE5" w:rsidP="00733F07">
            <w:pPr>
              <w:jc w:val="center"/>
              <w:rPr>
                <w:sz w:val="18"/>
                <w:szCs w:val="18"/>
              </w:rPr>
            </w:pPr>
          </w:p>
        </w:tc>
        <w:tc>
          <w:tcPr>
            <w:tcW w:w="1843" w:type="dxa"/>
            <w:shd w:val="clear" w:color="auto" w:fill="auto"/>
            <w:noWrap/>
            <w:hideMark/>
          </w:tcPr>
          <w:p w:rsidR="00734CE5" w:rsidRPr="00115545" w:rsidRDefault="00734CE5" w:rsidP="00733F07">
            <w:pPr>
              <w:jc w:val="center"/>
              <w:rPr>
                <w:sz w:val="18"/>
                <w:szCs w:val="18"/>
              </w:rPr>
            </w:pPr>
            <w:r w:rsidRPr="00115545">
              <w:rPr>
                <w:sz w:val="18"/>
                <w:szCs w:val="18"/>
              </w:rPr>
              <w:t>549,73</w:t>
            </w:r>
          </w:p>
        </w:tc>
        <w:tc>
          <w:tcPr>
            <w:tcW w:w="1418" w:type="dxa"/>
            <w:shd w:val="clear" w:color="auto" w:fill="auto"/>
            <w:noWrap/>
            <w:hideMark/>
          </w:tcPr>
          <w:p w:rsidR="00734CE5" w:rsidRPr="00115545" w:rsidRDefault="00734CE5" w:rsidP="00733F07">
            <w:pPr>
              <w:jc w:val="center"/>
              <w:rPr>
                <w:sz w:val="18"/>
                <w:szCs w:val="18"/>
              </w:rPr>
            </w:pPr>
          </w:p>
        </w:tc>
        <w:tc>
          <w:tcPr>
            <w:tcW w:w="1260" w:type="dxa"/>
            <w:shd w:val="clear" w:color="auto" w:fill="auto"/>
            <w:noWrap/>
            <w:hideMark/>
          </w:tcPr>
          <w:p w:rsidR="00734CE5" w:rsidRPr="00115545" w:rsidRDefault="00734CE5" w:rsidP="00733F07">
            <w:pPr>
              <w:jc w:val="center"/>
              <w:rPr>
                <w:sz w:val="18"/>
                <w:szCs w:val="18"/>
              </w:rPr>
            </w:pPr>
          </w:p>
        </w:tc>
        <w:tc>
          <w:tcPr>
            <w:tcW w:w="1260" w:type="dxa"/>
            <w:shd w:val="clear" w:color="auto" w:fill="auto"/>
            <w:noWrap/>
            <w:hideMark/>
          </w:tcPr>
          <w:p w:rsidR="00734CE5" w:rsidRPr="00115545" w:rsidRDefault="00734CE5" w:rsidP="00733F07">
            <w:pPr>
              <w:jc w:val="center"/>
              <w:rPr>
                <w:sz w:val="18"/>
                <w:szCs w:val="18"/>
              </w:rPr>
            </w:pPr>
          </w:p>
        </w:tc>
        <w:tc>
          <w:tcPr>
            <w:tcW w:w="1140" w:type="dxa"/>
            <w:shd w:val="clear" w:color="auto" w:fill="auto"/>
            <w:noWrap/>
            <w:hideMark/>
          </w:tcPr>
          <w:p w:rsidR="00734CE5" w:rsidRPr="00115545" w:rsidRDefault="00734CE5" w:rsidP="00733F07">
            <w:pPr>
              <w:jc w:val="center"/>
              <w:rPr>
                <w:sz w:val="18"/>
                <w:szCs w:val="18"/>
              </w:rPr>
            </w:pPr>
          </w:p>
        </w:tc>
      </w:tr>
      <w:tr w:rsidR="00734CE5" w:rsidRPr="00115545" w:rsidTr="000351F8">
        <w:trPr>
          <w:trHeight w:val="300"/>
          <w:jc w:val="right"/>
        </w:trPr>
        <w:tc>
          <w:tcPr>
            <w:tcW w:w="2828" w:type="dxa"/>
            <w:gridSpan w:val="3"/>
            <w:vMerge w:val="restart"/>
            <w:shd w:val="clear" w:color="auto" w:fill="auto"/>
            <w:hideMark/>
          </w:tcPr>
          <w:p w:rsidR="00734CE5" w:rsidRPr="00115545" w:rsidRDefault="00734CE5" w:rsidP="00733F07">
            <w:pPr>
              <w:jc w:val="center"/>
              <w:rPr>
                <w:sz w:val="18"/>
                <w:szCs w:val="18"/>
              </w:rPr>
            </w:pPr>
            <w:r w:rsidRPr="00115545">
              <w:rPr>
                <w:sz w:val="18"/>
                <w:szCs w:val="18"/>
              </w:rPr>
              <w:t>Итого по мероприятию 4.1</w:t>
            </w:r>
            <w:r>
              <w:rPr>
                <w:sz w:val="18"/>
                <w:szCs w:val="18"/>
              </w:rPr>
              <w:t>.</w:t>
            </w:r>
          </w:p>
        </w:tc>
        <w:tc>
          <w:tcPr>
            <w:tcW w:w="678" w:type="dxa"/>
            <w:shd w:val="clear" w:color="auto" w:fill="auto"/>
            <w:noWrap/>
            <w:hideMark/>
          </w:tcPr>
          <w:p w:rsidR="00734CE5" w:rsidRPr="00115545" w:rsidRDefault="00734CE5" w:rsidP="00733F07">
            <w:pPr>
              <w:jc w:val="center"/>
              <w:rPr>
                <w:sz w:val="18"/>
                <w:szCs w:val="18"/>
              </w:rPr>
            </w:pPr>
            <w:r w:rsidRPr="00115545">
              <w:rPr>
                <w:sz w:val="18"/>
                <w:szCs w:val="18"/>
              </w:rPr>
              <w:t>всего</w:t>
            </w:r>
          </w:p>
        </w:tc>
        <w:tc>
          <w:tcPr>
            <w:tcW w:w="889" w:type="dxa"/>
            <w:gridSpan w:val="2"/>
            <w:shd w:val="clear" w:color="auto" w:fill="auto"/>
            <w:noWrap/>
            <w:hideMark/>
          </w:tcPr>
          <w:p w:rsidR="00734CE5" w:rsidRPr="00115545" w:rsidRDefault="00734CE5" w:rsidP="00733F07">
            <w:pPr>
              <w:jc w:val="center"/>
              <w:rPr>
                <w:sz w:val="18"/>
                <w:szCs w:val="18"/>
              </w:rPr>
            </w:pPr>
          </w:p>
        </w:tc>
        <w:tc>
          <w:tcPr>
            <w:tcW w:w="1237" w:type="dxa"/>
            <w:shd w:val="clear" w:color="auto" w:fill="auto"/>
            <w:noWrap/>
            <w:hideMark/>
          </w:tcPr>
          <w:p w:rsidR="00734CE5" w:rsidRPr="00115545" w:rsidRDefault="00734CE5" w:rsidP="00733F07">
            <w:pPr>
              <w:jc w:val="center"/>
              <w:rPr>
                <w:sz w:val="18"/>
                <w:szCs w:val="18"/>
              </w:rPr>
            </w:pPr>
            <w:r w:rsidRPr="00115545">
              <w:rPr>
                <w:sz w:val="18"/>
                <w:szCs w:val="18"/>
              </w:rPr>
              <w:t>48 635,17</w:t>
            </w:r>
          </w:p>
        </w:tc>
        <w:tc>
          <w:tcPr>
            <w:tcW w:w="1640" w:type="dxa"/>
            <w:shd w:val="clear" w:color="auto" w:fill="auto"/>
            <w:noWrap/>
            <w:hideMark/>
          </w:tcPr>
          <w:p w:rsidR="00734CE5" w:rsidRPr="00115545" w:rsidRDefault="00734CE5" w:rsidP="00733F07">
            <w:pPr>
              <w:jc w:val="center"/>
              <w:rPr>
                <w:sz w:val="18"/>
                <w:szCs w:val="18"/>
              </w:rPr>
            </w:pPr>
            <w:r w:rsidRPr="00115545">
              <w:rPr>
                <w:sz w:val="18"/>
                <w:szCs w:val="18"/>
              </w:rPr>
              <w:t>30 160,55</w:t>
            </w:r>
          </w:p>
        </w:tc>
        <w:tc>
          <w:tcPr>
            <w:tcW w:w="1476" w:type="dxa"/>
            <w:shd w:val="clear" w:color="auto" w:fill="auto"/>
            <w:noWrap/>
            <w:hideMark/>
          </w:tcPr>
          <w:p w:rsidR="00734CE5" w:rsidRPr="00115545" w:rsidRDefault="00734CE5" w:rsidP="00733F07">
            <w:pPr>
              <w:jc w:val="center"/>
              <w:rPr>
                <w:sz w:val="18"/>
                <w:szCs w:val="18"/>
              </w:rPr>
            </w:pPr>
            <w:r w:rsidRPr="00115545">
              <w:rPr>
                <w:sz w:val="18"/>
                <w:szCs w:val="18"/>
              </w:rPr>
              <w:t>2 246,97</w:t>
            </w:r>
          </w:p>
        </w:tc>
        <w:tc>
          <w:tcPr>
            <w:tcW w:w="1843" w:type="dxa"/>
            <w:shd w:val="clear" w:color="auto" w:fill="auto"/>
            <w:noWrap/>
            <w:hideMark/>
          </w:tcPr>
          <w:p w:rsidR="00734CE5" w:rsidRPr="00115545" w:rsidRDefault="00734CE5" w:rsidP="00733F07">
            <w:pPr>
              <w:jc w:val="center"/>
              <w:rPr>
                <w:sz w:val="18"/>
                <w:szCs w:val="18"/>
              </w:rPr>
            </w:pPr>
            <w:r w:rsidRPr="00115545">
              <w:rPr>
                <w:sz w:val="18"/>
                <w:szCs w:val="18"/>
              </w:rPr>
              <w:t>927,65</w:t>
            </w:r>
          </w:p>
        </w:tc>
        <w:tc>
          <w:tcPr>
            <w:tcW w:w="1418" w:type="dxa"/>
            <w:shd w:val="clear" w:color="auto" w:fill="auto"/>
            <w:noWrap/>
            <w:hideMark/>
          </w:tcPr>
          <w:p w:rsidR="00734CE5" w:rsidRPr="00115545" w:rsidRDefault="00734CE5" w:rsidP="00733F07">
            <w:pPr>
              <w:jc w:val="center"/>
              <w:rPr>
                <w:sz w:val="18"/>
                <w:szCs w:val="18"/>
              </w:rPr>
            </w:pPr>
          </w:p>
        </w:tc>
        <w:tc>
          <w:tcPr>
            <w:tcW w:w="1260" w:type="dxa"/>
            <w:shd w:val="clear" w:color="auto" w:fill="auto"/>
            <w:noWrap/>
            <w:hideMark/>
          </w:tcPr>
          <w:p w:rsidR="00734CE5" w:rsidRPr="00115545" w:rsidRDefault="00734CE5" w:rsidP="00733F07">
            <w:pPr>
              <w:jc w:val="center"/>
              <w:rPr>
                <w:sz w:val="18"/>
                <w:szCs w:val="18"/>
              </w:rPr>
            </w:pPr>
          </w:p>
        </w:tc>
        <w:tc>
          <w:tcPr>
            <w:tcW w:w="1260" w:type="dxa"/>
            <w:shd w:val="clear" w:color="auto" w:fill="auto"/>
            <w:noWrap/>
            <w:hideMark/>
          </w:tcPr>
          <w:p w:rsidR="00734CE5" w:rsidRPr="00115545" w:rsidRDefault="00734CE5" w:rsidP="00733F07">
            <w:pPr>
              <w:jc w:val="center"/>
              <w:rPr>
                <w:sz w:val="18"/>
                <w:szCs w:val="18"/>
              </w:rPr>
            </w:pPr>
          </w:p>
        </w:tc>
        <w:tc>
          <w:tcPr>
            <w:tcW w:w="1140" w:type="dxa"/>
            <w:shd w:val="clear" w:color="auto" w:fill="auto"/>
            <w:noWrap/>
            <w:hideMark/>
          </w:tcPr>
          <w:p w:rsidR="00734CE5" w:rsidRPr="00115545" w:rsidRDefault="00734CE5" w:rsidP="00733F07">
            <w:pPr>
              <w:jc w:val="center"/>
              <w:rPr>
                <w:sz w:val="18"/>
                <w:szCs w:val="18"/>
              </w:rPr>
            </w:pPr>
          </w:p>
        </w:tc>
      </w:tr>
      <w:tr w:rsidR="00734CE5" w:rsidRPr="00115545" w:rsidTr="000351F8">
        <w:trPr>
          <w:trHeight w:val="720"/>
          <w:jc w:val="right"/>
        </w:trPr>
        <w:tc>
          <w:tcPr>
            <w:tcW w:w="2828" w:type="dxa"/>
            <w:gridSpan w:val="3"/>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бю</w:t>
            </w:r>
            <w:r w:rsidRPr="00115545">
              <w:rPr>
                <w:sz w:val="18"/>
                <w:szCs w:val="18"/>
              </w:rPr>
              <w:t>д</w:t>
            </w:r>
            <w:r w:rsidRPr="00115545">
              <w:rPr>
                <w:sz w:val="18"/>
                <w:szCs w:val="18"/>
              </w:rPr>
              <w:t>жет авт</w:t>
            </w:r>
            <w:r w:rsidRPr="00115545">
              <w:rPr>
                <w:sz w:val="18"/>
                <w:szCs w:val="18"/>
              </w:rPr>
              <w:t>о</w:t>
            </w:r>
            <w:r w:rsidRPr="00115545">
              <w:rPr>
                <w:sz w:val="18"/>
                <w:szCs w:val="18"/>
              </w:rPr>
              <w:t>но</w:t>
            </w:r>
            <w:r w:rsidRPr="00115545">
              <w:rPr>
                <w:sz w:val="18"/>
                <w:szCs w:val="18"/>
              </w:rPr>
              <w:t>м</w:t>
            </w:r>
            <w:r w:rsidRPr="00115545">
              <w:rPr>
                <w:sz w:val="18"/>
                <w:szCs w:val="18"/>
              </w:rPr>
              <w:t>ного окр</w:t>
            </w:r>
            <w:r w:rsidRPr="00115545">
              <w:rPr>
                <w:sz w:val="18"/>
                <w:szCs w:val="18"/>
              </w:rPr>
              <w:t>у</w:t>
            </w:r>
            <w:r w:rsidRPr="00115545">
              <w:rPr>
                <w:sz w:val="18"/>
                <w:szCs w:val="18"/>
              </w:rPr>
              <w:t>га</w:t>
            </w:r>
          </w:p>
        </w:tc>
        <w:tc>
          <w:tcPr>
            <w:tcW w:w="889" w:type="dxa"/>
            <w:gridSpan w:val="2"/>
            <w:shd w:val="clear" w:color="auto" w:fill="auto"/>
            <w:noWrap/>
            <w:hideMark/>
          </w:tcPr>
          <w:p w:rsidR="00734CE5" w:rsidRPr="00115545" w:rsidRDefault="00734CE5" w:rsidP="00733F07">
            <w:pPr>
              <w:jc w:val="center"/>
              <w:rPr>
                <w:sz w:val="18"/>
                <w:szCs w:val="18"/>
              </w:rPr>
            </w:pPr>
          </w:p>
        </w:tc>
        <w:tc>
          <w:tcPr>
            <w:tcW w:w="1237" w:type="dxa"/>
            <w:shd w:val="clear" w:color="auto" w:fill="auto"/>
            <w:noWrap/>
            <w:hideMark/>
          </w:tcPr>
          <w:p w:rsidR="00734CE5" w:rsidRPr="00115545" w:rsidRDefault="00734CE5" w:rsidP="00733F07">
            <w:pPr>
              <w:jc w:val="center"/>
              <w:rPr>
                <w:sz w:val="18"/>
                <w:szCs w:val="18"/>
              </w:rPr>
            </w:pPr>
            <w:r w:rsidRPr="00115545">
              <w:rPr>
                <w:sz w:val="18"/>
                <w:szCs w:val="18"/>
              </w:rPr>
              <w:t>1 524,00</w:t>
            </w:r>
          </w:p>
        </w:tc>
        <w:tc>
          <w:tcPr>
            <w:tcW w:w="1640" w:type="dxa"/>
            <w:shd w:val="clear" w:color="auto" w:fill="auto"/>
            <w:noWrap/>
            <w:hideMark/>
          </w:tcPr>
          <w:p w:rsidR="00734CE5" w:rsidRPr="00115545" w:rsidRDefault="00734CE5" w:rsidP="00733F07">
            <w:pPr>
              <w:jc w:val="center"/>
              <w:rPr>
                <w:sz w:val="18"/>
                <w:szCs w:val="18"/>
              </w:rPr>
            </w:pPr>
            <w:r w:rsidRPr="00115545">
              <w:rPr>
                <w:sz w:val="18"/>
                <w:szCs w:val="18"/>
              </w:rPr>
              <w:t>1 524,00</w:t>
            </w:r>
          </w:p>
        </w:tc>
        <w:tc>
          <w:tcPr>
            <w:tcW w:w="1476" w:type="dxa"/>
            <w:shd w:val="clear" w:color="auto" w:fill="auto"/>
            <w:noWrap/>
            <w:hideMark/>
          </w:tcPr>
          <w:p w:rsidR="00734CE5" w:rsidRPr="00115545" w:rsidRDefault="00734CE5" w:rsidP="00733F07">
            <w:pPr>
              <w:jc w:val="center"/>
              <w:rPr>
                <w:sz w:val="18"/>
                <w:szCs w:val="18"/>
              </w:rPr>
            </w:pPr>
          </w:p>
        </w:tc>
        <w:tc>
          <w:tcPr>
            <w:tcW w:w="1843" w:type="dxa"/>
            <w:shd w:val="clear" w:color="auto" w:fill="auto"/>
            <w:noWrap/>
            <w:hideMark/>
          </w:tcPr>
          <w:p w:rsidR="00734CE5" w:rsidRPr="00115545" w:rsidRDefault="00734CE5" w:rsidP="00733F07">
            <w:pPr>
              <w:jc w:val="center"/>
              <w:rPr>
                <w:sz w:val="18"/>
                <w:szCs w:val="18"/>
              </w:rPr>
            </w:pPr>
          </w:p>
        </w:tc>
        <w:tc>
          <w:tcPr>
            <w:tcW w:w="1418" w:type="dxa"/>
            <w:shd w:val="clear" w:color="auto" w:fill="auto"/>
            <w:noWrap/>
            <w:hideMark/>
          </w:tcPr>
          <w:p w:rsidR="00734CE5" w:rsidRPr="00115545" w:rsidRDefault="00734CE5" w:rsidP="00733F07">
            <w:pPr>
              <w:jc w:val="center"/>
              <w:rPr>
                <w:sz w:val="18"/>
                <w:szCs w:val="18"/>
              </w:rPr>
            </w:pPr>
          </w:p>
        </w:tc>
        <w:tc>
          <w:tcPr>
            <w:tcW w:w="1260" w:type="dxa"/>
            <w:shd w:val="clear" w:color="auto" w:fill="auto"/>
            <w:noWrap/>
            <w:hideMark/>
          </w:tcPr>
          <w:p w:rsidR="00734CE5" w:rsidRPr="00115545" w:rsidRDefault="00734CE5" w:rsidP="00733F07">
            <w:pPr>
              <w:jc w:val="center"/>
              <w:rPr>
                <w:sz w:val="18"/>
                <w:szCs w:val="18"/>
              </w:rPr>
            </w:pPr>
          </w:p>
        </w:tc>
        <w:tc>
          <w:tcPr>
            <w:tcW w:w="1260" w:type="dxa"/>
            <w:shd w:val="clear" w:color="auto" w:fill="auto"/>
            <w:noWrap/>
            <w:hideMark/>
          </w:tcPr>
          <w:p w:rsidR="00734CE5" w:rsidRPr="00115545" w:rsidRDefault="00734CE5" w:rsidP="00733F07">
            <w:pPr>
              <w:jc w:val="center"/>
              <w:rPr>
                <w:sz w:val="18"/>
                <w:szCs w:val="18"/>
              </w:rPr>
            </w:pPr>
          </w:p>
        </w:tc>
        <w:tc>
          <w:tcPr>
            <w:tcW w:w="1140" w:type="dxa"/>
            <w:shd w:val="clear" w:color="auto" w:fill="auto"/>
            <w:noWrap/>
            <w:hideMark/>
          </w:tcPr>
          <w:p w:rsidR="00734CE5" w:rsidRPr="00115545" w:rsidRDefault="00734CE5" w:rsidP="00733F07">
            <w:pPr>
              <w:jc w:val="center"/>
              <w:rPr>
                <w:sz w:val="18"/>
                <w:szCs w:val="18"/>
              </w:rPr>
            </w:pPr>
          </w:p>
        </w:tc>
      </w:tr>
      <w:tr w:rsidR="00734CE5" w:rsidRPr="00115545" w:rsidTr="000351F8">
        <w:trPr>
          <w:trHeight w:val="480"/>
          <w:jc w:val="right"/>
        </w:trPr>
        <w:tc>
          <w:tcPr>
            <w:tcW w:w="2828" w:type="dxa"/>
            <w:gridSpan w:val="3"/>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бю</w:t>
            </w:r>
            <w:r w:rsidRPr="00115545">
              <w:rPr>
                <w:sz w:val="18"/>
                <w:szCs w:val="18"/>
              </w:rPr>
              <w:t>д</w:t>
            </w:r>
            <w:r w:rsidRPr="00115545">
              <w:rPr>
                <w:sz w:val="18"/>
                <w:szCs w:val="18"/>
              </w:rPr>
              <w:t>жет ра</w:t>
            </w:r>
            <w:r w:rsidRPr="00115545">
              <w:rPr>
                <w:sz w:val="18"/>
                <w:szCs w:val="18"/>
              </w:rPr>
              <w:t>й</w:t>
            </w:r>
            <w:r w:rsidRPr="00115545">
              <w:rPr>
                <w:sz w:val="18"/>
                <w:szCs w:val="18"/>
              </w:rPr>
              <w:t>она</w:t>
            </w:r>
          </w:p>
        </w:tc>
        <w:tc>
          <w:tcPr>
            <w:tcW w:w="889" w:type="dxa"/>
            <w:gridSpan w:val="2"/>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37" w:type="dxa"/>
            <w:shd w:val="clear" w:color="auto" w:fill="auto"/>
            <w:noWrap/>
            <w:hideMark/>
          </w:tcPr>
          <w:p w:rsidR="00734CE5" w:rsidRPr="00115545" w:rsidRDefault="00734CE5" w:rsidP="00733F07">
            <w:pPr>
              <w:jc w:val="center"/>
              <w:rPr>
                <w:sz w:val="18"/>
                <w:szCs w:val="18"/>
              </w:rPr>
            </w:pPr>
            <w:r w:rsidRPr="00115545">
              <w:rPr>
                <w:sz w:val="18"/>
                <w:szCs w:val="18"/>
              </w:rPr>
              <w:t>47 111,17</w:t>
            </w:r>
          </w:p>
        </w:tc>
        <w:tc>
          <w:tcPr>
            <w:tcW w:w="1640" w:type="dxa"/>
            <w:shd w:val="clear" w:color="auto" w:fill="auto"/>
            <w:noWrap/>
            <w:hideMark/>
          </w:tcPr>
          <w:p w:rsidR="00734CE5" w:rsidRPr="00115545" w:rsidRDefault="00734CE5" w:rsidP="00733F07">
            <w:pPr>
              <w:jc w:val="center"/>
              <w:rPr>
                <w:sz w:val="18"/>
                <w:szCs w:val="18"/>
              </w:rPr>
            </w:pPr>
            <w:r w:rsidRPr="00115545">
              <w:rPr>
                <w:sz w:val="18"/>
                <w:szCs w:val="18"/>
              </w:rPr>
              <w:t>28 636,55</w:t>
            </w:r>
          </w:p>
        </w:tc>
        <w:tc>
          <w:tcPr>
            <w:tcW w:w="1476" w:type="dxa"/>
            <w:shd w:val="clear" w:color="auto" w:fill="auto"/>
            <w:noWrap/>
            <w:hideMark/>
          </w:tcPr>
          <w:p w:rsidR="00734CE5" w:rsidRPr="00115545" w:rsidRDefault="00734CE5" w:rsidP="00733F07">
            <w:pPr>
              <w:jc w:val="center"/>
              <w:rPr>
                <w:sz w:val="18"/>
                <w:szCs w:val="18"/>
              </w:rPr>
            </w:pPr>
            <w:r w:rsidRPr="00115545">
              <w:rPr>
                <w:sz w:val="18"/>
                <w:szCs w:val="18"/>
              </w:rPr>
              <w:t>2 246,97</w:t>
            </w:r>
          </w:p>
        </w:tc>
        <w:tc>
          <w:tcPr>
            <w:tcW w:w="1843" w:type="dxa"/>
            <w:shd w:val="clear" w:color="auto" w:fill="auto"/>
            <w:noWrap/>
            <w:hideMark/>
          </w:tcPr>
          <w:p w:rsidR="00734CE5" w:rsidRPr="00115545" w:rsidRDefault="00734CE5" w:rsidP="00733F07">
            <w:pPr>
              <w:jc w:val="center"/>
              <w:rPr>
                <w:sz w:val="18"/>
                <w:szCs w:val="18"/>
              </w:rPr>
            </w:pPr>
            <w:r w:rsidRPr="00115545">
              <w:rPr>
                <w:sz w:val="18"/>
                <w:szCs w:val="18"/>
              </w:rPr>
              <w:t>927,65</w:t>
            </w:r>
          </w:p>
        </w:tc>
        <w:tc>
          <w:tcPr>
            <w:tcW w:w="1418" w:type="dxa"/>
            <w:shd w:val="clear" w:color="auto" w:fill="auto"/>
            <w:noWrap/>
            <w:hideMark/>
          </w:tcPr>
          <w:p w:rsidR="00734CE5" w:rsidRPr="00115545" w:rsidRDefault="00734CE5" w:rsidP="00733F07">
            <w:pPr>
              <w:jc w:val="center"/>
              <w:rPr>
                <w:sz w:val="18"/>
                <w:szCs w:val="18"/>
              </w:rPr>
            </w:pPr>
            <w:r w:rsidRPr="00115545">
              <w:rPr>
                <w:sz w:val="18"/>
                <w:szCs w:val="18"/>
              </w:rPr>
              <w:t>-</w:t>
            </w:r>
          </w:p>
        </w:tc>
        <w:tc>
          <w:tcPr>
            <w:tcW w:w="1260" w:type="dxa"/>
            <w:shd w:val="clear" w:color="auto" w:fill="auto"/>
            <w:noWrap/>
            <w:hideMark/>
          </w:tcPr>
          <w:p w:rsidR="00734CE5" w:rsidRPr="00115545" w:rsidRDefault="00734CE5" w:rsidP="00733F07">
            <w:pPr>
              <w:jc w:val="center"/>
              <w:rPr>
                <w:sz w:val="18"/>
                <w:szCs w:val="18"/>
              </w:rPr>
            </w:pPr>
            <w:r w:rsidRPr="00115545">
              <w:rPr>
                <w:sz w:val="18"/>
                <w:szCs w:val="18"/>
              </w:rPr>
              <w:t>-</w:t>
            </w:r>
          </w:p>
        </w:tc>
        <w:tc>
          <w:tcPr>
            <w:tcW w:w="1260" w:type="dxa"/>
            <w:shd w:val="clear" w:color="auto" w:fill="auto"/>
            <w:noWrap/>
            <w:hideMark/>
          </w:tcPr>
          <w:p w:rsidR="00734CE5" w:rsidRPr="00115545" w:rsidRDefault="00734CE5" w:rsidP="00733F07">
            <w:pPr>
              <w:jc w:val="center"/>
              <w:rPr>
                <w:sz w:val="18"/>
                <w:szCs w:val="18"/>
              </w:rPr>
            </w:pPr>
            <w:r w:rsidRPr="00115545">
              <w:rPr>
                <w:sz w:val="18"/>
                <w:szCs w:val="18"/>
              </w:rPr>
              <w:t>-</w:t>
            </w:r>
          </w:p>
        </w:tc>
        <w:tc>
          <w:tcPr>
            <w:tcW w:w="1140" w:type="dxa"/>
            <w:shd w:val="clear" w:color="auto" w:fill="auto"/>
            <w:noWrap/>
            <w:hideMark/>
          </w:tcPr>
          <w:p w:rsidR="00734CE5" w:rsidRPr="00115545" w:rsidRDefault="00734CE5" w:rsidP="00733F07">
            <w:pPr>
              <w:jc w:val="center"/>
              <w:rPr>
                <w:sz w:val="18"/>
                <w:szCs w:val="18"/>
              </w:rPr>
            </w:pPr>
            <w:r w:rsidRPr="00115545">
              <w:rPr>
                <w:sz w:val="18"/>
                <w:szCs w:val="18"/>
              </w:rPr>
              <w:t>15 300,00</w:t>
            </w:r>
          </w:p>
        </w:tc>
      </w:tr>
      <w:tr w:rsidR="00734CE5" w:rsidRPr="00115545" w:rsidTr="000351F8">
        <w:trPr>
          <w:trHeight w:val="300"/>
          <w:jc w:val="right"/>
        </w:trPr>
        <w:tc>
          <w:tcPr>
            <w:tcW w:w="2828" w:type="dxa"/>
            <w:gridSpan w:val="3"/>
            <w:vMerge w:val="restart"/>
            <w:shd w:val="clear" w:color="auto" w:fill="auto"/>
            <w:hideMark/>
          </w:tcPr>
          <w:p w:rsidR="00734CE5" w:rsidRPr="00115545" w:rsidRDefault="00734CE5" w:rsidP="00733F07">
            <w:pPr>
              <w:jc w:val="center"/>
              <w:rPr>
                <w:bCs/>
                <w:sz w:val="18"/>
                <w:szCs w:val="18"/>
              </w:rPr>
            </w:pPr>
            <w:r w:rsidRPr="00115545">
              <w:rPr>
                <w:bCs/>
                <w:sz w:val="18"/>
                <w:szCs w:val="18"/>
              </w:rPr>
              <w:t>Итого по Подпрограмме 4</w:t>
            </w:r>
          </w:p>
        </w:tc>
        <w:tc>
          <w:tcPr>
            <w:tcW w:w="678" w:type="dxa"/>
            <w:shd w:val="clear" w:color="auto" w:fill="auto"/>
            <w:noWrap/>
            <w:hideMark/>
          </w:tcPr>
          <w:p w:rsidR="00734CE5" w:rsidRPr="00115545" w:rsidRDefault="00734CE5" w:rsidP="00733F07">
            <w:pPr>
              <w:jc w:val="center"/>
              <w:rPr>
                <w:bCs/>
                <w:sz w:val="18"/>
                <w:szCs w:val="18"/>
              </w:rPr>
            </w:pPr>
            <w:r w:rsidRPr="00115545">
              <w:rPr>
                <w:bCs/>
                <w:sz w:val="18"/>
                <w:szCs w:val="18"/>
              </w:rPr>
              <w:t>всего</w:t>
            </w:r>
          </w:p>
        </w:tc>
        <w:tc>
          <w:tcPr>
            <w:tcW w:w="889" w:type="dxa"/>
            <w:gridSpan w:val="2"/>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37" w:type="dxa"/>
            <w:shd w:val="clear" w:color="auto" w:fill="auto"/>
            <w:noWrap/>
            <w:hideMark/>
          </w:tcPr>
          <w:p w:rsidR="00734CE5" w:rsidRPr="00115545" w:rsidRDefault="00734CE5" w:rsidP="00733F07">
            <w:pPr>
              <w:jc w:val="center"/>
              <w:rPr>
                <w:bCs/>
                <w:sz w:val="18"/>
                <w:szCs w:val="18"/>
              </w:rPr>
            </w:pPr>
            <w:r w:rsidRPr="00115545">
              <w:rPr>
                <w:bCs/>
                <w:sz w:val="18"/>
                <w:szCs w:val="18"/>
              </w:rPr>
              <w:t>48 635,17</w:t>
            </w:r>
          </w:p>
        </w:tc>
        <w:tc>
          <w:tcPr>
            <w:tcW w:w="1640" w:type="dxa"/>
            <w:shd w:val="clear" w:color="auto" w:fill="auto"/>
            <w:noWrap/>
            <w:hideMark/>
          </w:tcPr>
          <w:p w:rsidR="00734CE5" w:rsidRPr="00115545" w:rsidRDefault="00734CE5" w:rsidP="00733F07">
            <w:pPr>
              <w:jc w:val="center"/>
              <w:rPr>
                <w:bCs/>
                <w:sz w:val="18"/>
                <w:szCs w:val="18"/>
              </w:rPr>
            </w:pPr>
            <w:r w:rsidRPr="00115545">
              <w:rPr>
                <w:bCs/>
                <w:sz w:val="18"/>
                <w:szCs w:val="18"/>
              </w:rPr>
              <w:t>30 160,55</w:t>
            </w:r>
          </w:p>
        </w:tc>
        <w:tc>
          <w:tcPr>
            <w:tcW w:w="1476" w:type="dxa"/>
            <w:shd w:val="clear" w:color="auto" w:fill="auto"/>
            <w:noWrap/>
            <w:hideMark/>
          </w:tcPr>
          <w:p w:rsidR="00734CE5" w:rsidRPr="00115545" w:rsidRDefault="00734CE5" w:rsidP="00733F07">
            <w:pPr>
              <w:jc w:val="center"/>
              <w:rPr>
                <w:bCs/>
                <w:sz w:val="18"/>
                <w:szCs w:val="18"/>
              </w:rPr>
            </w:pPr>
            <w:r w:rsidRPr="00115545">
              <w:rPr>
                <w:bCs/>
                <w:sz w:val="18"/>
                <w:szCs w:val="18"/>
              </w:rPr>
              <w:t>2 246,97</w:t>
            </w:r>
          </w:p>
        </w:tc>
        <w:tc>
          <w:tcPr>
            <w:tcW w:w="1843" w:type="dxa"/>
            <w:shd w:val="clear" w:color="auto" w:fill="auto"/>
            <w:noWrap/>
            <w:hideMark/>
          </w:tcPr>
          <w:p w:rsidR="00734CE5" w:rsidRPr="00115545" w:rsidRDefault="00734CE5" w:rsidP="00733F07">
            <w:pPr>
              <w:jc w:val="center"/>
              <w:rPr>
                <w:bCs/>
                <w:sz w:val="18"/>
                <w:szCs w:val="18"/>
              </w:rPr>
            </w:pPr>
            <w:r w:rsidRPr="00115545">
              <w:rPr>
                <w:bCs/>
                <w:sz w:val="18"/>
                <w:szCs w:val="18"/>
              </w:rPr>
              <w:t>927,65</w:t>
            </w:r>
          </w:p>
        </w:tc>
        <w:tc>
          <w:tcPr>
            <w:tcW w:w="1418" w:type="dxa"/>
            <w:shd w:val="clear" w:color="auto" w:fill="auto"/>
            <w:noWrap/>
            <w:hideMark/>
          </w:tcPr>
          <w:p w:rsidR="00734CE5" w:rsidRPr="00115545" w:rsidRDefault="00734CE5" w:rsidP="00733F07">
            <w:pPr>
              <w:jc w:val="center"/>
              <w:rPr>
                <w:bCs/>
                <w:sz w:val="18"/>
                <w:szCs w:val="18"/>
              </w:rPr>
            </w:pPr>
            <w:r w:rsidRPr="00115545">
              <w:rPr>
                <w:bCs/>
                <w:sz w:val="18"/>
                <w:szCs w:val="18"/>
              </w:rPr>
              <w:t>0,00</w:t>
            </w:r>
          </w:p>
        </w:tc>
        <w:tc>
          <w:tcPr>
            <w:tcW w:w="1260" w:type="dxa"/>
            <w:shd w:val="clear" w:color="auto" w:fill="auto"/>
            <w:noWrap/>
            <w:hideMark/>
          </w:tcPr>
          <w:p w:rsidR="00734CE5" w:rsidRPr="00115545" w:rsidRDefault="00734CE5" w:rsidP="00733F07">
            <w:pPr>
              <w:jc w:val="center"/>
              <w:rPr>
                <w:bCs/>
                <w:sz w:val="18"/>
                <w:szCs w:val="18"/>
              </w:rPr>
            </w:pPr>
            <w:r w:rsidRPr="00115545">
              <w:rPr>
                <w:bCs/>
                <w:sz w:val="18"/>
                <w:szCs w:val="18"/>
              </w:rPr>
              <w:t>0,00</w:t>
            </w:r>
          </w:p>
        </w:tc>
        <w:tc>
          <w:tcPr>
            <w:tcW w:w="1260" w:type="dxa"/>
            <w:shd w:val="clear" w:color="auto" w:fill="auto"/>
            <w:noWrap/>
            <w:hideMark/>
          </w:tcPr>
          <w:p w:rsidR="00734CE5" w:rsidRPr="00115545" w:rsidRDefault="00734CE5" w:rsidP="00733F07">
            <w:pPr>
              <w:jc w:val="center"/>
              <w:rPr>
                <w:bCs/>
                <w:sz w:val="18"/>
                <w:szCs w:val="18"/>
              </w:rPr>
            </w:pPr>
            <w:r w:rsidRPr="00115545">
              <w:rPr>
                <w:bCs/>
                <w:sz w:val="18"/>
                <w:szCs w:val="18"/>
              </w:rPr>
              <w:t>0,00</w:t>
            </w:r>
          </w:p>
        </w:tc>
        <w:tc>
          <w:tcPr>
            <w:tcW w:w="1140" w:type="dxa"/>
            <w:shd w:val="clear" w:color="auto" w:fill="auto"/>
            <w:noWrap/>
            <w:hideMark/>
          </w:tcPr>
          <w:p w:rsidR="00734CE5" w:rsidRPr="00115545" w:rsidRDefault="00734CE5" w:rsidP="00733F07">
            <w:pPr>
              <w:jc w:val="center"/>
              <w:rPr>
                <w:bCs/>
                <w:sz w:val="18"/>
                <w:szCs w:val="18"/>
              </w:rPr>
            </w:pPr>
            <w:r w:rsidRPr="00115545">
              <w:rPr>
                <w:bCs/>
                <w:sz w:val="18"/>
                <w:szCs w:val="18"/>
              </w:rPr>
              <w:t>15 300,00</w:t>
            </w:r>
          </w:p>
        </w:tc>
      </w:tr>
      <w:tr w:rsidR="00734CE5" w:rsidRPr="00115545" w:rsidTr="000351F8">
        <w:trPr>
          <w:trHeight w:val="720"/>
          <w:jc w:val="right"/>
        </w:trPr>
        <w:tc>
          <w:tcPr>
            <w:tcW w:w="2828" w:type="dxa"/>
            <w:gridSpan w:val="3"/>
            <w:vMerge/>
            <w:hideMark/>
          </w:tcPr>
          <w:p w:rsidR="00734CE5" w:rsidRPr="00115545" w:rsidRDefault="00734CE5" w:rsidP="00733F07">
            <w:pPr>
              <w:jc w:val="center"/>
              <w:rPr>
                <w:bCs/>
                <w:sz w:val="18"/>
                <w:szCs w:val="18"/>
              </w:rPr>
            </w:pPr>
          </w:p>
        </w:tc>
        <w:tc>
          <w:tcPr>
            <w:tcW w:w="678" w:type="dxa"/>
            <w:shd w:val="clear" w:color="auto" w:fill="auto"/>
            <w:hideMark/>
          </w:tcPr>
          <w:p w:rsidR="00734CE5" w:rsidRPr="00115545" w:rsidRDefault="00734CE5" w:rsidP="00733F07">
            <w:pPr>
              <w:jc w:val="center"/>
              <w:rPr>
                <w:bCs/>
                <w:sz w:val="18"/>
                <w:szCs w:val="18"/>
              </w:rPr>
            </w:pPr>
            <w:r w:rsidRPr="00115545">
              <w:rPr>
                <w:bCs/>
                <w:sz w:val="18"/>
                <w:szCs w:val="18"/>
              </w:rPr>
              <w:t>бю</w:t>
            </w:r>
            <w:r w:rsidRPr="00115545">
              <w:rPr>
                <w:bCs/>
                <w:sz w:val="18"/>
                <w:szCs w:val="18"/>
              </w:rPr>
              <w:t>д</w:t>
            </w:r>
            <w:r w:rsidRPr="00115545">
              <w:rPr>
                <w:bCs/>
                <w:sz w:val="18"/>
                <w:szCs w:val="18"/>
              </w:rPr>
              <w:t>жет авт</w:t>
            </w:r>
            <w:r w:rsidRPr="00115545">
              <w:rPr>
                <w:bCs/>
                <w:sz w:val="18"/>
                <w:szCs w:val="18"/>
              </w:rPr>
              <w:t>о</w:t>
            </w:r>
            <w:r w:rsidRPr="00115545">
              <w:rPr>
                <w:bCs/>
                <w:sz w:val="18"/>
                <w:szCs w:val="18"/>
              </w:rPr>
              <w:t>но</w:t>
            </w:r>
            <w:r w:rsidRPr="00115545">
              <w:rPr>
                <w:bCs/>
                <w:sz w:val="18"/>
                <w:szCs w:val="18"/>
              </w:rPr>
              <w:t>м</w:t>
            </w:r>
            <w:r w:rsidRPr="00115545">
              <w:rPr>
                <w:bCs/>
                <w:sz w:val="18"/>
                <w:szCs w:val="18"/>
              </w:rPr>
              <w:t>ного окр</w:t>
            </w:r>
            <w:r w:rsidRPr="00115545">
              <w:rPr>
                <w:bCs/>
                <w:sz w:val="18"/>
                <w:szCs w:val="18"/>
              </w:rPr>
              <w:t>у</w:t>
            </w:r>
            <w:r w:rsidRPr="00115545">
              <w:rPr>
                <w:bCs/>
                <w:sz w:val="18"/>
                <w:szCs w:val="18"/>
              </w:rPr>
              <w:t>га</w:t>
            </w:r>
          </w:p>
        </w:tc>
        <w:tc>
          <w:tcPr>
            <w:tcW w:w="889" w:type="dxa"/>
            <w:gridSpan w:val="2"/>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37" w:type="dxa"/>
            <w:shd w:val="clear" w:color="auto" w:fill="auto"/>
            <w:noWrap/>
            <w:hideMark/>
          </w:tcPr>
          <w:p w:rsidR="00734CE5" w:rsidRPr="00115545" w:rsidRDefault="00734CE5" w:rsidP="00733F07">
            <w:pPr>
              <w:jc w:val="center"/>
              <w:rPr>
                <w:bCs/>
                <w:sz w:val="18"/>
                <w:szCs w:val="18"/>
              </w:rPr>
            </w:pPr>
            <w:r w:rsidRPr="00115545">
              <w:rPr>
                <w:bCs/>
                <w:sz w:val="18"/>
                <w:szCs w:val="18"/>
              </w:rPr>
              <w:t>1 524,00</w:t>
            </w:r>
          </w:p>
        </w:tc>
        <w:tc>
          <w:tcPr>
            <w:tcW w:w="1640" w:type="dxa"/>
            <w:shd w:val="clear" w:color="auto" w:fill="auto"/>
            <w:noWrap/>
            <w:hideMark/>
          </w:tcPr>
          <w:p w:rsidR="00734CE5" w:rsidRPr="00115545" w:rsidRDefault="00734CE5" w:rsidP="00733F07">
            <w:pPr>
              <w:jc w:val="center"/>
              <w:rPr>
                <w:bCs/>
                <w:sz w:val="18"/>
                <w:szCs w:val="18"/>
              </w:rPr>
            </w:pPr>
            <w:r w:rsidRPr="00115545">
              <w:rPr>
                <w:bCs/>
                <w:sz w:val="18"/>
                <w:szCs w:val="18"/>
              </w:rPr>
              <w:t>1 524,00</w:t>
            </w:r>
          </w:p>
        </w:tc>
        <w:tc>
          <w:tcPr>
            <w:tcW w:w="1476" w:type="dxa"/>
            <w:shd w:val="clear" w:color="auto" w:fill="auto"/>
            <w:noWrap/>
            <w:hideMark/>
          </w:tcPr>
          <w:p w:rsidR="00734CE5" w:rsidRPr="00115545" w:rsidRDefault="00734CE5" w:rsidP="00733F07">
            <w:pPr>
              <w:jc w:val="center"/>
              <w:rPr>
                <w:bCs/>
                <w:sz w:val="18"/>
                <w:szCs w:val="18"/>
              </w:rPr>
            </w:pPr>
            <w:r w:rsidRPr="00115545">
              <w:rPr>
                <w:bCs/>
                <w:sz w:val="18"/>
                <w:szCs w:val="18"/>
              </w:rPr>
              <w:t>0,00</w:t>
            </w:r>
          </w:p>
        </w:tc>
        <w:tc>
          <w:tcPr>
            <w:tcW w:w="1843" w:type="dxa"/>
            <w:shd w:val="clear" w:color="auto" w:fill="auto"/>
            <w:noWrap/>
            <w:hideMark/>
          </w:tcPr>
          <w:p w:rsidR="00734CE5" w:rsidRPr="00115545" w:rsidRDefault="00734CE5" w:rsidP="00733F07">
            <w:pPr>
              <w:jc w:val="center"/>
              <w:rPr>
                <w:bCs/>
                <w:sz w:val="18"/>
                <w:szCs w:val="18"/>
              </w:rPr>
            </w:pPr>
            <w:r w:rsidRPr="00115545">
              <w:rPr>
                <w:bCs/>
                <w:sz w:val="18"/>
                <w:szCs w:val="18"/>
              </w:rPr>
              <w:t>0,00</w:t>
            </w:r>
          </w:p>
        </w:tc>
        <w:tc>
          <w:tcPr>
            <w:tcW w:w="1418" w:type="dxa"/>
            <w:shd w:val="clear" w:color="auto" w:fill="auto"/>
            <w:noWrap/>
            <w:hideMark/>
          </w:tcPr>
          <w:p w:rsidR="00734CE5" w:rsidRPr="00115545" w:rsidRDefault="00734CE5" w:rsidP="00733F07">
            <w:pPr>
              <w:jc w:val="center"/>
              <w:rPr>
                <w:bCs/>
                <w:sz w:val="18"/>
                <w:szCs w:val="18"/>
              </w:rPr>
            </w:pPr>
            <w:r w:rsidRPr="00115545">
              <w:rPr>
                <w:bCs/>
                <w:sz w:val="18"/>
                <w:szCs w:val="18"/>
              </w:rPr>
              <w:t>0,00</w:t>
            </w:r>
          </w:p>
        </w:tc>
        <w:tc>
          <w:tcPr>
            <w:tcW w:w="1260" w:type="dxa"/>
            <w:shd w:val="clear" w:color="auto" w:fill="auto"/>
            <w:noWrap/>
            <w:hideMark/>
          </w:tcPr>
          <w:p w:rsidR="00734CE5" w:rsidRPr="00115545" w:rsidRDefault="00734CE5" w:rsidP="00733F07">
            <w:pPr>
              <w:jc w:val="center"/>
              <w:rPr>
                <w:bCs/>
                <w:sz w:val="18"/>
                <w:szCs w:val="18"/>
              </w:rPr>
            </w:pPr>
            <w:r w:rsidRPr="00115545">
              <w:rPr>
                <w:bCs/>
                <w:sz w:val="18"/>
                <w:szCs w:val="18"/>
              </w:rPr>
              <w:t>0,00</w:t>
            </w:r>
          </w:p>
        </w:tc>
        <w:tc>
          <w:tcPr>
            <w:tcW w:w="1260" w:type="dxa"/>
            <w:shd w:val="clear" w:color="auto" w:fill="auto"/>
            <w:noWrap/>
            <w:hideMark/>
          </w:tcPr>
          <w:p w:rsidR="00734CE5" w:rsidRPr="00115545" w:rsidRDefault="00734CE5" w:rsidP="00733F07">
            <w:pPr>
              <w:jc w:val="center"/>
              <w:rPr>
                <w:bCs/>
                <w:sz w:val="18"/>
                <w:szCs w:val="18"/>
              </w:rPr>
            </w:pPr>
            <w:r w:rsidRPr="00115545">
              <w:rPr>
                <w:bCs/>
                <w:sz w:val="18"/>
                <w:szCs w:val="18"/>
              </w:rPr>
              <w:t>0,00</w:t>
            </w:r>
          </w:p>
        </w:tc>
        <w:tc>
          <w:tcPr>
            <w:tcW w:w="1140" w:type="dxa"/>
            <w:shd w:val="clear" w:color="auto" w:fill="auto"/>
            <w:noWrap/>
            <w:hideMark/>
          </w:tcPr>
          <w:p w:rsidR="00734CE5" w:rsidRPr="00115545" w:rsidRDefault="00734CE5" w:rsidP="00733F07">
            <w:pPr>
              <w:jc w:val="center"/>
              <w:rPr>
                <w:bCs/>
                <w:sz w:val="18"/>
                <w:szCs w:val="18"/>
              </w:rPr>
            </w:pPr>
            <w:r w:rsidRPr="00115545">
              <w:rPr>
                <w:bCs/>
                <w:sz w:val="18"/>
                <w:szCs w:val="18"/>
              </w:rPr>
              <w:t>0,00</w:t>
            </w:r>
          </w:p>
        </w:tc>
      </w:tr>
      <w:tr w:rsidR="00734CE5" w:rsidRPr="00115545" w:rsidTr="000351F8">
        <w:trPr>
          <w:trHeight w:val="480"/>
          <w:jc w:val="right"/>
        </w:trPr>
        <w:tc>
          <w:tcPr>
            <w:tcW w:w="2828" w:type="dxa"/>
            <w:gridSpan w:val="3"/>
            <w:vMerge/>
            <w:hideMark/>
          </w:tcPr>
          <w:p w:rsidR="00734CE5" w:rsidRPr="00115545" w:rsidRDefault="00734CE5" w:rsidP="00733F07">
            <w:pPr>
              <w:jc w:val="center"/>
              <w:rPr>
                <w:bCs/>
                <w:sz w:val="18"/>
                <w:szCs w:val="18"/>
              </w:rPr>
            </w:pPr>
          </w:p>
        </w:tc>
        <w:tc>
          <w:tcPr>
            <w:tcW w:w="678" w:type="dxa"/>
            <w:shd w:val="clear" w:color="auto" w:fill="auto"/>
            <w:hideMark/>
          </w:tcPr>
          <w:p w:rsidR="00734CE5" w:rsidRPr="00115545" w:rsidRDefault="00734CE5" w:rsidP="00733F07">
            <w:pPr>
              <w:jc w:val="center"/>
              <w:rPr>
                <w:bCs/>
                <w:sz w:val="18"/>
                <w:szCs w:val="18"/>
              </w:rPr>
            </w:pPr>
            <w:r w:rsidRPr="00115545">
              <w:rPr>
                <w:bCs/>
                <w:sz w:val="18"/>
                <w:szCs w:val="18"/>
              </w:rPr>
              <w:t>бю</w:t>
            </w:r>
            <w:r w:rsidRPr="00115545">
              <w:rPr>
                <w:bCs/>
                <w:sz w:val="18"/>
                <w:szCs w:val="18"/>
              </w:rPr>
              <w:t>д</w:t>
            </w:r>
            <w:r w:rsidRPr="00115545">
              <w:rPr>
                <w:bCs/>
                <w:sz w:val="18"/>
                <w:szCs w:val="18"/>
              </w:rPr>
              <w:t>жет ра</w:t>
            </w:r>
            <w:r w:rsidRPr="00115545">
              <w:rPr>
                <w:bCs/>
                <w:sz w:val="18"/>
                <w:szCs w:val="18"/>
              </w:rPr>
              <w:t>й</w:t>
            </w:r>
            <w:r w:rsidRPr="00115545">
              <w:rPr>
                <w:bCs/>
                <w:sz w:val="18"/>
                <w:szCs w:val="18"/>
              </w:rPr>
              <w:t>она</w:t>
            </w:r>
          </w:p>
        </w:tc>
        <w:tc>
          <w:tcPr>
            <w:tcW w:w="889" w:type="dxa"/>
            <w:gridSpan w:val="2"/>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37" w:type="dxa"/>
            <w:shd w:val="clear" w:color="auto" w:fill="auto"/>
            <w:noWrap/>
            <w:hideMark/>
          </w:tcPr>
          <w:p w:rsidR="00734CE5" w:rsidRPr="00115545" w:rsidRDefault="00734CE5" w:rsidP="00733F07">
            <w:pPr>
              <w:jc w:val="center"/>
              <w:rPr>
                <w:bCs/>
                <w:sz w:val="18"/>
                <w:szCs w:val="18"/>
              </w:rPr>
            </w:pPr>
            <w:r w:rsidRPr="00115545">
              <w:rPr>
                <w:bCs/>
                <w:sz w:val="18"/>
                <w:szCs w:val="18"/>
              </w:rPr>
              <w:t>47 111,17</w:t>
            </w:r>
          </w:p>
        </w:tc>
        <w:tc>
          <w:tcPr>
            <w:tcW w:w="1640" w:type="dxa"/>
            <w:shd w:val="clear" w:color="auto" w:fill="auto"/>
            <w:noWrap/>
            <w:hideMark/>
          </w:tcPr>
          <w:p w:rsidR="00734CE5" w:rsidRPr="00115545" w:rsidRDefault="00734CE5" w:rsidP="00733F07">
            <w:pPr>
              <w:jc w:val="center"/>
              <w:rPr>
                <w:bCs/>
                <w:sz w:val="18"/>
                <w:szCs w:val="18"/>
              </w:rPr>
            </w:pPr>
            <w:r w:rsidRPr="00115545">
              <w:rPr>
                <w:bCs/>
                <w:sz w:val="18"/>
                <w:szCs w:val="18"/>
              </w:rPr>
              <w:t>28 636,55</w:t>
            </w:r>
          </w:p>
        </w:tc>
        <w:tc>
          <w:tcPr>
            <w:tcW w:w="1476" w:type="dxa"/>
            <w:shd w:val="clear" w:color="auto" w:fill="auto"/>
            <w:noWrap/>
            <w:hideMark/>
          </w:tcPr>
          <w:p w:rsidR="00734CE5" w:rsidRPr="00115545" w:rsidRDefault="00734CE5" w:rsidP="00733F07">
            <w:pPr>
              <w:jc w:val="center"/>
              <w:rPr>
                <w:bCs/>
                <w:sz w:val="18"/>
                <w:szCs w:val="18"/>
              </w:rPr>
            </w:pPr>
            <w:r w:rsidRPr="00115545">
              <w:rPr>
                <w:bCs/>
                <w:sz w:val="18"/>
                <w:szCs w:val="18"/>
              </w:rPr>
              <w:t>2 246,97</w:t>
            </w:r>
          </w:p>
        </w:tc>
        <w:tc>
          <w:tcPr>
            <w:tcW w:w="1843" w:type="dxa"/>
            <w:shd w:val="clear" w:color="auto" w:fill="auto"/>
            <w:noWrap/>
            <w:hideMark/>
          </w:tcPr>
          <w:p w:rsidR="00734CE5" w:rsidRPr="00115545" w:rsidRDefault="00734CE5" w:rsidP="00733F07">
            <w:pPr>
              <w:jc w:val="center"/>
              <w:rPr>
                <w:bCs/>
                <w:sz w:val="18"/>
                <w:szCs w:val="18"/>
              </w:rPr>
            </w:pPr>
            <w:r w:rsidRPr="00115545">
              <w:rPr>
                <w:bCs/>
                <w:sz w:val="18"/>
                <w:szCs w:val="18"/>
              </w:rPr>
              <w:t>927,65</w:t>
            </w:r>
          </w:p>
        </w:tc>
        <w:tc>
          <w:tcPr>
            <w:tcW w:w="1418" w:type="dxa"/>
            <w:shd w:val="clear" w:color="auto" w:fill="auto"/>
            <w:noWrap/>
            <w:hideMark/>
          </w:tcPr>
          <w:p w:rsidR="00734CE5" w:rsidRPr="00115545" w:rsidRDefault="00734CE5" w:rsidP="00733F07">
            <w:pPr>
              <w:jc w:val="center"/>
              <w:rPr>
                <w:bCs/>
                <w:sz w:val="18"/>
                <w:szCs w:val="18"/>
              </w:rPr>
            </w:pPr>
            <w:r w:rsidRPr="00115545">
              <w:rPr>
                <w:bCs/>
                <w:sz w:val="18"/>
                <w:szCs w:val="18"/>
              </w:rPr>
              <w:t>0,00</w:t>
            </w:r>
          </w:p>
        </w:tc>
        <w:tc>
          <w:tcPr>
            <w:tcW w:w="1260" w:type="dxa"/>
            <w:shd w:val="clear" w:color="auto" w:fill="auto"/>
            <w:noWrap/>
            <w:hideMark/>
          </w:tcPr>
          <w:p w:rsidR="00734CE5" w:rsidRPr="00115545" w:rsidRDefault="00734CE5" w:rsidP="00733F07">
            <w:pPr>
              <w:jc w:val="center"/>
              <w:rPr>
                <w:bCs/>
                <w:sz w:val="18"/>
                <w:szCs w:val="18"/>
              </w:rPr>
            </w:pPr>
            <w:r w:rsidRPr="00115545">
              <w:rPr>
                <w:bCs/>
                <w:sz w:val="18"/>
                <w:szCs w:val="18"/>
              </w:rPr>
              <w:t>0,00</w:t>
            </w:r>
          </w:p>
        </w:tc>
        <w:tc>
          <w:tcPr>
            <w:tcW w:w="1260" w:type="dxa"/>
            <w:shd w:val="clear" w:color="auto" w:fill="auto"/>
            <w:noWrap/>
            <w:hideMark/>
          </w:tcPr>
          <w:p w:rsidR="00734CE5" w:rsidRPr="00115545" w:rsidRDefault="00734CE5" w:rsidP="00733F07">
            <w:pPr>
              <w:jc w:val="center"/>
              <w:rPr>
                <w:bCs/>
                <w:sz w:val="18"/>
                <w:szCs w:val="18"/>
              </w:rPr>
            </w:pPr>
            <w:r w:rsidRPr="00115545">
              <w:rPr>
                <w:bCs/>
                <w:sz w:val="18"/>
                <w:szCs w:val="18"/>
              </w:rPr>
              <w:t>0,00</w:t>
            </w:r>
          </w:p>
        </w:tc>
        <w:tc>
          <w:tcPr>
            <w:tcW w:w="1140" w:type="dxa"/>
            <w:shd w:val="clear" w:color="auto" w:fill="auto"/>
            <w:noWrap/>
            <w:hideMark/>
          </w:tcPr>
          <w:p w:rsidR="00734CE5" w:rsidRPr="00115545" w:rsidRDefault="00734CE5" w:rsidP="00733F07">
            <w:pPr>
              <w:jc w:val="center"/>
              <w:rPr>
                <w:bCs/>
                <w:sz w:val="18"/>
                <w:szCs w:val="18"/>
              </w:rPr>
            </w:pPr>
            <w:r w:rsidRPr="00115545">
              <w:rPr>
                <w:bCs/>
                <w:sz w:val="18"/>
                <w:szCs w:val="18"/>
              </w:rPr>
              <w:t>15 300,00</w:t>
            </w:r>
          </w:p>
        </w:tc>
      </w:tr>
      <w:tr w:rsidR="00734CE5" w:rsidRPr="00115545" w:rsidTr="000351F8">
        <w:trPr>
          <w:trHeight w:val="300"/>
          <w:jc w:val="right"/>
        </w:trPr>
        <w:tc>
          <w:tcPr>
            <w:tcW w:w="15669" w:type="dxa"/>
            <w:gridSpan w:val="14"/>
            <w:shd w:val="clear" w:color="auto" w:fill="auto"/>
            <w:noWrap/>
            <w:hideMark/>
          </w:tcPr>
          <w:p w:rsidR="00734CE5" w:rsidRPr="002E5F7C" w:rsidRDefault="00734CE5" w:rsidP="00733F07">
            <w:pPr>
              <w:jc w:val="center"/>
              <w:rPr>
                <w:b/>
                <w:sz w:val="18"/>
                <w:szCs w:val="18"/>
              </w:rPr>
            </w:pPr>
            <w:r w:rsidRPr="002E5F7C">
              <w:rPr>
                <w:b/>
                <w:sz w:val="18"/>
                <w:szCs w:val="18"/>
              </w:rPr>
              <w:t xml:space="preserve">Подпрограмма 5 «Создание условий для выполнения функций, возложенных на муниципальное казенное учреждение </w:t>
            </w:r>
          </w:p>
          <w:p w:rsidR="00734CE5" w:rsidRPr="00115545" w:rsidRDefault="00734CE5" w:rsidP="00733F07">
            <w:pPr>
              <w:jc w:val="center"/>
              <w:rPr>
                <w:sz w:val="18"/>
                <w:szCs w:val="18"/>
              </w:rPr>
            </w:pPr>
            <w:r w:rsidRPr="002E5F7C">
              <w:rPr>
                <w:b/>
                <w:sz w:val="18"/>
                <w:szCs w:val="18"/>
              </w:rPr>
              <w:t>«Управление капитального строительства по застройке Нижневартовского района»</w:t>
            </w:r>
          </w:p>
        </w:tc>
      </w:tr>
      <w:tr w:rsidR="00734CE5" w:rsidRPr="00115545" w:rsidTr="000351F8">
        <w:trPr>
          <w:trHeight w:val="300"/>
          <w:jc w:val="right"/>
        </w:trPr>
        <w:tc>
          <w:tcPr>
            <w:tcW w:w="851" w:type="dxa"/>
            <w:vMerge w:val="restart"/>
            <w:shd w:val="clear" w:color="auto" w:fill="auto"/>
            <w:hideMark/>
          </w:tcPr>
          <w:p w:rsidR="00734CE5" w:rsidRPr="00115545" w:rsidRDefault="00734CE5" w:rsidP="00733F07">
            <w:pPr>
              <w:jc w:val="center"/>
              <w:rPr>
                <w:sz w:val="18"/>
                <w:szCs w:val="18"/>
              </w:rPr>
            </w:pPr>
            <w:r w:rsidRPr="00115545">
              <w:rPr>
                <w:sz w:val="18"/>
                <w:szCs w:val="18"/>
              </w:rPr>
              <w:t>5.1.</w:t>
            </w:r>
          </w:p>
        </w:tc>
        <w:tc>
          <w:tcPr>
            <w:tcW w:w="1237" w:type="dxa"/>
            <w:vMerge w:val="restart"/>
            <w:shd w:val="clear" w:color="auto" w:fill="auto"/>
            <w:hideMark/>
          </w:tcPr>
          <w:p w:rsidR="00734CE5" w:rsidRPr="00115545" w:rsidRDefault="00734CE5" w:rsidP="00733F07">
            <w:pPr>
              <w:jc w:val="center"/>
              <w:rPr>
                <w:sz w:val="18"/>
                <w:szCs w:val="18"/>
              </w:rPr>
            </w:pPr>
            <w:r w:rsidRPr="00115545">
              <w:rPr>
                <w:sz w:val="18"/>
                <w:szCs w:val="18"/>
              </w:rPr>
              <w:t>Основное меропри</w:t>
            </w:r>
            <w:r>
              <w:rPr>
                <w:sz w:val="18"/>
                <w:szCs w:val="18"/>
              </w:rPr>
              <w:t xml:space="preserve">ятие 5.1. </w:t>
            </w:r>
            <w:r w:rsidRPr="00115545">
              <w:rPr>
                <w:sz w:val="18"/>
                <w:szCs w:val="18"/>
              </w:rPr>
              <w:t>Обесп</w:t>
            </w:r>
            <w:r w:rsidRPr="00115545">
              <w:rPr>
                <w:sz w:val="18"/>
                <w:szCs w:val="18"/>
              </w:rPr>
              <w:t>е</w:t>
            </w:r>
            <w:r w:rsidRPr="00115545">
              <w:rPr>
                <w:sz w:val="18"/>
                <w:szCs w:val="18"/>
              </w:rPr>
              <w:t>чение де</w:t>
            </w:r>
            <w:r w:rsidRPr="00115545">
              <w:rPr>
                <w:sz w:val="18"/>
                <w:szCs w:val="18"/>
              </w:rPr>
              <w:t>я</w:t>
            </w:r>
            <w:r w:rsidRPr="00115545">
              <w:rPr>
                <w:sz w:val="18"/>
                <w:szCs w:val="18"/>
              </w:rPr>
              <w:t>тельности муниц</w:t>
            </w:r>
            <w:r w:rsidRPr="00115545">
              <w:rPr>
                <w:sz w:val="18"/>
                <w:szCs w:val="18"/>
              </w:rPr>
              <w:t>и</w:t>
            </w:r>
            <w:r w:rsidRPr="00115545">
              <w:rPr>
                <w:sz w:val="18"/>
                <w:szCs w:val="18"/>
              </w:rPr>
              <w:t>пального казенного учреждения</w:t>
            </w:r>
            <w:r>
              <w:rPr>
                <w:sz w:val="18"/>
                <w:szCs w:val="18"/>
              </w:rPr>
              <w:t xml:space="preserve"> «</w:t>
            </w:r>
            <w:r w:rsidRPr="00115545">
              <w:rPr>
                <w:sz w:val="18"/>
                <w:szCs w:val="18"/>
              </w:rPr>
              <w:t>Управление капитальн</w:t>
            </w:r>
            <w:r w:rsidRPr="00115545">
              <w:rPr>
                <w:sz w:val="18"/>
                <w:szCs w:val="18"/>
              </w:rPr>
              <w:t>о</w:t>
            </w:r>
            <w:r w:rsidRPr="00115545">
              <w:rPr>
                <w:sz w:val="18"/>
                <w:szCs w:val="18"/>
              </w:rPr>
              <w:t>го стро</w:t>
            </w:r>
            <w:r w:rsidRPr="00115545">
              <w:rPr>
                <w:sz w:val="18"/>
                <w:szCs w:val="18"/>
              </w:rPr>
              <w:t>и</w:t>
            </w:r>
            <w:r w:rsidRPr="00115545">
              <w:rPr>
                <w:sz w:val="18"/>
                <w:szCs w:val="18"/>
              </w:rPr>
              <w:t>тельства по застройке Нижнева</w:t>
            </w:r>
            <w:r w:rsidRPr="00115545">
              <w:rPr>
                <w:sz w:val="18"/>
                <w:szCs w:val="18"/>
              </w:rPr>
              <w:t>р</w:t>
            </w:r>
            <w:r w:rsidRPr="00115545">
              <w:rPr>
                <w:sz w:val="18"/>
                <w:szCs w:val="18"/>
              </w:rPr>
              <w:t>товского района»</w:t>
            </w:r>
          </w:p>
        </w:tc>
        <w:tc>
          <w:tcPr>
            <w:tcW w:w="740" w:type="dxa"/>
            <w:vMerge w:val="restart"/>
            <w:shd w:val="clear" w:color="auto" w:fill="auto"/>
            <w:hideMark/>
          </w:tcPr>
          <w:p w:rsidR="00734CE5" w:rsidRPr="00115545" w:rsidRDefault="00734CE5" w:rsidP="00733F07">
            <w:pPr>
              <w:jc w:val="center"/>
              <w:rPr>
                <w:sz w:val="18"/>
                <w:szCs w:val="18"/>
              </w:rPr>
            </w:pPr>
            <w:r>
              <w:rPr>
                <w:sz w:val="18"/>
                <w:szCs w:val="18"/>
              </w:rPr>
              <w:t>м</w:t>
            </w:r>
            <w:r w:rsidRPr="00115545">
              <w:rPr>
                <w:sz w:val="18"/>
                <w:szCs w:val="18"/>
              </w:rPr>
              <w:t>ун</w:t>
            </w:r>
            <w:r w:rsidRPr="00115545">
              <w:rPr>
                <w:sz w:val="18"/>
                <w:szCs w:val="18"/>
              </w:rPr>
              <w:t>и</w:t>
            </w:r>
            <w:r w:rsidRPr="00115545">
              <w:rPr>
                <w:sz w:val="18"/>
                <w:szCs w:val="18"/>
              </w:rPr>
              <w:t>ц</w:t>
            </w:r>
            <w:r w:rsidRPr="00115545">
              <w:rPr>
                <w:sz w:val="18"/>
                <w:szCs w:val="18"/>
              </w:rPr>
              <w:t>и</w:t>
            </w:r>
            <w:r w:rsidRPr="00115545">
              <w:rPr>
                <w:sz w:val="18"/>
                <w:szCs w:val="18"/>
              </w:rPr>
              <w:t>пал</w:t>
            </w:r>
            <w:r w:rsidRPr="00115545">
              <w:rPr>
                <w:sz w:val="18"/>
                <w:szCs w:val="18"/>
              </w:rPr>
              <w:t>ь</w:t>
            </w:r>
            <w:r w:rsidRPr="00115545">
              <w:rPr>
                <w:sz w:val="18"/>
                <w:szCs w:val="18"/>
              </w:rPr>
              <w:t>ное казе</w:t>
            </w:r>
            <w:r w:rsidRPr="00115545">
              <w:rPr>
                <w:sz w:val="18"/>
                <w:szCs w:val="18"/>
              </w:rPr>
              <w:t>н</w:t>
            </w:r>
            <w:r w:rsidRPr="00115545">
              <w:rPr>
                <w:sz w:val="18"/>
                <w:szCs w:val="18"/>
              </w:rPr>
              <w:t>ное учр</w:t>
            </w:r>
            <w:r w:rsidRPr="00115545">
              <w:rPr>
                <w:sz w:val="18"/>
                <w:szCs w:val="18"/>
              </w:rPr>
              <w:t>е</w:t>
            </w:r>
            <w:r w:rsidRPr="00115545">
              <w:rPr>
                <w:sz w:val="18"/>
                <w:szCs w:val="18"/>
              </w:rPr>
              <w:t>жд</w:t>
            </w:r>
            <w:r w:rsidRPr="00115545">
              <w:rPr>
                <w:sz w:val="18"/>
                <w:szCs w:val="18"/>
              </w:rPr>
              <w:t>е</w:t>
            </w:r>
            <w:r>
              <w:rPr>
                <w:sz w:val="18"/>
                <w:szCs w:val="18"/>
              </w:rPr>
              <w:t>ние «</w:t>
            </w:r>
            <w:r w:rsidRPr="00115545">
              <w:rPr>
                <w:sz w:val="18"/>
                <w:szCs w:val="18"/>
              </w:rPr>
              <w:t>Управл</w:t>
            </w:r>
            <w:r w:rsidRPr="00115545">
              <w:rPr>
                <w:sz w:val="18"/>
                <w:szCs w:val="18"/>
              </w:rPr>
              <w:t>е</w:t>
            </w:r>
            <w:r w:rsidRPr="00115545">
              <w:rPr>
                <w:sz w:val="18"/>
                <w:szCs w:val="18"/>
              </w:rPr>
              <w:t>ние кап</w:t>
            </w:r>
            <w:r w:rsidRPr="00115545">
              <w:rPr>
                <w:sz w:val="18"/>
                <w:szCs w:val="18"/>
              </w:rPr>
              <w:t>и</w:t>
            </w:r>
            <w:r w:rsidRPr="00115545">
              <w:rPr>
                <w:sz w:val="18"/>
                <w:szCs w:val="18"/>
              </w:rPr>
              <w:t>тал</w:t>
            </w:r>
            <w:r w:rsidRPr="00115545">
              <w:rPr>
                <w:sz w:val="18"/>
                <w:szCs w:val="18"/>
              </w:rPr>
              <w:t>ь</w:t>
            </w:r>
            <w:r w:rsidRPr="00115545">
              <w:rPr>
                <w:sz w:val="18"/>
                <w:szCs w:val="18"/>
              </w:rPr>
              <w:t>ного стро</w:t>
            </w:r>
            <w:r w:rsidRPr="00115545">
              <w:rPr>
                <w:sz w:val="18"/>
                <w:szCs w:val="18"/>
              </w:rPr>
              <w:t>и</w:t>
            </w:r>
            <w:r w:rsidRPr="00115545">
              <w:rPr>
                <w:sz w:val="18"/>
                <w:szCs w:val="18"/>
              </w:rPr>
              <w:t>тел</w:t>
            </w:r>
            <w:r w:rsidRPr="00115545">
              <w:rPr>
                <w:sz w:val="18"/>
                <w:szCs w:val="18"/>
              </w:rPr>
              <w:t>ь</w:t>
            </w:r>
            <w:r w:rsidRPr="00115545">
              <w:rPr>
                <w:sz w:val="18"/>
                <w:szCs w:val="18"/>
              </w:rPr>
              <w:t>ства по з</w:t>
            </w:r>
            <w:r w:rsidRPr="00115545">
              <w:rPr>
                <w:sz w:val="18"/>
                <w:szCs w:val="18"/>
              </w:rPr>
              <w:t>а</w:t>
            </w:r>
            <w:r w:rsidRPr="00115545">
              <w:rPr>
                <w:sz w:val="18"/>
                <w:szCs w:val="18"/>
              </w:rPr>
              <w:lastRenderedPageBreak/>
              <w:t>стро</w:t>
            </w:r>
            <w:r w:rsidRPr="00115545">
              <w:rPr>
                <w:sz w:val="18"/>
                <w:szCs w:val="18"/>
              </w:rPr>
              <w:t>й</w:t>
            </w:r>
            <w:r w:rsidRPr="00115545">
              <w:rPr>
                <w:sz w:val="18"/>
                <w:szCs w:val="18"/>
              </w:rPr>
              <w:t>ке Ни</w:t>
            </w:r>
            <w:r w:rsidRPr="00115545">
              <w:rPr>
                <w:sz w:val="18"/>
                <w:szCs w:val="18"/>
              </w:rPr>
              <w:t>ж</w:t>
            </w:r>
            <w:r w:rsidRPr="00115545">
              <w:rPr>
                <w:sz w:val="18"/>
                <w:szCs w:val="18"/>
              </w:rPr>
              <w:t>нева</w:t>
            </w:r>
            <w:r w:rsidRPr="00115545">
              <w:rPr>
                <w:sz w:val="18"/>
                <w:szCs w:val="18"/>
              </w:rPr>
              <w:t>р</w:t>
            </w:r>
            <w:r w:rsidRPr="00115545">
              <w:rPr>
                <w:sz w:val="18"/>
                <w:szCs w:val="18"/>
              </w:rPr>
              <w:t>то</w:t>
            </w:r>
            <w:r w:rsidRPr="00115545">
              <w:rPr>
                <w:sz w:val="18"/>
                <w:szCs w:val="18"/>
              </w:rPr>
              <w:t>в</w:t>
            </w:r>
            <w:r w:rsidRPr="00115545">
              <w:rPr>
                <w:sz w:val="18"/>
                <w:szCs w:val="18"/>
              </w:rPr>
              <w:t>ского ра</w:t>
            </w:r>
            <w:r w:rsidRPr="00115545">
              <w:rPr>
                <w:sz w:val="18"/>
                <w:szCs w:val="18"/>
              </w:rPr>
              <w:t>й</w:t>
            </w:r>
            <w:r w:rsidRPr="00115545">
              <w:rPr>
                <w:sz w:val="18"/>
                <w:szCs w:val="18"/>
              </w:rPr>
              <w:t>о</w:t>
            </w:r>
            <w:r>
              <w:rPr>
                <w:sz w:val="18"/>
                <w:szCs w:val="18"/>
              </w:rPr>
              <w:t>на»</w:t>
            </w:r>
          </w:p>
        </w:tc>
        <w:tc>
          <w:tcPr>
            <w:tcW w:w="678" w:type="dxa"/>
            <w:shd w:val="clear" w:color="auto" w:fill="auto"/>
            <w:noWrap/>
            <w:hideMark/>
          </w:tcPr>
          <w:p w:rsidR="00734CE5" w:rsidRPr="00115545" w:rsidRDefault="00734CE5" w:rsidP="00733F07">
            <w:pPr>
              <w:jc w:val="center"/>
              <w:rPr>
                <w:sz w:val="18"/>
                <w:szCs w:val="18"/>
              </w:rPr>
            </w:pPr>
            <w:r w:rsidRPr="00115545">
              <w:rPr>
                <w:sz w:val="18"/>
                <w:szCs w:val="18"/>
              </w:rPr>
              <w:lastRenderedPageBreak/>
              <w:t>всего</w:t>
            </w:r>
          </w:p>
        </w:tc>
        <w:tc>
          <w:tcPr>
            <w:tcW w:w="889" w:type="dxa"/>
            <w:gridSpan w:val="2"/>
            <w:vMerge w:val="restart"/>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37" w:type="dxa"/>
            <w:shd w:val="clear" w:color="auto" w:fill="auto"/>
            <w:noWrap/>
            <w:hideMark/>
          </w:tcPr>
          <w:p w:rsidR="00734CE5" w:rsidRPr="00115545" w:rsidRDefault="00734CE5" w:rsidP="00733F07">
            <w:pPr>
              <w:jc w:val="center"/>
              <w:rPr>
                <w:sz w:val="18"/>
                <w:szCs w:val="18"/>
              </w:rPr>
            </w:pPr>
            <w:r w:rsidRPr="00115545">
              <w:rPr>
                <w:sz w:val="18"/>
                <w:szCs w:val="18"/>
              </w:rPr>
              <w:t>187 806,73</w:t>
            </w:r>
          </w:p>
        </w:tc>
        <w:tc>
          <w:tcPr>
            <w:tcW w:w="1640" w:type="dxa"/>
            <w:shd w:val="clear" w:color="auto" w:fill="auto"/>
            <w:noWrap/>
            <w:hideMark/>
          </w:tcPr>
          <w:p w:rsidR="00734CE5" w:rsidRPr="00115545" w:rsidRDefault="00734CE5" w:rsidP="00733F07">
            <w:pPr>
              <w:jc w:val="center"/>
              <w:rPr>
                <w:sz w:val="18"/>
                <w:szCs w:val="18"/>
              </w:rPr>
            </w:pPr>
            <w:r w:rsidRPr="00115545">
              <w:rPr>
                <w:sz w:val="18"/>
                <w:szCs w:val="18"/>
              </w:rPr>
              <w:t>-</w:t>
            </w:r>
          </w:p>
        </w:tc>
        <w:tc>
          <w:tcPr>
            <w:tcW w:w="1476" w:type="dxa"/>
            <w:shd w:val="clear" w:color="auto" w:fill="auto"/>
            <w:noWrap/>
            <w:hideMark/>
          </w:tcPr>
          <w:p w:rsidR="00734CE5" w:rsidRPr="00115545" w:rsidRDefault="00734CE5" w:rsidP="00733F07">
            <w:pPr>
              <w:jc w:val="center"/>
              <w:rPr>
                <w:sz w:val="18"/>
                <w:szCs w:val="18"/>
              </w:rPr>
            </w:pPr>
            <w:r w:rsidRPr="00115545">
              <w:rPr>
                <w:sz w:val="18"/>
                <w:szCs w:val="18"/>
              </w:rPr>
              <w:t>37 913,80</w:t>
            </w:r>
          </w:p>
        </w:tc>
        <w:tc>
          <w:tcPr>
            <w:tcW w:w="1843" w:type="dxa"/>
            <w:shd w:val="clear" w:color="auto" w:fill="auto"/>
            <w:noWrap/>
            <w:hideMark/>
          </w:tcPr>
          <w:p w:rsidR="00734CE5" w:rsidRPr="00115545" w:rsidRDefault="00734CE5" w:rsidP="00733F07">
            <w:pPr>
              <w:jc w:val="center"/>
              <w:rPr>
                <w:sz w:val="18"/>
                <w:szCs w:val="18"/>
              </w:rPr>
            </w:pPr>
            <w:r w:rsidRPr="00115545">
              <w:rPr>
                <w:sz w:val="18"/>
                <w:szCs w:val="18"/>
              </w:rPr>
              <w:t>37 578,93</w:t>
            </w:r>
          </w:p>
        </w:tc>
        <w:tc>
          <w:tcPr>
            <w:tcW w:w="1418" w:type="dxa"/>
            <w:shd w:val="clear" w:color="auto" w:fill="auto"/>
            <w:noWrap/>
            <w:hideMark/>
          </w:tcPr>
          <w:p w:rsidR="00734CE5" w:rsidRPr="00115545" w:rsidRDefault="00734CE5" w:rsidP="00733F07">
            <w:pPr>
              <w:jc w:val="center"/>
              <w:rPr>
                <w:sz w:val="18"/>
                <w:szCs w:val="18"/>
              </w:rPr>
            </w:pPr>
            <w:r w:rsidRPr="00115545">
              <w:rPr>
                <w:sz w:val="18"/>
                <w:szCs w:val="18"/>
              </w:rPr>
              <w:t>37 438,00</w:t>
            </w:r>
          </w:p>
        </w:tc>
        <w:tc>
          <w:tcPr>
            <w:tcW w:w="1260" w:type="dxa"/>
            <w:shd w:val="clear" w:color="auto" w:fill="auto"/>
            <w:noWrap/>
            <w:hideMark/>
          </w:tcPr>
          <w:p w:rsidR="00734CE5" w:rsidRPr="00115545" w:rsidRDefault="00734CE5" w:rsidP="00733F07">
            <w:pPr>
              <w:jc w:val="center"/>
              <w:rPr>
                <w:sz w:val="18"/>
                <w:szCs w:val="18"/>
              </w:rPr>
            </w:pPr>
            <w:r w:rsidRPr="00115545">
              <w:rPr>
                <w:sz w:val="18"/>
                <w:szCs w:val="18"/>
              </w:rPr>
              <w:t>37 438,00</w:t>
            </w:r>
          </w:p>
        </w:tc>
        <w:tc>
          <w:tcPr>
            <w:tcW w:w="1260" w:type="dxa"/>
            <w:shd w:val="clear" w:color="auto" w:fill="auto"/>
            <w:noWrap/>
            <w:hideMark/>
          </w:tcPr>
          <w:p w:rsidR="00734CE5" w:rsidRPr="00115545" w:rsidRDefault="00734CE5" w:rsidP="00733F07">
            <w:pPr>
              <w:jc w:val="center"/>
              <w:rPr>
                <w:sz w:val="18"/>
                <w:szCs w:val="18"/>
              </w:rPr>
            </w:pPr>
            <w:r w:rsidRPr="00115545">
              <w:rPr>
                <w:sz w:val="18"/>
                <w:szCs w:val="18"/>
              </w:rPr>
              <w:t>37 438,00</w:t>
            </w:r>
          </w:p>
        </w:tc>
        <w:tc>
          <w:tcPr>
            <w:tcW w:w="1140" w:type="dxa"/>
            <w:shd w:val="clear" w:color="auto" w:fill="auto"/>
            <w:noWrap/>
            <w:hideMark/>
          </w:tcPr>
          <w:p w:rsidR="00734CE5" w:rsidRPr="00115545" w:rsidRDefault="00734CE5" w:rsidP="00733F07">
            <w:pPr>
              <w:jc w:val="center"/>
              <w:rPr>
                <w:sz w:val="18"/>
                <w:szCs w:val="18"/>
              </w:rPr>
            </w:pPr>
            <w:r w:rsidRPr="00115545">
              <w:rPr>
                <w:sz w:val="18"/>
                <w:szCs w:val="18"/>
              </w:rPr>
              <w:t>-</w:t>
            </w:r>
          </w:p>
        </w:tc>
      </w:tr>
      <w:tr w:rsidR="00734CE5" w:rsidRPr="00115545" w:rsidTr="000351F8">
        <w:trPr>
          <w:trHeight w:val="720"/>
          <w:jc w:val="right"/>
        </w:trPr>
        <w:tc>
          <w:tcPr>
            <w:tcW w:w="851" w:type="dxa"/>
            <w:vMerge/>
            <w:hideMark/>
          </w:tcPr>
          <w:p w:rsidR="00734CE5" w:rsidRPr="00115545" w:rsidRDefault="00734CE5" w:rsidP="00733F07">
            <w:pPr>
              <w:jc w:val="center"/>
              <w:rPr>
                <w:sz w:val="18"/>
                <w:szCs w:val="18"/>
              </w:rPr>
            </w:pPr>
          </w:p>
        </w:tc>
        <w:tc>
          <w:tcPr>
            <w:tcW w:w="1237" w:type="dxa"/>
            <w:vMerge/>
            <w:hideMark/>
          </w:tcPr>
          <w:p w:rsidR="00734CE5" w:rsidRPr="00115545" w:rsidRDefault="00734CE5" w:rsidP="00733F07">
            <w:pPr>
              <w:jc w:val="center"/>
              <w:rPr>
                <w:sz w:val="18"/>
                <w:szCs w:val="18"/>
              </w:rPr>
            </w:pPr>
          </w:p>
        </w:tc>
        <w:tc>
          <w:tcPr>
            <w:tcW w:w="740" w:type="dxa"/>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бю</w:t>
            </w:r>
            <w:r w:rsidRPr="00115545">
              <w:rPr>
                <w:sz w:val="18"/>
                <w:szCs w:val="18"/>
              </w:rPr>
              <w:t>д</w:t>
            </w:r>
            <w:r w:rsidRPr="00115545">
              <w:rPr>
                <w:sz w:val="18"/>
                <w:szCs w:val="18"/>
              </w:rPr>
              <w:t>жет авт</w:t>
            </w:r>
            <w:r w:rsidRPr="00115545">
              <w:rPr>
                <w:sz w:val="18"/>
                <w:szCs w:val="18"/>
              </w:rPr>
              <w:t>о</w:t>
            </w:r>
            <w:r w:rsidRPr="00115545">
              <w:rPr>
                <w:sz w:val="18"/>
                <w:szCs w:val="18"/>
              </w:rPr>
              <w:t>но</w:t>
            </w:r>
            <w:r w:rsidRPr="00115545">
              <w:rPr>
                <w:sz w:val="18"/>
                <w:szCs w:val="18"/>
              </w:rPr>
              <w:t>м</w:t>
            </w:r>
            <w:r w:rsidRPr="00115545">
              <w:rPr>
                <w:sz w:val="18"/>
                <w:szCs w:val="18"/>
              </w:rPr>
              <w:t>ного окр</w:t>
            </w:r>
            <w:r w:rsidRPr="00115545">
              <w:rPr>
                <w:sz w:val="18"/>
                <w:szCs w:val="18"/>
              </w:rPr>
              <w:t>у</w:t>
            </w:r>
            <w:r w:rsidRPr="00115545">
              <w:rPr>
                <w:sz w:val="18"/>
                <w:szCs w:val="18"/>
              </w:rPr>
              <w:t>га</w:t>
            </w:r>
          </w:p>
        </w:tc>
        <w:tc>
          <w:tcPr>
            <w:tcW w:w="889" w:type="dxa"/>
            <w:gridSpan w:val="2"/>
            <w:vMerge/>
            <w:hideMark/>
          </w:tcPr>
          <w:p w:rsidR="00734CE5" w:rsidRPr="00115545" w:rsidRDefault="00734CE5" w:rsidP="00733F07">
            <w:pPr>
              <w:jc w:val="center"/>
              <w:rPr>
                <w:sz w:val="18"/>
                <w:szCs w:val="18"/>
              </w:rPr>
            </w:pPr>
          </w:p>
        </w:tc>
        <w:tc>
          <w:tcPr>
            <w:tcW w:w="1237" w:type="dxa"/>
            <w:shd w:val="clear" w:color="auto" w:fill="auto"/>
            <w:noWrap/>
            <w:hideMark/>
          </w:tcPr>
          <w:p w:rsidR="00734CE5" w:rsidRPr="00115545" w:rsidRDefault="00734CE5" w:rsidP="00733F07">
            <w:pPr>
              <w:jc w:val="center"/>
              <w:rPr>
                <w:sz w:val="18"/>
                <w:szCs w:val="18"/>
              </w:rPr>
            </w:pPr>
            <w:r w:rsidRPr="00115545">
              <w:rPr>
                <w:sz w:val="18"/>
                <w:szCs w:val="18"/>
              </w:rPr>
              <w:t>-</w:t>
            </w:r>
          </w:p>
        </w:tc>
        <w:tc>
          <w:tcPr>
            <w:tcW w:w="1640" w:type="dxa"/>
            <w:shd w:val="clear" w:color="auto" w:fill="auto"/>
            <w:noWrap/>
            <w:hideMark/>
          </w:tcPr>
          <w:p w:rsidR="00734CE5" w:rsidRPr="00115545" w:rsidRDefault="00734CE5" w:rsidP="00733F07">
            <w:pPr>
              <w:jc w:val="center"/>
              <w:rPr>
                <w:sz w:val="18"/>
                <w:szCs w:val="18"/>
              </w:rPr>
            </w:pPr>
            <w:r w:rsidRPr="00115545">
              <w:rPr>
                <w:sz w:val="18"/>
                <w:szCs w:val="18"/>
              </w:rPr>
              <w:t>-</w:t>
            </w:r>
          </w:p>
        </w:tc>
        <w:tc>
          <w:tcPr>
            <w:tcW w:w="1476" w:type="dxa"/>
            <w:shd w:val="clear" w:color="auto" w:fill="auto"/>
            <w:noWrap/>
            <w:hideMark/>
          </w:tcPr>
          <w:p w:rsidR="00734CE5" w:rsidRPr="00115545" w:rsidRDefault="00734CE5" w:rsidP="00733F07">
            <w:pPr>
              <w:jc w:val="center"/>
              <w:rPr>
                <w:sz w:val="18"/>
                <w:szCs w:val="18"/>
              </w:rPr>
            </w:pPr>
            <w:r w:rsidRPr="00115545">
              <w:rPr>
                <w:sz w:val="18"/>
                <w:szCs w:val="18"/>
              </w:rPr>
              <w:t>-</w:t>
            </w:r>
          </w:p>
        </w:tc>
        <w:tc>
          <w:tcPr>
            <w:tcW w:w="1843" w:type="dxa"/>
            <w:shd w:val="clear" w:color="auto" w:fill="auto"/>
            <w:noWrap/>
            <w:hideMark/>
          </w:tcPr>
          <w:p w:rsidR="00734CE5" w:rsidRPr="00115545" w:rsidRDefault="00734CE5" w:rsidP="00733F07">
            <w:pPr>
              <w:jc w:val="center"/>
              <w:rPr>
                <w:sz w:val="18"/>
                <w:szCs w:val="18"/>
              </w:rPr>
            </w:pPr>
            <w:r w:rsidRPr="00115545">
              <w:rPr>
                <w:sz w:val="18"/>
                <w:szCs w:val="18"/>
              </w:rPr>
              <w:t>-</w:t>
            </w:r>
          </w:p>
        </w:tc>
        <w:tc>
          <w:tcPr>
            <w:tcW w:w="1418" w:type="dxa"/>
            <w:shd w:val="clear" w:color="auto" w:fill="auto"/>
            <w:noWrap/>
            <w:hideMark/>
          </w:tcPr>
          <w:p w:rsidR="00734CE5" w:rsidRPr="00115545" w:rsidRDefault="00734CE5" w:rsidP="00733F07">
            <w:pPr>
              <w:jc w:val="center"/>
              <w:rPr>
                <w:sz w:val="18"/>
                <w:szCs w:val="18"/>
              </w:rPr>
            </w:pPr>
            <w:r w:rsidRPr="00115545">
              <w:rPr>
                <w:sz w:val="18"/>
                <w:szCs w:val="18"/>
              </w:rPr>
              <w:t>-</w:t>
            </w:r>
          </w:p>
        </w:tc>
        <w:tc>
          <w:tcPr>
            <w:tcW w:w="1260" w:type="dxa"/>
            <w:shd w:val="clear" w:color="auto" w:fill="auto"/>
            <w:noWrap/>
            <w:hideMark/>
          </w:tcPr>
          <w:p w:rsidR="00734CE5" w:rsidRPr="00115545" w:rsidRDefault="00734CE5" w:rsidP="00733F07">
            <w:pPr>
              <w:jc w:val="center"/>
              <w:rPr>
                <w:sz w:val="18"/>
                <w:szCs w:val="18"/>
              </w:rPr>
            </w:pPr>
            <w:r w:rsidRPr="00115545">
              <w:rPr>
                <w:sz w:val="18"/>
                <w:szCs w:val="18"/>
              </w:rPr>
              <w:t>-</w:t>
            </w:r>
          </w:p>
        </w:tc>
        <w:tc>
          <w:tcPr>
            <w:tcW w:w="1260" w:type="dxa"/>
            <w:shd w:val="clear" w:color="auto" w:fill="auto"/>
            <w:noWrap/>
            <w:hideMark/>
          </w:tcPr>
          <w:p w:rsidR="00734CE5" w:rsidRPr="00115545" w:rsidRDefault="00734CE5" w:rsidP="00733F07">
            <w:pPr>
              <w:jc w:val="center"/>
              <w:rPr>
                <w:sz w:val="18"/>
                <w:szCs w:val="18"/>
              </w:rPr>
            </w:pPr>
            <w:r w:rsidRPr="00115545">
              <w:rPr>
                <w:sz w:val="18"/>
                <w:szCs w:val="18"/>
              </w:rPr>
              <w:t>-</w:t>
            </w:r>
          </w:p>
        </w:tc>
        <w:tc>
          <w:tcPr>
            <w:tcW w:w="1140" w:type="dxa"/>
            <w:shd w:val="clear" w:color="auto" w:fill="auto"/>
            <w:noWrap/>
            <w:hideMark/>
          </w:tcPr>
          <w:p w:rsidR="00734CE5" w:rsidRPr="00115545" w:rsidRDefault="00734CE5" w:rsidP="00733F07">
            <w:pPr>
              <w:jc w:val="center"/>
              <w:rPr>
                <w:sz w:val="18"/>
                <w:szCs w:val="18"/>
              </w:rPr>
            </w:pPr>
            <w:r w:rsidRPr="00115545">
              <w:rPr>
                <w:sz w:val="18"/>
                <w:szCs w:val="18"/>
              </w:rPr>
              <w:t>-</w:t>
            </w:r>
          </w:p>
        </w:tc>
      </w:tr>
      <w:tr w:rsidR="00734CE5" w:rsidRPr="00115545" w:rsidTr="000351F8">
        <w:trPr>
          <w:trHeight w:val="540"/>
          <w:jc w:val="right"/>
        </w:trPr>
        <w:tc>
          <w:tcPr>
            <w:tcW w:w="851" w:type="dxa"/>
            <w:vMerge/>
            <w:hideMark/>
          </w:tcPr>
          <w:p w:rsidR="00734CE5" w:rsidRPr="00115545" w:rsidRDefault="00734CE5" w:rsidP="00733F07">
            <w:pPr>
              <w:jc w:val="center"/>
              <w:rPr>
                <w:sz w:val="18"/>
                <w:szCs w:val="18"/>
              </w:rPr>
            </w:pPr>
          </w:p>
        </w:tc>
        <w:tc>
          <w:tcPr>
            <w:tcW w:w="1237" w:type="dxa"/>
            <w:vMerge/>
            <w:hideMark/>
          </w:tcPr>
          <w:p w:rsidR="00734CE5" w:rsidRPr="00115545" w:rsidRDefault="00734CE5" w:rsidP="00733F07">
            <w:pPr>
              <w:jc w:val="center"/>
              <w:rPr>
                <w:sz w:val="18"/>
                <w:szCs w:val="18"/>
              </w:rPr>
            </w:pPr>
          </w:p>
        </w:tc>
        <w:tc>
          <w:tcPr>
            <w:tcW w:w="740" w:type="dxa"/>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бю</w:t>
            </w:r>
            <w:r w:rsidRPr="00115545">
              <w:rPr>
                <w:sz w:val="18"/>
                <w:szCs w:val="18"/>
              </w:rPr>
              <w:t>д</w:t>
            </w:r>
            <w:r w:rsidRPr="00115545">
              <w:rPr>
                <w:sz w:val="18"/>
                <w:szCs w:val="18"/>
              </w:rPr>
              <w:t>жет ра</w:t>
            </w:r>
            <w:r w:rsidRPr="00115545">
              <w:rPr>
                <w:sz w:val="18"/>
                <w:szCs w:val="18"/>
              </w:rPr>
              <w:t>й</w:t>
            </w:r>
            <w:r w:rsidRPr="00115545">
              <w:rPr>
                <w:sz w:val="18"/>
                <w:szCs w:val="18"/>
              </w:rPr>
              <w:t>она</w:t>
            </w:r>
          </w:p>
        </w:tc>
        <w:tc>
          <w:tcPr>
            <w:tcW w:w="889" w:type="dxa"/>
            <w:gridSpan w:val="2"/>
            <w:vMerge/>
            <w:hideMark/>
          </w:tcPr>
          <w:p w:rsidR="00734CE5" w:rsidRPr="00115545" w:rsidRDefault="00734CE5" w:rsidP="00733F07">
            <w:pPr>
              <w:jc w:val="center"/>
              <w:rPr>
                <w:sz w:val="18"/>
                <w:szCs w:val="18"/>
              </w:rPr>
            </w:pPr>
          </w:p>
        </w:tc>
        <w:tc>
          <w:tcPr>
            <w:tcW w:w="1237" w:type="dxa"/>
            <w:shd w:val="clear" w:color="auto" w:fill="auto"/>
            <w:noWrap/>
            <w:hideMark/>
          </w:tcPr>
          <w:p w:rsidR="00734CE5" w:rsidRPr="00115545" w:rsidRDefault="00734CE5" w:rsidP="00733F07">
            <w:pPr>
              <w:jc w:val="center"/>
              <w:rPr>
                <w:sz w:val="18"/>
                <w:szCs w:val="18"/>
              </w:rPr>
            </w:pPr>
            <w:r w:rsidRPr="00115545">
              <w:rPr>
                <w:sz w:val="18"/>
                <w:szCs w:val="18"/>
              </w:rPr>
              <w:t>187 806,73</w:t>
            </w:r>
          </w:p>
        </w:tc>
        <w:tc>
          <w:tcPr>
            <w:tcW w:w="1640" w:type="dxa"/>
            <w:shd w:val="clear" w:color="auto" w:fill="auto"/>
            <w:noWrap/>
            <w:hideMark/>
          </w:tcPr>
          <w:p w:rsidR="00734CE5" w:rsidRPr="00115545" w:rsidRDefault="00734CE5" w:rsidP="00733F07">
            <w:pPr>
              <w:jc w:val="center"/>
              <w:rPr>
                <w:sz w:val="18"/>
                <w:szCs w:val="18"/>
              </w:rPr>
            </w:pPr>
            <w:r w:rsidRPr="00115545">
              <w:rPr>
                <w:sz w:val="18"/>
                <w:szCs w:val="18"/>
              </w:rPr>
              <w:t>-</w:t>
            </w:r>
          </w:p>
        </w:tc>
        <w:tc>
          <w:tcPr>
            <w:tcW w:w="1476" w:type="dxa"/>
            <w:shd w:val="clear" w:color="auto" w:fill="auto"/>
            <w:noWrap/>
            <w:hideMark/>
          </w:tcPr>
          <w:p w:rsidR="00734CE5" w:rsidRPr="00115545" w:rsidRDefault="00734CE5" w:rsidP="00733F07">
            <w:pPr>
              <w:jc w:val="center"/>
              <w:rPr>
                <w:sz w:val="18"/>
                <w:szCs w:val="18"/>
              </w:rPr>
            </w:pPr>
            <w:r w:rsidRPr="00115545">
              <w:rPr>
                <w:sz w:val="18"/>
                <w:szCs w:val="18"/>
              </w:rPr>
              <w:t>37 913,80</w:t>
            </w:r>
          </w:p>
        </w:tc>
        <w:tc>
          <w:tcPr>
            <w:tcW w:w="1843" w:type="dxa"/>
            <w:shd w:val="clear" w:color="auto" w:fill="auto"/>
            <w:noWrap/>
            <w:hideMark/>
          </w:tcPr>
          <w:p w:rsidR="00734CE5" w:rsidRPr="00115545" w:rsidRDefault="00734CE5" w:rsidP="00733F07">
            <w:pPr>
              <w:jc w:val="center"/>
              <w:rPr>
                <w:sz w:val="18"/>
                <w:szCs w:val="18"/>
              </w:rPr>
            </w:pPr>
            <w:r w:rsidRPr="00115545">
              <w:rPr>
                <w:sz w:val="18"/>
                <w:szCs w:val="18"/>
              </w:rPr>
              <w:t>37 578,93</w:t>
            </w:r>
          </w:p>
        </w:tc>
        <w:tc>
          <w:tcPr>
            <w:tcW w:w="1418" w:type="dxa"/>
            <w:shd w:val="clear" w:color="auto" w:fill="auto"/>
            <w:noWrap/>
            <w:hideMark/>
          </w:tcPr>
          <w:p w:rsidR="00734CE5" w:rsidRPr="00115545" w:rsidRDefault="00734CE5" w:rsidP="00733F07">
            <w:pPr>
              <w:jc w:val="center"/>
              <w:rPr>
                <w:sz w:val="18"/>
                <w:szCs w:val="18"/>
              </w:rPr>
            </w:pPr>
            <w:r w:rsidRPr="00115545">
              <w:rPr>
                <w:sz w:val="18"/>
                <w:szCs w:val="18"/>
              </w:rPr>
              <w:t>37 438,00</w:t>
            </w:r>
          </w:p>
        </w:tc>
        <w:tc>
          <w:tcPr>
            <w:tcW w:w="1260" w:type="dxa"/>
            <w:shd w:val="clear" w:color="auto" w:fill="auto"/>
            <w:noWrap/>
            <w:hideMark/>
          </w:tcPr>
          <w:p w:rsidR="00734CE5" w:rsidRPr="00115545" w:rsidRDefault="00734CE5" w:rsidP="00733F07">
            <w:pPr>
              <w:jc w:val="center"/>
              <w:rPr>
                <w:sz w:val="18"/>
                <w:szCs w:val="18"/>
              </w:rPr>
            </w:pPr>
            <w:r w:rsidRPr="00115545">
              <w:rPr>
                <w:sz w:val="18"/>
                <w:szCs w:val="18"/>
              </w:rPr>
              <w:t>37 438,00</w:t>
            </w:r>
          </w:p>
        </w:tc>
        <w:tc>
          <w:tcPr>
            <w:tcW w:w="1260" w:type="dxa"/>
            <w:shd w:val="clear" w:color="auto" w:fill="auto"/>
            <w:noWrap/>
            <w:hideMark/>
          </w:tcPr>
          <w:p w:rsidR="00734CE5" w:rsidRPr="00115545" w:rsidRDefault="00734CE5" w:rsidP="00733F07">
            <w:pPr>
              <w:jc w:val="center"/>
              <w:rPr>
                <w:sz w:val="18"/>
                <w:szCs w:val="18"/>
              </w:rPr>
            </w:pPr>
            <w:r w:rsidRPr="00115545">
              <w:rPr>
                <w:sz w:val="18"/>
                <w:szCs w:val="18"/>
              </w:rPr>
              <w:t>37 438,00</w:t>
            </w:r>
          </w:p>
        </w:tc>
        <w:tc>
          <w:tcPr>
            <w:tcW w:w="1140" w:type="dxa"/>
            <w:shd w:val="clear" w:color="auto" w:fill="auto"/>
            <w:noWrap/>
            <w:hideMark/>
          </w:tcPr>
          <w:p w:rsidR="00734CE5" w:rsidRPr="00115545" w:rsidRDefault="00734CE5" w:rsidP="00733F07">
            <w:pPr>
              <w:jc w:val="center"/>
              <w:rPr>
                <w:sz w:val="18"/>
                <w:szCs w:val="18"/>
              </w:rPr>
            </w:pPr>
            <w:r w:rsidRPr="00115545">
              <w:rPr>
                <w:sz w:val="18"/>
                <w:szCs w:val="18"/>
              </w:rPr>
              <w:t>-</w:t>
            </w:r>
          </w:p>
        </w:tc>
      </w:tr>
      <w:tr w:rsidR="00734CE5" w:rsidRPr="00115545" w:rsidTr="000351F8">
        <w:trPr>
          <w:trHeight w:val="300"/>
          <w:jc w:val="right"/>
        </w:trPr>
        <w:tc>
          <w:tcPr>
            <w:tcW w:w="2828" w:type="dxa"/>
            <w:gridSpan w:val="3"/>
            <w:vMerge w:val="restart"/>
            <w:shd w:val="clear" w:color="auto" w:fill="auto"/>
            <w:hideMark/>
          </w:tcPr>
          <w:p w:rsidR="00734CE5" w:rsidRPr="00115545" w:rsidRDefault="00734CE5" w:rsidP="00733F07">
            <w:pPr>
              <w:jc w:val="center"/>
              <w:rPr>
                <w:sz w:val="18"/>
                <w:szCs w:val="18"/>
              </w:rPr>
            </w:pPr>
            <w:r w:rsidRPr="00115545">
              <w:rPr>
                <w:sz w:val="18"/>
                <w:szCs w:val="18"/>
              </w:rPr>
              <w:lastRenderedPageBreak/>
              <w:t>Итого по мероприятию 5</w:t>
            </w:r>
          </w:p>
        </w:tc>
        <w:tc>
          <w:tcPr>
            <w:tcW w:w="678" w:type="dxa"/>
            <w:shd w:val="clear" w:color="auto" w:fill="auto"/>
            <w:noWrap/>
            <w:hideMark/>
          </w:tcPr>
          <w:p w:rsidR="00734CE5" w:rsidRPr="00115545" w:rsidRDefault="00734CE5" w:rsidP="00733F07">
            <w:pPr>
              <w:jc w:val="center"/>
              <w:rPr>
                <w:sz w:val="18"/>
                <w:szCs w:val="18"/>
              </w:rPr>
            </w:pPr>
            <w:r w:rsidRPr="00115545">
              <w:rPr>
                <w:sz w:val="18"/>
                <w:szCs w:val="18"/>
              </w:rPr>
              <w:t>всего</w:t>
            </w:r>
          </w:p>
        </w:tc>
        <w:tc>
          <w:tcPr>
            <w:tcW w:w="889" w:type="dxa"/>
            <w:gridSpan w:val="2"/>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37" w:type="dxa"/>
            <w:shd w:val="clear" w:color="auto" w:fill="auto"/>
            <w:noWrap/>
            <w:hideMark/>
          </w:tcPr>
          <w:p w:rsidR="00734CE5" w:rsidRPr="00115545" w:rsidRDefault="00734CE5" w:rsidP="00733F07">
            <w:pPr>
              <w:jc w:val="center"/>
              <w:rPr>
                <w:bCs/>
                <w:sz w:val="18"/>
                <w:szCs w:val="18"/>
              </w:rPr>
            </w:pPr>
            <w:r w:rsidRPr="00115545">
              <w:rPr>
                <w:bCs/>
                <w:sz w:val="18"/>
                <w:szCs w:val="18"/>
              </w:rPr>
              <w:t>187 806,73</w:t>
            </w:r>
          </w:p>
        </w:tc>
        <w:tc>
          <w:tcPr>
            <w:tcW w:w="1640" w:type="dxa"/>
            <w:shd w:val="clear" w:color="auto" w:fill="auto"/>
            <w:noWrap/>
            <w:hideMark/>
          </w:tcPr>
          <w:p w:rsidR="00734CE5" w:rsidRPr="00115545" w:rsidRDefault="00734CE5" w:rsidP="00733F07">
            <w:pPr>
              <w:jc w:val="center"/>
              <w:rPr>
                <w:bCs/>
                <w:sz w:val="18"/>
                <w:szCs w:val="18"/>
              </w:rPr>
            </w:pPr>
            <w:r w:rsidRPr="00115545">
              <w:rPr>
                <w:bCs/>
                <w:sz w:val="18"/>
                <w:szCs w:val="18"/>
              </w:rPr>
              <w:t>-</w:t>
            </w:r>
          </w:p>
        </w:tc>
        <w:tc>
          <w:tcPr>
            <w:tcW w:w="1476" w:type="dxa"/>
            <w:shd w:val="clear" w:color="auto" w:fill="auto"/>
            <w:noWrap/>
            <w:hideMark/>
          </w:tcPr>
          <w:p w:rsidR="00734CE5" w:rsidRPr="00115545" w:rsidRDefault="00734CE5" w:rsidP="00733F07">
            <w:pPr>
              <w:jc w:val="center"/>
              <w:rPr>
                <w:bCs/>
                <w:sz w:val="18"/>
                <w:szCs w:val="18"/>
              </w:rPr>
            </w:pPr>
            <w:r w:rsidRPr="00115545">
              <w:rPr>
                <w:bCs/>
                <w:sz w:val="18"/>
                <w:szCs w:val="18"/>
              </w:rPr>
              <w:t>37 913,80</w:t>
            </w:r>
          </w:p>
        </w:tc>
        <w:tc>
          <w:tcPr>
            <w:tcW w:w="1843" w:type="dxa"/>
            <w:shd w:val="clear" w:color="auto" w:fill="auto"/>
            <w:noWrap/>
            <w:hideMark/>
          </w:tcPr>
          <w:p w:rsidR="00734CE5" w:rsidRPr="00115545" w:rsidRDefault="00734CE5" w:rsidP="00733F07">
            <w:pPr>
              <w:jc w:val="center"/>
              <w:rPr>
                <w:bCs/>
                <w:sz w:val="18"/>
                <w:szCs w:val="18"/>
              </w:rPr>
            </w:pPr>
            <w:r w:rsidRPr="00115545">
              <w:rPr>
                <w:bCs/>
                <w:sz w:val="18"/>
                <w:szCs w:val="18"/>
              </w:rPr>
              <w:t>37 578,93</w:t>
            </w:r>
          </w:p>
        </w:tc>
        <w:tc>
          <w:tcPr>
            <w:tcW w:w="1418" w:type="dxa"/>
            <w:shd w:val="clear" w:color="auto" w:fill="auto"/>
            <w:noWrap/>
            <w:hideMark/>
          </w:tcPr>
          <w:p w:rsidR="00734CE5" w:rsidRPr="00115545" w:rsidRDefault="00734CE5" w:rsidP="00733F07">
            <w:pPr>
              <w:jc w:val="center"/>
              <w:rPr>
                <w:bCs/>
                <w:sz w:val="18"/>
                <w:szCs w:val="18"/>
              </w:rPr>
            </w:pPr>
            <w:r w:rsidRPr="00115545">
              <w:rPr>
                <w:bCs/>
                <w:sz w:val="18"/>
                <w:szCs w:val="18"/>
              </w:rPr>
              <w:t>37 438,00</w:t>
            </w:r>
          </w:p>
        </w:tc>
        <w:tc>
          <w:tcPr>
            <w:tcW w:w="1260" w:type="dxa"/>
            <w:shd w:val="clear" w:color="auto" w:fill="auto"/>
            <w:noWrap/>
            <w:hideMark/>
          </w:tcPr>
          <w:p w:rsidR="00734CE5" w:rsidRPr="00115545" w:rsidRDefault="00734CE5" w:rsidP="00733F07">
            <w:pPr>
              <w:jc w:val="center"/>
              <w:rPr>
                <w:bCs/>
                <w:sz w:val="18"/>
                <w:szCs w:val="18"/>
              </w:rPr>
            </w:pPr>
            <w:r w:rsidRPr="00115545">
              <w:rPr>
                <w:bCs/>
                <w:sz w:val="18"/>
                <w:szCs w:val="18"/>
              </w:rPr>
              <w:t>37 438,00</w:t>
            </w:r>
          </w:p>
        </w:tc>
        <w:tc>
          <w:tcPr>
            <w:tcW w:w="1260" w:type="dxa"/>
            <w:shd w:val="clear" w:color="auto" w:fill="auto"/>
            <w:noWrap/>
            <w:hideMark/>
          </w:tcPr>
          <w:p w:rsidR="00734CE5" w:rsidRPr="00115545" w:rsidRDefault="00734CE5" w:rsidP="00733F07">
            <w:pPr>
              <w:jc w:val="center"/>
              <w:rPr>
                <w:bCs/>
                <w:sz w:val="18"/>
                <w:szCs w:val="18"/>
              </w:rPr>
            </w:pPr>
            <w:r w:rsidRPr="00115545">
              <w:rPr>
                <w:bCs/>
                <w:sz w:val="18"/>
                <w:szCs w:val="18"/>
              </w:rPr>
              <w:t>37 438,00</w:t>
            </w:r>
          </w:p>
        </w:tc>
        <w:tc>
          <w:tcPr>
            <w:tcW w:w="1140" w:type="dxa"/>
            <w:shd w:val="clear" w:color="auto" w:fill="auto"/>
            <w:noWrap/>
            <w:hideMark/>
          </w:tcPr>
          <w:p w:rsidR="00734CE5" w:rsidRPr="00115545" w:rsidRDefault="00734CE5" w:rsidP="00733F07">
            <w:pPr>
              <w:jc w:val="center"/>
              <w:rPr>
                <w:bCs/>
                <w:sz w:val="18"/>
                <w:szCs w:val="18"/>
              </w:rPr>
            </w:pPr>
            <w:r w:rsidRPr="00115545">
              <w:rPr>
                <w:bCs/>
                <w:sz w:val="18"/>
                <w:szCs w:val="18"/>
              </w:rPr>
              <w:t>-</w:t>
            </w:r>
          </w:p>
        </w:tc>
      </w:tr>
      <w:tr w:rsidR="00734CE5" w:rsidRPr="00115545" w:rsidTr="000351F8">
        <w:trPr>
          <w:trHeight w:val="720"/>
          <w:jc w:val="right"/>
        </w:trPr>
        <w:tc>
          <w:tcPr>
            <w:tcW w:w="2828" w:type="dxa"/>
            <w:gridSpan w:val="3"/>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бю</w:t>
            </w:r>
            <w:r w:rsidRPr="00115545">
              <w:rPr>
                <w:sz w:val="18"/>
                <w:szCs w:val="18"/>
              </w:rPr>
              <w:t>д</w:t>
            </w:r>
            <w:r w:rsidRPr="00115545">
              <w:rPr>
                <w:sz w:val="18"/>
                <w:szCs w:val="18"/>
              </w:rPr>
              <w:t>жет авт</w:t>
            </w:r>
            <w:r w:rsidRPr="00115545">
              <w:rPr>
                <w:sz w:val="18"/>
                <w:szCs w:val="18"/>
              </w:rPr>
              <w:t>о</w:t>
            </w:r>
            <w:r w:rsidRPr="00115545">
              <w:rPr>
                <w:sz w:val="18"/>
                <w:szCs w:val="18"/>
              </w:rPr>
              <w:t>но</w:t>
            </w:r>
            <w:r w:rsidRPr="00115545">
              <w:rPr>
                <w:sz w:val="18"/>
                <w:szCs w:val="18"/>
              </w:rPr>
              <w:t>м</w:t>
            </w:r>
            <w:r w:rsidRPr="00115545">
              <w:rPr>
                <w:sz w:val="18"/>
                <w:szCs w:val="18"/>
              </w:rPr>
              <w:t>ного окр</w:t>
            </w:r>
            <w:r w:rsidRPr="00115545">
              <w:rPr>
                <w:sz w:val="18"/>
                <w:szCs w:val="18"/>
              </w:rPr>
              <w:t>у</w:t>
            </w:r>
            <w:r w:rsidRPr="00115545">
              <w:rPr>
                <w:sz w:val="18"/>
                <w:szCs w:val="18"/>
              </w:rPr>
              <w:t>га</w:t>
            </w:r>
          </w:p>
        </w:tc>
        <w:tc>
          <w:tcPr>
            <w:tcW w:w="889" w:type="dxa"/>
            <w:gridSpan w:val="2"/>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37" w:type="dxa"/>
            <w:shd w:val="clear" w:color="auto" w:fill="auto"/>
            <w:noWrap/>
            <w:hideMark/>
          </w:tcPr>
          <w:p w:rsidR="00734CE5" w:rsidRPr="00115545" w:rsidRDefault="00734CE5" w:rsidP="00733F07">
            <w:pPr>
              <w:jc w:val="center"/>
              <w:rPr>
                <w:bCs/>
                <w:sz w:val="18"/>
                <w:szCs w:val="18"/>
              </w:rPr>
            </w:pPr>
            <w:r w:rsidRPr="00115545">
              <w:rPr>
                <w:bCs/>
                <w:sz w:val="18"/>
                <w:szCs w:val="18"/>
              </w:rPr>
              <w:t>-</w:t>
            </w:r>
          </w:p>
        </w:tc>
        <w:tc>
          <w:tcPr>
            <w:tcW w:w="1640" w:type="dxa"/>
            <w:shd w:val="clear" w:color="auto" w:fill="auto"/>
            <w:noWrap/>
            <w:hideMark/>
          </w:tcPr>
          <w:p w:rsidR="00734CE5" w:rsidRPr="00115545" w:rsidRDefault="00734CE5" w:rsidP="00733F07">
            <w:pPr>
              <w:jc w:val="center"/>
              <w:rPr>
                <w:bCs/>
                <w:sz w:val="18"/>
                <w:szCs w:val="18"/>
              </w:rPr>
            </w:pPr>
            <w:r w:rsidRPr="00115545">
              <w:rPr>
                <w:bCs/>
                <w:sz w:val="18"/>
                <w:szCs w:val="18"/>
              </w:rPr>
              <w:t>-</w:t>
            </w:r>
          </w:p>
        </w:tc>
        <w:tc>
          <w:tcPr>
            <w:tcW w:w="1476" w:type="dxa"/>
            <w:shd w:val="clear" w:color="auto" w:fill="auto"/>
            <w:noWrap/>
            <w:hideMark/>
          </w:tcPr>
          <w:p w:rsidR="00734CE5" w:rsidRPr="00115545" w:rsidRDefault="00734CE5" w:rsidP="00733F07">
            <w:pPr>
              <w:jc w:val="center"/>
              <w:rPr>
                <w:bCs/>
                <w:sz w:val="18"/>
                <w:szCs w:val="18"/>
              </w:rPr>
            </w:pPr>
            <w:r w:rsidRPr="00115545">
              <w:rPr>
                <w:bCs/>
                <w:sz w:val="18"/>
                <w:szCs w:val="18"/>
              </w:rPr>
              <w:t>-</w:t>
            </w:r>
          </w:p>
        </w:tc>
        <w:tc>
          <w:tcPr>
            <w:tcW w:w="1843" w:type="dxa"/>
            <w:shd w:val="clear" w:color="auto" w:fill="auto"/>
            <w:noWrap/>
            <w:hideMark/>
          </w:tcPr>
          <w:p w:rsidR="00734CE5" w:rsidRPr="00115545" w:rsidRDefault="00734CE5" w:rsidP="00733F07">
            <w:pPr>
              <w:jc w:val="center"/>
              <w:rPr>
                <w:bCs/>
                <w:sz w:val="18"/>
                <w:szCs w:val="18"/>
              </w:rPr>
            </w:pPr>
            <w:r w:rsidRPr="00115545">
              <w:rPr>
                <w:bCs/>
                <w:sz w:val="18"/>
                <w:szCs w:val="18"/>
              </w:rPr>
              <w:t>-</w:t>
            </w:r>
          </w:p>
        </w:tc>
        <w:tc>
          <w:tcPr>
            <w:tcW w:w="1418" w:type="dxa"/>
            <w:shd w:val="clear" w:color="auto" w:fill="auto"/>
            <w:noWrap/>
            <w:hideMark/>
          </w:tcPr>
          <w:p w:rsidR="00734CE5" w:rsidRPr="00115545" w:rsidRDefault="00734CE5" w:rsidP="00733F07">
            <w:pPr>
              <w:jc w:val="center"/>
              <w:rPr>
                <w:bCs/>
                <w:sz w:val="18"/>
                <w:szCs w:val="18"/>
              </w:rPr>
            </w:pPr>
            <w:r w:rsidRPr="00115545">
              <w:rPr>
                <w:bCs/>
                <w:sz w:val="18"/>
                <w:szCs w:val="18"/>
              </w:rPr>
              <w:t>-</w:t>
            </w:r>
          </w:p>
        </w:tc>
        <w:tc>
          <w:tcPr>
            <w:tcW w:w="1260" w:type="dxa"/>
            <w:shd w:val="clear" w:color="auto" w:fill="auto"/>
            <w:noWrap/>
            <w:hideMark/>
          </w:tcPr>
          <w:p w:rsidR="00734CE5" w:rsidRPr="00115545" w:rsidRDefault="00734CE5" w:rsidP="00733F07">
            <w:pPr>
              <w:jc w:val="center"/>
              <w:rPr>
                <w:bCs/>
                <w:sz w:val="18"/>
                <w:szCs w:val="18"/>
              </w:rPr>
            </w:pPr>
            <w:r w:rsidRPr="00115545">
              <w:rPr>
                <w:bCs/>
                <w:sz w:val="18"/>
                <w:szCs w:val="18"/>
              </w:rPr>
              <w:t>-</w:t>
            </w:r>
          </w:p>
        </w:tc>
        <w:tc>
          <w:tcPr>
            <w:tcW w:w="1260" w:type="dxa"/>
            <w:shd w:val="clear" w:color="auto" w:fill="auto"/>
            <w:noWrap/>
            <w:hideMark/>
          </w:tcPr>
          <w:p w:rsidR="00734CE5" w:rsidRPr="00115545" w:rsidRDefault="00734CE5" w:rsidP="00733F07">
            <w:pPr>
              <w:jc w:val="center"/>
              <w:rPr>
                <w:bCs/>
                <w:sz w:val="18"/>
                <w:szCs w:val="18"/>
              </w:rPr>
            </w:pPr>
            <w:r w:rsidRPr="00115545">
              <w:rPr>
                <w:bCs/>
                <w:sz w:val="18"/>
                <w:szCs w:val="18"/>
              </w:rPr>
              <w:t>-</w:t>
            </w:r>
          </w:p>
        </w:tc>
        <w:tc>
          <w:tcPr>
            <w:tcW w:w="1140" w:type="dxa"/>
            <w:shd w:val="clear" w:color="auto" w:fill="auto"/>
            <w:noWrap/>
            <w:hideMark/>
          </w:tcPr>
          <w:p w:rsidR="00734CE5" w:rsidRPr="00115545" w:rsidRDefault="00734CE5" w:rsidP="00733F07">
            <w:pPr>
              <w:jc w:val="center"/>
              <w:rPr>
                <w:bCs/>
                <w:sz w:val="18"/>
                <w:szCs w:val="18"/>
              </w:rPr>
            </w:pPr>
            <w:r w:rsidRPr="00115545">
              <w:rPr>
                <w:bCs/>
                <w:sz w:val="18"/>
                <w:szCs w:val="18"/>
              </w:rPr>
              <w:t>-</w:t>
            </w:r>
          </w:p>
        </w:tc>
      </w:tr>
      <w:tr w:rsidR="00734CE5" w:rsidRPr="00115545" w:rsidTr="000351F8">
        <w:trPr>
          <w:trHeight w:val="480"/>
          <w:jc w:val="right"/>
        </w:trPr>
        <w:tc>
          <w:tcPr>
            <w:tcW w:w="2828" w:type="dxa"/>
            <w:gridSpan w:val="3"/>
            <w:vMerge/>
            <w:hideMark/>
          </w:tcPr>
          <w:p w:rsidR="00734CE5" w:rsidRPr="00115545" w:rsidRDefault="00734CE5" w:rsidP="00733F07">
            <w:pPr>
              <w:jc w:val="center"/>
              <w:rPr>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бю</w:t>
            </w:r>
            <w:r w:rsidRPr="00115545">
              <w:rPr>
                <w:sz w:val="18"/>
                <w:szCs w:val="18"/>
              </w:rPr>
              <w:t>д</w:t>
            </w:r>
            <w:r w:rsidRPr="00115545">
              <w:rPr>
                <w:sz w:val="18"/>
                <w:szCs w:val="18"/>
              </w:rPr>
              <w:t>жет ра</w:t>
            </w:r>
            <w:r w:rsidRPr="00115545">
              <w:rPr>
                <w:sz w:val="18"/>
                <w:szCs w:val="18"/>
              </w:rPr>
              <w:t>й</w:t>
            </w:r>
            <w:r w:rsidRPr="00115545">
              <w:rPr>
                <w:sz w:val="18"/>
                <w:szCs w:val="18"/>
              </w:rPr>
              <w:t>она</w:t>
            </w:r>
          </w:p>
        </w:tc>
        <w:tc>
          <w:tcPr>
            <w:tcW w:w="889" w:type="dxa"/>
            <w:gridSpan w:val="2"/>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37" w:type="dxa"/>
            <w:shd w:val="clear" w:color="auto" w:fill="auto"/>
            <w:noWrap/>
            <w:hideMark/>
          </w:tcPr>
          <w:p w:rsidR="00734CE5" w:rsidRPr="00115545" w:rsidRDefault="00734CE5" w:rsidP="00733F07">
            <w:pPr>
              <w:jc w:val="center"/>
              <w:rPr>
                <w:bCs/>
                <w:sz w:val="18"/>
                <w:szCs w:val="18"/>
              </w:rPr>
            </w:pPr>
            <w:r w:rsidRPr="00115545">
              <w:rPr>
                <w:bCs/>
                <w:sz w:val="18"/>
                <w:szCs w:val="18"/>
              </w:rPr>
              <w:t>187 806,73</w:t>
            </w:r>
          </w:p>
        </w:tc>
        <w:tc>
          <w:tcPr>
            <w:tcW w:w="1640" w:type="dxa"/>
            <w:shd w:val="clear" w:color="auto" w:fill="auto"/>
            <w:noWrap/>
            <w:hideMark/>
          </w:tcPr>
          <w:p w:rsidR="00734CE5" w:rsidRPr="00115545" w:rsidRDefault="00734CE5" w:rsidP="00733F07">
            <w:pPr>
              <w:jc w:val="center"/>
              <w:rPr>
                <w:bCs/>
                <w:sz w:val="18"/>
                <w:szCs w:val="18"/>
              </w:rPr>
            </w:pPr>
            <w:r w:rsidRPr="00115545">
              <w:rPr>
                <w:bCs/>
                <w:sz w:val="18"/>
                <w:szCs w:val="18"/>
              </w:rPr>
              <w:t>-</w:t>
            </w:r>
          </w:p>
        </w:tc>
        <w:tc>
          <w:tcPr>
            <w:tcW w:w="1476" w:type="dxa"/>
            <w:shd w:val="clear" w:color="auto" w:fill="auto"/>
            <w:noWrap/>
            <w:hideMark/>
          </w:tcPr>
          <w:p w:rsidR="00734CE5" w:rsidRPr="00115545" w:rsidRDefault="00734CE5" w:rsidP="00733F07">
            <w:pPr>
              <w:jc w:val="center"/>
              <w:rPr>
                <w:bCs/>
                <w:sz w:val="18"/>
                <w:szCs w:val="18"/>
              </w:rPr>
            </w:pPr>
            <w:r w:rsidRPr="00115545">
              <w:rPr>
                <w:bCs/>
                <w:sz w:val="18"/>
                <w:szCs w:val="18"/>
              </w:rPr>
              <w:t>37 913,80</w:t>
            </w:r>
          </w:p>
        </w:tc>
        <w:tc>
          <w:tcPr>
            <w:tcW w:w="1843" w:type="dxa"/>
            <w:shd w:val="clear" w:color="auto" w:fill="auto"/>
            <w:noWrap/>
            <w:hideMark/>
          </w:tcPr>
          <w:p w:rsidR="00734CE5" w:rsidRPr="00115545" w:rsidRDefault="00734CE5" w:rsidP="00733F07">
            <w:pPr>
              <w:jc w:val="center"/>
              <w:rPr>
                <w:bCs/>
                <w:sz w:val="18"/>
                <w:szCs w:val="18"/>
              </w:rPr>
            </w:pPr>
            <w:r w:rsidRPr="00115545">
              <w:rPr>
                <w:bCs/>
                <w:sz w:val="18"/>
                <w:szCs w:val="18"/>
              </w:rPr>
              <w:t>37 578,93</w:t>
            </w:r>
          </w:p>
        </w:tc>
        <w:tc>
          <w:tcPr>
            <w:tcW w:w="1418" w:type="dxa"/>
            <w:shd w:val="clear" w:color="auto" w:fill="auto"/>
            <w:noWrap/>
            <w:hideMark/>
          </w:tcPr>
          <w:p w:rsidR="00734CE5" w:rsidRPr="00115545" w:rsidRDefault="00734CE5" w:rsidP="00733F07">
            <w:pPr>
              <w:jc w:val="center"/>
              <w:rPr>
                <w:bCs/>
                <w:sz w:val="18"/>
                <w:szCs w:val="18"/>
              </w:rPr>
            </w:pPr>
            <w:r w:rsidRPr="00115545">
              <w:rPr>
                <w:bCs/>
                <w:sz w:val="18"/>
                <w:szCs w:val="18"/>
              </w:rPr>
              <w:t>37 438,00</w:t>
            </w:r>
          </w:p>
        </w:tc>
        <w:tc>
          <w:tcPr>
            <w:tcW w:w="1260" w:type="dxa"/>
            <w:shd w:val="clear" w:color="auto" w:fill="auto"/>
            <w:noWrap/>
            <w:hideMark/>
          </w:tcPr>
          <w:p w:rsidR="00734CE5" w:rsidRPr="00115545" w:rsidRDefault="00734CE5" w:rsidP="00733F07">
            <w:pPr>
              <w:jc w:val="center"/>
              <w:rPr>
                <w:bCs/>
                <w:sz w:val="18"/>
                <w:szCs w:val="18"/>
              </w:rPr>
            </w:pPr>
            <w:r w:rsidRPr="00115545">
              <w:rPr>
                <w:bCs/>
                <w:sz w:val="18"/>
                <w:szCs w:val="18"/>
              </w:rPr>
              <w:t>37 438,00</w:t>
            </w:r>
          </w:p>
        </w:tc>
        <w:tc>
          <w:tcPr>
            <w:tcW w:w="1260" w:type="dxa"/>
            <w:shd w:val="clear" w:color="auto" w:fill="auto"/>
            <w:noWrap/>
            <w:hideMark/>
          </w:tcPr>
          <w:p w:rsidR="00734CE5" w:rsidRPr="00115545" w:rsidRDefault="00734CE5" w:rsidP="00733F07">
            <w:pPr>
              <w:jc w:val="center"/>
              <w:rPr>
                <w:bCs/>
                <w:sz w:val="18"/>
                <w:szCs w:val="18"/>
              </w:rPr>
            </w:pPr>
            <w:r w:rsidRPr="00115545">
              <w:rPr>
                <w:bCs/>
                <w:sz w:val="18"/>
                <w:szCs w:val="18"/>
              </w:rPr>
              <w:t>37 438,00</w:t>
            </w:r>
          </w:p>
        </w:tc>
        <w:tc>
          <w:tcPr>
            <w:tcW w:w="1140" w:type="dxa"/>
            <w:shd w:val="clear" w:color="auto" w:fill="auto"/>
            <w:noWrap/>
            <w:hideMark/>
          </w:tcPr>
          <w:p w:rsidR="00734CE5" w:rsidRPr="00115545" w:rsidRDefault="00734CE5" w:rsidP="00733F07">
            <w:pPr>
              <w:jc w:val="center"/>
              <w:rPr>
                <w:bCs/>
                <w:sz w:val="18"/>
                <w:szCs w:val="18"/>
              </w:rPr>
            </w:pPr>
            <w:r w:rsidRPr="00115545">
              <w:rPr>
                <w:bCs/>
                <w:sz w:val="18"/>
                <w:szCs w:val="18"/>
              </w:rPr>
              <w:t>-</w:t>
            </w:r>
          </w:p>
        </w:tc>
      </w:tr>
      <w:tr w:rsidR="00734CE5" w:rsidRPr="00115545" w:rsidTr="000351F8">
        <w:trPr>
          <w:trHeight w:val="300"/>
          <w:jc w:val="right"/>
        </w:trPr>
        <w:tc>
          <w:tcPr>
            <w:tcW w:w="2828" w:type="dxa"/>
            <w:gridSpan w:val="3"/>
            <w:vMerge w:val="restart"/>
            <w:shd w:val="clear" w:color="auto" w:fill="auto"/>
            <w:hideMark/>
          </w:tcPr>
          <w:p w:rsidR="00734CE5" w:rsidRPr="00115545" w:rsidRDefault="00734CE5" w:rsidP="00733F07">
            <w:pPr>
              <w:jc w:val="center"/>
              <w:rPr>
                <w:bCs/>
                <w:sz w:val="18"/>
                <w:szCs w:val="18"/>
              </w:rPr>
            </w:pPr>
            <w:r w:rsidRPr="00115545">
              <w:rPr>
                <w:bCs/>
                <w:sz w:val="18"/>
                <w:szCs w:val="18"/>
              </w:rPr>
              <w:t>Итого по Подпрограмме 5</w:t>
            </w:r>
          </w:p>
        </w:tc>
        <w:tc>
          <w:tcPr>
            <w:tcW w:w="678" w:type="dxa"/>
            <w:shd w:val="clear" w:color="auto" w:fill="auto"/>
            <w:noWrap/>
            <w:hideMark/>
          </w:tcPr>
          <w:p w:rsidR="00734CE5" w:rsidRPr="00115545" w:rsidRDefault="00734CE5" w:rsidP="00733F07">
            <w:pPr>
              <w:jc w:val="center"/>
              <w:rPr>
                <w:bCs/>
                <w:sz w:val="18"/>
                <w:szCs w:val="18"/>
              </w:rPr>
            </w:pPr>
            <w:r w:rsidRPr="00115545">
              <w:rPr>
                <w:bCs/>
                <w:sz w:val="18"/>
                <w:szCs w:val="18"/>
              </w:rPr>
              <w:t>всего</w:t>
            </w:r>
          </w:p>
        </w:tc>
        <w:tc>
          <w:tcPr>
            <w:tcW w:w="889" w:type="dxa"/>
            <w:gridSpan w:val="2"/>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37" w:type="dxa"/>
            <w:shd w:val="clear" w:color="auto" w:fill="auto"/>
            <w:noWrap/>
            <w:hideMark/>
          </w:tcPr>
          <w:p w:rsidR="00734CE5" w:rsidRPr="00115545" w:rsidRDefault="00734CE5" w:rsidP="00733F07">
            <w:pPr>
              <w:jc w:val="center"/>
              <w:rPr>
                <w:bCs/>
                <w:sz w:val="18"/>
                <w:szCs w:val="18"/>
              </w:rPr>
            </w:pPr>
            <w:r w:rsidRPr="00115545">
              <w:rPr>
                <w:bCs/>
                <w:sz w:val="18"/>
                <w:szCs w:val="18"/>
              </w:rPr>
              <w:t>187 806,73</w:t>
            </w:r>
          </w:p>
        </w:tc>
        <w:tc>
          <w:tcPr>
            <w:tcW w:w="1640" w:type="dxa"/>
            <w:shd w:val="clear" w:color="auto" w:fill="auto"/>
            <w:noWrap/>
            <w:hideMark/>
          </w:tcPr>
          <w:p w:rsidR="00734CE5" w:rsidRPr="00115545" w:rsidRDefault="00734CE5" w:rsidP="00733F07">
            <w:pPr>
              <w:jc w:val="center"/>
              <w:rPr>
                <w:bCs/>
                <w:sz w:val="18"/>
                <w:szCs w:val="18"/>
              </w:rPr>
            </w:pPr>
            <w:r w:rsidRPr="00115545">
              <w:rPr>
                <w:bCs/>
                <w:sz w:val="18"/>
                <w:szCs w:val="18"/>
              </w:rPr>
              <w:t>-</w:t>
            </w:r>
          </w:p>
        </w:tc>
        <w:tc>
          <w:tcPr>
            <w:tcW w:w="1476" w:type="dxa"/>
            <w:shd w:val="clear" w:color="auto" w:fill="auto"/>
            <w:noWrap/>
            <w:hideMark/>
          </w:tcPr>
          <w:p w:rsidR="00734CE5" w:rsidRPr="00115545" w:rsidRDefault="00734CE5" w:rsidP="00733F07">
            <w:pPr>
              <w:jc w:val="center"/>
              <w:rPr>
                <w:bCs/>
                <w:sz w:val="18"/>
                <w:szCs w:val="18"/>
              </w:rPr>
            </w:pPr>
            <w:r w:rsidRPr="00115545">
              <w:rPr>
                <w:bCs/>
                <w:sz w:val="18"/>
                <w:szCs w:val="18"/>
              </w:rPr>
              <w:t>37 913,80</w:t>
            </w:r>
          </w:p>
        </w:tc>
        <w:tc>
          <w:tcPr>
            <w:tcW w:w="1843" w:type="dxa"/>
            <w:shd w:val="clear" w:color="auto" w:fill="auto"/>
            <w:noWrap/>
            <w:hideMark/>
          </w:tcPr>
          <w:p w:rsidR="00734CE5" w:rsidRPr="00115545" w:rsidRDefault="00734CE5" w:rsidP="00733F07">
            <w:pPr>
              <w:jc w:val="center"/>
              <w:rPr>
                <w:bCs/>
                <w:sz w:val="18"/>
                <w:szCs w:val="18"/>
              </w:rPr>
            </w:pPr>
            <w:r w:rsidRPr="00115545">
              <w:rPr>
                <w:bCs/>
                <w:sz w:val="18"/>
                <w:szCs w:val="18"/>
              </w:rPr>
              <w:t>37 578,93</w:t>
            </w:r>
          </w:p>
        </w:tc>
        <w:tc>
          <w:tcPr>
            <w:tcW w:w="1418" w:type="dxa"/>
            <w:shd w:val="clear" w:color="auto" w:fill="auto"/>
            <w:noWrap/>
            <w:hideMark/>
          </w:tcPr>
          <w:p w:rsidR="00734CE5" w:rsidRPr="00115545" w:rsidRDefault="00734CE5" w:rsidP="00733F07">
            <w:pPr>
              <w:jc w:val="center"/>
              <w:rPr>
                <w:bCs/>
                <w:sz w:val="18"/>
                <w:szCs w:val="18"/>
              </w:rPr>
            </w:pPr>
            <w:r w:rsidRPr="00115545">
              <w:rPr>
                <w:bCs/>
                <w:sz w:val="18"/>
                <w:szCs w:val="18"/>
              </w:rPr>
              <w:t>37 438,00</w:t>
            </w:r>
          </w:p>
        </w:tc>
        <w:tc>
          <w:tcPr>
            <w:tcW w:w="1260" w:type="dxa"/>
            <w:shd w:val="clear" w:color="auto" w:fill="auto"/>
            <w:noWrap/>
            <w:hideMark/>
          </w:tcPr>
          <w:p w:rsidR="00734CE5" w:rsidRPr="00115545" w:rsidRDefault="00734CE5" w:rsidP="00733F07">
            <w:pPr>
              <w:jc w:val="center"/>
              <w:rPr>
                <w:bCs/>
                <w:sz w:val="18"/>
                <w:szCs w:val="18"/>
              </w:rPr>
            </w:pPr>
            <w:r w:rsidRPr="00115545">
              <w:rPr>
                <w:bCs/>
                <w:sz w:val="18"/>
                <w:szCs w:val="18"/>
              </w:rPr>
              <w:t>37 438,00</w:t>
            </w:r>
          </w:p>
        </w:tc>
        <w:tc>
          <w:tcPr>
            <w:tcW w:w="1260" w:type="dxa"/>
            <w:shd w:val="clear" w:color="auto" w:fill="auto"/>
            <w:noWrap/>
            <w:hideMark/>
          </w:tcPr>
          <w:p w:rsidR="00734CE5" w:rsidRPr="00115545" w:rsidRDefault="00734CE5" w:rsidP="00733F07">
            <w:pPr>
              <w:jc w:val="center"/>
              <w:rPr>
                <w:bCs/>
                <w:sz w:val="18"/>
                <w:szCs w:val="18"/>
              </w:rPr>
            </w:pPr>
            <w:r w:rsidRPr="00115545">
              <w:rPr>
                <w:bCs/>
                <w:sz w:val="18"/>
                <w:szCs w:val="18"/>
              </w:rPr>
              <w:t>37 438,00</w:t>
            </w:r>
          </w:p>
        </w:tc>
        <w:tc>
          <w:tcPr>
            <w:tcW w:w="1140" w:type="dxa"/>
            <w:shd w:val="clear" w:color="auto" w:fill="auto"/>
            <w:noWrap/>
            <w:hideMark/>
          </w:tcPr>
          <w:p w:rsidR="00734CE5" w:rsidRPr="00115545" w:rsidRDefault="00734CE5" w:rsidP="00733F07">
            <w:pPr>
              <w:jc w:val="center"/>
              <w:rPr>
                <w:bCs/>
                <w:sz w:val="18"/>
                <w:szCs w:val="18"/>
              </w:rPr>
            </w:pPr>
            <w:r w:rsidRPr="00115545">
              <w:rPr>
                <w:bCs/>
                <w:sz w:val="18"/>
                <w:szCs w:val="18"/>
              </w:rPr>
              <w:t>-</w:t>
            </w:r>
          </w:p>
        </w:tc>
      </w:tr>
      <w:tr w:rsidR="00734CE5" w:rsidRPr="00115545" w:rsidTr="000351F8">
        <w:trPr>
          <w:trHeight w:val="720"/>
          <w:jc w:val="right"/>
        </w:trPr>
        <w:tc>
          <w:tcPr>
            <w:tcW w:w="2828" w:type="dxa"/>
            <w:gridSpan w:val="3"/>
            <w:vMerge/>
            <w:hideMark/>
          </w:tcPr>
          <w:p w:rsidR="00734CE5" w:rsidRPr="00115545" w:rsidRDefault="00734CE5" w:rsidP="00733F07">
            <w:pPr>
              <w:jc w:val="center"/>
              <w:rPr>
                <w:bCs/>
                <w:sz w:val="18"/>
                <w:szCs w:val="18"/>
              </w:rPr>
            </w:pPr>
          </w:p>
        </w:tc>
        <w:tc>
          <w:tcPr>
            <w:tcW w:w="678" w:type="dxa"/>
            <w:shd w:val="clear" w:color="auto" w:fill="auto"/>
            <w:hideMark/>
          </w:tcPr>
          <w:p w:rsidR="00734CE5" w:rsidRPr="00115545" w:rsidRDefault="00734CE5" w:rsidP="00733F07">
            <w:pPr>
              <w:jc w:val="center"/>
              <w:rPr>
                <w:bCs/>
                <w:sz w:val="18"/>
                <w:szCs w:val="18"/>
              </w:rPr>
            </w:pPr>
            <w:r w:rsidRPr="00115545">
              <w:rPr>
                <w:bCs/>
                <w:sz w:val="18"/>
                <w:szCs w:val="18"/>
              </w:rPr>
              <w:t>бю</w:t>
            </w:r>
            <w:r w:rsidRPr="00115545">
              <w:rPr>
                <w:bCs/>
                <w:sz w:val="18"/>
                <w:szCs w:val="18"/>
              </w:rPr>
              <w:t>д</w:t>
            </w:r>
            <w:r w:rsidRPr="00115545">
              <w:rPr>
                <w:bCs/>
                <w:sz w:val="18"/>
                <w:szCs w:val="18"/>
              </w:rPr>
              <w:t>жет авт</w:t>
            </w:r>
            <w:r w:rsidRPr="00115545">
              <w:rPr>
                <w:bCs/>
                <w:sz w:val="18"/>
                <w:szCs w:val="18"/>
              </w:rPr>
              <w:t>о</w:t>
            </w:r>
            <w:r w:rsidRPr="00115545">
              <w:rPr>
                <w:bCs/>
                <w:sz w:val="18"/>
                <w:szCs w:val="18"/>
              </w:rPr>
              <w:t>но</w:t>
            </w:r>
            <w:r w:rsidRPr="00115545">
              <w:rPr>
                <w:bCs/>
                <w:sz w:val="18"/>
                <w:szCs w:val="18"/>
              </w:rPr>
              <w:t>м</w:t>
            </w:r>
            <w:r w:rsidRPr="00115545">
              <w:rPr>
                <w:bCs/>
                <w:sz w:val="18"/>
                <w:szCs w:val="18"/>
              </w:rPr>
              <w:t>ного окр</w:t>
            </w:r>
            <w:r w:rsidRPr="00115545">
              <w:rPr>
                <w:bCs/>
                <w:sz w:val="18"/>
                <w:szCs w:val="18"/>
              </w:rPr>
              <w:t>у</w:t>
            </w:r>
            <w:r w:rsidRPr="00115545">
              <w:rPr>
                <w:bCs/>
                <w:sz w:val="18"/>
                <w:szCs w:val="18"/>
              </w:rPr>
              <w:t>га</w:t>
            </w:r>
          </w:p>
        </w:tc>
        <w:tc>
          <w:tcPr>
            <w:tcW w:w="889" w:type="dxa"/>
            <w:gridSpan w:val="2"/>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37" w:type="dxa"/>
            <w:shd w:val="clear" w:color="auto" w:fill="auto"/>
            <w:noWrap/>
            <w:hideMark/>
          </w:tcPr>
          <w:p w:rsidR="00734CE5" w:rsidRPr="00115545" w:rsidRDefault="00734CE5" w:rsidP="00733F07">
            <w:pPr>
              <w:jc w:val="center"/>
              <w:rPr>
                <w:bCs/>
                <w:sz w:val="18"/>
                <w:szCs w:val="18"/>
              </w:rPr>
            </w:pPr>
            <w:r w:rsidRPr="00115545">
              <w:rPr>
                <w:bCs/>
                <w:sz w:val="18"/>
                <w:szCs w:val="18"/>
              </w:rPr>
              <w:t>-</w:t>
            </w:r>
          </w:p>
        </w:tc>
        <w:tc>
          <w:tcPr>
            <w:tcW w:w="1640" w:type="dxa"/>
            <w:shd w:val="clear" w:color="auto" w:fill="auto"/>
            <w:noWrap/>
            <w:hideMark/>
          </w:tcPr>
          <w:p w:rsidR="00734CE5" w:rsidRPr="00115545" w:rsidRDefault="00734CE5" w:rsidP="00733F07">
            <w:pPr>
              <w:jc w:val="center"/>
              <w:rPr>
                <w:bCs/>
                <w:sz w:val="18"/>
                <w:szCs w:val="18"/>
              </w:rPr>
            </w:pPr>
            <w:r w:rsidRPr="00115545">
              <w:rPr>
                <w:bCs/>
                <w:sz w:val="18"/>
                <w:szCs w:val="18"/>
              </w:rPr>
              <w:t>-</w:t>
            </w:r>
          </w:p>
        </w:tc>
        <w:tc>
          <w:tcPr>
            <w:tcW w:w="1476" w:type="dxa"/>
            <w:shd w:val="clear" w:color="auto" w:fill="auto"/>
            <w:noWrap/>
            <w:hideMark/>
          </w:tcPr>
          <w:p w:rsidR="00734CE5" w:rsidRPr="00115545" w:rsidRDefault="00734CE5" w:rsidP="00733F07">
            <w:pPr>
              <w:jc w:val="center"/>
              <w:rPr>
                <w:bCs/>
                <w:sz w:val="18"/>
                <w:szCs w:val="18"/>
              </w:rPr>
            </w:pPr>
            <w:r w:rsidRPr="00115545">
              <w:rPr>
                <w:bCs/>
                <w:sz w:val="18"/>
                <w:szCs w:val="18"/>
              </w:rPr>
              <w:t>-</w:t>
            </w:r>
          </w:p>
        </w:tc>
        <w:tc>
          <w:tcPr>
            <w:tcW w:w="1843" w:type="dxa"/>
            <w:shd w:val="clear" w:color="auto" w:fill="auto"/>
            <w:noWrap/>
            <w:hideMark/>
          </w:tcPr>
          <w:p w:rsidR="00734CE5" w:rsidRPr="00115545" w:rsidRDefault="00734CE5" w:rsidP="00733F07">
            <w:pPr>
              <w:jc w:val="center"/>
              <w:rPr>
                <w:bCs/>
                <w:sz w:val="18"/>
                <w:szCs w:val="18"/>
              </w:rPr>
            </w:pPr>
            <w:r w:rsidRPr="00115545">
              <w:rPr>
                <w:bCs/>
                <w:sz w:val="18"/>
                <w:szCs w:val="18"/>
              </w:rPr>
              <w:t>-</w:t>
            </w:r>
          </w:p>
        </w:tc>
        <w:tc>
          <w:tcPr>
            <w:tcW w:w="1418" w:type="dxa"/>
            <w:shd w:val="clear" w:color="auto" w:fill="auto"/>
            <w:noWrap/>
            <w:hideMark/>
          </w:tcPr>
          <w:p w:rsidR="00734CE5" w:rsidRPr="00115545" w:rsidRDefault="00734CE5" w:rsidP="00733F07">
            <w:pPr>
              <w:jc w:val="center"/>
              <w:rPr>
                <w:bCs/>
                <w:sz w:val="18"/>
                <w:szCs w:val="18"/>
              </w:rPr>
            </w:pPr>
            <w:r w:rsidRPr="00115545">
              <w:rPr>
                <w:bCs/>
                <w:sz w:val="18"/>
                <w:szCs w:val="18"/>
              </w:rPr>
              <w:t>-</w:t>
            </w:r>
          </w:p>
        </w:tc>
        <w:tc>
          <w:tcPr>
            <w:tcW w:w="1260" w:type="dxa"/>
            <w:shd w:val="clear" w:color="auto" w:fill="auto"/>
            <w:noWrap/>
            <w:hideMark/>
          </w:tcPr>
          <w:p w:rsidR="00734CE5" w:rsidRPr="00115545" w:rsidRDefault="00734CE5" w:rsidP="00733F07">
            <w:pPr>
              <w:jc w:val="center"/>
              <w:rPr>
                <w:bCs/>
                <w:sz w:val="18"/>
                <w:szCs w:val="18"/>
              </w:rPr>
            </w:pPr>
            <w:r w:rsidRPr="00115545">
              <w:rPr>
                <w:bCs/>
                <w:sz w:val="18"/>
                <w:szCs w:val="18"/>
              </w:rPr>
              <w:t>-</w:t>
            </w:r>
          </w:p>
        </w:tc>
        <w:tc>
          <w:tcPr>
            <w:tcW w:w="1260" w:type="dxa"/>
            <w:shd w:val="clear" w:color="auto" w:fill="auto"/>
            <w:noWrap/>
            <w:hideMark/>
          </w:tcPr>
          <w:p w:rsidR="00734CE5" w:rsidRPr="00115545" w:rsidRDefault="00734CE5" w:rsidP="00733F07">
            <w:pPr>
              <w:jc w:val="center"/>
              <w:rPr>
                <w:bCs/>
                <w:sz w:val="18"/>
                <w:szCs w:val="18"/>
              </w:rPr>
            </w:pPr>
            <w:r w:rsidRPr="00115545">
              <w:rPr>
                <w:bCs/>
                <w:sz w:val="18"/>
                <w:szCs w:val="18"/>
              </w:rPr>
              <w:t>-</w:t>
            </w:r>
          </w:p>
        </w:tc>
        <w:tc>
          <w:tcPr>
            <w:tcW w:w="1140" w:type="dxa"/>
            <w:shd w:val="clear" w:color="auto" w:fill="auto"/>
            <w:noWrap/>
            <w:hideMark/>
          </w:tcPr>
          <w:p w:rsidR="00734CE5" w:rsidRPr="00115545" w:rsidRDefault="00734CE5" w:rsidP="00733F07">
            <w:pPr>
              <w:jc w:val="center"/>
              <w:rPr>
                <w:bCs/>
                <w:sz w:val="18"/>
                <w:szCs w:val="18"/>
              </w:rPr>
            </w:pPr>
            <w:r w:rsidRPr="00115545">
              <w:rPr>
                <w:bCs/>
                <w:sz w:val="18"/>
                <w:szCs w:val="18"/>
              </w:rPr>
              <w:t>-</w:t>
            </w:r>
          </w:p>
        </w:tc>
      </w:tr>
      <w:tr w:rsidR="00734CE5" w:rsidRPr="00115545" w:rsidTr="000351F8">
        <w:trPr>
          <w:trHeight w:val="480"/>
          <w:jc w:val="right"/>
        </w:trPr>
        <w:tc>
          <w:tcPr>
            <w:tcW w:w="2828" w:type="dxa"/>
            <w:gridSpan w:val="3"/>
            <w:vMerge/>
            <w:hideMark/>
          </w:tcPr>
          <w:p w:rsidR="00734CE5" w:rsidRPr="00115545" w:rsidRDefault="00734CE5" w:rsidP="00733F07">
            <w:pPr>
              <w:jc w:val="center"/>
              <w:rPr>
                <w:bCs/>
                <w:sz w:val="18"/>
                <w:szCs w:val="18"/>
              </w:rPr>
            </w:pPr>
          </w:p>
        </w:tc>
        <w:tc>
          <w:tcPr>
            <w:tcW w:w="678" w:type="dxa"/>
            <w:shd w:val="clear" w:color="auto" w:fill="auto"/>
            <w:hideMark/>
          </w:tcPr>
          <w:p w:rsidR="00734CE5" w:rsidRPr="00115545" w:rsidRDefault="00734CE5" w:rsidP="00733F07">
            <w:pPr>
              <w:jc w:val="center"/>
              <w:rPr>
                <w:bCs/>
                <w:sz w:val="18"/>
                <w:szCs w:val="18"/>
              </w:rPr>
            </w:pPr>
            <w:r w:rsidRPr="00115545">
              <w:rPr>
                <w:bCs/>
                <w:sz w:val="18"/>
                <w:szCs w:val="18"/>
              </w:rPr>
              <w:t>бю</w:t>
            </w:r>
            <w:r w:rsidRPr="00115545">
              <w:rPr>
                <w:bCs/>
                <w:sz w:val="18"/>
                <w:szCs w:val="18"/>
              </w:rPr>
              <w:t>д</w:t>
            </w:r>
            <w:r w:rsidRPr="00115545">
              <w:rPr>
                <w:bCs/>
                <w:sz w:val="18"/>
                <w:szCs w:val="18"/>
              </w:rPr>
              <w:t>жет ра</w:t>
            </w:r>
            <w:r w:rsidRPr="00115545">
              <w:rPr>
                <w:bCs/>
                <w:sz w:val="18"/>
                <w:szCs w:val="18"/>
              </w:rPr>
              <w:t>й</w:t>
            </w:r>
            <w:r w:rsidRPr="00115545">
              <w:rPr>
                <w:bCs/>
                <w:sz w:val="18"/>
                <w:szCs w:val="18"/>
              </w:rPr>
              <w:t>она</w:t>
            </w:r>
          </w:p>
        </w:tc>
        <w:tc>
          <w:tcPr>
            <w:tcW w:w="889" w:type="dxa"/>
            <w:gridSpan w:val="2"/>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37" w:type="dxa"/>
            <w:shd w:val="clear" w:color="auto" w:fill="auto"/>
            <w:noWrap/>
            <w:hideMark/>
          </w:tcPr>
          <w:p w:rsidR="00734CE5" w:rsidRPr="00115545" w:rsidRDefault="00734CE5" w:rsidP="00733F07">
            <w:pPr>
              <w:jc w:val="center"/>
              <w:rPr>
                <w:bCs/>
                <w:sz w:val="18"/>
                <w:szCs w:val="18"/>
              </w:rPr>
            </w:pPr>
            <w:r w:rsidRPr="00115545">
              <w:rPr>
                <w:bCs/>
                <w:sz w:val="18"/>
                <w:szCs w:val="18"/>
              </w:rPr>
              <w:t>187 806,73</w:t>
            </w:r>
          </w:p>
        </w:tc>
        <w:tc>
          <w:tcPr>
            <w:tcW w:w="1640" w:type="dxa"/>
            <w:shd w:val="clear" w:color="auto" w:fill="auto"/>
            <w:noWrap/>
            <w:hideMark/>
          </w:tcPr>
          <w:p w:rsidR="00734CE5" w:rsidRPr="00115545" w:rsidRDefault="00734CE5" w:rsidP="00733F07">
            <w:pPr>
              <w:jc w:val="center"/>
              <w:rPr>
                <w:bCs/>
                <w:sz w:val="18"/>
                <w:szCs w:val="18"/>
              </w:rPr>
            </w:pPr>
            <w:r w:rsidRPr="00115545">
              <w:rPr>
                <w:bCs/>
                <w:sz w:val="18"/>
                <w:szCs w:val="18"/>
              </w:rPr>
              <w:t>-</w:t>
            </w:r>
          </w:p>
        </w:tc>
        <w:tc>
          <w:tcPr>
            <w:tcW w:w="1476" w:type="dxa"/>
            <w:shd w:val="clear" w:color="auto" w:fill="auto"/>
            <w:noWrap/>
            <w:hideMark/>
          </w:tcPr>
          <w:p w:rsidR="00734CE5" w:rsidRPr="00115545" w:rsidRDefault="00734CE5" w:rsidP="00733F07">
            <w:pPr>
              <w:jc w:val="center"/>
              <w:rPr>
                <w:bCs/>
                <w:sz w:val="18"/>
                <w:szCs w:val="18"/>
              </w:rPr>
            </w:pPr>
            <w:r w:rsidRPr="00115545">
              <w:rPr>
                <w:bCs/>
                <w:sz w:val="18"/>
                <w:szCs w:val="18"/>
              </w:rPr>
              <w:t>37 913,80</w:t>
            </w:r>
          </w:p>
        </w:tc>
        <w:tc>
          <w:tcPr>
            <w:tcW w:w="1843" w:type="dxa"/>
            <w:shd w:val="clear" w:color="auto" w:fill="auto"/>
            <w:noWrap/>
            <w:hideMark/>
          </w:tcPr>
          <w:p w:rsidR="00734CE5" w:rsidRPr="00115545" w:rsidRDefault="00734CE5" w:rsidP="00733F07">
            <w:pPr>
              <w:jc w:val="center"/>
              <w:rPr>
                <w:bCs/>
                <w:sz w:val="18"/>
                <w:szCs w:val="18"/>
              </w:rPr>
            </w:pPr>
            <w:r w:rsidRPr="00115545">
              <w:rPr>
                <w:bCs/>
                <w:sz w:val="18"/>
                <w:szCs w:val="18"/>
              </w:rPr>
              <w:t>37 578,93</w:t>
            </w:r>
          </w:p>
        </w:tc>
        <w:tc>
          <w:tcPr>
            <w:tcW w:w="1418" w:type="dxa"/>
            <w:shd w:val="clear" w:color="auto" w:fill="auto"/>
            <w:noWrap/>
            <w:hideMark/>
          </w:tcPr>
          <w:p w:rsidR="00734CE5" w:rsidRPr="00115545" w:rsidRDefault="00734CE5" w:rsidP="00733F07">
            <w:pPr>
              <w:jc w:val="center"/>
              <w:rPr>
                <w:bCs/>
                <w:sz w:val="18"/>
                <w:szCs w:val="18"/>
              </w:rPr>
            </w:pPr>
            <w:r w:rsidRPr="00115545">
              <w:rPr>
                <w:bCs/>
                <w:sz w:val="18"/>
                <w:szCs w:val="18"/>
              </w:rPr>
              <w:t>37 438,00</w:t>
            </w:r>
          </w:p>
        </w:tc>
        <w:tc>
          <w:tcPr>
            <w:tcW w:w="1260" w:type="dxa"/>
            <w:shd w:val="clear" w:color="auto" w:fill="auto"/>
            <w:noWrap/>
            <w:hideMark/>
          </w:tcPr>
          <w:p w:rsidR="00734CE5" w:rsidRPr="00115545" w:rsidRDefault="00734CE5" w:rsidP="00733F07">
            <w:pPr>
              <w:jc w:val="center"/>
              <w:rPr>
                <w:bCs/>
                <w:sz w:val="18"/>
                <w:szCs w:val="18"/>
              </w:rPr>
            </w:pPr>
            <w:r w:rsidRPr="00115545">
              <w:rPr>
                <w:bCs/>
                <w:sz w:val="18"/>
                <w:szCs w:val="18"/>
              </w:rPr>
              <w:t>37 438,00</w:t>
            </w:r>
          </w:p>
        </w:tc>
        <w:tc>
          <w:tcPr>
            <w:tcW w:w="1260" w:type="dxa"/>
            <w:shd w:val="clear" w:color="auto" w:fill="auto"/>
            <w:noWrap/>
            <w:hideMark/>
          </w:tcPr>
          <w:p w:rsidR="00734CE5" w:rsidRPr="00115545" w:rsidRDefault="00734CE5" w:rsidP="00733F07">
            <w:pPr>
              <w:jc w:val="center"/>
              <w:rPr>
                <w:bCs/>
                <w:sz w:val="18"/>
                <w:szCs w:val="18"/>
              </w:rPr>
            </w:pPr>
            <w:r w:rsidRPr="00115545">
              <w:rPr>
                <w:bCs/>
                <w:sz w:val="18"/>
                <w:szCs w:val="18"/>
              </w:rPr>
              <w:t>37 438,00</w:t>
            </w:r>
          </w:p>
        </w:tc>
        <w:tc>
          <w:tcPr>
            <w:tcW w:w="1140" w:type="dxa"/>
            <w:shd w:val="clear" w:color="auto" w:fill="auto"/>
            <w:noWrap/>
            <w:hideMark/>
          </w:tcPr>
          <w:p w:rsidR="00734CE5" w:rsidRPr="00115545" w:rsidRDefault="00734CE5" w:rsidP="00733F07">
            <w:pPr>
              <w:jc w:val="center"/>
              <w:rPr>
                <w:bCs/>
                <w:sz w:val="18"/>
                <w:szCs w:val="18"/>
              </w:rPr>
            </w:pPr>
            <w:r w:rsidRPr="00115545">
              <w:rPr>
                <w:bCs/>
                <w:sz w:val="18"/>
                <w:szCs w:val="18"/>
              </w:rPr>
              <w:t>-</w:t>
            </w:r>
          </w:p>
        </w:tc>
      </w:tr>
      <w:tr w:rsidR="00734CE5" w:rsidRPr="00115545" w:rsidTr="000351F8">
        <w:trPr>
          <w:trHeight w:val="300"/>
          <w:jc w:val="right"/>
        </w:trPr>
        <w:tc>
          <w:tcPr>
            <w:tcW w:w="2828" w:type="dxa"/>
            <w:gridSpan w:val="3"/>
            <w:vMerge w:val="restart"/>
            <w:shd w:val="clear" w:color="auto" w:fill="auto"/>
            <w:hideMark/>
          </w:tcPr>
          <w:p w:rsidR="00734CE5" w:rsidRPr="00115545" w:rsidRDefault="00734CE5" w:rsidP="00733F07">
            <w:pPr>
              <w:jc w:val="center"/>
              <w:rPr>
                <w:bCs/>
                <w:sz w:val="18"/>
                <w:szCs w:val="18"/>
              </w:rPr>
            </w:pPr>
            <w:r w:rsidRPr="00115545">
              <w:rPr>
                <w:bCs/>
                <w:sz w:val="18"/>
                <w:szCs w:val="18"/>
              </w:rPr>
              <w:t>всего по муниципальной Пр</w:t>
            </w:r>
            <w:r w:rsidRPr="00115545">
              <w:rPr>
                <w:bCs/>
                <w:sz w:val="18"/>
                <w:szCs w:val="18"/>
              </w:rPr>
              <w:t>о</w:t>
            </w:r>
            <w:r w:rsidRPr="00115545">
              <w:rPr>
                <w:bCs/>
                <w:sz w:val="18"/>
                <w:szCs w:val="18"/>
              </w:rPr>
              <w:t>грамме</w:t>
            </w:r>
          </w:p>
        </w:tc>
        <w:tc>
          <w:tcPr>
            <w:tcW w:w="678" w:type="dxa"/>
            <w:shd w:val="clear" w:color="auto" w:fill="auto"/>
            <w:noWrap/>
            <w:hideMark/>
          </w:tcPr>
          <w:p w:rsidR="00734CE5" w:rsidRPr="00115545" w:rsidRDefault="00734CE5" w:rsidP="00733F07">
            <w:pPr>
              <w:jc w:val="center"/>
              <w:rPr>
                <w:bCs/>
                <w:sz w:val="18"/>
                <w:szCs w:val="18"/>
              </w:rPr>
            </w:pPr>
            <w:r w:rsidRPr="00115545">
              <w:rPr>
                <w:bCs/>
                <w:sz w:val="18"/>
                <w:szCs w:val="18"/>
              </w:rPr>
              <w:t>всего</w:t>
            </w:r>
          </w:p>
        </w:tc>
        <w:tc>
          <w:tcPr>
            <w:tcW w:w="889" w:type="dxa"/>
            <w:gridSpan w:val="2"/>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37" w:type="dxa"/>
            <w:shd w:val="clear" w:color="auto" w:fill="auto"/>
            <w:noWrap/>
            <w:hideMark/>
          </w:tcPr>
          <w:p w:rsidR="00734CE5" w:rsidRPr="00115545" w:rsidRDefault="00734CE5" w:rsidP="00733F07">
            <w:pPr>
              <w:jc w:val="center"/>
              <w:rPr>
                <w:bCs/>
                <w:sz w:val="18"/>
                <w:szCs w:val="18"/>
              </w:rPr>
            </w:pPr>
            <w:r w:rsidRPr="00115545">
              <w:rPr>
                <w:bCs/>
                <w:sz w:val="18"/>
                <w:szCs w:val="18"/>
              </w:rPr>
              <w:t>1 829 266,14</w:t>
            </w:r>
          </w:p>
        </w:tc>
        <w:tc>
          <w:tcPr>
            <w:tcW w:w="1640" w:type="dxa"/>
            <w:shd w:val="clear" w:color="auto" w:fill="auto"/>
            <w:noWrap/>
            <w:hideMark/>
          </w:tcPr>
          <w:p w:rsidR="00734CE5" w:rsidRPr="00115545" w:rsidRDefault="00734CE5" w:rsidP="00733F07">
            <w:pPr>
              <w:jc w:val="center"/>
              <w:rPr>
                <w:bCs/>
                <w:sz w:val="18"/>
                <w:szCs w:val="18"/>
              </w:rPr>
            </w:pPr>
            <w:r w:rsidRPr="00115545">
              <w:rPr>
                <w:bCs/>
                <w:sz w:val="18"/>
                <w:szCs w:val="18"/>
              </w:rPr>
              <w:t>463 020,56</w:t>
            </w:r>
          </w:p>
        </w:tc>
        <w:tc>
          <w:tcPr>
            <w:tcW w:w="1476" w:type="dxa"/>
            <w:shd w:val="clear" w:color="auto" w:fill="auto"/>
            <w:noWrap/>
            <w:hideMark/>
          </w:tcPr>
          <w:p w:rsidR="00734CE5" w:rsidRPr="00115545" w:rsidRDefault="00734CE5" w:rsidP="00733F07">
            <w:pPr>
              <w:jc w:val="center"/>
              <w:rPr>
                <w:bCs/>
                <w:sz w:val="18"/>
                <w:szCs w:val="18"/>
              </w:rPr>
            </w:pPr>
            <w:r w:rsidRPr="00115545">
              <w:rPr>
                <w:bCs/>
                <w:sz w:val="18"/>
                <w:szCs w:val="18"/>
              </w:rPr>
              <w:t>401 134,80</w:t>
            </w:r>
          </w:p>
        </w:tc>
        <w:tc>
          <w:tcPr>
            <w:tcW w:w="1843" w:type="dxa"/>
            <w:shd w:val="clear" w:color="auto" w:fill="auto"/>
            <w:noWrap/>
            <w:hideMark/>
          </w:tcPr>
          <w:p w:rsidR="00734CE5" w:rsidRPr="00115545" w:rsidRDefault="00734CE5" w:rsidP="00733F07">
            <w:pPr>
              <w:jc w:val="center"/>
              <w:rPr>
                <w:bCs/>
                <w:sz w:val="18"/>
                <w:szCs w:val="18"/>
              </w:rPr>
            </w:pPr>
            <w:r w:rsidRPr="00115545">
              <w:rPr>
                <w:bCs/>
                <w:sz w:val="18"/>
                <w:szCs w:val="18"/>
              </w:rPr>
              <w:t>408 189,78</w:t>
            </w:r>
          </w:p>
        </w:tc>
        <w:tc>
          <w:tcPr>
            <w:tcW w:w="1418" w:type="dxa"/>
            <w:shd w:val="clear" w:color="auto" w:fill="auto"/>
            <w:noWrap/>
            <w:hideMark/>
          </w:tcPr>
          <w:p w:rsidR="00734CE5" w:rsidRPr="00115545" w:rsidRDefault="00734CE5" w:rsidP="00733F07">
            <w:pPr>
              <w:jc w:val="center"/>
              <w:rPr>
                <w:bCs/>
                <w:sz w:val="18"/>
                <w:szCs w:val="18"/>
              </w:rPr>
            </w:pPr>
            <w:r w:rsidRPr="00115545">
              <w:rPr>
                <w:bCs/>
                <w:sz w:val="18"/>
                <w:szCs w:val="18"/>
              </w:rPr>
              <w:t>179 743,40</w:t>
            </w:r>
          </w:p>
        </w:tc>
        <w:tc>
          <w:tcPr>
            <w:tcW w:w="1260" w:type="dxa"/>
            <w:shd w:val="clear" w:color="auto" w:fill="auto"/>
            <w:noWrap/>
            <w:hideMark/>
          </w:tcPr>
          <w:p w:rsidR="00734CE5" w:rsidRPr="00115545" w:rsidRDefault="00734CE5" w:rsidP="00733F07">
            <w:pPr>
              <w:jc w:val="center"/>
              <w:rPr>
                <w:bCs/>
                <w:sz w:val="18"/>
                <w:szCs w:val="18"/>
              </w:rPr>
            </w:pPr>
            <w:r w:rsidRPr="00115545">
              <w:rPr>
                <w:bCs/>
                <w:sz w:val="18"/>
                <w:szCs w:val="18"/>
              </w:rPr>
              <w:t>162 480,90</w:t>
            </w:r>
          </w:p>
        </w:tc>
        <w:tc>
          <w:tcPr>
            <w:tcW w:w="1260" w:type="dxa"/>
            <w:shd w:val="clear" w:color="auto" w:fill="auto"/>
            <w:noWrap/>
            <w:hideMark/>
          </w:tcPr>
          <w:p w:rsidR="00734CE5" w:rsidRPr="00115545" w:rsidRDefault="00734CE5" w:rsidP="00733F07">
            <w:pPr>
              <w:jc w:val="center"/>
              <w:rPr>
                <w:bCs/>
                <w:sz w:val="18"/>
                <w:szCs w:val="18"/>
              </w:rPr>
            </w:pPr>
            <w:r w:rsidRPr="00115545">
              <w:rPr>
                <w:bCs/>
                <w:sz w:val="18"/>
                <w:szCs w:val="18"/>
              </w:rPr>
              <w:t>148 854,70</w:t>
            </w:r>
          </w:p>
        </w:tc>
        <w:tc>
          <w:tcPr>
            <w:tcW w:w="1140" w:type="dxa"/>
            <w:shd w:val="clear" w:color="auto" w:fill="auto"/>
            <w:noWrap/>
            <w:hideMark/>
          </w:tcPr>
          <w:p w:rsidR="00734CE5" w:rsidRPr="00115545" w:rsidRDefault="00734CE5" w:rsidP="00733F07">
            <w:pPr>
              <w:jc w:val="center"/>
              <w:rPr>
                <w:bCs/>
                <w:sz w:val="18"/>
                <w:szCs w:val="18"/>
              </w:rPr>
            </w:pPr>
            <w:r w:rsidRPr="00115545">
              <w:rPr>
                <w:bCs/>
                <w:sz w:val="18"/>
                <w:szCs w:val="18"/>
              </w:rPr>
              <w:t>65 842,00</w:t>
            </w:r>
          </w:p>
        </w:tc>
      </w:tr>
      <w:tr w:rsidR="00734CE5" w:rsidRPr="00115545" w:rsidTr="000351F8">
        <w:trPr>
          <w:trHeight w:val="720"/>
          <w:jc w:val="right"/>
        </w:trPr>
        <w:tc>
          <w:tcPr>
            <w:tcW w:w="2828" w:type="dxa"/>
            <w:gridSpan w:val="3"/>
            <w:vMerge/>
            <w:hideMark/>
          </w:tcPr>
          <w:p w:rsidR="00734CE5" w:rsidRPr="00115545" w:rsidRDefault="00734CE5" w:rsidP="00733F07">
            <w:pPr>
              <w:jc w:val="center"/>
              <w:rPr>
                <w:bCs/>
                <w:sz w:val="18"/>
                <w:szCs w:val="18"/>
              </w:rPr>
            </w:pPr>
          </w:p>
        </w:tc>
        <w:tc>
          <w:tcPr>
            <w:tcW w:w="678" w:type="dxa"/>
            <w:shd w:val="clear" w:color="auto" w:fill="auto"/>
            <w:hideMark/>
          </w:tcPr>
          <w:p w:rsidR="00734CE5" w:rsidRPr="00115545" w:rsidRDefault="00734CE5" w:rsidP="00733F07">
            <w:pPr>
              <w:jc w:val="center"/>
              <w:rPr>
                <w:bCs/>
                <w:sz w:val="18"/>
                <w:szCs w:val="18"/>
              </w:rPr>
            </w:pPr>
            <w:r w:rsidRPr="00115545">
              <w:rPr>
                <w:bCs/>
                <w:sz w:val="18"/>
                <w:szCs w:val="18"/>
              </w:rPr>
              <w:t>бю</w:t>
            </w:r>
            <w:r w:rsidRPr="00115545">
              <w:rPr>
                <w:bCs/>
                <w:sz w:val="18"/>
                <w:szCs w:val="18"/>
              </w:rPr>
              <w:t>д</w:t>
            </w:r>
            <w:r w:rsidRPr="00115545">
              <w:rPr>
                <w:bCs/>
                <w:sz w:val="18"/>
                <w:szCs w:val="18"/>
              </w:rPr>
              <w:t>жет авт</w:t>
            </w:r>
            <w:r w:rsidRPr="00115545">
              <w:rPr>
                <w:bCs/>
                <w:sz w:val="18"/>
                <w:szCs w:val="18"/>
              </w:rPr>
              <w:t>о</w:t>
            </w:r>
            <w:r w:rsidRPr="00115545">
              <w:rPr>
                <w:bCs/>
                <w:sz w:val="18"/>
                <w:szCs w:val="18"/>
              </w:rPr>
              <w:t>но</w:t>
            </w:r>
            <w:r w:rsidRPr="00115545">
              <w:rPr>
                <w:bCs/>
                <w:sz w:val="18"/>
                <w:szCs w:val="18"/>
              </w:rPr>
              <w:t>м</w:t>
            </w:r>
            <w:r w:rsidRPr="00115545">
              <w:rPr>
                <w:bCs/>
                <w:sz w:val="18"/>
                <w:szCs w:val="18"/>
              </w:rPr>
              <w:t>ного окр</w:t>
            </w:r>
            <w:r w:rsidRPr="00115545">
              <w:rPr>
                <w:bCs/>
                <w:sz w:val="18"/>
                <w:szCs w:val="18"/>
              </w:rPr>
              <w:t>у</w:t>
            </w:r>
            <w:r w:rsidRPr="00115545">
              <w:rPr>
                <w:bCs/>
                <w:sz w:val="18"/>
                <w:szCs w:val="18"/>
              </w:rPr>
              <w:t>га</w:t>
            </w:r>
          </w:p>
        </w:tc>
        <w:tc>
          <w:tcPr>
            <w:tcW w:w="889" w:type="dxa"/>
            <w:gridSpan w:val="2"/>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37" w:type="dxa"/>
            <w:shd w:val="clear" w:color="auto" w:fill="auto"/>
            <w:noWrap/>
            <w:hideMark/>
          </w:tcPr>
          <w:p w:rsidR="00734CE5" w:rsidRPr="00115545" w:rsidRDefault="00734CE5" w:rsidP="00733F07">
            <w:pPr>
              <w:jc w:val="center"/>
              <w:rPr>
                <w:bCs/>
                <w:sz w:val="18"/>
                <w:szCs w:val="18"/>
              </w:rPr>
            </w:pPr>
            <w:r w:rsidRPr="00115545">
              <w:rPr>
                <w:bCs/>
                <w:sz w:val="18"/>
                <w:szCs w:val="18"/>
              </w:rPr>
              <w:t>465 073,31</w:t>
            </w:r>
          </w:p>
        </w:tc>
        <w:tc>
          <w:tcPr>
            <w:tcW w:w="1640" w:type="dxa"/>
            <w:shd w:val="clear" w:color="auto" w:fill="auto"/>
            <w:noWrap/>
            <w:hideMark/>
          </w:tcPr>
          <w:p w:rsidR="00734CE5" w:rsidRPr="00115545" w:rsidRDefault="00734CE5" w:rsidP="00733F07">
            <w:pPr>
              <w:jc w:val="center"/>
              <w:rPr>
                <w:bCs/>
                <w:sz w:val="18"/>
                <w:szCs w:val="18"/>
              </w:rPr>
            </w:pPr>
            <w:r w:rsidRPr="00115545">
              <w:rPr>
                <w:bCs/>
                <w:sz w:val="18"/>
                <w:szCs w:val="18"/>
              </w:rPr>
              <w:t>73 051,81</w:t>
            </w:r>
          </w:p>
        </w:tc>
        <w:tc>
          <w:tcPr>
            <w:tcW w:w="1476" w:type="dxa"/>
            <w:shd w:val="clear" w:color="auto" w:fill="auto"/>
            <w:noWrap/>
            <w:hideMark/>
          </w:tcPr>
          <w:p w:rsidR="00734CE5" w:rsidRPr="00115545" w:rsidRDefault="00734CE5" w:rsidP="00733F07">
            <w:pPr>
              <w:jc w:val="center"/>
              <w:rPr>
                <w:bCs/>
                <w:sz w:val="18"/>
                <w:szCs w:val="18"/>
              </w:rPr>
            </w:pPr>
            <w:r w:rsidRPr="00115545">
              <w:rPr>
                <w:bCs/>
                <w:sz w:val="18"/>
                <w:szCs w:val="18"/>
              </w:rPr>
              <w:t>83 674,51</w:t>
            </w:r>
          </w:p>
        </w:tc>
        <w:tc>
          <w:tcPr>
            <w:tcW w:w="1843" w:type="dxa"/>
            <w:shd w:val="clear" w:color="auto" w:fill="auto"/>
            <w:noWrap/>
            <w:hideMark/>
          </w:tcPr>
          <w:p w:rsidR="00734CE5" w:rsidRPr="00115545" w:rsidRDefault="00734CE5" w:rsidP="00733F07">
            <w:pPr>
              <w:jc w:val="center"/>
              <w:rPr>
                <w:bCs/>
                <w:sz w:val="18"/>
                <w:szCs w:val="18"/>
              </w:rPr>
            </w:pPr>
            <w:r w:rsidRPr="00115545">
              <w:rPr>
                <w:bCs/>
                <w:sz w:val="18"/>
                <w:szCs w:val="18"/>
              </w:rPr>
              <w:t>90 004,00</w:t>
            </w:r>
          </w:p>
        </w:tc>
        <w:tc>
          <w:tcPr>
            <w:tcW w:w="1418" w:type="dxa"/>
            <w:shd w:val="clear" w:color="auto" w:fill="auto"/>
            <w:noWrap/>
            <w:hideMark/>
          </w:tcPr>
          <w:p w:rsidR="00734CE5" w:rsidRPr="00115545" w:rsidRDefault="00734CE5" w:rsidP="00733F07">
            <w:pPr>
              <w:jc w:val="center"/>
              <w:rPr>
                <w:bCs/>
                <w:sz w:val="18"/>
                <w:szCs w:val="18"/>
              </w:rPr>
            </w:pPr>
            <w:r w:rsidRPr="00115545">
              <w:rPr>
                <w:bCs/>
                <w:sz w:val="18"/>
                <w:szCs w:val="18"/>
              </w:rPr>
              <w:t>81 220,70</w:t>
            </w:r>
          </w:p>
        </w:tc>
        <w:tc>
          <w:tcPr>
            <w:tcW w:w="1260" w:type="dxa"/>
            <w:shd w:val="clear" w:color="auto" w:fill="auto"/>
            <w:noWrap/>
            <w:hideMark/>
          </w:tcPr>
          <w:p w:rsidR="00734CE5" w:rsidRPr="00115545" w:rsidRDefault="00734CE5" w:rsidP="00733F07">
            <w:pPr>
              <w:jc w:val="center"/>
              <w:rPr>
                <w:bCs/>
                <w:sz w:val="18"/>
                <w:szCs w:val="18"/>
              </w:rPr>
            </w:pPr>
            <w:r w:rsidRPr="00115545">
              <w:rPr>
                <w:bCs/>
                <w:sz w:val="18"/>
                <w:szCs w:val="18"/>
              </w:rPr>
              <w:t>76 702,10</w:t>
            </w:r>
          </w:p>
        </w:tc>
        <w:tc>
          <w:tcPr>
            <w:tcW w:w="1260" w:type="dxa"/>
            <w:shd w:val="clear" w:color="auto" w:fill="auto"/>
            <w:noWrap/>
            <w:hideMark/>
          </w:tcPr>
          <w:p w:rsidR="00734CE5" w:rsidRPr="00115545" w:rsidRDefault="00734CE5" w:rsidP="00733F07">
            <w:pPr>
              <w:jc w:val="center"/>
              <w:rPr>
                <w:bCs/>
                <w:sz w:val="18"/>
                <w:szCs w:val="18"/>
              </w:rPr>
            </w:pPr>
            <w:r w:rsidRPr="00115545">
              <w:rPr>
                <w:bCs/>
                <w:sz w:val="18"/>
                <w:szCs w:val="18"/>
              </w:rPr>
              <w:t>60 420,20</w:t>
            </w:r>
          </w:p>
        </w:tc>
        <w:tc>
          <w:tcPr>
            <w:tcW w:w="1140" w:type="dxa"/>
            <w:shd w:val="clear" w:color="auto" w:fill="auto"/>
            <w:noWrap/>
            <w:hideMark/>
          </w:tcPr>
          <w:p w:rsidR="00734CE5" w:rsidRPr="00115545" w:rsidRDefault="00734CE5" w:rsidP="00733F07">
            <w:pPr>
              <w:jc w:val="center"/>
              <w:rPr>
                <w:bCs/>
                <w:sz w:val="18"/>
                <w:szCs w:val="18"/>
              </w:rPr>
            </w:pPr>
          </w:p>
        </w:tc>
      </w:tr>
      <w:tr w:rsidR="00734CE5" w:rsidRPr="00115545" w:rsidTr="000351F8">
        <w:trPr>
          <w:trHeight w:val="480"/>
          <w:jc w:val="right"/>
        </w:trPr>
        <w:tc>
          <w:tcPr>
            <w:tcW w:w="2828" w:type="dxa"/>
            <w:gridSpan w:val="3"/>
            <w:vMerge/>
            <w:hideMark/>
          </w:tcPr>
          <w:p w:rsidR="00734CE5" w:rsidRPr="00115545" w:rsidRDefault="00734CE5" w:rsidP="00733F07">
            <w:pPr>
              <w:jc w:val="center"/>
              <w:rPr>
                <w:bCs/>
                <w:sz w:val="18"/>
                <w:szCs w:val="18"/>
              </w:rPr>
            </w:pPr>
          </w:p>
        </w:tc>
        <w:tc>
          <w:tcPr>
            <w:tcW w:w="678" w:type="dxa"/>
            <w:shd w:val="clear" w:color="auto" w:fill="auto"/>
            <w:hideMark/>
          </w:tcPr>
          <w:p w:rsidR="00734CE5" w:rsidRPr="00115545" w:rsidRDefault="00734CE5" w:rsidP="00733F07">
            <w:pPr>
              <w:jc w:val="center"/>
              <w:rPr>
                <w:bCs/>
                <w:sz w:val="18"/>
                <w:szCs w:val="18"/>
              </w:rPr>
            </w:pPr>
            <w:r w:rsidRPr="00115545">
              <w:rPr>
                <w:bCs/>
                <w:sz w:val="18"/>
                <w:szCs w:val="18"/>
              </w:rPr>
              <w:t>мес</w:t>
            </w:r>
            <w:r w:rsidRPr="00115545">
              <w:rPr>
                <w:bCs/>
                <w:sz w:val="18"/>
                <w:szCs w:val="18"/>
              </w:rPr>
              <w:t>т</w:t>
            </w:r>
            <w:r w:rsidRPr="00115545">
              <w:rPr>
                <w:bCs/>
                <w:sz w:val="18"/>
                <w:szCs w:val="18"/>
              </w:rPr>
              <w:t>ный бю</w:t>
            </w:r>
            <w:r w:rsidRPr="00115545">
              <w:rPr>
                <w:bCs/>
                <w:sz w:val="18"/>
                <w:szCs w:val="18"/>
              </w:rPr>
              <w:t>д</w:t>
            </w:r>
            <w:r w:rsidRPr="00115545">
              <w:rPr>
                <w:bCs/>
                <w:sz w:val="18"/>
                <w:szCs w:val="18"/>
              </w:rPr>
              <w:t>жет</w:t>
            </w:r>
          </w:p>
        </w:tc>
        <w:tc>
          <w:tcPr>
            <w:tcW w:w="889" w:type="dxa"/>
            <w:gridSpan w:val="2"/>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37" w:type="dxa"/>
            <w:shd w:val="clear" w:color="auto" w:fill="auto"/>
            <w:noWrap/>
            <w:hideMark/>
          </w:tcPr>
          <w:p w:rsidR="00734CE5" w:rsidRPr="00115545" w:rsidRDefault="00734CE5" w:rsidP="00733F07">
            <w:pPr>
              <w:jc w:val="center"/>
              <w:rPr>
                <w:bCs/>
                <w:sz w:val="18"/>
                <w:szCs w:val="18"/>
              </w:rPr>
            </w:pPr>
            <w:r w:rsidRPr="00115545">
              <w:rPr>
                <w:bCs/>
                <w:sz w:val="18"/>
                <w:szCs w:val="18"/>
              </w:rPr>
              <w:t>1 364 192,84</w:t>
            </w:r>
          </w:p>
        </w:tc>
        <w:tc>
          <w:tcPr>
            <w:tcW w:w="1640" w:type="dxa"/>
            <w:shd w:val="clear" w:color="auto" w:fill="auto"/>
            <w:noWrap/>
            <w:hideMark/>
          </w:tcPr>
          <w:p w:rsidR="00734CE5" w:rsidRPr="00115545" w:rsidRDefault="00734CE5" w:rsidP="00733F07">
            <w:pPr>
              <w:jc w:val="center"/>
              <w:rPr>
                <w:bCs/>
                <w:sz w:val="18"/>
                <w:szCs w:val="18"/>
              </w:rPr>
            </w:pPr>
            <w:r w:rsidRPr="00115545">
              <w:rPr>
                <w:bCs/>
                <w:sz w:val="18"/>
                <w:szCs w:val="18"/>
              </w:rPr>
              <w:t>389 968,75</w:t>
            </w:r>
          </w:p>
        </w:tc>
        <w:tc>
          <w:tcPr>
            <w:tcW w:w="1476" w:type="dxa"/>
            <w:shd w:val="clear" w:color="auto" w:fill="auto"/>
            <w:noWrap/>
            <w:hideMark/>
          </w:tcPr>
          <w:p w:rsidR="00734CE5" w:rsidRPr="00115545" w:rsidRDefault="00734CE5" w:rsidP="00733F07">
            <w:pPr>
              <w:jc w:val="center"/>
              <w:rPr>
                <w:bCs/>
                <w:sz w:val="18"/>
                <w:szCs w:val="18"/>
              </w:rPr>
            </w:pPr>
            <w:r w:rsidRPr="00115545">
              <w:rPr>
                <w:bCs/>
                <w:sz w:val="18"/>
                <w:szCs w:val="18"/>
              </w:rPr>
              <w:t>317 460,29</w:t>
            </w:r>
          </w:p>
        </w:tc>
        <w:tc>
          <w:tcPr>
            <w:tcW w:w="1843" w:type="dxa"/>
            <w:shd w:val="clear" w:color="auto" w:fill="auto"/>
            <w:noWrap/>
            <w:hideMark/>
          </w:tcPr>
          <w:p w:rsidR="00734CE5" w:rsidRPr="00115545" w:rsidRDefault="00734CE5" w:rsidP="00733F07">
            <w:pPr>
              <w:jc w:val="center"/>
              <w:rPr>
                <w:bCs/>
                <w:sz w:val="18"/>
                <w:szCs w:val="18"/>
              </w:rPr>
            </w:pPr>
            <w:r w:rsidRPr="00115545">
              <w:rPr>
                <w:bCs/>
                <w:sz w:val="18"/>
                <w:szCs w:val="18"/>
              </w:rPr>
              <w:t>318 185,79</w:t>
            </w:r>
          </w:p>
        </w:tc>
        <w:tc>
          <w:tcPr>
            <w:tcW w:w="1418" w:type="dxa"/>
            <w:shd w:val="clear" w:color="auto" w:fill="auto"/>
            <w:noWrap/>
            <w:hideMark/>
          </w:tcPr>
          <w:p w:rsidR="00734CE5" w:rsidRPr="00115545" w:rsidRDefault="00734CE5" w:rsidP="00733F07">
            <w:pPr>
              <w:jc w:val="center"/>
              <w:rPr>
                <w:bCs/>
                <w:sz w:val="18"/>
                <w:szCs w:val="18"/>
              </w:rPr>
            </w:pPr>
            <w:r w:rsidRPr="00115545">
              <w:rPr>
                <w:bCs/>
                <w:sz w:val="18"/>
                <w:szCs w:val="18"/>
              </w:rPr>
              <w:t>98 522,70</w:t>
            </w:r>
          </w:p>
        </w:tc>
        <w:tc>
          <w:tcPr>
            <w:tcW w:w="1260" w:type="dxa"/>
            <w:shd w:val="clear" w:color="auto" w:fill="auto"/>
            <w:noWrap/>
            <w:hideMark/>
          </w:tcPr>
          <w:p w:rsidR="00734CE5" w:rsidRPr="00115545" w:rsidRDefault="00734CE5" w:rsidP="00733F07">
            <w:pPr>
              <w:jc w:val="center"/>
              <w:rPr>
                <w:bCs/>
                <w:sz w:val="18"/>
                <w:szCs w:val="18"/>
              </w:rPr>
            </w:pPr>
            <w:r w:rsidRPr="00115545">
              <w:rPr>
                <w:bCs/>
                <w:sz w:val="18"/>
                <w:szCs w:val="18"/>
              </w:rPr>
              <w:t>85 778,80</w:t>
            </w:r>
          </w:p>
        </w:tc>
        <w:tc>
          <w:tcPr>
            <w:tcW w:w="1260" w:type="dxa"/>
            <w:shd w:val="clear" w:color="auto" w:fill="auto"/>
            <w:noWrap/>
            <w:hideMark/>
          </w:tcPr>
          <w:p w:rsidR="00734CE5" w:rsidRPr="00115545" w:rsidRDefault="00734CE5" w:rsidP="00733F07">
            <w:pPr>
              <w:jc w:val="center"/>
              <w:rPr>
                <w:bCs/>
                <w:sz w:val="18"/>
                <w:szCs w:val="18"/>
              </w:rPr>
            </w:pPr>
            <w:r w:rsidRPr="00115545">
              <w:rPr>
                <w:bCs/>
                <w:sz w:val="18"/>
                <w:szCs w:val="18"/>
              </w:rPr>
              <w:t>88 434,50</w:t>
            </w:r>
          </w:p>
        </w:tc>
        <w:tc>
          <w:tcPr>
            <w:tcW w:w="1140" w:type="dxa"/>
            <w:shd w:val="clear" w:color="auto" w:fill="auto"/>
            <w:noWrap/>
            <w:hideMark/>
          </w:tcPr>
          <w:p w:rsidR="00734CE5" w:rsidRPr="00115545" w:rsidRDefault="00734CE5" w:rsidP="00733F07">
            <w:pPr>
              <w:jc w:val="center"/>
              <w:rPr>
                <w:bCs/>
                <w:sz w:val="18"/>
                <w:szCs w:val="18"/>
              </w:rPr>
            </w:pPr>
            <w:r w:rsidRPr="00115545">
              <w:rPr>
                <w:bCs/>
                <w:sz w:val="18"/>
                <w:szCs w:val="18"/>
              </w:rPr>
              <w:t>65 842,00</w:t>
            </w:r>
          </w:p>
        </w:tc>
      </w:tr>
      <w:tr w:rsidR="00734CE5" w:rsidRPr="00115545" w:rsidTr="000351F8">
        <w:trPr>
          <w:trHeight w:val="1920"/>
          <w:jc w:val="right"/>
        </w:trPr>
        <w:tc>
          <w:tcPr>
            <w:tcW w:w="2828" w:type="dxa"/>
            <w:gridSpan w:val="3"/>
            <w:vMerge/>
            <w:hideMark/>
          </w:tcPr>
          <w:p w:rsidR="00734CE5" w:rsidRPr="00115545" w:rsidRDefault="00734CE5" w:rsidP="00733F07">
            <w:pPr>
              <w:jc w:val="center"/>
              <w:rPr>
                <w:bCs/>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в т.ч.безво</w:t>
            </w:r>
            <w:r w:rsidRPr="00115545">
              <w:rPr>
                <w:sz w:val="18"/>
                <w:szCs w:val="18"/>
              </w:rPr>
              <w:t>з</w:t>
            </w:r>
            <w:r w:rsidRPr="00115545">
              <w:rPr>
                <w:sz w:val="18"/>
                <w:szCs w:val="18"/>
              </w:rPr>
              <w:t>мез</w:t>
            </w:r>
            <w:r w:rsidRPr="00115545">
              <w:rPr>
                <w:sz w:val="18"/>
                <w:szCs w:val="18"/>
              </w:rPr>
              <w:t>д</w:t>
            </w:r>
            <w:r w:rsidRPr="00115545">
              <w:rPr>
                <w:sz w:val="18"/>
                <w:szCs w:val="18"/>
              </w:rPr>
              <w:t>ные п</w:t>
            </w:r>
            <w:r w:rsidRPr="00115545">
              <w:rPr>
                <w:sz w:val="18"/>
                <w:szCs w:val="18"/>
              </w:rPr>
              <w:t>о</w:t>
            </w:r>
            <w:r w:rsidRPr="00115545">
              <w:rPr>
                <w:sz w:val="18"/>
                <w:szCs w:val="18"/>
              </w:rPr>
              <w:t>сту</w:t>
            </w:r>
            <w:r w:rsidRPr="00115545">
              <w:rPr>
                <w:sz w:val="18"/>
                <w:szCs w:val="18"/>
              </w:rPr>
              <w:t>п</w:t>
            </w:r>
            <w:r w:rsidRPr="00115545">
              <w:rPr>
                <w:sz w:val="18"/>
                <w:szCs w:val="18"/>
              </w:rPr>
              <w:t>ления ф</w:t>
            </w:r>
            <w:r w:rsidRPr="00115545">
              <w:rPr>
                <w:sz w:val="18"/>
                <w:szCs w:val="18"/>
              </w:rPr>
              <w:t>и</w:t>
            </w:r>
            <w:r w:rsidRPr="00115545">
              <w:rPr>
                <w:sz w:val="18"/>
                <w:szCs w:val="18"/>
              </w:rPr>
              <w:t>зич</w:t>
            </w:r>
            <w:r w:rsidRPr="00115545">
              <w:rPr>
                <w:sz w:val="18"/>
                <w:szCs w:val="18"/>
              </w:rPr>
              <w:t>е</w:t>
            </w:r>
            <w:r w:rsidRPr="00115545">
              <w:rPr>
                <w:sz w:val="18"/>
                <w:szCs w:val="18"/>
              </w:rPr>
              <w:t>ских и юр</w:t>
            </w:r>
            <w:r w:rsidRPr="00115545">
              <w:rPr>
                <w:sz w:val="18"/>
                <w:szCs w:val="18"/>
              </w:rPr>
              <w:t>и</w:t>
            </w:r>
            <w:r w:rsidRPr="00115545">
              <w:rPr>
                <w:sz w:val="18"/>
                <w:szCs w:val="18"/>
              </w:rPr>
              <w:t>дич</w:t>
            </w:r>
            <w:r w:rsidRPr="00115545">
              <w:rPr>
                <w:sz w:val="18"/>
                <w:szCs w:val="18"/>
              </w:rPr>
              <w:t>е</w:t>
            </w:r>
            <w:r w:rsidRPr="00115545">
              <w:rPr>
                <w:sz w:val="18"/>
                <w:szCs w:val="18"/>
              </w:rPr>
              <w:t>ских лиц</w:t>
            </w:r>
          </w:p>
        </w:tc>
        <w:tc>
          <w:tcPr>
            <w:tcW w:w="889" w:type="dxa"/>
            <w:gridSpan w:val="2"/>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37" w:type="dxa"/>
            <w:shd w:val="clear" w:color="auto" w:fill="auto"/>
            <w:noWrap/>
            <w:hideMark/>
          </w:tcPr>
          <w:p w:rsidR="00734CE5" w:rsidRPr="00115545" w:rsidRDefault="00734CE5" w:rsidP="00733F07">
            <w:pPr>
              <w:jc w:val="center"/>
              <w:rPr>
                <w:bCs/>
                <w:sz w:val="18"/>
                <w:szCs w:val="18"/>
              </w:rPr>
            </w:pPr>
            <w:r w:rsidRPr="00115545">
              <w:rPr>
                <w:bCs/>
                <w:sz w:val="18"/>
                <w:szCs w:val="18"/>
              </w:rPr>
              <w:t>144 252,41</w:t>
            </w:r>
          </w:p>
        </w:tc>
        <w:tc>
          <w:tcPr>
            <w:tcW w:w="1640" w:type="dxa"/>
            <w:shd w:val="clear" w:color="auto" w:fill="auto"/>
            <w:noWrap/>
            <w:hideMark/>
          </w:tcPr>
          <w:p w:rsidR="00734CE5" w:rsidRPr="00115545" w:rsidRDefault="00734CE5" w:rsidP="00733F07">
            <w:pPr>
              <w:jc w:val="center"/>
              <w:rPr>
                <w:bCs/>
                <w:sz w:val="18"/>
                <w:szCs w:val="18"/>
              </w:rPr>
            </w:pPr>
            <w:r w:rsidRPr="00115545">
              <w:rPr>
                <w:bCs/>
                <w:sz w:val="18"/>
                <w:szCs w:val="18"/>
              </w:rPr>
              <w:t>248,23</w:t>
            </w:r>
          </w:p>
        </w:tc>
        <w:tc>
          <w:tcPr>
            <w:tcW w:w="1476" w:type="dxa"/>
            <w:shd w:val="clear" w:color="auto" w:fill="auto"/>
            <w:noWrap/>
            <w:hideMark/>
          </w:tcPr>
          <w:p w:rsidR="00734CE5" w:rsidRPr="00115545" w:rsidRDefault="00734CE5" w:rsidP="00733F07">
            <w:pPr>
              <w:jc w:val="center"/>
              <w:rPr>
                <w:bCs/>
                <w:sz w:val="18"/>
                <w:szCs w:val="18"/>
              </w:rPr>
            </w:pPr>
            <w:r w:rsidRPr="00115545">
              <w:rPr>
                <w:bCs/>
                <w:sz w:val="18"/>
                <w:szCs w:val="18"/>
              </w:rPr>
              <w:t>36 819,34</w:t>
            </w:r>
          </w:p>
        </w:tc>
        <w:tc>
          <w:tcPr>
            <w:tcW w:w="1843" w:type="dxa"/>
            <w:shd w:val="clear" w:color="auto" w:fill="auto"/>
            <w:noWrap/>
            <w:hideMark/>
          </w:tcPr>
          <w:p w:rsidR="00734CE5" w:rsidRPr="00115545" w:rsidRDefault="00734CE5" w:rsidP="00733F07">
            <w:pPr>
              <w:jc w:val="center"/>
              <w:rPr>
                <w:bCs/>
                <w:sz w:val="18"/>
                <w:szCs w:val="18"/>
              </w:rPr>
            </w:pPr>
            <w:r w:rsidRPr="00115545">
              <w:rPr>
                <w:bCs/>
                <w:sz w:val="18"/>
                <w:szCs w:val="18"/>
              </w:rPr>
              <w:t>107 184,83</w:t>
            </w:r>
          </w:p>
        </w:tc>
        <w:tc>
          <w:tcPr>
            <w:tcW w:w="1418" w:type="dxa"/>
            <w:shd w:val="clear" w:color="auto" w:fill="auto"/>
            <w:noWrap/>
            <w:hideMark/>
          </w:tcPr>
          <w:p w:rsidR="00734CE5" w:rsidRPr="00115545" w:rsidRDefault="00734CE5" w:rsidP="00733F07">
            <w:pPr>
              <w:jc w:val="center"/>
              <w:rPr>
                <w:bCs/>
                <w:sz w:val="18"/>
                <w:szCs w:val="18"/>
              </w:rPr>
            </w:pPr>
            <w:r w:rsidRPr="00115545">
              <w:rPr>
                <w:bCs/>
                <w:sz w:val="18"/>
                <w:szCs w:val="18"/>
              </w:rPr>
              <w:t>0,00</w:t>
            </w:r>
          </w:p>
        </w:tc>
        <w:tc>
          <w:tcPr>
            <w:tcW w:w="1260" w:type="dxa"/>
            <w:shd w:val="clear" w:color="auto" w:fill="auto"/>
            <w:noWrap/>
            <w:hideMark/>
          </w:tcPr>
          <w:p w:rsidR="00734CE5" w:rsidRPr="00115545" w:rsidRDefault="00734CE5" w:rsidP="00733F07">
            <w:pPr>
              <w:jc w:val="center"/>
              <w:rPr>
                <w:bCs/>
                <w:sz w:val="18"/>
                <w:szCs w:val="18"/>
              </w:rPr>
            </w:pPr>
            <w:r w:rsidRPr="00115545">
              <w:rPr>
                <w:bCs/>
                <w:sz w:val="18"/>
                <w:szCs w:val="18"/>
              </w:rPr>
              <w:t>0,00</w:t>
            </w:r>
          </w:p>
        </w:tc>
        <w:tc>
          <w:tcPr>
            <w:tcW w:w="1260" w:type="dxa"/>
            <w:shd w:val="clear" w:color="auto" w:fill="auto"/>
            <w:noWrap/>
            <w:hideMark/>
          </w:tcPr>
          <w:p w:rsidR="00734CE5" w:rsidRPr="00115545" w:rsidRDefault="00734CE5" w:rsidP="00733F07">
            <w:pPr>
              <w:jc w:val="center"/>
              <w:rPr>
                <w:bCs/>
                <w:sz w:val="18"/>
                <w:szCs w:val="18"/>
              </w:rPr>
            </w:pPr>
            <w:r w:rsidRPr="00115545">
              <w:rPr>
                <w:bCs/>
                <w:sz w:val="18"/>
                <w:szCs w:val="18"/>
              </w:rPr>
              <w:t>0,00</w:t>
            </w:r>
          </w:p>
        </w:tc>
        <w:tc>
          <w:tcPr>
            <w:tcW w:w="1140" w:type="dxa"/>
            <w:shd w:val="clear" w:color="auto" w:fill="auto"/>
            <w:noWrap/>
            <w:hideMark/>
          </w:tcPr>
          <w:p w:rsidR="00734CE5" w:rsidRPr="00115545" w:rsidRDefault="00734CE5" w:rsidP="00733F07">
            <w:pPr>
              <w:jc w:val="center"/>
              <w:rPr>
                <w:bCs/>
                <w:sz w:val="18"/>
                <w:szCs w:val="18"/>
              </w:rPr>
            </w:pPr>
            <w:r w:rsidRPr="00115545">
              <w:rPr>
                <w:bCs/>
                <w:sz w:val="18"/>
                <w:szCs w:val="18"/>
              </w:rPr>
              <w:t>0,00</w:t>
            </w:r>
          </w:p>
        </w:tc>
      </w:tr>
      <w:tr w:rsidR="00734CE5" w:rsidRPr="00115545" w:rsidTr="000351F8">
        <w:trPr>
          <w:trHeight w:val="480"/>
          <w:jc w:val="right"/>
        </w:trPr>
        <w:tc>
          <w:tcPr>
            <w:tcW w:w="2828" w:type="dxa"/>
            <w:gridSpan w:val="3"/>
            <w:vMerge/>
            <w:hideMark/>
          </w:tcPr>
          <w:p w:rsidR="00734CE5" w:rsidRPr="00115545" w:rsidRDefault="00734CE5" w:rsidP="00733F07">
            <w:pPr>
              <w:jc w:val="center"/>
              <w:rPr>
                <w:bCs/>
                <w:sz w:val="18"/>
                <w:szCs w:val="18"/>
              </w:rPr>
            </w:pPr>
          </w:p>
        </w:tc>
        <w:tc>
          <w:tcPr>
            <w:tcW w:w="678" w:type="dxa"/>
            <w:shd w:val="clear" w:color="auto" w:fill="auto"/>
            <w:hideMark/>
          </w:tcPr>
          <w:p w:rsidR="00734CE5" w:rsidRPr="00115545" w:rsidRDefault="00734CE5" w:rsidP="00733F07">
            <w:pPr>
              <w:jc w:val="center"/>
              <w:rPr>
                <w:bCs/>
                <w:sz w:val="18"/>
                <w:szCs w:val="18"/>
              </w:rPr>
            </w:pPr>
            <w:r w:rsidRPr="00115545">
              <w:rPr>
                <w:bCs/>
                <w:sz w:val="18"/>
                <w:szCs w:val="18"/>
              </w:rPr>
              <w:t>бю</w:t>
            </w:r>
            <w:r w:rsidRPr="00115545">
              <w:rPr>
                <w:bCs/>
                <w:sz w:val="18"/>
                <w:szCs w:val="18"/>
              </w:rPr>
              <w:t>д</w:t>
            </w:r>
            <w:r w:rsidRPr="00115545">
              <w:rPr>
                <w:bCs/>
                <w:sz w:val="18"/>
                <w:szCs w:val="18"/>
              </w:rPr>
              <w:t>жет пос</w:t>
            </w:r>
            <w:r w:rsidRPr="00115545">
              <w:rPr>
                <w:bCs/>
                <w:sz w:val="18"/>
                <w:szCs w:val="18"/>
              </w:rPr>
              <w:t>е</w:t>
            </w:r>
            <w:r w:rsidRPr="00115545">
              <w:rPr>
                <w:bCs/>
                <w:sz w:val="18"/>
                <w:szCs w:val="18"/>
              </w:rPr>
              <w:t>лений</w:t>
            </w:r>
          </w:p>
        </w:tc>
        <w:tc>
          <w:tcPr>
            <w:tcW w:w="889" w:type="dxa"/>
            <w:gridSpan w:val="2"/>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37" w:type="dxa"/>
            <w:shd w:val="clear" w:color="auto" w:fill="auto"/>
            <w:noWrap/>
            <w:hideMark/>
          </w:tcPr>
          <w:p w:rsidR="00734CE5" w:rsidRPr="00115545" w:rsidRDefault="00734CE5" w:rsidP="00733F07">
            <w:pPr>
              <w:jc w:val="center"/>
              <w:rPr>
                <w:bCs/>
                <w:sz w:val="18"/>
                <w:szCs w:val="18"/>
              </w:rPr>
            </w:pPr>
            <w:r w:rsidRPr="00115545">
              <w:rPr>
                <w:bCs/>
                <w:sz w:val="18"/>
                <w:szCs w:val="18"/>
              </w:rPr>
              <w:t>-</w:t>
            </w:r>
          </w:p>
        </w:tc>
        <w:tc>
          <w:tcPr>
            <w:tcW w:w="1640" w:type="dxa"/>
            <w:shd w:val="clear" w:color="auto" w:fill="auto"/>
            <w:noWrap/>
            <w:hideMark/>
          </w:tcPr>
          <w:p w:rsidR="00734CE5" w:rsidRPr="00115545" w:rsidRDefault="00734CE5" w:rsidP="00733F07">
            <w:pPr>
              <w:jc w:val="center"/>
              <w:rPr>
                <w:bCs/>
                <w:sz w:val="18"/>
                <w:szCs w:val="18"/>
              </w:rPr>
            </w:pPr>
            <w:r w:rsidRPr="00115545">
              <w:rPr>
                <w:bCs/>
                <w:sz w:val="18"/>
                <w:szCs w:val="18"/>
              </w:rPr>
              <w:t>-</w:t>
            </w:r>
          </w:p>
        </w:tc>
        <w:tc>
          <w:tcPr>
            <w:tcW w:w="1476" w:type="dxa"/>
            <w:shd w:val="clear" w:color="auto" w:fill="auto"/>
            <w:noWrap/>
            <w:hideMark/>
          </w:tcPr>
          <w:p w:rsidR="00734CE5" w:rsidRPr="00115545" w:rsidRDefault="00734CE5" w:rsidP="00733F07">
            <w:pPr>
              <w:jc w:val="center"/>
              <w:rPr>
                <w:bCs/>
                <w:sz w:val="18"/>
                <w:szCs w:val="18"/>
              </w:rPr>
            </w:pPr>
            <w:r w:rsidRPr="00115545">
              <w:rPr>
                <w:bCs/>
                <w:sz w:val="18"/>
                <w:szCs w:val="18"/>
              </w:rPr>
              <w:t>0,00</w:t>
            </w:r>
          </w:p>
        </w:tc>
        <w:tc>
          <w:tcPr>
            <w:tcW w:w="1843" w:type="dxa"/>
            <w:shd w:val="clear" w:color="auto" w:fill="auto"/>
            <w:noWrap/>
            <w:hideMark/>
          </w:tcPr>
          <w:p w:rsidR="00734CE5" w:rsidRPr="00115545" w:rsidRDefault="00734CE5" w:rsidP="00733F07">
            <w:pPr>
              <w:jc w:val="center"/>
              <w:rPr>
                <w:bCs/>
                <w:sz w:val="18"/>
                <w:szCs w:val="18"/>
              </w:rPr>
            </w:pPr>
            <w:r w:rsidRPr="00115545">
              <w:rPr>
                <w:bCs/>
                <w:sz w:val="18"/>
                <w:szCs w:val="18"/>
              </w:rPr>
              <w:t>0,00</w:t>
            </w:r>
          </w:p>
        </w:tc>
        <w:tc>
          <w:tcPr>
            <w:tcW w:w="1418" w:type="dxa"/>
            <w:shd w:val="clear" w:color="auto" w:fill="auto"/>
            <w:noWrap/>
            <w:hideMark/>
          </w:tcPr>
          <w:p w:rsidR="00734CE5" w:rsidRPr="00115545" w:rsidRDefault="00734CE5" w:rsidP="00733F07">
            <w:pPr>
              <w:jc w:val="center"/>
              <w:rPr>
                <w:bCs/>
                <w:sz w:val="18"/>
                <w:szCs w:val="18"/>
              </w:rPr>
            </w:pPr>
            <w:r w:rsidRPr="00115545">
              <w:rPr>
                <w:bCs/>
                <w:sz w:val="18"/>
                <w:szCs w:val="18"/>
              </w:rPr>
              <w:t>0,00</w:t>
            </w:r>
          </w:p>
        </w:tc>
        <w:tc>
          <w:tcPr>
            <w:tcW w:w="1260" w:type="dxa"/>
            <w:shd w:val="clear" w:color="auto" w:fill="auto"/>
            <w:noWrap/>
            <w:hideMark/>
          </w:tcPr>
          <w:p w:rsidR="00734CE5" w:rsidRPr="00115545" w:rsidRDefault="00734CE5" w:rsidP="00733F07">
            <w:pPr>
              <w:jc w:val="center"/>
              <w:rPr>
                <w:bCs/>
                <w:sz w:val="18"/>
                <w:szCs w:val="18"/>
              </w:rPr>
            </w:pPr>
            <w:r w:rsidRPr="00115545">
              <w:rPr>
                <w:bCs/>
                <w:sz w:val="18"/>
                <w:szCs w:val="18"/>
              </w:rPr>
              <w:t>0,00</w:t>
            </w:r>
          </w:p>
        </w:tc>
        <w:tc>
          <w:tcPr>
            <w:tcW w:w="1260" w:type="dxa"/>
            <w:shd w:val="clear" w:color="auto" w:fill="auto"/>
            <w:noWrap/>
            <w:hideMark/>
          </w:tcPr>
          <w:p w:rsidR="00734CE5" w:rsidRPr="00115545" w:rsidRDefault="00734CE5" w:rsidP="00733F07">
            <w:pPr>
              <w:jc w:val="center"/>
              <w:rPr>
                <w:bCs/>
                <w:sz w:val="18"/>
                <w:szCs w:val="18"/>
              </w:rPr>
            </w:pPr>
            <w:r w:rsidRPr="00115545">
              <w:rPr>
                <w:bCs/>
                <w:sz w:val="18"/>
                <w:szCs w:val="18"/>
              </w:rPr>
              <w:t>0,00</w:t>
            </w:r>
          </w:p>
        </w:tc>
        <w:tc>
          <w:tcPr>
            <w:tcW w:w="1140" w:type="dxa"/>
            <w:shd w:val="clear" w:color="auto" w:fill="auto"/>
            <w:noWrap/>
            <w:hideMark/>
          </w:tcPr>
          <w:p w:rsidR="00734CE5" w:rsidRPr="00115545" w:rsidRDefault="00734CE5" w:rsidP="00733F07">
            <w:pPr>
              <w:jc w:val="center"/>
              <w:rPr>
                <w:bCs/>
                <w:sz w:val="18"/>
                <w:szCs w:val="18"/>
              </w:rPr>
            </w:pPr>
            <w:r w:rsidRPr="00115545">
              <w:rPr>
                <w:bCs/>
                <w:sz w:val="18"/>
                <w:szCs w:val="18"/>
              </w:rPr>
              <w:t>0,00</w:t>
            </w:r>
          </w:p>
        </w:tc>
      </w:tr>
      <w:tr w:rsidR="00734CE5" w:rsidRPr="00115545" w:rsidTr="000351F8">
        <w:trPr>
          <w:trHeight w:val="300"/>
          <w:jc w:val="right"/>
        </w:trPr>
        <w:tc>
          <w:tcPr>
            <w:tcW w:w="2828" w:type="dxa"/>
            <w:gridSpan w:val="3"/>
            <w:shd w:val="clear" w:color="auto" w:fill="auto"/>
            <w:hideMark/>
          </w:tcPr>
          <w:p w:rsidR="00734CE5" w:rsidRPr="00115545" w:rsidRDefault="00734CE5" w:rsidP="00733F07">
            <w:pPr>
              <w:jc w:val="center"/>
              <w:rPr>
                <w:bCs/>
                <w:sz w:val="18"/>
                <w:szCs w:val="18"/>
              </w:rPr>
            </w:pPr>
            <w:r w:rsidRPr="00115545">
              <w:rPr>
                <w:bCs/>
                <w:sz w:val="18"/>
                <w:szCs w:val="18"/>
              </w:rPr>
              <w:t>в том числе</w:t>
            </w:r>
          </w:p>
        </w:tc>
        <w:tc>
          <w:tcPr>
            <w:tcW w:w="678" w:type="dxa"/>
            <w:shd w:val="clear" w:color="auto" w:fill="auto"/>
            <w:hideMark/>
          </w:tcPr>
          <w:p w:rsidR="00734CE5" w:rsidRPr="00115545" w:rsidRDefault="00734CE5" w:rsidP="00733F07">
            <w:pPr>
              <w:jc w:val="center"/>
              <w:rPr>
                <w:bCs/>
                <w:sz w:val="18"/>
                <w:szCs w:val="18"/>
              </w:rPr>
            </w:pPr>
          </w:p>
        </w:tc>
        <w:tc>
          <w:tcPr>
            <w:tcW w:w="889" w:type="dxa"/>
            <w:gridSpan w:val="2"/>
            <w:shd w:val="clear" w:color="auto" w:fill="auto"/>
            <w:hideMark/>
          </w:tcPr>
          <w:p w:rsidR="00734CE5" w:rsidRPr="00115545" w:rsidRDefault="00734CE5" w:rsidP="00733F07">
            <w:pPr>
              <w:jc w:val="center"/>
              <w:rPr>
                <w:bCs/>
                <w:sz w:val="18"/>
                <w:szCs w:val="18"/>
              </w:rPr>
            </w:pPr>
          </w:p>
        </w:tc>
        <w:tc>
          <w:tcPr>
            <w:tcW w:w="1237" w:type="dxa"/>
            <w:shd w:val="clear" w:color="auto" w:fill="auto"/>
            <w:noWrap/>
            <w:hideMark/>
          </w:tcPr>
          <w:p w:rsidR="00734CE5" w:rsidRPr="00115545" w:rsidRDefault="00734CE5" w:rsidP="00733F07">
            <w:pPr>
              <w:jc w:val="center"/>
              <w:rPr>
                <w:bCs/>
                <w:sz w:val="18"/>
                <w:szCs w:val="18"/>
              </w:rPr>
            </w:pPr>
          </w:p>
        </w:tc>
        <w:tc>
          <w:tcPr>
            <w:tcW w:w="1640" w:type="dxa"/>
            <w:shd w:val="clear" w:color="auto" w:fill="auto"/>
            <w:noWrap/>
            <w:hideMark/>
          </w:tcPr>
          <w:p w:rsidR="00734CE5" w:rsidRPr="00115545" w:rsidRDefault="00734CE5" w:rsidP="00733F07">
            <w:pPr>
              <w:jc w:val="center"/>
              <w:rPr>
                <w:bCs/>
                <w:sz w:val="18"/>
                <w:szCs w:val="18"/>
              </w:rPr>
            </w:pPr>
          </w:p>
        </w:tc>
        <w:tc>
          <w:tcPr>
            <w:tcW w:w="1476" w:type="dxa"/>
            <w:shd w:val="clear" w:color="auto" w:fill="auto"/>
            <w:noWrap/>
            <w:hideMark/>
          </w:tcPr>
          <w:p w:rsidR="00734CE5" w:rsidRPr="00115545" w:rsidRDefault="00734CE5" w:rsidP="00733F07">
            <w:pPr>
              <w:jc w:val="center"/>
              <w:rPr>
                <w:bCs/>
                <w:sz w:val="18"/>
                <w:szCs w:val="18"/>
              </w:rPr>
            </w:pPr>
          </w:p>
        </w:tc>
        <w:tc>
          <w:tcPr>
            <w:tcW w:w="1843" w:type="dxa"/>
            <w:shd w:val="clear" w:color="auto" w:fill="auto"/>
            <w:noWrap/>
            <w:hideMark/>
          </w:tcPr>
          <w:p w:rsidR="00734CE5" w:rsidRPr="00115545" w:rsidRDefault="00734CE5" w:rsidP="00733F07">
            <w:pPr>
              <w:jc w:val="center"/>
              <w:rPr>
                <w:bCs/>
                <w:sz w:val="18"/>
                <w:szCs w:val="18"/>
              </w:rPr>
            </w:pPr>
          </w:p>
        </w:tc>
        <w:tc>
          <w:tcPr>
            <w:tcW w:w="1418" w:type="dxa"/>
            <w:shd w:val="clear" w:color="auto" w:fill="auto"/>
            <w:noWrap/>
            <w:hideMark/>
          </w:tcPr>
          <w:p w:rsidR="00734CE5" w:rsidRPr="00115545" w:rsidRDefault="00734CE5" w:rsidP="00733F07">
            <w:pPr>
              <w:jc w:val="center"/>
              <w:rPr>
                <w:bCs/>
                <w:sz w:val="18"/>
                <w:szCs w:val="18"/>
              </w:rPr>
            </w:pPr>
          </w:p>
        </w:tc>
        <w:tc>
          <w:tcPr>
            <w:tcW w:w="1260" w:type="dxa"/>
            <w:shd w:val="clear" w:color="auto" w:fill="auto"/>
            <w:noWrap/>
            <w:hideMark/>
          </w:tcPr>
          <w:p w:rsidR="00734CE5" w:rsidRPr="00115545" w:rsidRDefault="00734CE5" w:rsidP="00733F07">
            <w:pPr>
              <w:jc w:val="center"/>
              <w:rPr>
                <w:bCs/>
                <w:sz w:val="18"/>
                <w:szCs w:val="18"/>
              </w:rPr>
            </w:pPr>
          </w:p>
        </w:tc>
        <w:tc>
          <w:tcPr>
            <w:tcW w:w="1260" w:type="dxa"/>
            <w:shd w:val="clear" w:color="auto" w:fill="auto"/>
            <w:noWrap/>
            <w:hideMark/>
          </w:tcPr>
          <w:p w:rsidR="00734CE5" w:rsidRPr="00115545" w:rsidRDefault="00734CE5" w:rsidP="00733F07">
            <w:pPr>
              <w:jc w:val="center"/>
              <w:rPr>
                <w:bCs/>
                <w:sz w:val="18"/>
                <w:szCs w:val="18"/>
              </w:rPr>
            </w:pPr>
          </w:p>
        </w:tc>
        <w:tc>
          <w:tcPr>
            <w:tcW w:w="1140" w:type="dxa"/>
            <w:shd w:val="clear" w:color="auto" w:fill="auto"/>
            <w:noWrap/>
            <w:hideMark/>
          </w:tcPr>
          <w:p w:rsidR="00734CE5" w:rsidRPr="00115545" w:rsidRDefault="00734CE5" w:rsidP="00733F07">
            <w:pPr>
              <w:jc w:val="center"/>
              <w:rPr>
                <w:bCs/>
                <w:sz w:val="18"/>
                <w:szCs w:val="18"/>
              </w:rPr>
            </w:pPr>
          </w:p>
        </w:tc>
      </w:tr>
      <w:tr w:rsidR="00734CE5" w:rsidRPr="00115545" w:rsidTr="000351F8">
        <w:trPr>
          <w:trHeight w:val="300"/>
          <w:jc w:val="right"/>
        </w:trPr>
        <w:tc>
          <w:tcPr>
            <w:tcW w:w="2828" w:type="dxa"/>
            <w:gridSpan w:val="3"/>
            <w:vMerge w:val="restart"/>
            <w:shd w:val="clear" w:color="auto" w:fill="auto"/>
            <w:hideMark/>
          </w:tcPr>
          <w:p w:rsidR="00734CE5" w:rsidRPr="00115545" w:rsidRDefault="00734CE5" w:rsidP="00733F07">
            <w:pPr>
              <w:jc w:val="center"/>
              <w:rPr>
                <w:bCs/>
                <w:sz w:val="18"/>
                <w:szCs w:val="18"/>
              </w:rPr>
            </w:pPr>
            <w:r w:rsidRPr="00115545">
              <w:rPr>
                <w:bCs/>
                <w:sz w:val="18"/>
                <w:szCs w:val="18"/>
              </w:rPr>
              <w:t>инвестиции в объекты государс</w:t>
            </w:r>
            <w:r w:rsidRPr="00115545">
              <w:rPr>
                <w:bCs/>
                <w:sz w:val="18"/>
                <w:szCs w:val="18"/>
              </w:rPr>
              <w:t>т</w:t>
            </w:r>
            <w:r w:rsidRPr="00115545">
              <w:rPr>
                <w:bCs/>
                <w:sz w:val="18"/>
                <w:szCs w:val="18"/>
              </w:rPr>
              <w:t>венной и муниципальной собс</w:t>
            </w:r>
            <w:r w:rsidRPr="00115545">
              <w:rPr>
                <w:bCs/>
                <w:sz w:val="18"/>
                <w:szCs w:val="18"/>
              </w:rPr>
              <w:t>т</w:t>
            </w:r>
            <w:r w:rsidRPr="00115545">
              <w:rPr>
                <w:bCs/>
                <w:sz w:val="18"/>
                <w:szCs w:val="18"/>
              </w:rPr>
              <w:t>венности</w:t>
            </w:r>
          </w:p>
        </w:tc>
        <w:tc>
          <w:tcPr>
            <w:tcW w:w="678" w:type="dxa"/>
            <w:shd w:val="clear" w:color="auto" w:fill="auto"/>
            <w:noWrap/>
            <w:hideMark/>
          </w:tcPr>
          <w:p w:rsidR="00734CE5" w:rsidRPr="00115545" w:rsidRDefault="00734CE5" w:rsidP="00733F07">
            <w:pPr>
              <w:jc w:val="center"/>
              <w:rPr>
                <w:bCs/>
                <w:sz w:val="18"/>
                <w:szCs w:val="18"/>
              </w:rPr>
            </w:pPr>
            <w:r w:rsidRPr="00115545">
              <w:rPr>
                <w:bCs/>
                <w:sz w:val="18"/>
                <w:szCs w:val="18"/>
              </w:rPr>
              <w:t>всего</w:t>
            </w:r>
          </w:p>
        </w:tc>
        <w:tc>
          <w:tcPr>
            <w:tcW w:w="889" w:type="dxa"/>
            <w:gridSpan w:val="2"/>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37" w:type="dxa"/>
            <w:shd w:val="clear" w:color="auto" w:fill="auto"/>
            <w:noWrap/>
            <w:hideMark/>
          </w:tcPr>
          <w:p w:rsidR="00734CE5" w:rsidRPr="00115545" w:rsidRDefault="00734CE5" w:rsidP="00733F07">
            <w:pPr>
              <w:jc w:val="center"/>
              <w:rPr>
                <w:bCs/>
                <w:sz w:val="18"/>
                <w:szCs w:val="18"/>
              </w:rPr>
            </w:pPr>
            <w:r w:rsidRPr="00115545">
              <w:rPr>
                <w:bCs/>
                <w:sz w:val="18"/>
                <w:szCs w:val="18"/>
              </w:rPr>
              <w:t>261 973,52</w:t>
            </w:r>
          </w:p>
        </w:tc>
        <w:tc>
          <w:tcPr>
            <w:tcW w:w="1640" w:type="dxa"/>
            <w:shd w:val="clear" w:color="auto" w:fill="auto"/>
            <w:noWrap/>
            <w:hideMark/>
          </w:tcPr>
          <w:p w:rsidR="00734CE5" w:rsidRPr="00115545" w:rsidRDefault="00734CE5" w:rsidP="00733F07">
            <w:pPr>
              <w:jc w:val="center"/>
              <w:rPr>
                <w:bCs/>
                <w:sz w:val="18"/>
                <w:szCs w:val="18"/>
              </w:rPr>
            </w:pPr>
            <w:r w:rsidRPr="00115545">
              <w:rPr>
                <w:bCs/>
                <w:sz w:val="18"/>
                <w:szCs w:val="18"/>
              </w:rPr>
              <w:t>75 947,37</w:t>
            </w:r>
          </w:p>
        </w:tc>
        <w:tc>
          <w:tcPr>
            <w:tcW w:w="1476" w:type="dxa"/>
            <w:shd w:val="clear" w:color="auto" w:fill="auto"/>
            <w:noWrap/>
            <w:hideMark/>
          </w:tcPr>
          <w:p w:rsidR="00734CE5" w:rsidRPr="00115545" w:rsidRDefault="00734CE5" w:rsidP="00733F07">
            <w:pPr>
              <w:jc w:val="center"/>
              <w:rPr>
                <w:bCs/>
                <w:sz w:val="18"/>
                <w:szCs w:val="18"/>
              </w:rPr>
            </w:pPr>
            <w:r w:rsidRPr="00115545">
              <w:rPr>
                <w:bCs/>
                <w:sz w:val="18"/>
                <w:szCs w:val="18"/>
              </w:rPr>
              <w:t>55 301,21</w:t>
            </w:r>
          </w:p>
        </w:tc>
        <w:tc>
          <w:tcPr>
            <w:tcW w:w="1843" w:type="dxa"/>
            <w:shd w:val="clear" w:color="auto" w:fill="auto"/>
            <w:noWrap/>
            <w:hideMark/>
          </w:tcPr>
          <w:p w:rsidR="00734CE5" w:rsidRPr="00115545" w:rsidRDefault="00734CE5" w:rsidP="00733F07">
            <w:pPr>
              <w:jc w:val="center"/>
              <w:rPr>
                <w:bCs/>
                <w:sz w:val="18"/>
                <w:szCs w:val="18"/>
              </w:rPr>
            </w:pPr>
            <w:r w:rsidRPr="00115545">
              <w:rPr>
                <w:bCs/>
                <w:sz w:val="18"/>
                <w:szCs w:val="18"/>
              </w:rPr>
              <w:t>84 967,45</w:t>
            </w:r>
          </w:p>
        </w:tc>
        <w:tc>
          <w:tcPr>
            <w:tcW w:w="1418" w:type="dxa"/>
            <w:shd w:val="clear" w:color="auto" w:fill="auto"/>
            <w:noWrap/>
            <w:hideMark/>
          </w:tcPr>
          <w:p w:rsidR="00734CE5" w:rsidRPr="00115545" w:rsidRDefault="00734CE5" w:rsidP="00733F07">
            <w:pPr>
              <w:jc w:val="center"/>
              <w:rPr>
                <w:bCs/>
                <w:sz w:val="18"/>
                <w:szCs w:val="18"/>
              </w:rPr>
            </w:pPr>
            <w:r w:rsidRPr="00115545">
              <w:rPr>
                <w:bCs/>
                <w:sz w:val="18"/>
                <w:szCs w:val="18"/>
              </w:rPr>
              <w:t>25 000,50</w:t>
            </w:r>
          </w:p>
        </w:tc>
        <w:tc>
          <w:tcPr>
            <w:tcW w:w="1260" w:type="dxa"/>
            <w:shd w:val="clear" w:color="auto" w:fill="auto"/>
            <w:noWrap/>
            <w:hideMark/>
          </w:tcPr>
          <w:p w:rsidR="00734CE5" w:rsidRPr="00115545" w:rsidRDefault="00734CE5" w:rsidP="00733F07">
            <w:pPr>
              <w:jc w:val="center"/>
              <w:rPr>
                <w:bCs/>
                <w:sz w:val="18"/>
                <w:szCs w:val="18"/>
              </w:rPr>
            </w:pPr>
            <w:r w:rsidRPr="00115545">
              <w:rPr>
                <w:bCs/>
                <w:sz w:val="18"/>
                <w:szCs w:val="18"/>
              </w:rPr>
              <w:t>20 757,00</w:t>
            </w:r>
          </w:p>
        </w:tc>
        <w:tc>
          <w:tcPr>
            <w:tcW w:w="1260" w:type="dxa"/>
            <w:shd w:val="clear" w:color="auto" w:fill="auto"/>
            <w:noWrap/>
            <w:hideMark/>
          </w:tcPr>
          <w:p w:rsidR="00734CE5" w:rsidRPr="00115545" w:rsidRDefault="00734CE5" w:rsidP="00733F07">
            <w:pPr>
              <w:jc w:val="center"/>
              <w:rPr>
                <w:bCs/>
                <w:sz w:val="18"/>
                <w:szCs w:val="18"/>
              </w:rPr>
            </w:pPr>
            <w:r w:rsidRPr="00115545">
              <w:rPr>
                <w:bCs/>
                <w:sz w:val="18"/>
                <w:szCs w:val="18"/>
              </w:rPr>
              <w:t>-</w:t>
            </w:r>
          </w:p>
        </w:tc>
        <w:tc>
          <w:tcPr>
            <w:tcW w:w="1140" w:type="dxa"/>
            <w:shd w:val="clear" w:color="auto" w:fill="auto"/>
            <w:noWrap/>
            <w:hideMark/>
          </w:tcPr>
          <w:p w:rsidR="00734CE5" w:rsidRPr="00115545" w:rsidRDefault="00734CE5" w:rsidP="00733F07">
            <w:pPr>
              <w:jc w:val="center"/>
              <w:rPr>
                <w:bCs/>
                <w:sz w:val="18"/>
                <w:szCs w:val="18"/>
              </w:rPr>
            </w:pPr>
            <w:r w:rsidRPr="00115545">
              <w:rPr>
                <w:bCs/>
                <w:sz w:val="18"/>
                <w:szCs w:val="18"/>
              </w:rPr>
              <w:t>-</w:t>
            </w:r>
          </w:p>
        </w:tc>
      </w:tr>
      <w:tr w:rsidR="00734CE5" w:rsidRPr="00115545" w:rsidTr="000351F8">
        <w:trPr>
          <w:trHeight w:val="720"/>
          <w:jc w:val="right"/>
        </w:trPr>
        <w:tc>
          <w:tcPr>
            <w:tcW w:w="2828" w:type="dxa"/>
            <w:gridSpan w:val="3"/>
            <w:vMerge/>
            <w:hideMark/>
          </w:tcPr>
          <w:p w:rsidR="00734CE5" w:rsidRPr="00115545" w:rsidRDefault="00734CE5" w:rsidP="00733F07">
            <w:pPr>
              <w:jc w:val="center"/>
              <w:rPr>
                <w:bCs/>
                <w:sz w:val="18"/>
                <w:szCs w:val="18"/>
              </w:rPr>
            </w:pPr>
          </w:p>
        </w:tc>
        <w:tc>
          <w:tcPr>
            <w:tcW w:w="678" w:type="dxa"/>
            <w:shd w:val="clear" w:color="auto" w:fill="auto"/>
            <w:hideMark/>
          </w:tcPr>
          <w:p w:rsidR="00734CE5" w:rsidRPr="00115545" w:rsidRDefault="00734CE5" w:rsidP="00733F07">
            <w:pPr>
              <w:jc w:val="center"/>
              <w:rPr>
                <w:bCs/>
                <w:sz w:val="18"/>
                <w:szCs w:val="18"/>
              </w:rPr>
            </w:pPr>
            <w:r w:rsidRPr="00115545">
              <w:rPr>
                <w:bCs/>
                <w:sz w:val="18"/>
                <w:szCs w:val="18"/>
              </w:rPr>
              <w:t>бю</w:t>
            </w:r>
            <w:r w:rsidRPr="00115545">
              <w:rPr>
                <w:bCs/>
                <w:sz w:val="18"/>
                <w:szCs w:val="18"/>
              </w:rPr>
              <w:t>д</w:t>
            </w:r>
            <w:r w:rsidRPr="00115545">
              <w:rPr>
                <w:bCs/>
                <w:sz w:val="18"/>
                <w:szCs w:val="18"/>
              </w:rPr>
              <w:t>жет авт</w:t>
            </w:r>
            <w:r w:rsidRPr="00115545">
              <w:rPr>
                <w:bCs/>
                <w:sz w:val="18"/>
                <w:szCs w:val="18"/>
              </w:rPr>
              <w:t>о</w:t>
            </w:r>
            <w:r w:rsidRPr="00115545">
              <w:rPr>
                <w:bCs/>
                <w:sz w:val="18"/>
                <w:szCs w:val="18"/>
              </w:rPr>
              <w:t>но</w:t>
            </w:r>
            <w:r w:rsidRPr="00115545">
              <w:rPr>
                <w:bCs/>
                <w:sz w:val="18"/>
                <w:szCs w:val="18"/>
              </w:rPr>
              <w:t>м</w:t>
            </w:r>
            <w:r w:rsidRPr="00115545">
              <w:rPr>
                <w:bCs/>
                <w:sz w:val="18"/>
                <w:szCs w:val="18"/>
              </w:rPr>
              <w:t>ного окр</w:t>
            </w:r>
            <w:r w:rsidRPr="00115545">
              <w:rPr>
                <w:bCs/>
                <w:sz w:val="18"/>
                <w:szCs w:val="18"/>
              </w:rPr>
              <w:t>у</w:t>
            </w:r>
            <w:r w:rsidRPr="00115545">
              <w:rPr>
                <w:bCs/>
                <w:sz w:val="18"/>
                <w:szCs w:val="18"/>
              </w:rPr>
              <w:t>га</w:t>
            </w:r>
          </w:p>
        </w:tc>
        <w:tc>
          <w:tcPr>
            <w:tcW w:w="889" w:type="dxa"/>
            <w:gridSpan w:val="2"/>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37" w:type="dxa"/>
            <w:shd w:val="clear" w:color="auto" w:fill="auto"/>
            <w:noWrap/>
            <w:hideMark/>
          </w:tcPr>
          <w:p w:rsidR="00734CE5" w:rsidRPr="00115545" w:rsidRDefault="00734CE5" w:rsidP="00733F07">
            <w:pPr>
              <w:jc w:val="center"/>
              <w:rPr>
                <w:bCs/>
                <w:sz w:val="18"/>
                <w:szCs w:val="18"/>
              </w:rPr>
            </w:pPr>
            <w:r w:rsidRPr="00115545">
              <w:rPr>
                <w:bCs/>
                <w:sz w:val="18"/>
                <w:szCs w:val="18"/>
              </w:rPr>
              <w:t>72 887,60</w:t>
            </w:r>
          </w:p>
        </w:tc>
        <w:tc>
          <w:tcPr>
            <w:tcW w:w="1640" w:type="dxa"/>
            <w:shd w:val="clear" w:color="auto" w:fill="auto"/>
            <w:noWrap/>
            <w:hideMark/>
          </w:tcPr>
          <w:p w:rsidR="00734CE5" w:rsidRPr="00115545" w:rsidRDefault="00734CE5" w:rsidP="00733F07">
            <w:pPr>
              <w:jc w:val="center"/>
              <w:rPr>
                <w:bCs/>
                <w:sz w:val="18"/>
                <w:szCs w:val="18"/>
              </w:rPr>
            </w:pPr>
            <w:r w:rsidRPr="00115545">
              <w:rPr>
                <w:bCs/>
                <w:sz w:val="18"/>
                <w:szCs w:val="18"/>
              </w:rPr>
              <w:t>29 418,00</w:t>
            </w:r>
          </w:p>
        </w:tc>
        <w:tc>
          <w:tcPr>
            <w:tcW w:w="1476" w:type="dxa"/>
            <w:shd w:val="clear" w:color="auto" w:fill="auto"/>
            <w:noWrap/>
            <w:hideMark/>
          </w:tcPr>
          <w:p w:rsidR="00734CE5" w:rsidRPr="00115545" w:rsidRDefault="00734CE5" w:rsidP="00733F07">
            <w:pPr>
              <w:jc w:val="center"/>
              <w:rPr>
                <w:bCs/>
                <w:sz w:val="18"/>
                <w:szCs w:val="18"/>
              </w:rPr>
            </w:pPr>
            <w:r w:rsidRPr="00115545">
              <w:rPr>
                <w:bCs/>
                <w:sz w:val="18"/>
                <w:szCs w:val="18"/>
              </w:rPr>
              <w:t>-</w:t>
            </w:r>
          </w:p>
        </w:tc>
        <w:tc>
          <w:tcPr>
            <w:tcW w:w="1843" w:type="dxa"/>
            <w:shd w:val="clear" w:color="auto" w:fill="auto"/>
            <w:noWrap/>
            <w:hideMark/>
          </w:tcPr>
          <w:p w:rsidR="00734CE5" w:rsidRPr="00115545" w:rsidRDefault="00734CE5" w:rsidP="00733F07">
            <w:pPr>
              <w:jc w:val="center"/>
              <w:rPr>
                <w:bCs/>
                <w:sz w:val="18"/>
                <w:szCs w:val="18"/>
              </w:rPr>
            </w:pPr>
            <w:r w:rsidRPr="00115545">
              <w:rPr>
                <w:bCs/>
                <w:sz w:val="18"/>
                <w:szCs w:val="18"/>
              </w:rPr>
              <w:t>-</w:t>
            </w:r>
          </w:p>
        </w:tc>
        <w:tc>
          <w:tcPr>
            <w:tcW w:w="1418" w:type="dxa"/>
            <w:shd w:val="clear" w:color="auto" w:fill="auto"/>
            <w:noWrap/>
            <w:hideMark/>
          </w:tcPr>
          <w:p w:rsidR="00734CE5" w:rsidRPr="00115545" w:rsidRDefault="00734CE5" w:rsidP="00733F07">
            <w:pPr>
              <w:jc w:val="center"/>
              <w:rPr>
                <w:bCs/>
                <w:sz w:val="18"/>
                <w:szCs w:val="18"/>
              </w:rPr>
            </w:pPr>
            <w:r w:rsidRPr="00115545">
              <w:rPr>
                <w:bCs/>
                <w:sz w:val="18"/>
                <w:szCs w:val="18"/>
              </w:rPr>
              <w:t>23 750,50</w:t>
            </w:r>
          </w:p>
        </w:tc>
        <w:tc>
          <w:tcPr>
            <w:tcW w:w="1260" w:type="dxa"/>
            <w:shd w:val="clear" w:color="auto" w:fill="auto"/>
            <w:noWrap/>
            <w:hideMark/>
          </w:tcPr>
          <w:p w:rsidR="00734CE5" w:rsidRPr="00115545" w:rsidRDefault="00734CE5" w:rsidP="00733F07">
            <w:pPr>
              <w:jc w:val="center"/>
              <w:rPr>
                <w:bCs/>
                <w:sz w:val="18"/>
                <w:szCs w:val="18"/>
              </w:rPr>
            </w:pPr>
            <w:r w:rsidRPr="00115545">
              <w:rPr>
                <w:bCs/>
                <w:sz w:val="18"/>
                <w:szCs w:val="18"/>
              </w:rPr>
              <w:t>19 719,10</w:t>
            </w:r>
          </w:p>
        </w:tc>
        <w:tc>
          <w:tcPr>
            <w:tcW w:w="1260" w:type="dxa"/>
            <w:shd w:val="clear" w:color="auto" w:fill="auto"/>
            <w:noWrap/>
            <w:hideMark/>
          </w:tcPr>
          <w:p w:rsidR="00734CE5" w:rsidRPr="00115545" w:rsidRDefault="00734CE5" w:rsidP="00733F07">
            <w:pPr>
              <w:jc w:val="center"/>
              <w:rPr>
                <w:bCs/>
                <w:sz w:val="18"/>
                <w:szCs w:val="18"/>
              </w:rPr>
            </w:pPr>
            <w:r w:rsidRPr="00115545">
              <w:rPr>
                <w:bCs/>
                <w:sz w:val="18"/>
                <w:szCs w:val="18"/>
              </w:rPr>
              <w:t>-</w:t>
            </w:r>
          </w:p>
        </w:tc>
        <w:tc>
          <w:tcPr>
            <w:tcW w:w="1140" w:type="dxa"/>
            <w:shd w:val="clear" w:color="auto" w:fill="auto"/>
            <w:noWrap/>
            <w:hideMark/>
          </w:tcPr>
          <w:p w:rsidR="00734CE5" w:rsidRPr="00115545" w:rsidRDefault="00734CE5" w:rsidP="00733F07">
            <w:pPr>
              <w:jc w:val="center"/>
              <w:rPr>
                <w:bCs/>
                <w:sz w:val="18"/>
                <w:szCs w:val="18"/>
              </w:rPr>
            </w:pPr>
            <w:r w:rsidRPr="00115545">
              <w:rPr>
                <w:bCs/>
                <w:sz w:val="18"/>
                <w:szCs w:val="18"/>
              </w:rPr>
              <w:t>-</w:t>
            </w:r>
          </w:p>
        </w:tc>
      </w:tr>
      <w:tr w:rsidR="00734CE5" w:rsidRPr="00115545" w:rsidTr="000351F8">
        <w:trPr>
          <w:trHeight w:val="480"/>
          <w:jc w:val="right"/>
        </w:trPr>
        <w:tc>
          <w:tcPr>
            <w:tcW w:w="2828" w:type="dxa"/>
            <w:gridSpan w:val="3"/>
            <w:vMerge/>
            <w:hideMark/>
          </w:tcPr>
          <w:p w:rsidR="00734CE5" w:rsidRPr="00115545" w:rsidRDefault="00734CE5" w:rsidP="00733F07">
            <w:pPr>
              <w:jc w:val="center"/>
              <w:rPr>
                <w:bCs/>
                <w:sz w:val="18"/>
                <w:szCs w:val="18"/>
              </w:rPr>
            </w:pPr>
          </w:p>
        </w:tc>
        <w:tc>
          <w:tcPr>
            <w:tcW w:w="678" w:type="dxa"/>
            <w:shd w:val="clear" w:color="auto" w:fill="auto"/>
            <w:hideMark/>
          </w:tcPr>
          <w:p w:rsidR="00734CE5" w:rsidRPr="00115545" w:rsidRDefault="00734CE5" w:rsidP="00733F07">
            <w:pPr>
              <w:jc w:val="center"/>
              <w:rPr>
                <w:bCs/>
                <w:sz w:val="18"/>
                <w:szCs w:val="18"/>
              </w:rPr>
            </w:pPr>
            <w:r w:rsidRPr="00115545">
              <w:rPr>
                <w:bCs/>
                <w:sz w:val="18"/>
                <w:szCs w:val="18"/>
              </w:rPr>
              <w:t>мес</w:t>
            </w:r>
            <w:r w:rsidRPr="00115545">
              <w:rPr>
                <w:bCs/>
                <w:sz w:val="18"/>
                <w:szCs w:val="18"/>
              </w:rPr>
              <w:t>т</w:t>
            </w:r>
            <w:r w:rsidRPr="00115545">
              <w:rPr>
                <w:bCs/>
                <w:sz w:val="18"/>
                <w:szCs w:val="18"/>
              </w:rPr>
              <w:t>ный бю</w:t>
            </w:r>
            <w:r w:rsidRPr="00115545">
              <w:rPr>
                <w:bCs/>
                <w:sz w:val="18"/>
                <w:szCs w:val="18"/>
              </w:rPr>
              <w:t>д</w:t>
            </w:r>
            <w:r w:rsidRPr="00115545">
              <w:rPr>
                <w:bCs/>
                <w:sz w:val="18"/>
                <w:szCs w:val="18"/>
              </w:rPr>
              <w:t>жет</w:t>
            </w:r>
          </w:p>
        </w:tc>
        <w:tc>
          <w:tcPr>
            <w:tcW w:w="889" w:type="dxa"/>
            <w:gridSpan w:val="2"/>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37" w:type="dxa"/>
            <w:shd w:val="clear" w:color="auto" w:fill="auto"/>
            <w:noWrap/>
            <w:hideMark/>
          </w:tcPr>
          <w:p w:rsidR="00734CE5" w:rsidRPr="00115545" w:rsidRDefault="00734CE5" w:rsidP="00733F07">
            <w:pPr>
              <w:jc w:val="center"/>
              <w:rPr>
                <w:bCs/>
                <w:sz w:val="18"/>
                <w:szCs w:val="18"/>
              </w:rPr>
            </w:pPr>
            <w:r w:rsidRPr="00115545">
              <w:rPr>
                <w:bCs/>
                <w:sz w:val="18"/>
                <w:szCs w:val="18"/>
              </w:rPr>
              <w:t>189 085,92</w:t>
            </w:r>
          </w:p>
        </w:tc>
        <w:tc>
          <w:tcPr>
            <w:tcW w:w="1640" w:type="dxa"/>
            <w:shd w:val="clear" w:color="auto" w:fill="auto"/>
            <w:noWrap/>
            <w:hideMark/>
          </w:tcPr>
          <w:p w:rsidR="00734CE5" w:rsidRPr="00115545" w:rsidRDefault="00734CE5" w:rsidP="00733F07">
            <w:pPr>
              <w:jc w:val="center"/>
              <w:rPr>
                <w:bCs/>
                <w:sz w:val="18"/>
                <w:szCs w:val="18"/>
              </w:rPr>
            </w:pPr>
            <w:r w:rsidRPr="00115545">
              <w:rPr>
                <w:bCs/>
                <w:sz w:val="18"/>
                <w:szCs w:val="18"/>
              </w:rPr>
              <w:t>46 529,37</w:t>
            </w:r>
          </w:p>
        </w:tc>
        <w:tc>
          <w:tcPr>
            <w:tcW w:w="1476" w:type="dxa"/>
            <w:shd w:val="clear" w:color="auto" w:fill="auto"/>
            <w:noWrap/>
            <w:hideMark/>
          </w:tcPr>
          <w:p w:rsidR="00734CE5" w:rsidRPr="00115545" w:rsidRDefault="00734CE5" w:rsidP="00733F07">
            <w:pPr>
              <w:jc w:val="center"/>
              <w:rPr>
                <w:bCs/>
                <w:sz w:val="18"/>
                <w:szCs w:val="18"/>
              </w:rPr>
            </w:pPr>
            <w:r w:rsidRPr="00115545">
              <w:rPr>
                <w:bCs/>
                <w:sz w:val="18"/>
                <w:szCs w:val="18"/>
              </w:rPr>
              <w:t>55 301,21</w:t>
            </w:r>
          </w:p>
        </w:tc>
        <w:tc>
          <w:tcPr>
            <w:tcW w:w="1843" w:type="dxa"/>
            <w:shd w:val="clear" w:color="auto" w:fill="auto"/>
            <w:noWrap/>
            <w:hideMark/>
          </w:tcPr>
          <w:p w:rsidR="00734CE5" w:rsidRPr="00115545" w:rsidRDefault="00734CE5" w:rsidP="00733F07">
            <w:pPr>
              <w:jc w:val="center"/>
              <w:rPr>
                <w:bCs/>
                <w:sz w:val="18"/>
                <w:szCs w:val="18"/>
              </w:rPr>
            </w:pPr>
            <w:r w:rsidRPr="00115545">
              <w:rPr>
                <w:bCs/>
                <w:sz w:val="18"/>
                <w:szCs w:val="18"/>
              </w:rPr>
              <w:t>84 967,45</w:t>
            </w:r>
          </w:p>
        </w:tc>
        <w:tc>
          <w:tcPr>
            <w:tcW w:w="1418" w:type="dxa"/>
            <w:shd w:val="clear" w:color="auto" w:fill="auto"/>
            <w:noWrap/>
            <w:hideMark/>
          </w:tcPr>
          <w:p w:rsidR="00734CE5" w:rsidRPr="00115545" w:rsidRDefault="00734CE5" w:rsidP="00733F07">
            <w:pPr>
              <w:jc w:val="center"/>
              <w:rPr>
                <w:bCs/>
                <w:sz w:val="18"/>
                <w:szCs w:val="18"/>
              </w:rPr>
            </w:pPr>
            <w:r w:rsidRPr="00115545">
              <w:rPr>
                <w:bCs/>
                <w:sz w:val="18"/>
                <w:szCs w:val="18"/>
              </w:rPr>
              <w:t>1 250,00</w:t>
            </w:r>
          </w:p>
        </w:tc>
        <w:tc>
          <w:tcPr>
            <w:tcW w:w="1260" w:type="dxa"/>
            <w:shd w:val="clear" w:color="auto" w:fill="auto"/>
            <w:noWrap/>
            <w:hideMark/>
          </w:tcPr>
          <w:p w:rsidR="00734CE5" w:rsidRPr="00115545" w:rsidRDefault="00734CE5" w:rsidP="00733F07">
            <w:pPr>
              <w:jc w:val="center"/>
              <w:rPr>
                <w:bCs/>
                <w:sz w:val="18"/>
                <w:szCs w:val="18"/>
              </w:rPr>
            </w:pPr>
            <w:r w:rsidRPr="00115545">
              <w:rPr>
                <w:bCs/>
                <w:sz w:val="18"/>
                <w:szCs w:val="18"/>
              </w:rPr>
              <w:t>1 037,90</w:t>
            </w:r>
          </w:p>
        </w:tc>
        <w:tc>
          <w:tcPr>
            <w:tcW w:w="1260" w:type="dxa"/>
            <w:shd w:val="clear" w:color="auto" w:fill="auto"/>
            <w:noWrap/>
            <w:hideMark/>
          </w:tcPr>
          <w:p w:rsidR="00734CE5" w:rsidRPr="00115545" w:rsidRDefault="00734CE5" w:rsidP="00733F07">
            <w:pPr>
              <w:jc w:val="center"/>
              <w:rPr>
                <w:bCs/>
                <w:sz w:val="18"/>
                <w:szCs w:val="18"/>
              </w:rPr>
            </w:pPr>
            <w:r w:rsidRPr="00115545">
              <w:rPr>
                <w:bCs/>
                <w:sz w:val="18"/>
                <w:szCs w:val="18"/>
              </w:rPr>
              <w:t>-</w:t>
            </w:r>
          </w:p>
        </w:tc>
        <w:tc>
          <w:tcPr>
            <w:tcW w:w="1140" w:type="dxa"/>
            <w:shd w:val="clear" w:color="auto" w:fill="auto"/>
            <w:noWrap/>
            <w:hideMark/>
          </w:tcPr>
          <w:p w:rsidR="00734CE5" w:rsidRPr="00115545" w:rsidRDefault="00734CE5" w:rsidP="00733F07">
            <w:pPr>
              <w:jc w:val="center"/>
              <w:rPr>
                <w:bCs/>
                <w:sz w:val="18"/>
                <w:szCs w:val="18"/>
              </w:rPr>
            </w:pPr>
            <w:r w:rsidRPr="00115545">
              <w:rPr>
                <w:bCs/>
                <w:sz w:val="18"/>
                <w:szCs w:val="18"/>
              </w:rPr>
              <w:t>-</w:t>
            </w:r>
          </w:p>
        </w:tc>
      </w:tr>
      <w:tr w:rsidR="00734CE5" w:rsidRPr="00115545" w:rsidTr="000351F8">
        <w:trPr>
          <w:trHeight w:val="1920"/>
          <w:jc w:val="right"/>
        </w:trPr>
        <w:tc>
          <w:tcPr>
            <w:tcW w:w="2828" w:type="dxa"/>
            <w:gridSpan w:val="3"/>
            <w:vMerge/>
            <w:hideMark/>
          </w:tcPr>
          <w:p w:rsidR="00734CE5" w:rsidRPr="00115545" w:rsidRDefault="00734CE5" w:rsidP="00733F07">
            <w:pPr>
              <w:jc w:val="center"/>
              <w:rPr>
                <w:bCs/>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в т.ч.безво</w:t>
            </w:r>
            <w:r w:rsidRPr="00115545">
              <w:rPr>
                <w:sz w:val="18"/>
                <w:szCs w:val="18"/>
              </w:rPr>
              <w:t>з</w:t>
            </w:r>
            <w:r w:rsidRPr="00115545">
              <w:rPr>
                <w:sz w:val="18"/>
                <w:szCs w:val="18"/>
              </w:rPr>
              <w:t>мез</w:t>
            </w:r>
            <w:r w:rsidRPr="00115545">
              <w:rPr>
                <w:sz w:val="18"/>
                <w:szCs w:val="18"/>
              </w:rPr>
              <w:t>д</w:t>
            </w:r>
            <w:r w:rsidRPr="00115545">
              <w:rPr>
                <w:sz w:val="18"/>
                <w:szCs w:val="18"/>
              </w:rPr>
              <w:t>ные п</w:t>
            </w:r>
            <w:r w:rsidRPr="00115545">
              <w:rPr>
                <w:sz w:val="18"/>
                <w:szCs w:val="18"/>
              </w:rPr>
              <w:t>о</w:t>
            </w:r>
            <w:r w:rsidRPr="00115545">
              <w:rPr>
                <w:sz w:val="18"/>
                <w:szCs w:val="18"/>
              </w:rPr>
              <w:t>сту</w:t>
            </w:r>
            <w:r w:rsidRPr="00115545">
              <w:rPr>
                <w:sz w:val="18"/>
                <w:szCs w:val="18"/>
              </w:rPr>
              <w:t>п</w:t>
            </w:r>
            <w:r w:rsidRPr="00115545">
              <w:rPr>
                <w:sz w:val="18"/>
                <w:szCs w:val="18"/>
              </w:rPr>
              <w:t>ления ф</w:t>
            </w:r>
            <w:r w:rsidRPr="00115545">
              <w:rPr>
                <w:sz w:val="18"/>
                <w:szCs w:val="18"/>
              </w:rPr>
              <w:t>и</w:t>
            </w:r>
            <w:r w:rsidRPr="00115545">
              <w:rPr>
                <w:sz w:val="18"/>
                <w:szCs w:val="18"/>
              </w:rPr>
              <w:t>зич</w:t>
            </w:r>
            <w:r w:rsidRPr="00115545">
              <w:rPr>
                <w:sz w:val="18"/>
                <w:szCs w:val="18"/>
              </w:rPr>
              <w:t>е</w:t>
            </w:r>
            <w:r w:rsidRPr="00115545">
              <w:rPr>
                <w:sz w:val="18"/>
                <w:szCs w:val="18"/>
              </w:rPr>
              <w:t xml:space="preserve">ских и </w:t>
            </w:r>
            <w:r w:rsidRPr="00115545">
              <w:rPr>
                <w:sz w:val="18"/>
                <w:szCs w:val="18"/>
              </w:rPr>
              <w:lastRenderedPageBreak/>
              <w:t>юр</w:t>
            </w:r>
            <w:r w:rsidRPr="00115545">
              <w:rPr>
                <w:sz w:val="18"/>
                <w:szCs w:val="18"/>
              </w:rPr>
              <w:t>и</w:t>
            </w:r>
            <w:r w:rsidRPr="00115545">
              <w:rPr>
                <w:sz w:val="18"/>
                <w:szCs w:val="18"/>
              </w:rPr>
              <w:t>дич</w:t>
            </w:r>
            <w:r w:rsidRPr="00115545">
              <w:rPr>
                <w:sz w:val="18"/>
                <w:szCs w:val="18"/>
              </w:rPr>
              <w:t>е</w:t>
            </w:r>
            <w:r w:rsidRPr="00115545">
              <w:rPr>
                <w:sz w:val="18"/>
                <w:szCs w:val="18"/>
              </w:rPr>
              <w:t>ских лиц</w:t>
            </w:r>
          </w:p>
        </w:tc>
        <w:tc>
          <w:tcPr>
            <w:tcW w:w="889" w:type="dxa"/>
            <w:gridSpan w:val="2"/>
            <w:shd w:val="clear" w:color="auto" w:fill="auto"/>
            <w:noWrap/>
            <w:hideMark/>
          </w:tcPr>
          <w:p w:rsidR="00734CE5" w:rsidRPr="00115545" w:rsidRDefault="00734CE5" w:rsidP="00733F07">
            <w:pPr>
              <w:jc w:val="center"/>
              <w:rPr>
                <w:sz w:val="18"/>
                <w:szCs w:val="18"/>
              </w:rPr>
            </w:pPr>
            <w:r w:rsidRPr="00115545">
              <w:rPr>
                <w:sz w:val="18"/>
                <w:szCs w:val="18"/>
              </w:rPr>
              <w:lastRenderedPageBreak/>
              <w:t>х</w:t>
            </w:r>
          </w:p>
        </w:tc>
        <w:tc>
          <w:tcPr>
            <w:tcW w:w="1237" w:type="dxa"/>
            <w:shd w:val="clear" w:color="auto" w:fill="auto"/>
            <w:noWrap/>
            <w:hideMark/>
          </w:tcPr>
          <w:p w:rsidR="00734CE5" w:rsidRPr="00115545" w:rsidRDefault="00734CE5" w:rsidP="00733F07">
            <w:pPr>
              <w:jc w:val="center"/>
              <w:rPr>
                <w:bCs/>
                <w:sz w:val="18"/>
                <w:szCs w:val="18"/>
              </w:rPr>
            </w:pPr>
            <w:r w:rsidRPr="00115545">
              <w:rPr>
                <w:bCs/>
                <w:sz w:val="18"/>
                <w:szCs w:val="18"/>
              </w:rPr>
              <w:t>116 943,28</w:t>
            </w:r>
          </w:p>
        </w:tc>
        <w:tc>
          <w:tcPr>
            <w:tcW w:w="1640" w:type="dxa"/>
            <w:shd w:val="clear" w:color="auto" w:fill="auto"/>
            <w:noWrap/>
            <w:hideMark/>
          </w:tcPr>
          <w:p w:rsidR="00734CE5" w:rsidRPr="00115545" w:rsidRDefault="00734CE5" w:rsidP="00733F07">
            <w:pPr>
              <w:jc w:val="center"/>
              <w:rPr>
                <w:bCs/>
                <w:sz w:val="18"/>
                <w:szCs w:val="18"/>
              </w:rPr>
            </w:pPr>
            <w:r w:rsidRPr="00115545">
              <w:rPr>
                <w:bCs/>
                <w:sz w:val="18"/>
                <w:szCs w:val="18"/>
              </w:rPr>
              <w:t>248,23</w:t>
            </w:r>
          </w:p>
        </w:tc>
        <w:tc>
          <w:tcPr>
            <w:tcW w:w="1476" w:type="dxa"/>
            <w:shd w:val="clear" w:color="auto" w:fill="auto"/>
            <w:noWrap/>
            <w:hideMark/>
          </w:tcPr>
          <w:p w:rsidR="00734CE5" w:rsidRPr="00115545" w:rsidRDefault="00734CE5" w:rsidP="00733F07">
            <w:pPr>
              <w:jc w:val="center"/>
              <w:rPr>
                <w:bCs/>
                <w:sz w:val="18"/>
                <w:szCs w:val="18"/>
              </w:rPr>
            </w:pPr>
            <w:r w:rsidRPr="00115545">
              <w:rPr>
                <w:bCs/>
                <w:sz w:val="18"/>
                <w:szCs w:val="18"/>
              </w:rPr>
              <w:t>36 102,58</w:t>
            </w:r>
          </w:p>
        </w:tc>
        <w:tc>
          <w:tcPr>
            <w:tcW w:w="1843" w:type="dxa"/>
            <w:shd w:val="clear" w:color="auto" w:fill="auto"/>
            <w:noWrap/>
            <w:hideMark/>
          </w:tcPr>
          <w:p w:rsidR="00734CE5" w:rsidRPr="00115545" w:rsidRDefault="00734CE5" w:rsidP="00733F07">
            <w:pPr>
              <w:jc w:val="center"/>
              <w:rPr>
                <w:bCs/>
                <w:sz w:val="18"/>
                <w:szCs w:val="18"/>
              </w:rPr>
            </w:pPr>
            <w:r w:rsidRPr="00115545">
              <w:rPr>
                <w:bCs/>
                <w:sz w:val="18"/>
                <w:szCs w:val="18"/>
              </w:rPr>
              <w:t>80 592,47</w:t>
            </w:r>
          </w:p>
        </w:tc>
        <w:tc>
          <w:tcPr>
            <w:tcW w:w="1418" w:type="dxa"/>
            <w:shd w:val="clear" w:color="auto" w:fill="auto"/>
            <w:noWrap/>
            <w:hideMark/>
          </w:tcPr>
          <w:p w:rsidR="00734CE5" w:rsidRPr="00115545" w:rsidRDefault="00734CE5" w:rsidP="00733F07">
            <w:pPr>
              <w:jc w:val="center"/>
              <w:rPr>
                <w:bCs/>
                <w:sz w:val="18"/>
                <w:szCs w:val="18"/>
              </w:rPr>
            </w:pPr>
            <w:r w:rsidRPr="00115545">
              <w:rPr>
                <w:bCs/>
                <w:sz w:val="18"/>
                <w:szCs w:val="18"/>
              </w:rPr>
              <w:t>-</w:t>
            </w:r>
          </w:p>
        </w:tc>
        <w:tc>
          <w:tcPr>
            <w:tcW w:w="1260" w:type="dxa"/>
            <w:shd w:val="clear" w:color="auto" w:fill="auto"/>
            <w:noWrap/>
            <w:hideMark/>
          </w:tcPr>
          <w:p w:rsidR="00734CE5" w:rsidRPr="00115545" w:rsidRDefault="00734CE5" w:rsidP="00733F07">
            <w:pPr>
              <w:jc w:val="center"/>
              <w:rPr>
                <w:bCs/>
                <w:sz w:val="18"/>
                <w:szCs w:val="18"/>
              </w:rPr>
            </w:pPr>
            <w:r w:rsidRPr="00115545">
              <w:rPr>
                <w:bCs/>
                <w:sz w:val="18"/>
                <w:szCs w:val="18"/>
              </w:rPr>
              <w:t>-</w:t>
            </w:r>
          </w:p>
        </w:tc>
        <w:tc>
          <w:tcPr>
            <w:tcW w:w="1260" w:type="dxa"/>
            <w:shd w:val="clear" w:color="auto" w:fill="auto"/>
            <w:noWrap/>
            <w:hideMark/>
          </w:tcPr>
          <w:p w:rsidR="00734CE5" w:rsidRPr="00115545" w:rsidRDefault="00734CE5" w:rsidP="00733F07">
            <w:pPr>
              <w:jc w:val="center"/>
              <w:rPr>
                <w:bCs/>
                <w:sz w:val="18"/>
                <w:szCs w:val="18"/>
              </w:rPr>
            </w:pPr>
            <w:r w:rsidRPr="00115545">
              <w:rPr>
                <w:bCs/>
                <w:sz w:val="18"/>
                <w:szCs w:val="18"/>
              </w:rPr>
              <w:t>-</w:t>
            </w:r>
          </w:p>
        </w:tc>
        <w:tc>
          <w:tcPr>
            <w:tcW w:w="1140" w:type="dxa"/>
            <w:shd w:val="clear" w:color="auto" w:fill="auto"/>
            <w:noWrap/>
            <w:hideMark/>
          </w:tcPr>
          <w:p w:rsidR="00734CE5" w:rsidRPr="00115545" w:rsidRDefault="00734CE5" w:rsidP="00733F07">
            <w:pPr>
              <w:jc w:val="center"/>
              <w:rPr>
                <w:bCs/>
                <w:sz w:val="18"/>
                <w:szCs w:val="18"/>
              </w:rPr>
            </w:pPr>
            <w:r w:rsidRPr="00115545">
              <w:rPr>
                <w:bCs/>
                <w:sz w:val="18"/>
                <w:szCs w:val="18"/>
              </w:rPr>
              <w:t>-</w:t>
            </w:r>
          </w:p>
        </w:tc>
      </w:tr>
      <w:tr w:rsidR="00734CE5" w:rsidRPr="00115545" w:rsidTr="000351F8">
        <w:trPr>
          <w:trHeight w:val="480"/>
          <w:jc w:val="right"/>
        </w:trPr>
        <w:tc>
          <w:tcPr>
            <w:tcW w:w="2828" w:type="dxa"/>
            <w:gridSpan w:val="3"/>
            <w:vMerge/>
            <w:hideMark/>
          </w:tcPr>
          <w:p w:rsidR="00734CE5" w:rsidRPr="00115545" w:rsidRDefault="00734CE5" w:rsidP="00733F07">
            <w:pPr>
              <w:jc w:val="center"/>
              <w:rPr>
                <w:bCs/>
                <w:sz w:val="18"/>
                <w:szCs w:val="18"/>
              </w:rPr>
            </w:pPr>
          </w:p>
        </w:tc>
        <w:tc>
          <w:tcPr>
            <w:tcW w:w="678" w:type="dxa"/>
            <w:shd w:val="clear" w:color="auto" w:fill="auto"/>
            <w:hideMark/>
          </w:tcPr>
          <w:p w:rsidR="00734CE5" w:rsidRPr="00115545" w:rsidRDefault="00734CE5" w:rsidP="00733F07">
            <w:pPr>
              <w:jc w:val="center"/>
              <w:rPr>
                <w:bCs/>
                <w:sz w:val="18"/>
                <w:szCs w:val="18"/>
              </w:rPr>
            </w:pPr>
            <w:r w:rsidRPr="00115545">
              <w:rPr>
                <w:bCs/>
                <w:sz w:val="18"/>
                <w:szCs w:val="18"/>
              </w:rPr>
              <w:t>бю</w:t>
            </w:r>
            <w:r w:rsidRPr="00115545">
              <w:rPr>
                <w:bCs/>
                <w:sz w:val="18"/>
                <w:szCs w:val="18"/>
              </w:rPr>
              <w:t>д</w:t>
            </w:r>
            <w:r w:rsidRPr="00115545">
              <w:rPr>
                <w:bCs/>
                <w:sz w:val="18"/>
                <w:szCs w:val="18"/>
              </w:rPr>
              <w:t>жет пос</w:t>
            </w:r>
            <w:r w:rsidRPr="00115545">
              <w:rPr>
                <w:bCs/>
                <w:sz w:val="18"/>
                <w:szCs w:val="18"/>
              </w:rPr>
              <w:t>е</w:t>
            </w:r>
            <w:r w:rsidRPr="00115545">
              <w:rPr>
                <w:bCs/>
                <w:sz w:val="18"/>
                <w:szCs w:val="18"/>
              </w:rPr>
              <w:t>лений</w:t>
            </w:r>
          </w:p>
        </w:tc>
        <w:tc>
          <w:tcPr>
            <w:tcW w:w="889" w:type="dxa"/>
            <w:gridSpan w:val="2"/>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37" w:type="dxa"/>
            <w:shd w:val="clear" w:color="auto" w:fill="auto"/>
            <w:noWrap/>
            <w:hideMark/>
          </w:tcPr>
          <w:p w:rsidR="00734CE5" w:rsidRPr="00115545" w:rsidRDefault="00734CE5" w:rsidP="00733F07">
            <w:pPr>
              <w:jc w:val="center"/>
              <w:rPr>
                <w:bCs/>
                <w:sz w:val="18"/>
                <w:szCs w:val="18"/>
              </w:rPr>
            </w:pPr>
          </w:p>
        </w:tc>
        <w:tc>
          <w:tcPr>
            <w:tcW w:w="1640" w:type="dxa"/>
            <w:shd w:val="clear" w:color="auto" w:fill="auto"/>
            <w:noWrap/>
            <w:hideMark/>
          </w:tcPr>
          <w:p w:rsidR="00734CE5" w:rsidRPr="00115545" w:rsidRDefault="00734CE5" w:rsidP="00733F07">
            <w:pPr>
              <w:jc w:val="center"/>
              <w:rPr>
                <w:bCs/>
                <w:sz w:val="18"/>
                <w:szCs w:val="18"/>
              </w:rPr>
            </w:pPr>
          </w:p>
        </w:tc>
        <w:tc>
          <w:tcPr>
            <w:tcW w:w="1476" w:type="dxa"/>
            <w:shd w:val="clear" w:color="auto" w:fill="auto"/>
            <w:noWrap/>
            <w:hideMark/>
          </w:tcPr>
          <w:p w:rsidR="00734CE5" w:rsidRPr="00115545" w:rsidRDefault="00734CE5" w:rsidP="00733F07">
            <w:pPr>
              <w:jc w:val="center"/>
              <w:rPr>
                <w:bCs/>
                <w:sz w:val="18"/>
                <w:szCs w:val="18"/>
              </w:rPr>
            </w:pPr>
          </w:p>
        </w:tc>
        <w:tc>
          <w:tcPr>
            <w:tcW w:w="1843" w:type="dxa"/>
            <w:shd w:val="clear" w:color="auto" w:fill="auto"/>
            <w:noWrap/>
            <w:hideMark/>
          </w:tcPr>
          <w:p w:rsidR="00734CE5" w:rsidRPr="00115545" w:rsidRDefault="00734CE5" w:rsidP="00733F07">
            <w:pPr>
              <w:jc w:val="center"/>
              <w:rPr>
                <w:bCs/>
                <w:sz w:val="18"/>
                <w:szCs w:val="18"/>
              </w:rPr>
            </w:pPr>
          </w:p>
        </w:tc>
        <w:tc>
          <w:tcPr>
            <w:tcW w:w="1418" w:type="dxa"/>
            <w:shd w:val="clear" w:color="auto" w:fill="auto"/>
            <w:noWrap/>
            <w:hideMark/>
          </w:tcPr>
          <w:p w:rsidR="00734CE5" w:rsidRPr="00115545" w:rsidRDefault="00734CE5" w:rsidP="00733F07">
            <w:pPr>
              <w:jc w:val="center"/>
              <w:rPr>
                <w:bCs/>
                <w:sz w:val="18"/>
                <w:szCs w:val="18"/>
              </w:rPr>
            </w:pPr>
          </w:p>
        </w:tc>
        <w:tc>
          <w:tcPr>
            <w:tcW w:w="1260" w:type="dxa"/>
            <w:shd w:val="clear" w:color="auto" w:fill="auto"/>
            <w:noWrap/>
            <w:hideMark/>
          </w:tcPr>
          <w:p w:rsidR="00734CE5" w:rsidRPr="00115545" w:rsidRDefault="00734CE5" w:rsidP="00733F07">
            <w:pPr>
              <w:jc w:val="center"/>
              <w:rPr>
                <w:bCs/>
                <w:sz w:val="18"/>
                <w:szCs w:val="18"/>
              </w:rPr>
            </w:pPr>
          </w:p>
        </w:tc>
        <w:tc>
          <w:tcPr>
            <w:tcW w:w="1260" w:type="dxa"/>
            <w:shd w:val="clear" w:color="auto" w:fill="auto"/>
            <w:noWrap/>
            <w:hideMark/>
          </w:tcPr>
          <w:p w:rsidR="00734CE5" w:rsidRPr="00115545" w:rsidRDefault="00734CE5" w:rsidP="00733F07">
            <w:pPr>
              <w:jc w:val="center"/>
              <w:rPr>
                <w:bCs/>
                <w:sz w:val="18"/>
                <w:szCs w:val="18"/>
              </w:rPr>
            </w:pPr>
          </w:p>
        </w:tc>
        <w:tc>
          <w:tcPr>
            <w:tcW w:w="1140" w:type="dxa"/>
            <w:shd w:val="clear" w:color="auto" w:fill="auto"/>
            <w:noWrap/>
            <w:hideMark/>
          </w:tcPr>
          <w:p w:rsidR="00734CE5" w:rsidRPr="00115545" w:rsidRDefault="00734CE5" w:rsidP="00733F07">
            <w:pPr>
              <w:jc w:val="center"/>
              <w:rPr>
                <w:bCs/>
                <w:sz w:val="18"/>
                <w:szCs w:val="18"/>
              </w:rPr>
            </w:pPr>
          </w:p>
        </w:tc>
      </w:tr>
      <w:tr w:rsidR="00734CE5" w:rsidRPr="00115545" w:rsidTr="000351F8">
        <w:trPr>
          <w:trHeight w:val="300"/>
          <w:jc w:val="right"/>
        </w:trPr>
        <w:tc>
          <w:tcPr>
            <w:tcW w:w="2828" w:type="dxa"/>
            <w:gridSpan w:val="3"/>
            <w:vMerge w:val="restart"/>
            <w:shd w:val="clear" w:color="auto" w:fill="auto"/>
            <w:hideMark/>
          </w:tcPr>
          <w:p w:rsidR="00734CE5" w:rsidRPr="00115545" w:rsidRDefault="00734CE5" w:rsidP="00733F07">
            <w:pPr>
              <w:jc w:val="center"/>
              <w:rPr>
                <w:bCs/>
                <w:sz w:val="18"/>
                <w:szCs w:val="18"/>
              </w:rPr>
            </w:pPr>
            <w:r w:rsidRPr="00115545">
              <w:rPr>
                <w:bCs/>
                <w:sz w:val="18"/>
                <w:szCs w:val="18"/>
              </w:rPr>
              <w:t>прочие расходы</w:t>
            </w:r>
          </w:p>
        </w:tc>
        <w:tc>
          <w:tcPr>
            <w:tcW w:w="678" w:type="dxa"/>
            <w:shd w:val="clear" w:color="auto" w:fill="auto"/>
            <w:noWrap/>
            <w:hideMark/>
          </w:tcPr>
          <w:p w:rsidR="00734CE5" w:rsidRPr="00115545" w:rsidRDefault="00734CE5" w:rsidP="00733F07">
            <w:pPr>
              <w:jc w:val="center"/>
              <w:rPr>
                <w:bCs/>
                <w:sz w:val="18"/>
                <w:szCs w:val="18"/>
              </w:rPr>
            </w:pPr>
            <w:r w:rsidRPr="00115545">
              <w:rPr>
                <w:bCs/>
                <w:sz w:val="18"/>
                <w:szCs w:val="18"/>
              </w:rPr>
              <w:t>всего</w:t>
            </w:r>
          </w:p>
        </w:tc>
        <w:tc>
          <w:tcPr>
            <w:tcW w:w="889" w:type="dxa"/>
            <w:gridSpan w:val="2"/>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37" w:type="dxa"/>
            <w:shd w:val="clear" w:color="auto" w:fill="auto"/>
            <w:noWrap/>
            <w:hideMark/>
          </w:tcPr>
          <w:p w:rsidR="00734CE5" w:rsidRPr="00115545" w:rsidRDefault="00734CE5" w:rsidP="00733F07">
            <w:pPr>
              <w:jc w:val="center"/>
              <w:rPr>
                <w:bCs/>
                <w:sz w:val="18"/>
                <w:szCs w:val="18"/>
              </w:rPr>
            </w:pPr>
            <w:r w:rsidRPr="00115545">
              <w:rPr>
                <w:bCs/>
                <w:sz w:val="18"/>
                <w:szCs w:val="18"/>
              </w:rPr>
              <w:t>1 567 292,62</w:t>
            </w:r>
          </w:p>
        </w:tc>
        <w:tc>
          <w:tcPr>
            <w:tcW w:w="1640" w:type="dxa"/>
            <w:shd w:val="clear" w:color="auto" w:fill="auto"/>
            <w:noWrap/>
            <w:hideMark/>
          </w:tcPr>
          <w:p w:rsidR="00734CE5" w:rsidRPr="00115545" w:rsidRDefault="00734CE5" w:rsidP="00733F07">
            <w:pPr>
              <w:jc w:val="center"/>
              <w:rPr>
                <w:bCs/>
                <w:sz w:val="18"/>
                <w:szCs w:val="18"/>
              </w:rPr>
            </w:pPr>
            <w:r w:rsidRPr="00115545">
              <w:rPr>
                <w:bCs/>
                <w:sz w:val="18"/>
                <w:szCs w:val="18"/>
              </w:rPr>
              <w:t>387 073,19</w:t>
            </w:r>
          </w:p>
        </w:tc>
        <w:tc>
          <w:tcPr>
            <w:tcW w:w="1476" w:type="dxa"/>
            <w:shd w:val="clear" w:color="auto" w:fill="auto"/>
            <w:noWrap/>
            <w:hideMark/>
          </w:tcPr>
          <w:p w:rsidR="00734CE5" w:rsidRPr="00115545" w:rsidRDefault="00734CE5" w:rsidP="00733F07">
            <w:pPr>
              <w:jc w:val="center"/>
              <w:rPr>
                <w:bCs/>
                <w:sz w:val="18"/>
                <w:szCs w:val="18"/>
              </w:rPr>
            </w:pPr>
            <w:r w:rsidRPr="00115545">
              <w:rPr>
                <w:bCs/>
                <w:sz w:val="18"/>
                <w:szCs w:val="18"/>
              </w:rPr>
              <w:t>345 833,59</w:t>
            </w:r>
          </w:p>
        </w:tc>
        <w:tc>
          <w:tcPr>
            <w:tcW w:w="1843" w:type="dxa"/>
            <w:shd w:val="clear" w:color="auto" w:fill="auto"/>
            <w:noWrap/>
            <w:hideMark/>
          </w:tcPr>
          <w:p w:rsidR="00734CE5" w:rsidRPr="00115545" w:rsidRDefault="00734CE5" w:rsidP="00733F07">
            <w:pPr>
              <w:jc w:val="center"/>
              <w:rPr>
                <w:bCs/>
                <w:sz w:val="18"/>
                <w:szCs w:val="18"/>
              </w:rPr>
            </w:pPr>
            <w:r w:rsidRPr="00115545">
              <w:rPr>
                <w:bCs/>
                <w:sz w:val="18"/>
                <w:szCs w:val="18"/>
              </w:rPr>
              <w:t>323 222,33</w:t>
            </w:r>
          </w:p>
        </w:tc>
        <w:tc>
          <w:tcPr>
            <w:tcW w:w="1418" w:type="dxa"/>
            <w:shd w:val="clear" w:color="auto" w:fill="auto"/>
            <w:noWrap/>
            <w:hideMark/>
          </w:tcPr>
          <w:p w:rsidR="00734CE5" w:rsidRPr="00115545" w:rsidRDefault="00734CE5" w:rsidP="00733F07">
            <w:pPr>
              <w:jc w:val="center"/>
              <w:rPr>
                <w:bCs/>
                <w:sz w:val="18"/>
                <w:szCs w:val="18"/>
              </w:rPr>
            </w:pPr>
            <w:r w:rsidRPr="00115545">
              <w:rPr>
                <w:bCs/>
                <w:sz w:val="18"/>
                <w:szCs w:val="18"/>
              </w:rPr>
              <w:t>154 742,90</w:t>
            </w:r>
          </w:p>
        </w:tc>
        <w:tc>
          <w:tcPr>
            <w:tcW w:w="1260" w:type="dxa"/>
            <w:shd w:val="clear" w:color="auto" w:fill="auto"/>
            <w:noWrap/>
            <w:hideMark/>
          </w:tcPr>
          <w:p w:rsidR="00734CE5" w:rsidRPr="00115545" w:rsidRDefault="00734CE5" w:rsidP="00733F07">
            <w:pPr>
              <w:jc w:val="center"/>
              <w:rPr>
                <w:bCs/>
                <w:sz w:val="18"/>
                <w:szCs w:val="18"/>
              </w:rPr>
            </w:pPr>
            <w:r w:rsidRPr="00115545">
              <w:rPr>
                <w:bCs/>
                <w:sz w:val="18"/>
                <w:szCs w:val="18"/>
              </w:rPr>
              <w:t>141 723,90</w:t>
            </w:r>
          </w:p>
        </w:tc>
        <w:tc>
          <w:tcPr>
            <w:tcW w:w="1260" w:type="dxa"/>
            <w:shd w:val="clear" w:color="auto" w:fill="auto"/>
            <w:noWrap/>
            <w:hideMark/>
          </w:tcPr>
          <w:p w:rsidR="00734CE5" w:rsidRPr="00115545" w:rsidRDefault="00734CE5" w:rsidP="00733F07">
            <w:pPr>
              <w:jc w:val="center"/>
              <w:rPr>
                <w:bCs/>
                <w:sz w:val="18"/>
                <w:szCs w:val="18"/>
              </w:rPr>
            </w:pPr>
            <w:r w:rsidRPr="00115545">
              <w:rPr>
                <w:bCs/>
                <w:sz w:val="18"/>
                <w:szCs w:val="18"/>
              </w:rPr>
              <w:t>148 854,70</w:t>
            </w:r>
          </w:p>
        </w:tc>
        <w:tc>
          <w:tcPr>
            <w:tcW w:w="1140" w:type="dxa"/>
            <w:shd w:val="clear" w:color="auto" w:fill="auto"/>
            <w:noWrap/>
            <w:hideMark/>
          </w:tcPr>
          <w:p w:rsidR="00734CE5" w:rsidRPr="00115545" w:rsidRDefault="00734CE5" w:rsidP="00733F07">
            <w:pPr>
              <w:jc w:val="center"/>
              <w:rPr>
                <w:bCs/>
                <w:sz w:val="18"/>
                <w:szCs w:val="18"/>
              </w:rPr>
            </w:pPr>
            <w:r w:rsidRPr="00115545">
              <w:rPr>
                <w:bCs/>
                <w:sz w:val="18"/>
                <w:szCs w:val="18"/>
              </w:rPr>
              <w:t>65 842,00</w:t>
            </w:r>
          </w:p>
        </w:tc>
      </w:tr>
      <w:tr w:rsidR="00734CE5" w:rsidRPr="00115545" w:rsidTr="000351F8">
        <w:trPr>
          <w:trHeight w:val="720"/>
          <w:jc w:val="right"/>
        </w:trPr>
        <w:tc>
          <w:tcPr>
            <w:tcW w:w="2828" w:type="dxa"/>
            <w:gridSpan w:val="3"/>
            <w:vMerge/>
            <w:hideMark/>
          </w:tcPr>
          <w:p w:rsidR="00734CE5" w:rsidRPr="00115545" w:rsidRDefault="00734CE5" w:rsidP="00733F07">
            <w:pPr>
              <w:jc w:val="center"/>
              <w:rPr>
                <w:bCs/>
                <w:sz w:val="18"/>
                <w:szCs w:val="18"/>
              </w:rPr>
            </w:pPr>
          </w:p>
        </w:tc>
        <w:tc>
          <w:tcPr>
            <w:tcW w:w="678" w:type="dxa"/>
            <w:shd w:val="clear" w:color="auto" w:fill="auto"/>
            <w:hideMark/>
          </w:tcPr>
          <w:p w:rsidR="00734CE5" w:rsidRPr="00115545" w:rsidRDefault="00734CE5" w:rsidP="00733F07">
            <w:pPr>
              <w:jc w:val="center"/>
              <w:rPr>
                <w:bCs/>
                <w:sz w:val="18"/>
                <w:szCs w:val="18"/>
              </w:rPr>
            </w:pPr>
            <w:r w:rsidRPr="00115545">
              <w:rPr>
                <w:bCs/>
                <w:sz w:val="18"/>
                <w:szCs w:val="18"/>
              </w:rPr>
              <w:t>бю</w:t>
            </w:r>
            <w:r w:rsidRPr="00115545">
              <w:rPr>
                <w:bCs/>
                <w:sz w:val="18"/>
                <w:szCs w:val="18"/>
              </w:rPr>
              <w:t>д</w:t>
            </w:r>
            <w:r w:rsidRPr="00115545">
              <w:rPr>
                <w:bCs/>
                <w:sz w:val="18"/>
                <w:szCs w:val="18"/>
              </w:rPr>
              <w:t>жет авт</w:t>
            </w:r>
            <w:r w:rsidRPr="00115545">
              <w:rPr>
                <w:bCs/>
                <w:sz w:val="18"/>
                <w:szCs w:val="18"/>
              </w:rPr>
              <w:t>о</w:t>
            </w:r>
            <w:r w:rsidRPr="00115545">
              <w:rPr>
                <w:bCs/>
                <w:sz w:val="18"/>
                <w:szCs w:val="18"/>
              </w:rPr>
              <w:t>но</w:t>
            </w:r>
            <w:r w:rsidRPr="00115545">
              <w:rPr>
                <w:bCs/>
                <w:sz w:val="18"/>
                <w:szCs w:val="18"/>
              </w:rPr>
              <w:t>м</w:t>
            </w:r>
            <w:r w:rsidRPr="00115545">
              <w:rPr>
                <w:bCs/>
                <w:sz w:val="18"/>
                <w:szCs w:val="18"/>
              </w:rPr>
              <w:t>ного окр</w:t>
            </w:r>
            <w:r w:rsidRPr="00115545">
              <w:rPr>
                <w:bCs/>
                <w:sz w:val="18"/>
                <w:szCs w:val="18"/>
              </w:rPr>
              <w:t>у</w:t>
            </w:r>
            <w:r w:rsidRPr="00115545">
              <w:rPr>
                <w:bCs/>
                <w:sz w:val="18"/>
                <w:szCs w:val="18"/>
              </w:rPr>
              <w:t>га</w:t>
            </w:r>
          </w:p>
        </w:tc>
        <w:tc>
          <w:tcPr>
            <w:tcW w:w="889" w:type="dxa"/>
            <w:gridSpan w:val="2"/>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37" w:type="dxa"/>
            <w:shd w:val="clear" w:color="auto" w:fill="auto"/>
            <w:noWrap/>
            <w:hideMark/>
          </w:tcPr>
          <w:p w:rsidR="00734CE5" w:rsidRPr="00115545" w:rsidRDefault="00734CE5" w:rsidP="00733F07">
            <w:pPr>
              <w:jc w:val="center"/>
              <w:rPr>
                <w:bCs/>
                <w:sz w:val="18"/>
                <w:szCs w:val="18"/>
              </w:rPr>
            </w:pPr>
            <w:r w:rsidRPr="00115545">
              <w:rPr>
                <w:bCs/>
                <w:sz w:val="18"/>
                <w:szCs w:val="18"/>
              </w:rPr>
              <w:t>392 185,71</w:t>
            </w:r>
          </w:p>
        </w:tc>
        <w:tc>
          <w:tcPr>
            <w:tcW w:w="1640" w:type="dxa"/>
            <w:shd w:val="clear" w:color="auto" w:fill="auto"/>
            <w:noWrap/>
            <w:hideMark/>
          </w:tcPr>
          <w:p w:rsidR="00734CE5" w:rsidRPr="00115545" w:rsidRDefault="00734CE5" w:rsidP="00733F07">
            <w:pPr>
              <w:jc w:val="center"/>
              <w:rPr>
                <w:bCs/>
                <w:sz w:val="18"/>
                <w:szCs w:val="18"/>
              </w:rPr>
            </w:pPr>
            <w:r w:rsidRPr="00115545">
              <w:rPr>
                <w:bCs/>
                <w:sz w:val="18"/>
                <w:szCs w:val="18"/>
              </w:rPr>
              <w:t>43 633,81</w:t>
            </w:r>
          </w:p>
        </w:tc>
        <w:tc>
          <w:tcPr>
            <w:tcW w:w="1476" w:type="dxa"/>
            <w:shd w:val="clear" w:color="auto" w:fill="auto"/>
            <w:noWrap/>
            <w:hideMark/>
          </w:tcPr>
          <w:p w:rsidR="00734CE5" w:rsidRPr="00115545" w:rsidRDefault="00734CE5" w:rsidP="00733F07">
            <w:pPr>
              <w:jc w:val="center"/>
              <w:rPr>
                <w:bCs/>
                <w:sz w:val="18"/>
                <w:szCs w:val="18"/>
              </w:rPr>
            </w:pPr>
            <w:r w:rsidRPr="00115545">
              <w:rPr>
                <w:bCs/>
                <w:sz w:val="18"/>
                <w:szCs w:val="18"/>
              </w:rPr>
              <w:t>83 674,51</w:t>
            </w:r>
          </w:p>
        </w:tc>
        <w:tc>
          <w:tcPr>
            <w:tcW w:w="1843" w:type="dxa"/>
            <w:shd w:val="clear" w:color="auto" w:fill="auto"/>
            <w:noWrap/>
            <w:hideMark/>
          </w:tcPr>
          <w:p w:rsidR="00734CE5" w:rsidRPr="00115545" w:rsidRDefault="00734CE5" w:rsidP="00733F07">
            <w:pPr>
              <w:jc w:val="center"/>
              <w:rPr>
                <w:bCs/>
                <w:sz w:val="18"/>
                <w:szCs w:val="18"/>
              </w:rPr>
            </w:pPr>
            <w:r w:rsidRPr="00115545">
              <w:rPr>
                <w:bCs/>
                <w:sz w:val="18"/>
                <w:szCs w:val="18"/>
              </w:rPr>
              <w:t>90 004,00</w:t>
            </w:r>
          </w:p>
        </w:tc>
        <w:tc>
          <w:tcPr>
            <w:tcW w:w="1418" w:type="dxa"/>
            <w:shd w:val="clear" w:color="auto" w:fill="auto"/>
            <w:noWrap/>
            <w:hideMark/>
          </w:tcPr>
          <w:p w:rsidR="00734CE5" w:rsidRPr="00115545" w:rsidRDefault="00734CE5" w:rsidP="00733F07">
            <w:pPr>
              <w:jc w:val="center"/>
              <w:rPr>
                <w:bCs/>
                <w:sz w:val="18"/>
                <w:szCs w:val="18"/>
              </w:rPr>
            </w:pPr>
            <w:r w:rsidRPr="00115545">
              <w:rPr>
                <w:bCs/>
                <w:sz w:val="18"/>
                <w:szCs w:val="18"/>
              </w:rPr>
              <w:t>57 470,20</w:t>
            </w:r>
          </w:p>
        </w:tc>
        <w:tc>
          <w:tcPr>
            <w:tcW w:w="1260" w:type="dxa"/>
            <w:shd w:val="clear" w:color="auto" w:fill="auto"/>
            <w:noWrap/>
            <w:hideMark/>
          </w:tcPr>
          <w:p w:rsidR="00734CE5" w:rsidRPr="00115545" w:rsidRDefault="00734CE5" w:rsidP="00733F07">
            <w:pPr>
              <w:jc w:val="center"/>
              <w:rPr>
                <w:bCs/>
                <w:sz w:val="18"/>
                <w:szCs w:val="18"/>
              </w:rPr>
            </w:pPr>
            <w:r w:rsidRPr="00115545">
              <w:rPr>
                <w:bCs/>
                <w:sz w:val="18"/>
                <w:szCs w:val="18"/>
              </w:rPr>
              <w:t>56 983,00</w:t>
            </w:r>
          </w:p>
        </w:tc>
        <w:tc>
          <w:tcPr>
            <w:tcW w:w="1260" w:type="dxa"/>
            <w:shd w:val="clear" w:color="auto" w:fill="auto"/>
            <w:noWrap/>
            <w:hideMark/>
          </w:tcPr>
          <w:p w:rsidR="00734CE5" w:rsidRPr="00115545" w:rsidRDefault="00734CE5" w:rsidP="00733F07">
            <w:pPr>
              <w:jc w:val="center"/>
              <w:rPr>
                <w:bCs/>
                <w:sz w:val="18"/>
                <w:szCs w:val="18"/>
              </w:rPr>
            </w:pPr>
            <w:r w:rsidRPr="00115545">
              <w:rPr>
                <w:bCs/>
                <w:sz w:val="18"/>
                <w:szCs w:val="18"/>
              </w:rPr>
              <w:t>60 420,20</w:t>
            </w:r>
          </w:p>
        </w:tc>
        <w:tc>
          <w:tcPr>
            <w:tcW w:w="1140" w:type="dxa"/>
            <w:shd w:val="clear" w:color="auto" w:fill="auto"/>
            <w:noWrap/>
            <w:hideMark/>
          </w:tcPr>
          <w:p w:rsidR="00734CE5" w:rsidRPr="00115545" w:rsidRDefault="00734CE5" w:rsidP="00733F07">
            <w:pPr>
              <w:jc w:val="center"/>
              <w:rPr>
                <w:bCs/>
                <w:sz w:val="18"/>
                <w:szCs w:val="18"/>
              </w:rPr>
            </w:pPr>
            <w:r w:rsidRPr="00115545">
              <w:rPr>
                <w:bCs/>
                <w:sz w:val="18"/>
                <w:szCs w:val="18"/>
              </w:rPr>
              <w:t>-</w:t>
            </w:r>
          </w:p>
        </w:tc>
      </w:tr>
      <w:tr w:rsidR="00734CE5" w:rsidRPr="00115545" w:rsidTr="000351F8">
        <w:trPr>
          <w:trHeight w:val="480"/>
          <w:jc w:val="right"/>
        </w:trPr>
        <w:tc>
          <w:tcPr>
            <w:tcW w:w="2828" w:type="dxa"/>
            <w:gridSpan w:val="3"/>
            <w:vMerge/>
            <w:hideMark/>
          </w:tcPr>
          <w:p w:rsidR="00734CE5" w:rsidRPr="00115545" w:rsidRDefault="00734CE5" w:rsidP="00733F07">
            <w:pPr>
              <w:jc w:val="center"/>
              <w:rPr>
                <w:bCs/>
                <w:sz w:val="18"/>
                <w:szCs w:val="18"/>
              </w:rPr>
            </w:pPr>
          </w:p>
        </w:tc>
        <w:tc>
          <w:tcPr>
            <w:tcW w:w="678" w:type="dxa"/>
            <w:shd w:val="clear" w:color="auto" w:fill="auto"/>
            <w:hideMark/>
          </w:tcPr>
          <w:p w:rsidR="00734CE5" w:rsidRPr="00115545" w:rsidRDefault="00734CE5" w:rsidP="00733F07">
            <w:pPr>
              <w:jc w:val="center"/>
              <w:rPr>
                <w:bCs/>
                <w:sz w:val="18"/>
                <w:szCs w:val="18"/>
              </w:rPr>
            </w:pPr>
            <w:r w:rsidRPr="00115545">
              <w:rPr>
                <w:bCs/>
                <w:sz w:val="18"/>
                <w:szCs w:val="18"/>
              </w:rPr>
              <w:t>мес</w:t>
            </w:r>
            <w:r w:rsidRPr="00115545">
              <w:rPr>
                <w:bCs/>
                <w:sz w:val="18"/>
                <w:szCs w:val="18"/>
              </w:rPr>
              <w:t>т</w:t>
            </w:r>
            <w:r w:rsidRPr="00115545">
              <w:rPr>
                <w:bCs/>
                <w:sz w:val="18"/>
                <w:szCs w:val="18"/>
              </w:rPr>
              <w:t>ный бю</w:t>
            </w:r>
            <w:r w:rsidRPr="00115545">
              <w:rPr>
                <w:bCs/>
                <w:sz w:val="18"/>
                <w:szCs w:val="18"/>
              </w:rPr>
              <w:t>д</w:t>
            </w:r>
            <w:r w:rsidRPr="00115545">
              <w:rPr>
                <w:bCs/>
                <w:sz w:val="18"/>
                <w:szCs w:val="18"/>
              </w:rPr>
              <w:t>жет</w:t>
            </w:r>
          </w:p>
        </w:tc>
        <w:tc>
          <w:tcPr>
            <w:tcW w:w="889" w:type="dxa"/>
            <w:gridSpan w:val="2"/>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37" w:type="dxa"/>
            <w:shd w:val="clear" w:color="auto" w:fill="auto"/>
            <w:noWrap/>
            <w:hideMark/>
          </w:tcPr>
          <w:p w:rsidR="00734CE5" w:rsidRPr="00115545" w:rsidRDefault="00734CE5" w:rsidP="00733F07">
            <w:pPr>
              <w:jc w:val="center"/>
              <w:rPr>
                <w:bCs/>
                <w:sz w:val="18"/>
                <w:szCs w:val="18"/>
              </w:rPr>
            </w:pPr>
            <w:r w:rsidRPr="00115545">
              <w:rPr>
                <w:bCs/>
                <w:sz w:val="18"/>
                <w:szCs w:val="18"/>
              </w:rPr>
              <w:t>1 175 106,91</w:t>
            </w:r>
          </w:p>
        </w:tc>
        <w:tc>
          <w:tcPr>
            <w:tcW w:w="1640" w:type="dxa"/>
            <w:shd w:val="clear" w:color="auto" w:fill="auto"/>
            <w:noWrap/>
            <w:hideMark/>
          </w:tcPr>
          <w:p w:rsidR="00734CE5" w:rsidRPr="00115545" w:rsidRDefault="00734CE5" w:rsidP="00733F07">
            <w:pPr>
              <w:jc w:val="center"/>
              <w:rPr>
                <w:bCs/>
                <w:sz w:val="18"/>
                <w:szCs w:val="18"/>
              </w:rPr>
            </w:pPr>
            <w:r w:rsidRPr="00115545">
              <w:rPr>
                <w:bCs/>
                <w:sz w:val="18"/>
                <w:szCs w:val="18"/>
              </w:rPr>
              <w:t>343 439,38</w:t>
            </w:r>
          </w:p>
        </w:tc>
        <w:tc>
          <w:tcPr>
            <w:tcW w:w="1476" w:type="dxa"/>
            <w:shd w:val="clear" w:color="auto" w:fill="auto"/>
            <w:noWrap/>
            <w:hideMark/>
          </w:tcPr>
          <w:p w:rsidR="00734CE5" w:rsidRPr="00115545" w:rsidRDefault="00734CE5" w:rsidP="00733F07">
            <w:pPr>
              <w:jc w:val="center"/>
              <w:rPr>
                <w:bCs/>
                <w:sz w:val="18"/>
                <w:szCs w:val="18"/>
              </w:rPr>
            </w:pPr>
            <w:r w:rsidRPr="00115545">
              <w:rPr>
                <w:bCs/>
                <w:sz w:val="18"/>
                <w:szCs w:val="18"/>
              </w:rPr>
              <w:t>262 159,09</w:t>
            </w:r>
          </w:p>
        </w:tc>
        <w:tc>
          <w:tcPr>
            <w:tcW w:w="1843" w:type="dxa"/>
            <w:shd w:val="clear" w:color="auto" w:fill="auto"/>
            <w:noWrap/>
            <w:hideMark/>
          </w:tcPr>
          <w:p w:rsidR="00734CE5" w:rsidRPr="00115545" w:rsidRDefault="00734CE5" w:rsidP="00733F07">
            <w:pPr>
              <w:jc w:val="center"/>
              <w:rPr>
                <w:bCs/>
                <w:sz w:val="18"/>
                <w:szCs w:val="18"/>
              </w:rPr>
            </w:pPr>
            <w:r w:rsidRPr="00115545">
              <w:rPr>
                <w:bCs/>
                <w:sz w:val="18"/>
                <w:szCs w:val="18"/>
              </w:rPr>
              <w:t>233 218,34</w:t>
            </w:r>
          </w:p>
        </w:tc>
        <w:tc>
          <w:tcPr>
            <w:tcW w:w="1418" w:type="dxa"/>
            <w:shd w:val="clear" w:color="auto" w:fill="auto"/>
            <w:noWrap/>
            <w:hideMark/>
          </w:tcPr>
          <w:p w:rsidR="00734CE5" w:rsidRPr="00115545" w:rsidRDefault="00734CE5" w:rsidP="00733F07">
            <w:pPr>
              <w:jc w:val="center"/>
              <w:rPr>
                <w:bCs/>
                <w:sz w:val="18"/>
                <w:szCs w:val="18"/>
              </w:rPr>
            </w:pPr>
            <w:r w:rsidRPr="00115545">
              <w:rPr>
                <w:bCs/>
                <w:sz w:val="18"/>
                <w:szCs w:val="18"/>
              </w:rPr>
              <w:t>97 272,70</w:t>
            </w:r>
          </w:p>
        </w:tc>
        <w:tc>
          <w:tcPr>
            <w:tcW w:w="1260" w:type="dxa"/>
            <w:shd w:val="clear" w:color="auto" w:fill="auto"/>
            <w:noWrap/>
            <w:hideMark/>
          </w:tcPr>
          <w:p w:rsidR="00734CE5" w:rsidRPr="00115545" w:rsidRDefault="00734CE5" w:rsidP="00733F07">
            <w:pPr>
              <w:jc w:val="center"/>
              <w:rPr>
                <w:bCs/>
                <w:sz w:val="18"/>
                <w:szCs w:val="18"/>
              </w:rPr>
            </w:pPr>
            <w:r w:rsidRPr="00115545">
              <w:rPr>
                <w:bCs/>
                <w:sz w:val="18"/>
                <w:szCs w:val="18"/>
              </w:rPr>
              <w:t>84 740,90</w:t>
            </w:r>
          </w:p>
        </w:tc>
        <w:tc>
          <w:tcPr>
            <w:tcW w:w="1260" w:type="dxa"/>
            <w:shd w:val="clear" w:color="auto" w:fill="auto"/>
            <w:noWrap/>
            <w:hideMark/>
          </w:tcPr>
          <w:p w:rsidR="00734CE5" w:rsidRPr="00115545" w:rsidRDefault="00734CE5" w:rsidP="00733F07">
            <w:pPr>
              <w:jc w:val="center"/>
              <w:rPr>
                <w:bCs/>
                <w:sz w:val="18"/>
                <w:szCs w:val="18"/>
              </w:rPr>
            </w:pPr>
            <w:r w:rsidRPr="00115545">
              <w:rPr>
                <w:bCs/>
                <w:sz w:val="18"/>
                <w:szCs w:val="18"/>
              </w:rPr>
              <w:t>88 434,50</w:t>
            </w:r>
          </w:p>
        </w:tc>
        <w:tc>
          <w:tcPr>
            <w:tcW w:w="1140" w:type="dxa"/>
            <w:shd w:val="clear" w:color="auto" w:fill="auto"/>
            <w:noWrap/>
            <w:hideMark/>
          </w:tcPr>
          <w:p w:rsidR="00734CE5" w:rsidRPr="00115545" w:rsidRDefault="00734CE5" w:rsidP="00733F07">
            <w:pPr>
              <w:jc w:val="center"/>
              <w:rPr>
                <w:bCs/>
                <w:sz w:val="18"/>
                <w:szCs w:val="18"/>
              </w:rPr>
            </w:pPr>
            <w:r w:rsidRPr="00115545">
              <w:rPr>
                <w:bCs/>
                <w:sz w:val="18"/>
                <w:szCs w:val="18"/>
              </w:rPr>
              <w:t>65 842,00</w:t>
            </w:r>
          </w:p>
        </w:tc>
      </w:tr>
      <w:tr w:rsidR="00734CE5" w:rsidRPr="00115545" w:rsidTr="000351F8">
        <w:trPr>
          <w:trHeight w:val="1920"/>
          <w:jc w:val="right"/>
        </w:trPr>
        <w:tc>
          <w:tcPr>
            <w:tcW w:w="2828" w:type="dxa"/>
            <w:gridSpan w:val="3"/>
            <w:vMerge/>
            <w:hideMark/>
          </w:tcPr>
          <w:p w:rsidR="00734CE5" w:rsidRPr="00115545" w:rsidRDefault="00734CE5" w:rsidP="00733F07">
            <w:pPr>
              <w:jc w:val="center"/>
              <w:rPr>
                <w:bCs/>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в т.ч.безво</w:t>
            </w:r>
            <w:r w:rsidRPr="00115545">
              <w:rPr>
                <w:sz w:val="18"/>
                <w:szCs w:val="18"/>
              </w:rPr>
              <w:t>з</w:t>
            </w:r>
            <w:r w:rsidRPr="00115545">
              <w:rPr>
                <w:sz w:val="18"/>
                <w:szCs w:val="18"/>
              </w:rPr>
              <w:t>мез</w:t>
            </w:r>
            <w:r w:rsidRPr="00115545">
              <w:rPr>
                <w:sz w:val="18"/>
                <w:szCs w:val="18"/>
              </w:rPr>
              <w:t>д</w:t>
            </w:r>
            <w:r w:rsidRPr="00115545">
              <w:rPr>
                <w:sz w:val="18"/>
                <w:szCs w:val="18"/>
              </w:rPr>
              <w:t>ные п</w:t>
            </w:r>
            <w:r w:rsidRPr="00115545">
              <w:rPr>
                <w:sz w:val="18"/>
                <w:szCs w:val="18"/>
              </w:rPr>
              <w:t>о</w:t>
            </w:r>
            <w:r w:rsidRPr="00115545">
              <w:rPr>
                <w:sz w:val="18"/>
                <w:szCs w:val="18"/>
              </w:rPr>
              <w:t>сту</w:t>
            </w:r>
            <w:r w:rsidRPr="00115545">
              <w:rPr>
                <w:sz w:val="18"/>
                <w:szCs w:val="18"/>
              </w:rPr>
              <w:t>п</w:t>
            </w:r>
            <w:r w:rsidRPr="00115545">
              <w:rPr>
                <w:sz w:val="18"/>
                <w:szCs w:val="18"/>
              </w:rPr>
              <w:t>ления ф</w:t>
            </w:r>
            <w:r w:rsidRPr="00115545">
              <w:rPr>
                <w:sz w:val="18"/>
                <w:szCs w:val="18"/>
              </w:rPr>
              <w:t>и</w:t>
            </w:r>
            <w:r w:rsidRPr="00115545">
              <w:rPr>
                <w:sz w:val="18"/>
                <w:szCs w:val="18"/>
              </w:rPr>
              <w:t>зич</w:t>
            </w:r>
            <w:r w:rsidRPr="00115545">
              <w:rPr>
                <w:sz w:val="18"/>
                <w:szCs w:val="18"/>
              </w:rPr>
              <w:t>е</w:t>
            </w:r>
            <w:r w:rsidRPr="00115545">
              <w:rPr>
                <w:sz w:val="18"/>
                <w:szCs w:val="18"/>
              </w:rPr>
              <w:t>ских и юр</w:t>
            </w:r>
            <w:r w:rsidRPr="00115545">
              <w:rPr>
                <w:sz w:val="18"/>
                <w:szCs w:val="18"/>
              </w:rPr>
              <w:t>и</w:t>
            </w:r>
            <w:r w:rsidRPr="00115545">
              <w:rPr>
                <w:sz w:val="18"/>
                <w:szCs w:val="18"/>
              </w:rPr>
              <w:t>дич</w:t>
            </w:r>
            <w:r w:rsidRPr="00115545">
              <w:rPr>
                <w:sz w:val="18"/>
                <w:szCs w:val="18"/>
              </w:rPr>
              <w:t>е</w:t>
            </w:r>
            <w:r w:rsidRPr="00115545">
              <w:rPr>
                <w:sz w:val="18"/>
                <w:szCs w:val="18"/>
              </w:rPr>
              <w:t>ских лиц</w:t>
            </w:r>
          </w:p>
        </w:tc>
        <w:tc>
          <w:tcPr>
            <w:tcW w:w="889" w:type="dxa"/>
            <w:gridSpan w:val="2"/>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37" w:type="dxa"/>
            <w:shd w:val="clear" w:color="auto" w:fill="auto"/>
            <w:noWrap/>
            <w:hideMark/>
          </w:tcPr>
          <w:p w:rsidR="00734CE5" w:rsidRPr="00115545" w:rsidRDefault="00734CE5" w:rsidP="00733F07">
            <w:pPr>
              <w:jc w:val="center"/>
              <w:rPr>
                <w:bCs/>
                <w:sz w:val="18"/>
                <w:szCs w:val="18"/>
              </w:rPr>
            </w:pPr>
            <w:r w:rsidRPr="00115545">
              <w:rPr>
                <w:bCs/>
                <w:sz w:val="18"/>
                <w:szCs w:val="18"/>
              </w:rPr>
              <w:t>-</w:t>
            </w:r>
          </w:p>
        </w:tc>
        <w:tc>
          <w:tcPr>
            <w:tcW w:w="1640" w:type="dxa"/>
            <w:shd w:val="clear" w:color="auto" w:fill="auto"/>
            <w:noWrap/>
            <w:hideMark/>
          </w:tcPr>
          <w:p w:rsidR="00734CE5" w:rsidRPr="00115545" w:rsidRDefault="00734CE5" w:rsidP="00733F07">
            <w:pPr>
              <w:jc w:val="center"/>
              <w:rPr>
                <w:bCs/>
                <w:sz w:val="18"/>
                <w:szCs w:val="18"/>
              </w:rPr>
            </w:pPr>
            <w:r w:rsidRPr="00115545">
              <w:rPr>
                <w:bCs/>
                <w:sz w:val="18"/>
                <w:szCs w:val="18"/>
              </w:rPr>
              <w:t>-</w:t>
            </w:r>
          </w:p>
        </w:tc>
        <w:tc>
          <w:tcPr>
            <w:tcW w:w="1476" w:type="dxa"/>
            <w:shd w:val="clear" w:color="auto" w:fill="auto"/>
            <w:noWrap/>
            <w:hideMark/>
          </w:tcPr>
          <w:p w:rsidR="00734CE5" w:rsidRPr="00115545" w:rsidRDefault="00734CE5" w:rsidP="00733F07">
            <w:pPr>
              <w:jc w:val="center"/>
              <w:rPr>
                <w:bCs/>
                <w:sz w:val="18"/>
                <w:szCs w:val="18"/>
              </w:rPr>
            </w:pPr>
            <w:r w:rsidRPr="00115545">
              <w:rPr>
                <w:bCs/>
                <w:sz w:val="18"/>
                <w:szCs w:val="18"/>
              </w:rPr>
              <w:t>-</w:t>
            </w:r>
          </w:p>
        </w:tc>
        <w:tc>
          <w:tcPr>
            <w:tcW w:w="1843" w:type="dxa"/>
            <w:shd w:val="clear" w:color="auto" w:fill="auto"/>
            <w:noWrap/>
            <w:hideMark/>
          </w:tcPr>
          <w:p w:rsidR="00734CE5" w:rsidRPr="00115545" w:rsidRDefault="00734CE5" w:rsidP="00733F07">
            <w:pPr>
              <w:jc w:val="center"/>
              <w:rPr>
                <w:bCs/>
                <w:sz w:val="18"/>
                <w:szCs w:val="18"/>
              </w:rPr>
            </w:pPr>
            <w:r w:rsidRPr="00115545">
              <w:rPr>
                <w:bCs/>
                <w:sz w:val="18"/>
                <w:szCs w:val="18"/>
              </w:rPr>
              <w:t>-</w:t>
            </w:r>
          </w:p>
        </w:tc>
        <w:tc>
          <w:tcPr>
            <w:tcW w:w="1418" w:type="dxa"/>
            <w:shd w:val="clear" w:color="auto" w:fill="auto"/>
            <w:noWrap/>
            <w:hideMark/>
          </w:tcPr>
          <w:p w:rsidR="00734CE5" w:rsidRPr="00115545" w:rsidRDefault="00734CE5" w:rsidP="00733F07">
            <w:pPr>
              <w:jc w:val="center"/>
              <w:rPr>
                <w:bCs/>
                <w:sz w:val="18"/>
                <w:szCs w:val="18"/>
              </w:rPr>
            </w:pPr>
            <w:r w:rsidRPr="00115545">
              <w:rPr>
                <w:bCs/>
                <w:sz w:val="18"/>
                <w:szCs w:val="18"/>
              </w:rPr>
              <w:t>-</w:t>
            </w:r>
          </w:p>
        </w:tc>
        <w:tc>
          <w:tcPr>
            <w:tcW w:w="1260" w:type="dxa"/>
            <w:shd w:val="clear" w:color="auto" w:fill="auto"/>
            <w:noWrap/>
            <w:hideMark/>
          </w:tcPr>
          <w:p w:rsidR="00734CE5" w:rsidRPr="00115545" w:rsidRDefault="00734CE5" w:rsidP="00733F07">
            <w:pPr>
              <w:jc w:val="center"/>
              <w:rPr>
                <w:bCs/>
                <w:sz w:val="18"/>
                <w:szCs w:val="18"/>
              </w:rPr>
            </w:pPr>
            <w:r w:rsidRPr="00115545">
              <w:rPr>
                <w:bCs/>
                <w:sz w:val="18"/>
                <w:szCs w:val="18"/>
              </w:rPr>
              <w:t>-</w:t>
            </w:r>
          </w:p>
        </w:tc>
        <w:tc>
          <w:tcPr>
            <w:tcW w:w="1260" w:type="dxa"/>
            <w:shd w:val="clear" w:color="auto" w:fill="auto"/>
            <w:noWrap/>
            <w:hideMark/>
          </w:tcPr>
          <w:p w:rsidR="00734CE5" w:rsidRPr="00115545" w:rsidRDefault="00734CE5" w:rsidP="00733F07">
            <w:pPr>
              <w:jc w:val="center"/>
              <w:rPr>
                <w:bCs/>
                <w:sz w:val="18"/>
                <w:szCs w:val="18"/>
              </w:rPr>
            </w:pPr>
            <w:r w:rsidRPr="00115545">
              <w:rPr>
                <w:bCs/>
                <w:sz w:val="18"/>
                <w:szCs w:val="18"/>
              </w:rPr>
              <w:t>-</w:t>
            </w:r>
          </w:p>
        </w:tc>
        <w:tc>
          <w:tcPr>
            <w:tcW w:w="1140" w:type="dxa"/>
            <w:shd w:val="clear" w:color="auto" w:fill="auto"/>
            <w:noWrap/>
            <w:hideMark/>
          </w:tcPr>
          <w:p w:rsidR="00734CE5" w:rsidRPr="00115545" w:rsidRDefault="00734CE5" w:rsidP="00733F07">
            <w:pPr>
              <w:jc w:val="center"/>
              <w:rPr>
                <w:bCs/>
                <w:sz w:val="18"/>
                <w:szCs w:val="18"/>
              </w:rPr>
            </w:pPr>
            <w:r w:rsidRPr="00115545">
              <w:rPr>
                <w:bCs/>
                <w:sz w:val="18"/>
                <w:szCs w:val="18"/>
              </w:rPr>
              <w:t>-</w:t>
            </w:r>
          </w:p>
        </w:tc>
      </w:tr>
      <w:tr w:rsidR="00734CE5" w:rsidRPr="00115545" w:rsidTr="000351F8">
        <w:trPr>
          <w:trHeight w:val="480"/>
          <w:jc w:val="right"/>
        </w:trPr>
        <w:tc>
          <w:tcPr>
            <w:tcW w:w="2828" w:type="dxa"/>
            <w:gridSpan w:val="3"/>
            <w:vMerge/>
            <w:hideMark/>
          </w:tcPr>
          <w:p w:rsidR="00734CE5" w:rsidRPr="00115545" w:rsidRDefault="00734CE5" w:rsidP="00733F07">
            <w:pPr>
              <w:jc w:val="center"/>
              <w:rPr>
                <w:bCs/>
                <w:sz w:val="18"/>
                <w:szCs w:val="18"/>
              </w:rPr>
            </w:pPr>
          </w:p>
        </w:tc>
        <w:tc>
          <w:tcPr>
            <w:tcW w:w="678" w:type="dxa"/>
            <w:shd w:val="clear" w:color="auto" w:fill="auto"/>
            <w:hideMark/>
          </w:tcPr>
          <w:p w:rsidR="00734CE5" w:rsidRPr="00115545" w:rsidRDefault="00734CE5" w:rsidP="00733F07">
            <w:pPr>
              <w:jc w:val="center"/>
              <w:rPr>
                <w:bCs/>
                <w:sz w:val="18"/>
                <w:szCs w:val="18"/>
              </w:rPr>
            </w:pPr>
            <w:r w:rsidRPr="00115545">
              <w:rPr>
                <w:bCs/>
                <w:sz w:val="18"/>
                <w:szCs w:val="18"/>
              </w:rPr>
              <w:t>бю</w:t>
            </w:r>
            <w:r w:rsidRPr="00115545">
              <w:rPr>
                <w:bCs/>
                <w:sz w:val="18"/>
                <w:szCs w:val="18"/>
              </w:rPr>
              <w:t>д</w:t>
            </w:r>
            <w:r w:rsidRPr="00115545">
              <w:rPr>
                <w:bCs/>
                <w:sz w:val="18"/>
                <w:szCs w:val="18"/>
              </w:rPr>
              <w:t>жет пос</w:t>
            </w:r>
            <w:r w:rsidRPr="00115545">
              <w:rPr>
                <w:bCs/>
                <w:sz w:val="18"/>
                <w:szCs w:val="18"/>
              </w:rPr>
              <w:t>е</w:t>
            </w:r>
            <w:r w:rsidRPr="00115545">
              <w:rPr>
                <w:bCs/>
                <w:sz w:val="18"/>
                <w:szCs w:val="18"/>
              </w:rPr>
              <w:t>лений</w:t>
            </w:r>
          </w:p>
        </w:tc>
        <w:tc>
          <w:tcPr>
            <w:tcW w:w="889" w:type="dxa"/>
            <w:gridSpan w:val="2"/>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37" w:type="dxa"/>
            <w:shd w:val="clear" w:color="auto" w:fill="auto"/>
            <w:noWrap/>
            <w:hideMark/>
          </w:tcPr>
          <w:p w:rsidR="00734CE5" w:rsidRPr="00115545" w:rsidRDefault="00734CE5" w:rsidP="00733F07">
            <w:pPr>
              <w:jc w:val="center"/>
              <w:rPr>
                <w:bCs/>
                <w:sz w:val="18"/>
                <w:szCs w:val="18"/>
              </w:rPr>
            </w:pPr>
          </w:p>
        </w:tc>
        <w:tc>
          <w:tcPr>
            <w:tcW w:w="1640" w:type="dxa"/>
            <w:shd w:val="clear" w:color="auto" w:fill="auto"/>
            <w:noWrap/>
            <w:hideMark/>
          </w:tcPr>
          <w:p w:rsidR="00734CE5" w:rsidRPr="00115545" w:rsidRDefault="00734CE5" w:rsidP="00733F07">
            <w:pPr>
              <w:jc w:val="center"/>
              <w:rPr>
                <w:bCs/>
                <w:sz w:val="18"/>
                <w:szCs w:val="18"/>
              </w:rPr>
            </w:pPr>
          </w:p>
        </w:tc>
        <w:tc>
          <w:tcPr>
            <w:tcW w:w="1476" w:type="dxa"/>
            <w:shd w:val="clear" w:color="auto" w:fill="auto"/>
            <w:noWrap/>
            <w:hideMark/>
          </w:tcPr>
          <w:p w:rsidR="00734CE5" w:rsidRPr="00115545" w:rsidRDefault="00734CE5" w:rsidP="00733F07">
            <w:pPr>
              <w:jc w:val="center"/>
              <w:rPr>
                <w:bCs/>
                <w:sz w:val="18"/>
                <w:szCs w:val="18"/>
              </w:rPr>
            </w:pPr>
          </w:p>
        </w:tc>
        <w:tc>
          <w:tcPr>
            <w:tcW w:w="1843" w:type="dxa"/>
            <w:shd w:val="clear" w:color="auto" w:fill="auto"/>
            <w:noWrap/>
            <w:hideMark/>
          </w:tcPr>
          <w:p w:rsidR="00734CE5" w:rsidRPr="00115545" w:rsidRDefault="00734CE5" w:rsidP="00733F07">
            <w:pPr>
              <w:jc w:val="center"/>
              <w:rPr>
                <w:bCs/>
                <w:sz w:val="18"/>
                <w:szCs w:val="18"/>
              </w:rPr>
            </w:pPr>
          </w:p>
        </w:tc>
        <w:tc>
          <w:tcPr>
            <w:tcW w:w="1418" w:type="dxa"/>
            <w:shd w:val="clear" w:color="auto" w:fill="auto"/>
            <w:noWrap/>
            <w:hideMark/>
          </w:tcPr>
          <w:p w:rsidR="00734CE5" w:rsidRPr="00115545" w:rsidRDefault="00734CE5" w:rsidP="00733F07">
            <w:pPr>
              <w:jc w:val="center"/>
              <w:rPr>
                <w:bCs/>
                <w:sz w:val="18"/>
                <w:szCs w:val="18"/>
              </w:rPr>
            </w:pPr>
          </w:p>
        </w:tc>
        <w:tc>
          <w:tcPr>
            <w:tcW w:w="1260" w:type="dxa"/>
            <w:shd w:val="clear" w:color="auto" w:fill="auto"/>
            <w:noWrap/>
            <w:hideMark/>
          </w:tcPr>
          <w:p w:rsidR="00734CE5" w:rsidRPr="00115545" w:rsidRDefault="00734CE5" w:rsidP="00733F07">
            <w:pPr>
              <w:jc w:val="center"/>
              <w:rPr>
                <w:bCs/>
                <w:sz w:val="18"/>
                <w:szCs w:val="18"/>
              </w:rPr>
            </w:pPr>
          </w:p>
        </w:tc>
        <w:tc>
          <w:tcPr>
            <w:tcW w:w="1260" w:type="dxa"/>
            <w:shd w:val="clear" w:color="auto" w:fill="auto"/>
            <w:noWrap/>
            <w:hideMark/>
          </w:tcPr>
          <w:p w:rsidR="00734CE5" w:rsidRPr="00115545" w:rsidRDefault="00734CE5" w:rsidP="00733F07">
            <w:pPr>
              <w:jc w:val="center"/>
              <w:rPr>
                <w:bCs/>
                <w:sz w:val="18"/>
                <w:szCs w:val="18"/>
              </w:rPr>
            </w:pPr>
          </w:p>
        </w:tc>
        <w:tc>
          <w:tcPr>
            <w:tcW w:w="1140" w:type="dxa"/>
            <w:shd w:val="clear" w:color="auto" w:fill="auto"/>
            <w:noWrap/>
            <w:hideMark/>
          </w:tcPr>
          <w:p w:rsidR="00734CE5" w:rsidRPr="00115545" w:rsidRDefault="00734CE5" w:rsidP="00733F07">
            <w:pPr>
              <w:jc w:val="center"/>
              <w:rPr>
                <w:bCs/>
                <w:sz w:val="18"/>
                <w:szCs w:val="18"/>
              </w:rPr>
            </w:pPr>
          </w:p>
        </w:tc>
      </w:tr>
      <w:tr w:rsidR="00734CE5" w:rsidRPr="00115545" w:rsidTr="000351F8">
        <w:trPr>
          <w:trHeight w:val="300"/>
          <w:jc w:val="right"/>
        </w:trPr>
        <w:tc>
          <w:tcPr>
            <w:tcW w:w="12009" w:type="dxa"/>
            <w:gridSpan w:val="11"/>
            <w:shd w:val="clear" w:color="auto" w:fill="auto"/>
            <w:noWrap/>
            <w:hideMark/>
          </w:tcPr>
          <w:p w:rsidR="00734CE5" w:rsidRPr="00115545" w:rsidRDefault="00734CE5" w:rsidP="00733F07">
            <w:pPr>
              <w:jc w:val="center"/>
              <w:rPr>
                <w:bCs/>
                <w:sz w:val="20"/>
                <w:szCs w:val="20"/>
              </w:rPr>
            </w:pPr>
            <w:r w:rsidRPr="00115545">
              <w:rPr>
                <w:bCs/>
                <w:sz w:val="20"/>
                <w:szCs w:val="20"/>
              </w:rPr>
              <w:lastRenderedPageBreak/>
              <w:t>в том числе по исполнителям</w:t>
            </w:r>
          </w:p>
        </w:tc>
        <w:tc>
          <w:tcPr>
            <w:tcW w:w="1260" w:type="dxa"/>
            <w:shd w:val="clear" w:color="auto" w:fill="auto"/>
            <w:noWrap/>
            <w:hideMark/>
          </w:tcPr>
          <w:p w:rsidR="00734CE5" w:rsidRPr="00115545" w:rsidRDefault="00734CE5" w:rsidP="00733F07">
            <w:pPr>
              <w:jc w:val="center"/>
              <w:rPr>
                <w:bCs/>
                <w:sz w:val="20"/>
                <w:szCs w:val="20"/>
              </w:rPr>
            </w:pPr>
          </w:p>
        </w:tc>
        <w:tc>
          <w:tcPr>
            <w:tcW w:w="1260" w:type="dxa"/>
            <w:shd w:val="clear" w:color="auto" w:fill="auto"/>
            <w:noWrap/>
            <w:hideMark/>
          </w:tcPr>
          <w:p w:rsidR="00734CE5" w:rsidRPr="00115545" w:rsidRDefault="00734CE5" w:rsidP="00733F07">
            <w:pPr>
              <w:jc w:val="center"/>
              <w:rPr>
                <w:bCs/>
                <w:sz w:val="20"/>
                <w:szCs w:val="20"/>
              </w:rPr>
            </w:pPr>
          </w:p>
        </w:tc>
        <w:tc>
          <w:tcPr>
            <w:tcW w:w="1140" w:type="dxa"/>
            <w:shd w:val="clear" w:color="auto" w:fill="auto"/>
            <w:noWrap/>
            <w:hideMark/>
          </w:tcPr>
          <w:p w:rsidR="00734CE5" w:rsidRPr="00115545" w:rsidRDefault="00734CE5" w:rsidP="00733F07">
            <w:pPr>
              <w:jc w:val="center"/>
              <w:rPr>
                <w:bCs/>
                <w:sz w:val="20"/>
                <w:szCs w:val="20"/>
              </w:rPr>
            </w:pPr>
          </w:p>
        </w:tc>
      </w:tr>
      <w:tr w:rsidR="00734CE5" w:rsidRPr="00115545" w:rsidTr="000351F8">
        <w:trPr>
          <w:trHeight w:val="300"/>
          <w:jc w:val="right"/>
        </w:trPr>
        <w:tc>
          <w:tcPr>
            <w:tcW w:w="2828" w:type="dxa"/>
            <w:gridSpan w:val="3"/>
            <w:vMerge w:val="restart"/>
            <w:shd w:val="clear" w:color="auto" w:fill="auto"/>
            <w:hideMark/>
          </w:tcPr>
          <w:p w:rsidR="00734CE5" w:rsidRPr="00115545" w:rsidRDefault="00734CE5" w:rsidP="00733F07">
            <w:pPr>
              <w:jc w:val="center"/>
              <w:rPr>
                <w:bCs/>
                <w:sz w:val="18"/>
                <w:szCs w:val="18"/>
              </w:rPr>
            </w:pPr>
            <w:r w:rsidRPr="00115545">
              <w:rPr>
                <w:bCs/>
                <w:sz w:val="18"/>
                <w:szCs w:val="18"/>
              </w:rPr>
              <w:t>Муниципальное казенное учре</w:t>
            </w:r>
            <w:r>
              <w:rPr>
                <w:bCs/>
                <w:sz w:val="18"/>
                <w:szCs w:val="18"/>
              </w:rPr>
              <w:t>ж</w:t>
            </w:r>
            <w:r>
              <w:rPr>
                <w:bCs/>
                <w:sz w:val="18"/>
                <w:szCs w:val="18"/>
              </w:rPr>
              <w:t>дение «</w:t>
            </w:r>
            <w:r w:rsidRPr="00115545">
              <w:rPr>
                <w:bCs/>
                <w:sz w:val="18"/>
                <w:szCs w:val="18"/>
              </w:rPr>
              <w:t>Управление капитального строительства по застройке Ни</w:t>
            </w:r>
            <w:r w:rsidRPr="00115545">
              <w:rPr>
                <w:bCs/>
                <w:sz w:val="18"/>
                <w:szCs w:val="18"/>
              </w:rPr>
              <w:t>ж</w:t>
            </w:r>
            <w:r w:rsidRPr="00115545">
              <w:rPr>
                <w:bCs/>
                <w:sz w:val="18"/>
                <w:szCs w:val="18"/>
              </w:rPr>
              <w:t>невартов</w:t>
            </w:r>
            <w:r>
              <w:rPr>
                <w:bCs/>
                <w:sz w:val="18"/>
                <w:szCs w:val="18"/>
              </w:rPr>
              <w:t>ского района»</w:t>
            </w:r>
          </w:p>
        </w:tc>
        <w:tc>
          <w:tcPr>
            <w:tcW w:w="678" w:type="dxa"/>
            <w:shd w:val="clear" w:color="auto" w:fill="auto"/>
            <w:noWrap/>
            <w:hideMark/>
          </w:tcPr>
          <w:p w:rsidR="00734CE5" w:rsidRPr="00115545" w:rsidRDefault="00734CE5" w:rsidP="00733F07">
            <w:pPr>
              <w:jc w:val="center"/>
              <w:rPr>
                <w:bCs/>
                <w:sz w:val="18"/>
                <w:szCs w:val="18"/>
              </w:rPr>
            </w:pPr>
            <w:r w:rsidRPr="00115545">
              <w:rPr>
                <w:bCs/>
                <w:sz w:val="18"/>
                <w:szCs w:val="18"/>
              </w:rPr>
              <w:t>всего</w:t>
            </w:r>
          </w:p>
        </w:tc>
        <w:tc>
          <w:tcPr>
            <w:tcW w:w="889" w:type="dxa"/>
            <w:gridSpan w:val="2"/>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37" w:type="dxa"/>
            <w:shd w:val="clear" w:color="auto" w:fill="auto"/>
            <w:noWrap/>
            <w:hideMark/>
          </w:tcPr>
          <w:p w:rsidR="00734CE5" w:rsidRPr="00115545" w:rsidRDefault="00734CE5" w:rsidP="00733F07">
            <w:pPr>
              <w:jc w:val="center"/>
              <w:rPr>
                <w:bCs/>
                <w:sz w:val="18"/>
                <w:szCs w:val="18"/>
              </w:rPr>
            </w:pPr>
            <w:r w:rsidRPr="00115545">
              <w:rPr>
                <w:bCs/>
                <w:sz w:val="18"/>
                <w:szCs w:val="18"/>
              </w:rPr>
              <w:t>849 947,82</w:t>
            </w:r>
          </w:p>
        </w:tc>
        <w:tc>
          <w:tcPr>
            <w:tcW w:w="1640" w:type="dxa"/>
            <w:shd w:val="clear" w:color="auto" w:fill="auto"/>
            <w:noWrap/>
            <w:hideMark/>
          </w:tcPr>
          <w:p w:rsidR="00734CE5" w:rsidRPr="00115545" w:rsidRDefault="00734CE5" w:rsidP="00733F07">
            <w:pPr>
              <w:jc w:val="center"/>
              <w:rPr>
                <w:bCs/>
                <w:sz w:val="18"/>
                <w:szCs w:val="18"/>
              </w:rPr>
            </w:pPr>
            <w:r w:rsidRPr="00115545">
              <w:rPr>
                <w:bCs/>
                <w:sz w:val="18"/>
                <w:szCs w:val="18"/>
              </w:rPr>
              <w:t>232 350,70</w:t>
            </w:r>
          </w:p>
        </w:tc>
        <w:tc>
          <w:tcPr>
            <w:tcW w:w="1476" w:type="dxa"/>
            <w:shd w:val="clear" w:color="auto" w:fill="auto"/>
            <w:noWrap/>
            <w:hideMark/>
          </w:tcPr>
          <w:p w:rsidR="00734CE5" w:rsidRPr="00115545" w:rsidRDefault="00734CE5" w:rsidP="00733F07">
            <w:pPr>
              <w:jc w:val="center"/>
              <w:rPr>
                <w:bCs/>
                <w:sz w:val="18"/>
                <w:szCs w:val="18"/>
              </w:rPr>
            </w:pPr>
            <w:r w:rsidRPr="00115545">
              <w:rPr>
                <w:bCs/>
                <w:sz w:val="18"/>
                <w:szCs w:val="18"/>
              </w:rPr>
              <w:t>167 965,55</w:t>
            </w:r>
          </w:p>
        </w:tc>
        <w:tc>
          <w:tcPr>
            <w:tcW w:w="1843" w:type="dxa"/>
            <w:shd w:val="clear" w:color="auto" w:fill="auto"/>
            <w:noWrap/>
            <w:hideMark/>
          </w:tcPr>
          <w:p w:rsidR="00734CE5" w:rsidRPr="00115545" w:rsidRDefault="00734CE5" w:rsidP="00733F07">
            <w:pPr>
              <w:jc w:val="center"/>
              <w:rPr>
                <w:bCs/>
                <w:sz w:val="18"/>
                <w:szCs w:val="18"/>
              </w:rPr>
            </w:pPr>
            <w:r w:rsidRPr="00115545">
              <w:rPr>
                <w:bCs/>
                <w:sz w:val="18"/>
                <w:szCs w:val="18"/>
              </w:rPr>
              <w:t>215 401,28</w:t>
            </w:r>
          </w:p>
        </w:tc>
        <w:tc>
          <w:tcPr>
            <w:tcW w:w="1418" w:type="dxa"/>
            <w:shd w:val="clear" w:color="auto" w:fill="auto"/>
            <w:noWrap/>
            <w:hideMark/>
          </w:tcPr>
          <w:p w:rsidR="00734CE5" w:rsidRPr="00115545" w:rsidRDefault="00734CE5" w:rsidP="00733F07">
            <w:pPr>
              <w:jc w:val="center"/>
              <w:rPr>
                <w:bCs/>
                <w:sz w:val="18"/>
                <w:szCs w:val="18"/>
              </w:rPr>
            </w:pPr>
            <w:r w:rsidRPr="00115545">
              <w:rPr>
                <w:bCs/>
                <w:sz w:val="18"/>
                <w:szCs w:val="18"/>
              </w:rPr>
              <w:t>69 773,80</w:t>
            </w:r>
          </w:p>
        </w:tc>
        <w:tc>
          <w:tcPr>
            <w:tcW w:w="1260" w:type="dxa"/>
            <w:shd w:val="clear" w:color="auto" w:fill="auto"/>
            <w:noWrap/>
            <w:hideMark/>
          </w:tcPr>
          <w:p w:rsidR="00734CE5" w:rsidRPr="00115545" w:rsidRDefault="00734CE5" w:rsidP="00733F07">
            <w:pPr>
              <w:jc w:val="center"/>
              <w:rPr>
                <w:bCs/>
                <w:sz w:val="18"/>
                <w:szCs w:val="18"/>
              </w:rPr>
            </w:pPr>
            <w:r w:rsidRPr="00115545">
              <w:rPr>
                <w:bCs/>
                <w:sz w:val="18"/>
                <w:szCs w:val="18"/>
              </w:rPr>
              <w:t>52 696,90</w:t>
            </w:r>
          </w:p>
        </w:tc>
        <w:tc>
          <w:tcPr>
            <w:tcW w:w="1260" w:type="dxa"/>
            <w:shd w:val="clear" w:color="auto" w:fill="auto"/>
            <w:noWrap/>
            <w:hideMark/>
          </w:tcPr>
          <w:p w:rsidR="00734CE5" w:rsidRPr="00115545" w:rsidRDefault="00734CE5" w:rsidP="00733F07">
            <w:pPr>
              <w:jc w:val="center"/>
              <w:rPr>
                <w:bCs/>
                <w:sz w:val="18"/>
                <w:szCs w:val="18"/>
              </w:rPr>
            </w:pPr>
            <w:r w:rsidRPr="00115545">
              <w:rPr>
                <w:bCs/>
                <w:sz w:val="18"/>
                <w:szCs w:val="18"/>
              </w:rPr>
              <w:t>55 702,60</w:t>
            </w:r>
          </w:p>
        </w:tc>
        <w:tc>
          <w:tcPr>
            <w:tcW w:w="1140" w:type="dxa"/>
            <w:shd w:val="clear" w:color="auto" w:fill="auto"/>
            <w:noWrap/>
            <w:hideMark/>
          </w:tcPr>
          <w:p w:rsidR="00734CE5" w:rsidRPr="00115545" w:rsidRDefault="00734CE5" w:rsidP="00733F07">
            <w:pPr>
              <w:jc w:val="center"/>
              <w:rPr>
                <w:bCs/>
                <w:sz w:val="18"/>
                <w:szCs w:val="18"/>
              </w:rPr>
            </w:pPr>
            <w:r w:rsidRPr="00115545">
              <w:rPr>
                <w:bCs/>
                <w:sz w:val="18"/>
                <w:szCs w:val="18"/>
              </w:rPr>
              <w:t>35 300,00</w:t>
            </w:r>
          </w:p>
        </w:tc>
      </w:tr>
      <w:tr w:rsidR="00734CE5" w:rsidRPr="00115545" w:rsidTr="000351F8">
        <w:trPr>
          <w:trHeight w:val="720"/>
          <w:jc w:val="right"/>
        </w:trPr>
        <w:tc>
          <w:tcPr>
            <w:tcW w:w="2828" w:type="dxa"/>
            <w:gridSpan w:val="3"/>
            <w:vMerge/>
            <w:hideMark/>
          </w:tcPr>
          <w:p w:rsidR="00734CE5" w:rsidRPr="00115545" w:rsidRDefault="00734CE5" w:rsidP="00733F07">
            <w:pPr>
              <w:jc w:val="center"/>
              <w:rPr>
                <w:bCs/>
                <w:sz w:val="18"/>
                <w:szCs w:val="18"/>
              </w:rPr>
            </w:pPr>
          </w:p>
        </w:tc>
        <w:tc>
          <w:tcPr>
            <w:tcW w:w="678" w:type="dxa"/>
            <w:shd w:val="clear" w:color="auto" w:fill="auto"/>
            <w:hideMark/>
          </w:tcPr>
          <w:p w:rsidR="00734CE5" w:rsidRPr="00115545" w:rsidRDefault="00734CE5" w:rsidP="00733F07">
            <w:pPr>
              <w:jc w:val="center"/>
              <w:rPr>
                <w:bCs/>
                <w:sz w:val="18"/>
                <w:szCs w:val="18"/>
              </w:rPr>
            </w:pPr>
            <w:r w:rsidRPr="00115545">
              <w:rPr>
                <w:bCs/>
                <w:sz w:val="18"/>
                <w:szCs w:val="18"/>
              </w:rPr>
              <w:t>бю</w:t>
            </w:r>
            <w:r w:rsidRPr="00115545">
              <w:rPr>
                <w:bCs/>
                <w:sz w:val="18"/>
                <w:szCs w:val="18"/>
              </w:rPr>
              <w:t>д</w:t>
            </w:r>
            <w:r w:rsidRPr="00115545">
              <w:rPr>
                <w:bCs/>
                <w:sz w:val="18"/>
                <w:szCs w:val="18"/>
              </w:rPr>
              <w:t>жет авт</w:t>
            </w:r>
            <w:r w:rsidRPr="00115545">
              <w:rPr>
                <w:bCs/>
                <w:sz w:val="18"/>
                <w:szCs w:val="18"/>
              </w:rPr>
              <w:t>о</w:t>
            </w:r>
            <w:r w:rsidRPr="00115545">
              <w:rPr>
                <w:bCs/>
                <w:sz w:val="18"/>
                <w:szCs w:val="18"/>
              </w:rPr>
              <w:t>но</w:t>
            </w:r>
            <w:r w:rsidRPr="00115545">
              <w:rPr>
                <w:bCs/>
                <w:sz w:val="18"/>
                <w:szCs w:val="18"/>
              </w:rPr>
              <w:t>м</w:t>
            </w:r>
            <w:r w:rsidRPr="00115545">
              <w:rPr>
                <w:bCs/>
                <w:sz w:val="18"/>
                <w:szCs w:val="18"/>
              </w:rPr>
              <w:t>ного окр</w:t>
            </w:r>
            <w:r w:rsidRPr="00115545">
              <w:rPr>
                <w:bCs/>
                <w:sz w:val="18"/>
                <w:szCs w:val="18"/>
              </w:rPr>
              <w:t>у</w:t>
            </w:r>
            <w:r w:rsidRPr="00115545">
              <w:rPr>
                <w:bCs/>
                <w:sz w:val="18"/>
                <w:szCs w:val="18"/>
              </w:rPr>
              <w:t>га</w:t>
            </w:r>
          </w:p>
        </w:tc>
        <w:tc>
          <w:tcPr>
            <w:tcW w:w="889" w:type="dxa"/>
            <w:gridSpan w:val="2"/>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37" w:type="dxa"/>
            <w:shd w:val="clear" w:color="auto" w:fill="auto"/>
            <w:noWrap/>
            <w:hideMark/>
          </w:tcPr>
          <w:p w:rsidR="00734CE5" w:rsidRPr="00115545" w:rsidRDefault="00734CE5" w:rsidP="00733F07">
            <w:pPr>
              <w:jc w:val="center"/>
              <w:rPr>
                <w:bCs/>
                <w:sz w:val="18"/>
                <w:szCs w:val="18"/>
              </w:rPr>
            </w:pPr>
            <w:r w:rsidRPr="00115545">
              <w:rPr>
                <w:bCs/>
                <w:sz w:val="18"/>
                <w:szCs w:val="18"/>
              </w:rPr>
              <w:t>179 714,30</w:t>
            </w:r>
          </w:p>
        </w:tc>
        <w:tc>
          <w:tcPr>
            <w:tcW w:w="1640" w:type="dxa"/>
            <w:shd w:val="clear" w:color="auto" w:fill="auto"/>
            <w:noWrap/>
            <w:hideMark/>
          </w:tcPr>
          <w:p w:rsidR="00734CE5" w:rsidRPr="00115545" w:rsidRDefault="00734CE5" w:rsidP="00733F07">
            <w:pPr>
              <w:jc w:val="center"/>
              <w:rPr>
                <w:bCs/>
                <w:sz w:val="18"/>
                <w:szCs w:val="18"/>
              </w:rPr>
            </w:pPr>
            <w:r w:rsidRPr="00115545">
              <w:rPr>
                <w:bCs/>
                <w:sz w:val="18"/>
                <w:szCs w:val="18"/>
              </w:rPr>
              <w:t>34 867,51</w:t>
            </w:r>
          </w:p>
        </w:tc>
        <w:tc>
          <w:tcPr>
            <w:tcW w:w="1476" w:type="dxa"/>
            <w:shd w:val="clear" w:color="auto" w:fill="auto"/>
            <w:noWrap/>
            <w:hideMark/>
          </w:tcPr>
          <w:p w:rsidR="00734CE5" w:rsidRPr="00115545" w:rsidRDefault="00734CE5" w:rsidP="00733F07">
            <w:pPr>
              <w:jc w:val="center"/>
              <w:rPr>
                <w:bCs/>
                <w:sz w:val="18"/>
                <w:szCs w:val="18"/>
              </w:rPr>
            </w:pPr>
            <w:r w:rsidRPr="00115545">
              <w:rPr>
                <w:bCs/>
                <w:sz w:val="18"/>
                <w:szCs w:val="18"/>
              </w:rPr>
              <w:t>43 957,10</w:t>
            </w:r>
          </w:p>
        </w:tc>
        <w:tc>
          <w:tcPr>
            <w:tcW w:w="1843" w:type="dxa"/>
            <w:shd w:val="clear" w:color="auto" w:fill="auto"/>
            <w:noWrap/>
            <w:hideMark/>
          </w:tcPr>
          <w:p w:rsidR="00734CE5" w:rsidRPr="00115545" w:rsidRDefault="00734CE5" w:rsidP="00733F07">
            <w:pPr>
              <w:jc w:val="center"/>
              <w:rPr>
                <w:bCs/>
                <w:sz w:val="18"/>
                <w:szCs w:val="18"/>
              </w:rPr>
            </w:pPr>
            <w:r w:rsidRPr="00115545">
              <w:rPr>
                <w:bCs/>
                <w:sz w:val="18"/>
                <w:szCs w:val="18"/>
              </w:rPr>
              <w:t>52 918,19</w:t>
            </w:r>
          </w:p>
        </w:tc>
        <w:tc>
          <w:tcPr>
            <w:tcW w:w="1418" w:type="dxa"/>
            <w:shd w:val="clear" w:color="auto" w:fill="auto"/>
            <w:noWrap/>
            <w:hideMark/>
          </w:tcPr>
          <w:p w:rsidR="00734CE5" w:rsidRPr="00115545" w:rsidRDefault="00734CE5" w:rsidP="00733F07">
            <w:pPr>
              <w:jc w:val="center"/>
              <w:rPr>
                <w:bCs/>
                <w:sz w:val="18"/>
                <w:szCs w:val="18"/>
              </w:rPr>
            </w:pPr>
            <w:r w:rsidRPr="00115545">
              <w:rPr>
                <w:bCs/>
                <w:sz w:val="18"/>
                <w:szCs w:val="18"/>
              </w:rPr>
              <w:t>12 108,20</w:t>
            </w:r>
          </w:p>
        </w:tc>
        <w:tc>
          <w:tcPr>
            <w:tcW w:w="1260" w:type="dxa"/>
            <w:shd w:val="clear" w:color="auto" w:fill="auto"/>
            <w:noWrap/>
            <w:hideMark/>
          </w:tcPr>
          <w:p w:rsidR="00734CE5" w:rsidRPr="00115545" w:rsidRDefault="00734CE5" w:rsidP="00733F07">
            <w:pPr>
              <w:jc w:val="center"/>
              <w:rPr>
                <w:bCs/>
                <w:sz w:val="18"/>
                <w:szCs w:val="18"/>
              </w:rPr>
            </w:pPr>
            <w:r w:rsidRPr="00115545">
              <w:rPr>
                <w:bCs/>
                <w:sz w:val="18"/>
                <w:szCs w:val="18"/>
              </w:rPr>
              <w:t>8 072,10</w:t>
            </w:r>
          </w:p>
        </w:tc>
        <w:tc>
          <w:tcPr>
            <w:tcW w:w="1260" w:type="dxa"/>
            <w:shd w:val="clear" w:color="auto" w:fill="auto"/>
            <w:noWrap/>
            <w:hideMark/>
          </w:tcPr>
          <w:p w:rsidR="00734CE5" w:rsidRPr="00115545" w:rsidRDefault="00734CE5" w:rsidP="00733F07">
            <w:pPr>
              <w:jc w:val="center"/>
              <w:rPr>
                <w:bCs/>
                <w:sz w:val="18"/>
                <w:szCs w:val="18"/>
              </w:rPr>
            </w:pPr>
            <w:r w:rsidRPr="00115545">
              <w:rPr>
                <w:bCs/>
                <w:sz w:val="18"/>
                <w:szCs w:val="18"/>
              </w:rPr>
              <w:t>8 072,10</w:t>
            </w:r>
          </w:p>
        </w:tc>
        <w:tc>
          <w:tcPr>
            <w:tcW w:w="1140" w:type="dxa"/>
            <w:shd w:val="clear" w:color="auto" w:fill="auto"/>
            <w:noWrap/>
            <w:hideMark/>
          </w:tcPr>
          <w:p w:rsidR="00734CE5" w:rsidRPr="00115545" w:rsidRDefault="00734CE5" w:rsidP="00733F07">
            <w:pPr>
              <w:jc w:val="center"/>
              <w:rPr>
                <w:bCs/>
                <w:sz w:val="18"/>
                <w:szCs w:val="18"/>
              </w:rPr>
            </w:pPr>
            <w:r w:rsidRPr="00115545">
              <w:rPr>
                <w:bCs/>
                <w:sz w:val="18"/>
                <w:szCs w:val="18"/>
              </w:rPr>
              <w:t>-</w:t>
            </w:r>
          </w:p>
        </w:tc>
      </w:tr>
      <w:tr w:rsidR="00734CE5" w:rsidRPr="00115545" w:rsidTr="000351F8">
        <w:trPr>
          <w:trHeight w:val="480"/>
          <w:jc w:val="right"/>
        </w:trPr>
        <w:tc>
          <w:tcPr>
            <w:tcW w:w="2828" w:type="dxa"/>
            <w:gridSpan w:val="3"/>
            <w:vMerge/>
            <w:hideMark/>
          </w:tcPr>
          <w:p w:rsidR="00734CE5" w:rsidRPr="00115545" w:rsidRDefault="00734CE5" w:rsidP="00733F07">
            <w:pPr>
              <w:jc w:val="center"/>
              <w:rPr>
                <w:bCs/>
                <w:sz w:val="18"/>
                <w:szCs w:val="18"/>
              </w:rPr>
            </w:pPr>
          </w:p>
        </w:tc>
        <w:tc>
          <w:tcPr>
            <w:tcW w:w="678" w:type="dxa"/>
            <w:shd w:val="clear" w:color="auto" w:fill="auto"/>
            <w:hideMark/>
          </w:tcPr>
          <w:p w:rsidR="00734CE5" w:rsidRPr="00115545" w:rsidRDefault="00734CE5" w:rsidP="00733F07">
            <w:pPr>
              <w:jc w:val="center"/>
              <w:rPr>
                <w:bCs/>
                <w:sz w:val="18"/>
                <w:szCs w:val="18"/>
              </w:rPr>
            </w:pPr>
            <w:r w:rsidRPr="00115545">
              <w:rPr>
                <w:bCs/>
                <w:sz w:val="18"/>
                <w:szCs w:val="18"/>
              </w:rPr>
              <w:t>мес</w:t>
            </w:r>
            <w:r w:rsidRPr="00115545">
              <w:rPr>
                <w:bCs/>
                <w:sz w:val="18"/>
                <w:szCs w:val="18"/>
              </w:rPr>
              <w:t>т</w:t>
            </w:r>
            <w:r w:rsidRPr="00115545">
              <w:rPr>
                <w:bCs/>
                <w:sz w:val="18"/>
                <w:szCs w:val="18"/>
              </w:rPr>
              <w:t>ный бю</w:t>
            </w:r>
            <w:r w:rsidRPr="00115545">
              <w:rPr>
                <w:bCs/>
                <w:sz w:val="18"/>
                <w:szCs w:val="18"/>
              </w:rPr>
              <w:t>д</w:t>
            </w:r>
            <w:r w:rsidRPr="00115545">
              <w:rPr>
                <w:bCs/>
                <w:sz w:val="18"/>
                <w:szCs w:val="18"/>
              </w:rPr>
              <w:t>жет</w:t>
            </w:r>
          </w:p>
        </w:tc>
        <w:tc>
          <w:tcPr>
            <w:tcW w:w="889" w:type="dxa"/>
            <w:gridSpan w:val="2"/>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37" w:type="dxa"/>
            <w:shd w:val="clear" w:color="auto" w:fill="auto"/>
            <w:noWrap/>
            <w:hideMark/>
          </w:tcPr>
          <w:p w:rsidR="00734CE5" w:rsidRPr="00115545" w:rsidRDefault="00734CE5" w:rsidP="00733F07">
            <w:pPr>
              <w:jc w:val="center"/>
              <w:rPr>
                <w:bCs/>
                <w:sz w:val="18"/>
                <w:szCs w:val="18"/>
              </w:rPr>
            </w:pPr>
            <w:r w:rsidRPr="00115545">
              <w:rPr>
                <w:bCs/>
                <w:sz w:val="18"/>
                <w:szCs w:val="18"/>
              </w:rPr>
              <w:t>670 233,52</w:t>
            </w:r>
          </w:p>
        </w:tc>
        <w:tc>
          <w:tcPr>
            <w:tcW w:w="1640" w:type="dxa"/>
            <w:shd w:val="clear" w:color="auto" w:fill="auto"/>
            <w:noWrap/>
            <w:hideMark/>
          </w:tcPr>
          <w:p w:rsidR="00734CE5" w:rsidRPr="00115545" w:rsidRDefault="00734CE5" w:rsidP="00733F07">
            <w:pPr>
              <w:jc w:val="center"/>
              <w:rPr>
                <w:bCs/>
                <w:sz w:val="18"/>
                <w:szCs w:val="18"/>
              </w:rPr>
            </w:pPr>
            <w:r w:rsidRPr="00115545">
              <w:rPr>
                <w:bCs/>
                <w:sz w:val="18"/>
                <w:szCs w:val="18"/>
              </w:rPr>
              <w:t>197 483,19</w:t>
            </w:r>
          </w:p>
        </w:tc>
        <w:tc>
          <w:tcPr>
            <w:tcW w:w="1476" w:type="dxa"/>
            <w:shd w:val="clear" w:color="auto" w:fill="auto"/>
            <w:noWrap/>
            <w:hideMark/>
          </w:tcPr>
          <w:p w:rsidR="00734CE5" w:rsidRPr="00115545" w:rsidRDefault="00734CE5" w:rsidP="00733F07">
            <w:pPr>
              <w:jc w:val="center"/>
              <w:rPr>
                <w:bCs/>
                <w:sz w:val="18"/>
                <w:szCs w:val="18"/>
              </w:rPr>
            </w:pPr>
            <w:r w:rsidRPr="00115545">
              <w:rPr>
                <w:bCs/>
                <w:sz w:val="18"/>
                <w:szCs w:val="18"/>
              </w:rPr>
              <w:t>124 008,45</w:t>
            </w:r>
          </w:p>
        </w:tc>
        <w:tc>
          <w:tcPr>
            <w:tcW w:w="1843" w:type="dxa"/>
            <w:shd w:val="clear" w:color="auto" w:fill="auto"/>
            <w:noWrap/>
            <w:hideMark/>
          </w:tcPr>
          <w:p w:rsidR="00734CE5" w:rsidRPr="00115545" w:rsidRDefault="00734CE5" w:rsidP="00733F07">
            <w:pPr>
              <w:jc w:val="center"/>
              <w:rPr>
                <w:bCs/>
                <w:sz w:val="18"/>
                <w:szCs w:val="18"/>
              </w:rPr>
            </w:pPr>
            <w:r w:rsidRPr="00115545">
              <w:rPr>
                <w:bCs/>
                <w:sz w:val="18"/>
                <w:szCs w:val="18"/>
              </w:rPr>
              <w:t>162 483,08</w:t>
            </w:r>
          </w:p>
        </w:tc>
        <w:tc>
          <w:tcPr>
            <w:tcW w:w="1418" w:type="dxa"/>
            <w:shd w:val="clear" w:color="auto" w:fill="auto"/>
            <w:noWrap/>
            <w:hideMark/>
          </w:tcPr>
          <w:p w:rsidR="00734CE5" w:rsidRPr="00115545" w:rsidRDefault="00734CE5" w:rsidP="00733F07">
            <w:pPr>
              <w:jc w:val="center"/>
              <w:rPr>
                <w:bCs/>
                <w:sz w:val="18"/>
                <w:szCs w:val="18"/>
              </w:rPr>
            </w:pPr>
            <w:r w:rsidRPr="00115545">
              <w:rPr>
                <w:bCs/>
                <w:sz w:val="18"/>
                <w:szCs w:val="18"/>
              </w:rPr>
              <w:t>57 665,60</w:t>
            </w:r>
          </w:p>
        </w:tc>
        <w:tc>
          <w:tcPr>
            <w:tcW w:w="1260" w:type="dxa"/>
            <w:shd w:val="clear" w:color="auto" w:fill="auto"/>
            <w:noWrap/>
            <w:hideMark/>
          </w:tcPr>
          <w:p w:rsidR="00734CE5" w:rsidRPr="00115545" w:rsidRDefault="00734CE5" w:rsidP="00733F07">
            <w:pPr>
              <w:jc w:val="center"/>
              <w:rPr>
                <w:bCs/>
                <w:sz w:val="18"/>
                <w:szCs w:val="18"/>
              </w:rPr>
            </w:pPr>
            <w:r w:rsidRPr="00115545">
              <w:rPr>
                <w:bCs/>
                <w:sz w:val="18"/>
                <w:szCs w:val="18"/>
              </w:rPr>
              <w:t>44 624,80</w:t>
            </w:r>
          </w:p>
        </w:tc>
        <w:tc>
          <w:tcPr>
            <w:tcW w:w="1260" w:type="dxa"/>
            <w:shd w:val="clear" w:color="auto" w:fill="auto"/>
            <w:noWrap/>
            <w:hideMark/>
          </w:tcPr>
          <w:p w:rsidR="00734CE5" w:rsidRPr="00115545" w:rsidRDefault="00734CE5" w:rsidP="00733F07">
            <w:pPr>
              <w:jc w:val="center"/>
              <w:rPr>
                <w:bCs/>
                <w:sz w:val="18"/>
                <w:szCs w:val="18"/>
              </w:rPr>
            </w:pPr>
            <w:r w:rsidRPr="00115545">
              <w:rPr>
                <w:bCs/>
                <w:sz w:val="18"/>
                <w:szCs w:val="18"/>
              </w:rPr>
              <w:t>47 630,50</w:t>
            </w:r>
          </w:p>
        </w:tc>
        <w:tc>
          <w:tcPr>
            <w:tcW w:w="1140" w:type="dxa"/>
            <w:shd w:val="clear" w:color="auto" w:fill="auto"/>
            <w:noWrap/>
            <w:hideMark/>
          </w:tcPr>
          <w:p w:rsidR="00734CE5" w:rsidRPr="00115545" w:rsidRDefault="00734CE5" w:rsidP="00733F07">
            <w:pPr>
              <w:jc w:val="center"/>
              <w:rPr>
                <w:bCs/>
                <w:sz w:val="18"/>
                <w:szCs w:val="18"/>
              </w:rPr>
            </w:pPr>
            <w:r w:rsidRPr="00115545">
              <w:rPr>
                <w:bCs/>
                <w:sz w:val="18"/>
                <w:szCs w:val="18"/>
              </w:rPr>
              <w:t>35 300,00</w:t>
            </w:r>
          </w:p>
        </w:tc>
      </w:tr>
      <w:tr w:rsidR="00734CE5" w:rsidRPr="00115545" w:rsidTr="000351F8">
        <w:trPr>
          <w:trHeight w:val="1920"/>
          <w:jc w:val="right"/>
        </w:trPr>
        <w:tc>
          <w:tcPr>
            <w:tcW w:w="2828" w:type="dxa"/>
            <w:gridSpan w:val="3"/>
            <w:vMerge/>
            <w:hideMark/>
          </w:tcPr>
          <w:p w:rsidR="00734CE5" w:rsidRPr="00115545" w:rsidRDefault="00734CE5" w:rsidP="00733F07">
            <w:pPr>
              <w:jc w:val="center"/>
              <w:rPr>
                <w:bCs/>
                <w:sz w:val="18"/>
                <w:szCs w:val="18"/>
              </w:rPr>
            </w:pPr>
          </w:p>
        </w:tc>
        <w:tc>
          <w:tcPr>
            <w:tcW w:w="678" w:type="dxa"/>
            <w:shd w:val="clear" w:color="auto" w:fill="auto"/>
            <w:hideMark/>
          </w:tcPr>
          <w:p w:rsidR="00734CE5" w:rsidRPr="00115545" w:rsidRDefault="00734CE5" w:rsidP="00733F07">
            <w:pPr>
              <w:jc w:val="center"/>
              <w:rPr>
                <w:sz w:val="18"/>
                <w:szCs w:val="18"/>
              </w:rPr>
            </w:pPr>
            <w:r w:rsidRPr="00115545">
              <w:rPr>
                <w:sz w:val="18"/>
                <w:szCs w:val="18"/>
              </w:rPr>
              <w:t>в т.ч.безво</w:t>
            </w:r>
            <w:r w:rsidRPr="00115545">
              <w:rPr>
                <w:sz w:val="18"/>
                <w:szCs w:val="18"/>
              </w:rPr>
              <w:t>з</w:t>
            </w:r>
            <w:r w:rsidRPr="00115545">
              <w:rPr>
                <w:sz w:val="18"/>
                <w:szCs w:val="18"/>
              </w:rPr>
              <w:t>мез</w:t>
            </w:r>
            <w:r w:rsidRPr="00115545">
              <w:rPr>
                <w:sz w:val="18"/>
                <w:szCs w:val="18"/>
              </w:rPr>
              <w:t>д</w:t>
            </w:r>
            <w:r w:rsidRPr="00115545">
              <w:rPr>
                <w:sz w:val="18"/>
                <w:szCs w:val="18"/>
              </w:rPr>
              <w:t>ные п</w:t>
            </w:r>
            <w:r w:rsidRPr="00115545">
              <w:rPr>
                <w:sz w:val="18"/>
                <w:szCs w:val="18"/>
              </w:rPr>
              <w:t>о</w:t>
            </w:r>
            <w:r w:rsidRPr="00115545">
              <w:rPr>
                <w:sz w:val="18"/>
                <w:szCs w:val="18"/>
              </w:rPr>
              <w:t>сту</w:t>
            </w:r>
            <w:r w:rsidRPr="00115545">
              <w:rPr>
                <w:sz w:val="18"/>
                <w:szCs w:val="18"/>
              </w:rPr>
              <w:t>п</w:t>
            </w:r>
            <w:r w:rsidRPr="00115545">
              <w:rPr>
                <w:sz w:val="18"/>
                <w:szCs w:val="18"/>
              </w:rPr>
              <w:t>ления ф</w:t>
            </w:r>
            <w:r w:rsidRPr="00115545">
              <w:rPr>
                <w:sz w:val="18"/>
                <w:szCs w:val="18"/>
              </w:rPr>
              <w:t>и</w:t>
            </w:r>
            <w:r w:rsidRPr="00115545">
              <w:rPr>
                <w:sz w:val="18"/>
                <w:szCs w:val="18"/>
              </w:rPr>
              <w:t>зич</w:t>
            </w:r>
            <w:r w:rsidRPr="00115545">
              <w:rPr>
                <w:sz w:val="18"/>
                <w:szCs w:val="18"/>
              </w:rPr>
              <w:t>е</w:t>
            </w:r>
            <w:r w:rsidRPr="00115545">
              <w:rPr>
                <w:sz w:val="18"/>
                <w:szCs w:val="18"/>
              </w:rPr>
              <w:t>ских и юр</w:t>
            </w:r>
            <w:r w:rsidRPr="00115545">
              <w:rPr>
                <w:sz w:val="18"/>
                <w:szCs w:val="18"/>
              </w:rPr>
              <w:t>и</w:t>
            </w:r>
            <w:r w:rsidRPr="00115545">
              <w:rPr>
                <w:sz w:val="18"/>
                <w:szCs w:val="18"/>
              </w:rPr>
              <w:t>дич</w:t>
            </w:r>
            <w:r w:rsidRPr="00115545">
              <w:rPr>
                <w:sz w:val="18"/>
                <w:szCs w:val="18"/>
              </w:rPr>
              <w:t>е</w:t>
            </w:r>
            <w:r w:rsidRPr="00115545">
              <w:rPr>
                <w:sz w:val="18"/>
                <w:szCs w:val="18"/>
              </w:rPr>
              <w:t>ских лиц</w:t>
            </w:r>
          </w:p>
        </w:tc>
        <w:tc>
          <w:tcPr>
            <w:tcW w:w="889" w:type="dxa"/>
            <w:gridSpan w:val="2"/>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37" w:type="dxa"/>
            <w:shd w:val="clear" w:color="auto" w:fill="auto"/>
            <w:noWrap/>
            <w:hideMark/>
          </w:tcPr>
          <w:p w:rsidR="00734CE5" w:rsidRPr="00115545" w:rsidRDefault="00734CE5" w:rsidP="00733F07">
            <w:pPr>
              <w:jc w:val="center"/>
              <w:rPr>
                <w:bCs/>
                <w:sz w:val="18"/>
                <w:szCs w:val="18"/>
              </w:rPr>
            </w:pPr>
            <w:r w:rsidRPr="00115545">
              <w:rPr>
                <w:bCs/>
                <w:sz w:val="18"/>
                <w:szCs w:val="18"/>
              </w:rPr>
              <w:t>144 252,41</w:t>
            </w:r>
          </w:p>
        </w:tc>
        <w:tc>
          <w:tcPr>
            <w:tcW w:w="1640" w:type="dxa"/>
            <w:shd w:val="clear" w:color="auto" w:fill="auto"/>
            <w:noWrap/>
            <w:hideMark/>
          </w:tcPr>
          <w:p w:rsidR="00734CE5" w:rsidRPr="00115545" w:rsidRDefault="00734CE5" w:rsidP="00733F07">
            <w:pPr>
              <w:jc w:val="center"/>
              <w:rPr>
                <w:bCs/>
                <w:sz w:val="18"/>
                <w:szCs w:val="18"/>
              </w:rPr>
            </w:pPr>
            <w:r w:rsidRPr="00115545">
              <w:rPr>
                <w:bCs/>
                <w:sz w:val="18"/>
                <w:szCs w:val="18"/>
              </w:rPr>
              <w:t>248,23</w:t>
            </w:r>
          </w:p>
        </w:tc>
        <w:tc>
          <w:tcPr>
            <w:tcW w:w="1476" w:type="dxa"/>
            <w:shd w:val="clear" w:color="auto" w:fill="auto"/>
            <w:noWrap/>
            <w:hideMark/>
          </w:tcPr>
          <w:p w:rsidR="00734CE5" w:rsidRPr="00115545" w:rsidRDefault="00734CE5" w:rsidP="00733F07">
            <w:pPr>
              <w:jc w:val="center"/>
              <w:rPr>
                <w:bCs/>
                <w:sz w:val="18"/>
                <w:szCs w:val="18"/>
              </w:rPr>
            </w:pPr>
            <w:r w:rsidRPr="00115545">
              <w:rPr>
                <w:bCs/>
                <w:sz w:val="18"/>
                <w:szCs w:val="18"/>
              </w:rPr>
              <w:t>36 819,34</w:t>
            </w:r>
          </w:p>
        </w:tc>
        <w:tc>
          <w:tcPr>
            <w:tcW w:w="1843" w:type="dxa"/>
            <w:shd w:val="clear" w:color="auto" w:fill="auto"/>
            <w:noWrap/>
            <w:hideMark/>
          </w:tcPr>
          <w:p w:rsidR="00734CE5" w:rsidRPr="00115545" w:rsidRDefault="00734CE5" w:rsidP="00733F07">
            <w:pPr>
              <w:jc w:val="center"/>
              <w:rPr>
                <w:bCs/>
                <w:sz w:val="18"/>
                <w:szCs w:val="18"/>
              </w:rPr>
            </w:pPr>
            <w:r w:rsidRPr="00115545">
              <w:rPr>
                <w:bCs/>
                <w:sz w:val="18"/>
                <w:szCs w:val="18"/>
              </w:rPr>
              <w:t>107 184,83</w:t>
            </w:r>
          </w:p>
        </w:tc>
        <w:tc>
          <w:tcPr>
            <w:tcW w:w="1418" w:type="dxa"/>
            <w:shd w:val="clear" w:color="auto" w:fill="auto"/>
            <w:noWrap/>
            <w:hideMark/>
          </w:tcPr>
          <w:p w:rsidR="00734CE5" w:rsidRPr="00115545" w:rsidRDefault="00734CE5" w:rsidP="00733F07">
            <w:pPr>
              <w:jc w:val="center"/>
              <w:rPr>
                <w:bCs/>
                <w:sz w:val="18"/>
                <w:szCs w:val="18"/>
              </w:rPr>
            </w:pPr>
            <w:r w:rsidRPr="00115545">
              <w:rPr>
                <w:bCs/>
                <w:sz w:val="18"/>
                <w:szCs w:val="18"/>
              </w:rPr>
              <w:t>0,00</w:t>
            </w:r>
          </w:p>
        </w:tc>
        <w:tc>
          <w:tcPr>
            <w:tcW w:w="1260" w:type="dxa"/>
            <w:shd w:val="clear" w:color="auto" w:fill="auto"/>
            <w:noWrap/>
            <w:hideMark/>
          </w:tcPr>
          <w:p w:rsidR="00734CE5" w:rsidRPr="00115545" w:rsidRDefault="00734CE5" w:rsidP="00733F07">
            <w:pPr>
              <w:jc w:val="center"/>
              <w:rPr>
                <w:bCs/>
                <w:sz w:val="18"/>
                <w:szCs w:val="18"/>
              </w:rPr>
            </w:pPr>
            <w:r w:rsidRPr="00115545">
              <w:rPr>
                <w:bCs/>
                <w:sz w:val="18"/>
                <w:szCs w:val="18"/>
              </w:rPr>
              <w:t>0,00</w:t>
            </w:r>
          </w:p>
        </w:tc>
        <w:tc>
          <w:tcPr>
            <w:tcW w:w="1260" w:type="dxa"/>
            <w:shd w:val="clear" w:color="auto" w:fill="auto"/>
            <w:noWrap/>
            <w:hideMark/>
          </w:tcPr>
          <w:p w:rsidR="00734CE5" w:rsidRPr="00115545" w:rsidRDefault="00734CE5" w:rsidP="00733F07">
            <w:pPr>
              <w:jc w:val="center"/>
              <w:rPr>
                <w:bCs/>
                <w:sz w:val="18"/>
                <w:szCs w:val="18"/>
              </w:rPr>
            </w:pPr>
            <w:r w:rsidRPr="00115545">
              <w:rPr>
                <w:bCs/>
                <w:sz w:val="18"/>
                <w:szCs w:val="18"/>
              </w:rPr>
              <w:t>0,00</w:t>
            </w:r>
          </w:p>
        </w:tc>
        <w:tc>
          <w:tcPr>
            <w:tcW w:w="1140" w:type="dxa"/>
            <w:shd w:val="clear" w:color="auto" w:fill="auto"/>
            <w:noWrap/>
            <w:hideMark/>
          </w:tcPr>
          <w:p w:rsidR="00734CE5" w:rsidRPr="00115545" w:rsidRDefault="00734CE5" w:rsidP="00733F07">
            <w:pPr>
              <w:jc w:val="center"/>
              <w:rPr>
                <w:bCs/>
                <w:sz w:val="18"/>
                <w:szCs w:val="18"/>
              </w:rPr>
            </w:pPr>
            <w:r w:rsidRPr="00115545">
              <w:rPr>
                <w:bCs/>
                <w:sz w:val="18"/>
                <w:szCs w:val="18"/>
              </w:rPr>
              <w:t>0,00</w:t>
            </w:r>
          </w:p>
        </w:tc>
      </w:tr>
      <w:tr w:rsidR="00734CE5" w:rsidRPr="00115545" w:rsidTr="000351F8">
        <w:trPr>
          <w:trHeight w:val="300"/>
          <w:jc w:val="right"/>
        </w:trPr>
        <w:tc>
          <w:tcPr>
            <w:tcW w:w="2828" w:type="dxa"/>
            <w:gridSpan w:val="3"/>
            <w:vMerge w:val="restart"/>
            <w:shd w:val="clear" w:color="auto" w:fill="auto"/>
            <w:hideMark/>
          </w:tcPr>
          <w:p w:rsidR="00734CE5" w:rsidRPr="00115545" w:rsidRDefault="00734CE5" w:rsidP="00733F07">
            <w:pPr>
              <w:jc w:val="center"/>
              <w:rPr>
                <w:bCs/>
                <w:sz w:val="18"/>
                <w:szCs w:val="18"/>
              </w:rPr>
            </w:pPr>
            <w:r w:rsidRPr="00115545">
              <w:rPr>
                <w:bCs/>
                <w:sz w:val="18"/>
                <w:szCs w:val="18"/>
              </w:rPr>
              <w:t>отдел жилищно-коммунального хозяйства, энергетики и стро</w:t>
            </w:r>
            <w:r w:rsidRPr="00115545">
              <w:rPr>
                <w:bCs/>
                <w:sz w:val="18"/>
                <w:szCs w:val="18"/>
              </w:rPr>
              <w:t>и</w:t>
            </w:r>
            <w:r w:rsidRPr="00115545">
              <w:rPr>
                <w:bCs/>
                <w:sz w:val="18"/>
                <w:szCs w:val="18"/>
              </w:rPr>
              <w:t>тельства администрации района</w:t>
            </w:r>
          </w:p>
        </w:tc>
        <w:tc>
          <w:tcPr>
            <w:tcW w:w="678" w:type="dxa"/>
            <w:shd w:val="clear" w:color="auto" w:fill="auto"/>
            <w:noWrap/>
            <w:hideMark/>
          </w:tcPr>
          <w:p w:rsidR="00734CE5" w:rsidRPr="00115545" w:rsidRDefault="00734CE5" w:rsidP="00733F07">
            <w:pPr>
              <w:jc w:val="center"/>
              <w:rPr>
                <w:bCs/>
                <w:sz w:val="18"/>
                <w:szCs w:val="18"/>
              </w:rPr>
            </w:pPr>
            <w:r w:rsidRPr="00115545">
              <w:rPr>
                <w:bCs/>
                <w:sz w:val="18"/>
                <w:szCs w:val="18"/>
              </w:rPr>
              <w:t>всего</w:t>
            </w:r>
          </w:p>
        </w:tc>
        <w:tc>
          <w:tcPr>
            <w:tcW w:w="889" w:type="dxa"/>
            <w:gridSpan w:val="2"/>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37" w:type="dxa"/>
            <w:shd w:val="clear" w:color="auto" w:fill="auto"/>
            <w:noWrap/>
            <w:hideMark/>
          </w:tcPr>
          <w:p w:rsidR="00734CE5" w:rsidRPr="00115545" w:rsidRDefault="00734CE5" w:rsidP="00733F07">
            <w:pPr>
              <w:jc w:val="center"/>
              <w:rPr>
                <w:bCs/>
                <w:sz w:val="18"/>
                <w:szCs w:val="18"/>
              </w:rPr>
            </w:pPr>
            <w:r w:rsidRPr="00115545">
              <w:rPr>
                <w:bCs/>
                <w:sz w:val="18"/>
                <w:szCs w:val="18"/>
              </w:rPr>
              <w:t>979 106,34</w:t>
            </w:r>
          </w:p>
        </w:tc>
        <w:tc>
          <w:tcPr>
            <w:tcW w:w="1640" w:type="dxa"/>
            <w:shd w:val="clear" w:color="auto" w:fill="auto"/>
            <w:noWrap/>
            <w:hideMark/>
          </w:tcPr>
          <w:p w:rsidR="00734CE5" w:rsidRPr="00115545" w:rsidRDefault="00734CE5" w:rsidP="00733F07">
            <w:pPr>
              <w:jc w:val="center"/>
              <w:rPr>
                <w:bCs/>
                <w:sz w:val="18"/>
                <w:szCs w:val="18"/>
              </w:rPr>
            </w:pPr>
            <w:r w:rsidRPr="00115545">
              <w:rPr>
                <w:bCs/>
                <w:sz w:val="18"/>
                <w:szCs w:val="18"/>
              </w:rPr>
              <w:t>230 669,87</w:t>
            </w:r>
          </w:p>
        </w:tc>
        <w:tc>
          <w:tcPr>
            <w:tcW w:w="1476" w:type="dxa"/>
            <w:shd w:val="clear" w:color="auto" w:fill="auto"/>
            <w:noWrap/>
            <w:hideMark/>
          </w:tcPr>
          <w:p w:rsidR="00734CE5" w:rsidRPr="00115545" w:rsidRDefault="00734CE5" w:rsidP="00733F07">
            <w:pPr>
              <w:jc w:val="center"/>
              <w:rPr>
                <w:bCs/>
                <w:sz w:val="18"/>
                <w:szCs w:val="18"/>
              </w:rPr>
            </w:pPr>
            <w:r w:rsidRPr="00115545">
              <w:rPr>
                <w:bCs/>
                <w:sz w:val="18"/>
                <w:szCs w:val="18"/>
              </w:rPr>
              <w:t>233 169,25</w:t>
            </w:r>
          </w:p>
        </w:tc>
        <w:tc>
          <w:tcPr>
            <w:tcW w:w="1843" w:type="dxa"/>
            <w:shd w:val="clear" w:color="auto" w:fill="auto"/>
            <w:noWrap/>
            <w:hideMark/>
          </w:tcPr>
          <w:p w:rsidR="00734CE5" w:rsidRPr="00115545" w:rsidRDefault="00734CE5" w:rsidP="00733F07">
            <w:pPr>
              <w:jc w:val="center"/>
              <w:rPr>
                <w:bCs/>
                <w:sz w:val="18"/>
                <w:szCs w:val="18"/>
              </w:rPr>
            </w:pPr>
            <w:r w:rsidRPr="00115545">
              <w:rPr>
                <w:bCs/>
                <w:sz w:val="18"/>
                <w:szCs w:val="18"/>
              </w:rPr>
              <w:t>192 576,53</w:t>
            </w:r>
          </w:p>
        </w:tc>
        <w:tc>
          <w:tcPr>
            <w:tcW w:w="1418" w:type="dxa"/>
            <w:shd w:val="clear" w:color="auto" w:fill="auto"/>
            <w:noWrap/>
            <w:hideMark/>
          </w:tcPr>
          <w:p w:rsidR="00734CE5" w:rsidRPr="00115545" w:rsidRDefault="00734CE5" w:rsidP="00733F07">
            <w:pPr>
              <w:jc w:val="center"/>
              <w:rPr>
                <w:bCs/>
                <w:sz w:val="18"/>
                <w:szCs w:val="18"/>
              </w:rPr>
            </w:pPr>
            <w:r w:rsidRPr="00115545">
              <w:rPr>
                <w:bCs/>
                <w:sz w:val="18"/>
                <w:szCs w:val="18"/>
              </w:rPr>
              <w:t>109 969,60</w:t>
            </w:r>
          </w:p>
        </w:tc>
        <w:tc>
          <w:tcPr>
            <w:tcW w:w="1260" w:type="dxa"/>
            <w:shd w:val="clear" w:color="auto" w:fill="auto"/>
            <w:noWrap/>
            <w:hideMark/>
          </w:tcPr>
          <w:p w:rsidR="00734CE5" w:rsidRPr="00115545" w:rsidRDefault="00734CE5" w:rsidP="00733F07">
            <w:pPr>
              <w:jc w:val="center"/>
              <w:rPr>
                <w:bCs/>
                <w:sz w:val="18"/>
                <w:szCs w:val="18"/>
              </w:rPr>
            </w:pPr>
            <w:r w:rsidRPr="00115545">
              <w:rPr>
                <w:bCs/>
                <w:sz w:val="18"/>
                <w:szCs w:val="18"/>
              </w:rPr>
              <w:t>109 784,00</w:t>
            </w:r>
          </w:p>
        </w:tc>
        <w:tc>
          <w:tcPr>
            <w:tcW w:w="1260" w:type="dxa"/>
            <w:shd w:val="clear" w:color="auto" w:fill="auto"/>
            <w:noWrap/>
            <w:hideMark/>
          </w:tcPr>
          <w:p w:rsidR="00734CE5" w:rsidRPr="00115545" w:rsidRDefault="00734CE5" w:rsidP="00733F07">
            <w:pPr>
              <w:jc w:val="center"/>
              <w:rPr>
                <w:bCs/>
                <w:sz w:val="18"/>
                <w:szCs w:val="18"/>
              </w:rPr>
            </w:pPr>
            <w:r w:rsidRPr="00115545">
              <w:rPr>
                <w:bCs/>
                <w:sz w:val="18"/>
                <w:szCs w:val="18"/>
              </w:rPr>
              <w:t>93 152,10</w:t>
            </w:r>
          </w:p>
        </w:tc>
        <w:tc>
          <w:tcPr>
            <w:tcW w:w="1140" w:type="dxa"/>
            <w:shd w:val="clear" w:color="auto" w:fill="auto"/>
            <w:noWrap/>
            <w:hideMark/>
          </w:tcPr>
          <w:p w:rsidR="00734CE5" w:rsidRPr="00115545" w:rsidRDefault="00734CE5" w:rsidP="00733F07">
            <w:pPr>
              <w:jc w:val="center"/>
              <w:rPr>
                <w:bCs/>
                <w:sz w:val="18"/>
                <w:szCs w:val="18"/>
              </w:rPr>
            </w:pPr>
            <w:r w:rsidRPr="00115545">
              <w:rPr>
                <w:bCs/>
                <w:sz w:val="18"/>
                <w:szCs w:val="18"/>
              </w:rPr>
              <w:t>30 542,00</w:t>
            </w:r>
          </w:p>
        </w:tc>
      </w:tr>
      <w:tr w:rsidR="00734CE5" w:rsidRPr="00115545" w:rsidTr="000351F8">
        <w:trPr>
          <w:trHeight w:val="720"/>
          <w:jc w:val="right"/>
        </w:trPr>
        <w:tc>
          <w:tcPr>
            <w:tcW w:w="2828" w:type="dxa"/>
            <w:gridSpan w:val="3"/>
            <w:vMerge/>
            <w:hideMark/>
          </w:tcPr>
          <w:p w:rsidR="00734CE5" w:rsidRPr="00115545" w:rsidRDefault="00734CE5" w:rsidP="00733F07">
            <w:pPr>
              <w:jc w:val="center"/>
              <w:rPr>
                <w:bCs/>
                <w:sz w:val="18"/>
                <w:szCs w:val="18"/>
              </w:rPr>
            </w:pPr>
          </w:p>
        </w:tc>
        <w:tc>
          <w:tcPr>
            <w:tcW w:w="678" w:type="dxa"/>
            <w:shd w:val="clear" w:color="auto" w:fill="auto"/>
            <w:hideMark/>
          </w:tcPr>
          <w:p w:rsidR="00734CE5" w:rsidRPr="00115545" w:rsidRDefault="00734CE5" w:rsidP="00733F07">
            <w:pPr>
              <w:jc w:val="center"/>
              <w:rPr>
                <w:bCs/>
                <w:sz w:val="18"/>
                <w:szCs w:val="18"/>
              </w:rPr>
            </w:pPr>
            <w:r w:rsidRPr="00115545">
              <w:rPr>
                <w:bCs/>
                <w:sz w:val="18"/>
                <w:szCs w:val="18"/>
              </w:rPr>
              <w:t>бю</w:t>
            </w:r>
            <w:r w:rsidRPr="00115545">
              <w:rPr>
                <w:bCs/>
                <w:sz w:val="18"/>
                <w:szCs w:val="18"/>
              </w:rPr>
              <w:t>д</w:t>
            </w:r>
            <w:r w:rsidRPr="00115545">
              <w:rPr>
                <w:bCs/>
                <w:sz w:val="18"/>
                <w:szCs w:val="18"/>
              </w:rPr>
              <w:t>жет авт</w:t>
            </w:r>
            <w:r w:rsidRPr="00115545">
              <w:rPr>
                <w:bCs/>
                <w:sz w:val="18"/>
                <w:szCs w:val="18"/>
              </w:rPr>
              <w:t>о</w:t>
            </w:r>
            <w:r w:rsidRPr="00115545">
              <w:rPr>
                <w:bCs/>
                <w:sz w:val="18"/>
                <w:szCs w:val="18"/>
              </w:rPr>
              <w:t>но</w:t>
            </w:r>
            <w:r w:rsidRPr="00115545">
              <w:rPr>
                <w:bCs/>
                <w:sz w:val="18"/>
                <w:szCs w:val="18"/>
              </w:rPr>
              <w:t>м</w:t>
            </w:r>
            <w:r w:rsidRPr="00115545">
              <w:rPr>
                <w:bCs/>
                <w:sz w:val="18"/>
                <w:szCs w:val="18"/>
              </w:rPr>
              <w:t>ного окр</w:t>
            </w:r>
            <w:r w:rsidRPr="00115545">
              <w:rPr>
                <w:bCs/>
                <w:sz w:val="18"/>
                <w:szCs w:val="18"/>
              </w:rPr>
              <w:t>у</w:t>
            </w:r>
            <w:r w:rsidRPr="00115545">
              <w:rPr>
                <w:bCs/>
                <w:sz w:val="18"/>
                <w:szCs w:val="18"/>
              </w:rPr>
              <w:t>га</w:t>
            </w:r>
          </w:p>
        </w:tc>
        <w:tc>
          <w:tcPr>
            <w:tcW w:w="889" w:type="dxa"/>
            <w:gridSpan w:val="2"/>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37" w:type="dxa"/>
            <w:shd w:val="clear" w:color="auto" w:fill="auto"/>
            <w:noWrap/>
            <w:hideMark/>
          </w:tcPr>
          <w:p w:rsidR="00734CE5" w:rsidRPr="00115545" w:rsidRDefault="00734CE5" w:rsidP="00733F07">
            <w:pPr>
              <w:jc w:val="center"/>
              <w:rPr>
                <w:bCs/>
                <w:sz w:val="18"/>
                <w:szCs w:val="18"/>
              </w:rPr>
            </w:pPr>
            <w:r w:rsidRPr="00115545">
              <w:rPr>
                <w:bCs/>
                <w:sz w:val="18"/>
                <w:szCs w:val="18"/>
              </w:rPr>
              <w:t>285 149,11</w:t>
            </w:r>
          </w:p>
        </w:tc>
        <w:tc>
          <w:tcPr>
            <w:tcW w:w="1640" w:type="dxa"/>
            <w:shd w:val="clear" w:color="auto" w:fill="auto"/>
            <w:noWrap/>
            <w:hideMark/>
          </w:tcPr>
          <w:p w:rsidR="00734CE5" w:rsidRPr="00115545" w:rsidRDefault="00734CE5" w:rsidP="00733F07">
            <w:pPr>
              <w:jc w:val="center"/>
              <w:rPr>
                <w:bCs/>
                <w:sz w:val="18"/>
                <w:szCs w:val="18"/>
              </w:rPr>
            </w:pPr>
            <w:r w:rsidRPr="00115545">
              <w:rPr>
                <w:bCs/>
                <w:sz w:val="18"/>
                <w:szCs w:val="18"/>
              </w:rPr>
              <w:t>38 184,30</w:t>
            </w:r>
          </w:p>
        </w:tc>
        <w:tc>
          <w:tcPr>
            <w:tcW w:w="1476" w:type="dxa"/>
            <w:shd w:val="clear" w:color="auto" w:fill="auto"/>
            <w:noWrap/>
            <w:hideMark/>
          </w:tcPr>
          <w:p w:rsidR="00734CE5" w:rsidRPr="00115545" w:rsidRDefault="00734CE5" w:rsidP="00733F07">
            <w:pPr>
              <w:jc w:val="center"/>
              <w:rPr>
                <w:bCs/>
                <w:sz w:val="18"/>
                <w:szCs w:val="18"/>
              </w:rPr>
            </w:pPr>
            <w:r w:rsidRPr="00115545">
              <w:rPr>
                <w:bCs/>
                <w:sz w:val="18"/>
                <w:szCs w:val="18"/>
              </w:rPr>
              <w:t>39 717,41</w:t>
            </w:r>
          </w:p>
        </w:tc>
        <w:tc>
          <w:tcPr>
            <w:tcW w:w="1843" w:type="dxa"/>
            <w:shd w:val="clear" w:color="auto" w:fill="auto"/>
            <w:noWrap/>
            <w:hideMark/>
          </w:tcPr>
          <w:p w:rsidR="00734CE5" w:rsidRPr="00115545" w:rsidRDefault="00734CE5" w:rsidP="00733F07">
            <w:pPr>
              <w:jc w:val="center"/>
              <w:rPr>
                <w:bCs/>
                <w:sz w:val="18"/>
                <w:szCs w:val="18"/>
              </w:rPr>
            </w:pPr>
            <w:r w:rsidRPr="00115545">
              <w:rPr>
                <w:bCs/>
                <w:sz w:val="18"/>
                <w:szCs w:val="18"/>
              </w:rPr>
              <w:t>36 875,90</w:t>
            </w:r>
          </w:p>
        </w:tc>
        <w:tc>
          <w:tcPr>
            <w:tcW w:w="1418" w:type="dxa"/>
            <w:shd w:val="clear" w:color="auto" w:fill="auto"/>
            <w:noWrap/>
            <w:hideMark/>
          </w:tcPr>
          <w:p w:rsidR="00734CE5" w:rsidRPr="00115545" w:rsidRDefault="00734CE5" w:rsidP="00733F07">
            <w:pPr>
              <w:jc w:val="center"/>
              <w:rPr>
                <w:bCs/>
                <w:sz w:val="18"/>
                <w:szCs w:val="18"/>
              </w:rPr>
            </w:pPr>
            <w:r w:rsidRPr="00115545">
              <w:rPr>
                <w:bCs/>
                <w:sz w:val="18"/>
                <w:szCs w:val="18"/>
              </w:rPr>
              <w:t>69 112,50</w:t>
            </w:r>
          </w:p>
        </w:tc>
        <w:tc>
          <w:tcPr>
            <w:tcW w:w="1260" w:type="dxa"/>
            <w:shd w:val="clear" w:color="auto" w:fill="auto"/>
            <w:noWrap/>
            <w:hideMark/>
          </w:tcPr>
          <w:p w:rsidR="00734CE5" w:rsidRPr="00115545" w:rsidRDefault="00734CE5" w:rsidP="00733F07">
            <w:pPr>
              <w:jc w:val="center"/>
              <w:rPr>
                <w:bCs/>
                <w:sz w:val="18"/>
                <w:szCs w:val="18"/>
              </w:rPr>
            </w:pPr>
            <w:r w:rsidRPr="00115545">
              <w:rPr>
                <w:bCs/>
                <w:sz w:val="18"/>
                <w:szCs w:val="18"/>
              </w:rPr>
              <w:t>68 630,00</w:t>
            </w:r>
          </w:p>
        </w:tc>
        <w:tc>
          <w:tcPr>
            <w:tcW w:w="1260" w:type="dxa"/>
            <w:shd w:val="clear" w:color="auto" w:fill="auto"/>
            <w:noWrap/>
            <w:hideMark/>
          </w:tcPr>
          <w:p w:rsidR="00734CE5" w:rsidRPr="00115545" w:rsidRDefault="00734CE5" w:rsidP="00733F07">
            <w:pPr>
              <w:jc w:val="center"/>
              <w:rPr>
                <w:bCs/>
                <w:sz w:val="18"/>
                <w:szCs w:val="18"/>
              </w:rPr>
            </w:pPr>
            <w:r w:rsidRPr="00115545">
              <w:rPr>
                <w:bCs/>
                <w:sz w:val="18"/>
                <w:szCs w:val="18"/>
              </w:rPr>
              <w:t>52 348,10</w:t>
            </w:r>
          </w:p>
        </w:tc>
        <w:tc>
          <w:tcPr>
            <w:tcW w:w="1140" w:type="dxa"/>
            <w:shd w:val="clear" w:color="auto" w:fill="auto"/>
            <w:noWrap/>
            <w:hideMark/>
          </w:tcPr>
          <w:p w:rsidR="00734CE5" w:rsidRPr="00115545" w:rsidRDefault="00734CE5" w:rsidP="00733F07">
            <w:pPr>
              <w:jc w:val="center"/>
              <w:rPr>
                <w:bCs/>
                <w:sz w:val="18"/>
                <w:szCs w:val="18"/>
              </w:rPr>
            </w:pPr>
            <w:r w:rsidRPr="00115545">
              <w:rPr>
                <w:bCs/>
                <w:sz w:val="18"/>
                <w:szCs w:val="18"/>
              </w:rPr>
              <w:t>-</w:t>
            </w:r>
          </w:p>
        </w:tc>
      </w:tr>
      <w:tr w:rsidR="00734CE5" w:rsidRPr="00115545" w:rsidTr="000351F8">
        <w:trPr>
          <w:trHeight w:val="480"/>
          <w:jc w:val="right"/>
        </w:trPr>
        <w:tc>
          <w:tcPr>
            <w:tcW w:w="2828" w:type="dxa"/>
            <w:gridSpan w:val="3"/>
            <w:vMerge/>
            <w:hideMark/>
          </w:tcPr>
          <w:p w:rsidR="00734CE5" w:rsidRPr="00115545" w:rsidRDefault="00734CE5" w:rsidP="00733F07">
            <w:pPr>
              <w:jc w:val="center"/>
              <w:rPr>
                <w:bCs/>
                <w:sz w:val="18"/>
                <w:szCs w:val="18"/>
              </w:rPr>
            </w:pPr>
          </w:p>
        </w:tc>
        <w:tc>
          <w:tcPr>
            <w:tcW w:w="678" w:type="dxa"/>
            <w:shd w:val="clear" w:color="auto" w:fill="auto"/>
            <w:hideMark/>
          </w:tcPr>
          <w:p w:rsidR="00734CE5" w:rsidRPr="00115545" w:rsidRDefault="00734CE5" w:rsidP="00733F07">
            <w:pPr>
              <w:jc w:val="center"/>
              <w:rPr>
                <w:bCs/>
                <w:sz w:val="18"/>
                <w:szCs w:val="18"/>
              </w:rPr>
            </w:pPr>
            <w:r w:rsidRPr="00115545">
              <w:rPr>
                <w:bCs/>
                <w:sz w:val="18"/>
                <w:szCs w:val="18"/>
              </w:rPr>
              <w:t>мес</w:t>
            </w:r>
            <w:r w:rsidRPr="00115545">
              <w:rPr>
                <w:bCs/>
                <w:sz w:val="18"/>
                <w:szCs w:val="18"/>
              </w:rPr>
              <w:t>т</w:t>
            </w:r>
            <w:r w:rsidRPr="00115545">
              <w:rPr>
                <w:bCs/>
                <w:sz w:val="18"/>
                <w:szCs w:val="18"/>
              </w:rPr>
              <w:t>ный бю</w:t>
            </w:r>
            <w:r w:rsidRPr="00115545">
              <w:rPr>
                <w:bCs/>
                <w:sz w:val="18"/>
                <w:szCs w:val="18"/>
              </w:rPr>
              <w:t>д</w:t>
            </w:r>
            <w:r w:rsidRPr="00115545">
              <w:rPr>
                <w:bCs/>
                <w:sz w:val="18"/>
                <w:szCs w:val="18"/>
              </w:rPr>
              <w:t>жет</w:t>
            </w:r>
          </w:p>
        </w:tc>
        <w:tc>
          <w:tcPr>
            <w:tcW w:w="889" w:type="dxa"/>
            <w:gridSpan w:val="2"/>
            <w:shd w:val="clear" w:color="auto" w:fill="auto"/>
            <w:noWrap/>
            <w:hideMark/>
          </w:tcPr>
          <w:p w:rsidR="00734CE5" w:rsidRPr="00115545" w:rsidRDefault="00734CE5" w:rsidP="00733F07">
            <w:pPr>
              <w:jc w:val="center"/>
              <w:rPr>
                <w:sz w:val="18"/>
                <w:szCs w:val="18"/>
              </w:rPr>
            </w:pPr>
            <w:r w:rsidRPr="00115545">
              <w:rPr>
                <w:sz w:val="18"/>
                <w:szCs w:val="18"/>
              </w:rPr>
              <w:t>х</w:t>
            </w:r>
          </w:p>
        </w:tc>
        <w:tc>
          <w:tcPr>
            <w:tcW w:w="1237" w:type="dxa"/>
            <w:shd w:val="clear" w:color="auto" w:fill="auto"/>
            <w:noWrap/>
            <w:hideMark/>
          </w:tcPr>
          <w:p w:rsidR="00734CE5" w:rsidRPr="00115545" w:rsidRDefault="00734CE5" w:rsidP="00733F07">
            <w:pPr>
              <w:jc w:val="center"/>
              <w:rPr>
                <w:bCs/>
                <w:sz w:val="18"/>
                <w:szCs w:val="18"/>
              </w:rPr>
            </w:pPr>
            <w:r w:rsidRPr="00115545">
              <w:rPr>
                <w:bCs/>
                <w:sz w:val="18"/>
                <w:szCs w:val="18"/>
              </w:rPr>
              <w:t>693 957,23</w:t>
            </w:r>
          </w:p>
        </w:tc>
        <w:tc>
          <w:tcPr>
            <w:tcW w:w="1640" w:type="dxa"/>
            <w:shd w:val="clear" w:color="auto" w:fill="auto"/>
            <w:noWrap/>
            <w:hideMark/>
          </w:tcPr>
          <w:p w:rsidR="00734CE5" w:rsidRPr="00115545" w:rsidRDefault="00734CE5" w:rsidP="00733F07">
            <w:pPr>
              <w:jc w:val="center"/>
              <w:rPr>
                <w:bCs/>
                <w:sz w:val="18"/>
                <w:szCs w:val="18"/>
              </w:rPr>
            </w:pPr>
            <w:r w:rsidRPr="00115545">
              <w:rPr>
                <w:bCs/>
                <w:sz w:val="18"/>
                <w:szCs w:val="18"/>
              </w:rPr>
              <w:t>192 485,56</w:t>
            </w:r>
          </w:p>
        </w:tc>
        <w:tc>
          <w:tcPr>
            <w:tcW w:w="1476" w:type="dxa"/>
            <w:shd w:val="clear" w:color="auto" w:fill="auto"/>
            <w:noWrap/>
            <w:hideMark/>
          </w:tcPr>
          <w:p w:rsidR="00734CE5" w:rsidRPr="00115545" w:rsidRDefault="00734CE5" w:rsidP="00733F07">
            <w:pPr>
              <w:jc w:val="center"/>
              <w:rPr>
                <w:bCs/>
                <w:sz w:val="18"/>
                <w:szCs w:val="18"/>
              </w:rPr>
            </w:pPr>
            <w:r w:rsidRPr="00115545">
              <w:rPr>
                <w:bCs/>
                <w:sz w:val="18"/>
                <w:szCs w:val="18"/>
              </w:rPr>
              <w:t>193 451,84</w:t>
            </w:r>
          </w:p>
        </w:tc>
        <w:tc>
          <w:tcPr>
            <w:tcW w:w="1843" w:type="dxa"/>
            <w:shd w:val="clear" w:color="auto" w:fill="auto"/>
            <w:noWrap/>
            <w:hideMark/>
          </w:tcPr>
          <w:p w:rsidR="00734CE5" w:rsidRPr="00115545" w:rsidRDefault="00734CE5" w:rsidP="00733F07">
            <w:pPr>
              <w:jc w:val="center"/>
              <w:rPr>
                <w:bCs/>
                <w:sz w:val="18"/>
                <w:szCs w:val="18"/>
              </w:rPr>
            </w:pPr>
            <w:r w:rsidRPr="00115545">
              <w:rPr>
                <w:bCs/>
                <w:sz w:val="18"/>
                <w:szCs w:val="18"/>
              </w:rPr>
              <w:t>155 700,62</w:t>
            </w:r>
          </w:p>
        </w:tc>
        <w:tc>
          <w:tcPr>
            <w:tcW w:w="1418" w:type="dxa"/>
            <w:shd w:val="clear" w:color="auto" w:fill="auto"/>
            <w:noWrap/>
            <w:hideMark/>
          </w:tcPr>
          <w:p w:rsidR="00734CE5" w:rsidRPr="00115545" w:rsidRDefault="00734CE5" w:rsidP="00733F07">
            <w:pPr>
              <w:jc w:val="center"/>
              <w:rPr>
                <w:bCs/>
                <w:sz w:val="18"/>
                <w:szCs w:val="18"/>
              </w:rPr>
            </w:pPr>
            <w:r w:rsidRPr="00115545">
              <w:rPr>
                <w:bCs/>
                <w:sz w:val="18"/>
                <w:szCs w:val="18"/>
              </w:rPr>
              <w:t>40 857,10</w:t>
            </w:r>
          </w:p>
        </w:tc>
        <w:tc>
          <w:tcPr>
            <w:tcW w:w="1260" w:type="dxa"/>
            <w:shd w:val="clear" w:color="auto" w:fill="auto"/>
            <w:noWrap/>
            <w:hideMark/>
          </w:tcPr>
          <w:p w:rsidR="00734CE5" w:rsidRPr="00115545" w:rsidRDefault="00734CE5" w:rsidP="00733F07">
            <w:pPr>
              <w:jc w:val="center"/>
              <w:rPr>
                <w:bCs/>
                <w:sz w:val="18"/>
                <w:szCs w:val="18"/>
              </w:rPr>
            </w:pPr>
            <w:r w:rsidRPr="00115545">
              <w:rPr>
                <w:bCs/>
                <w:sz w:val="18"/>
                <w:szCs w:val="18"/>
              </w:rPr>
              <w:t>41 154,00</w:t>
            </w:r>
          </w:p>
        </w:tc>
        <w:tc>
          <w:tcPr>
            <w:tcW w:w="1260" w:type="dxa"/>
            <w:shd w:val="clear" w:color="auto" w:fill="auto"/>
            <w:noWrap/>
            <w:hideMark/>
          </w:tcPr>
          <w:p w:rsidR="00734CE5" w:rsidRPr="00115545" w:rsidRDefault="00734CE5" w:rsidP="00733F07">
            <w:pPr>
              <w:jc w:val="center"/>
              <w:rPr>
                <w:bCs/>
                <w:sz w:val="18"/>
                <w:szCs w:val="18"/>
              </w:rPr>
            </w:pPr>
            <w:r w:rsidRPr="00115545">
              <w:rPr>
                <w:bCs/>
                <w:sz w:val="18"/>
                <w:szCs w:val="18"/>
              </w:rPr>
              <w:t>40 804,00</w:t>
            </w:r>
          </w:p>
        </w:tc>
        <w:tc>
          <w:tcPr>
            <w:tcW w:w="1140" w:type="dxa"/>
            <w:shd w:val="clear" w:color="auto" w:fill="auto"/>
            <w:noWrap/>
            <w:hideMark/>
          </w:tcPr>
          <w:p w:rsidR="00734CE5" w:rsidRPr="00115545" w:rsidRDefault="00734CE5" w:rsidP="00733F07">
            <w:pPr>
              <w:jc w:val="center"/>
              <w:rPr>
                <w:bCs/>
                <w:sz w:val="18"/>
                <w:szCs w:val="18"/>
              </w:rPr>
            </w:pPr>
            <w:r w:rsidRPr="00115545">
              <w:rPr>
                <w:bCs/>
                <w:sz w:val="18"/>
                <w:szCs w:val="18"/>
              </w:rPr>
              <w:t>30 542,00</w:t>
            </w:r>
          </w:p>
        </w:tc>
      </w:tr>
    </w:tbl>
    <w:p w:rsidR="00115545" w:rsidRPr="002E5F7C" w:rsidRDefault="002E5F7C" w:rsidP="002E5F7C">
      <w:pPr>
        <w:ind w:left="13748"/>
        <w:rPr>
          <w:szCs w:val="30"/>
        </w:rPr>
      </w:pPr>
      <w:r w:rsidRPr="002E5F7C">
        <w:t>.».</w:t>
      </w:r>
    </w:p>
    <w:sectPr w:rsidR="00115545" w:rsidRPr="002E5F7C" w:rsidSect="00115545">
      <w:pgSz w:w="16836" w:h="11904" w:orient="landscape"/>
      <w:pgMar w:top="1134" w:right="567" w:bottom="1134" w:left="1701"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28C5" w:rsidRDefault="002428C5">
      <w:r>
        <w:separator/>
      </w:r>
    </w:p>
  </w:endnote>
  <w:endnote w:type="continuationSeparator" w:id="1">
    <w:p w:rsidR="002428C5" w:rsidRDefault="002428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28C5" w:rsidRDefault="002428C5">
      <w:r>
        <w:separator/>
      </w:r>
    </w:p>
  </w:footnote>
  <w:footnote w:type="continuationSeparator" w:id="1">
    <w:p w:rsidR="002428C5" w:rsidRDefault="002428C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045258"/>
      <w:docPartObj>
        <w:docPartGallery w:val="Page Numbers (Top of Page)"/>
        <w:docPartUnique/>
      </w:docPartObj>
    </w:sdtPr>
    <w:sdtContent>
      <w:p w:rsidR="00F17A8C" w:rsidRDefault="00483975">
        <w:pPr>
          <w:pStyle w:val="a4"/>
          <w:jc w:val="center"/>
        </w:pPr>
        <w:r>
          <w:fldChar w:fldCharType="begin"/>
        </w:r>
        <w:r w:rsidR="00F17A8C">
          <w:instrText>PAGE   \* MERGEFORMAT</w:instrText>
        </w:r>
        <w:r>
          <w:fldChar w:fldCharType="separate"/>
        </w:r>
        <w:r w:rsidR="00E24CD0">
          <w:rPr>
            <w:noProof/>
          </w:rPr>
          <w:t>2</w:t>
        </w:r>
        <w:r>
          <w:rPr>
            <w:noProof/>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22793019"/>
      <w:docPartObj>
        <w:docPartGallery w:val="Page Numbers (Top of Page)"/>
        <w:docPartUnique/>
      </w:docPartObj>
    </w:sdtPr>
    <w:sdtContent>
      <w:p w:rsidR="00F17A8C" w:rsidRDefault="00483975" w:rsidP="00DD6169">
        <w:pPr>
          <w:pStyle w:val="a4"/>
          <w:jc w:val="center"/>
        </w:pPr>
        <w:r>
          <w:fldChar w:fldCharType="begin"/>
        </w:r>
        <w:r w:rsidR="00F17A8C">
          <w:instrText>PAGE   \* MERGEFORMAT</w:instrText>
        </w:r>
        <w:r>
          <w:fldChar w:fldCharType="separate"/>
        </w:r>
        <w:r w:rsidR="00E24CD0">
          <w:rPr>
            <w:noProof/>
          </w:rPr>
          <w:t>1</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8BE0C91"/>
    <w:multiLevelType w:val="multilevel"/>
    <w:tmpl w:val="70B8B554"/>
    <w:styleLink w:val="List8"/>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num w:numId="1">
    <w:abstractNumId w:val="5"/>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444418"/>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25C0"/>
    <w:rsid w:val="00000206"/>
    <w:rsid w:val="00004D74"/>
    <w:rsid w:val="00006D9C"/>
    <w:rsid w:val="0001052C"/>
    <w:rsid w:val="00012296"/>
    <w:rsid w:val="000128EC"/>
    <w:rsid w:val="000153A4"/>
    <w:rsid w:val="00015FB2"/>
    <w:rsid w:val="000165BC"/>
    <w:rsid w:val="00021A5A"/>
    <w:rsid w:val="00022E67"/>
    <w:rsid w:val="0002396D"/>
    <w:rsid w:val="00023F47"/>
    <w:rsid w:val="000271BA"/>
    <w:rsid w:val="000275B7"/>
    <w:rsid w:val="00030B02"/>
    <w:rsid w:val="00031794"/>
    <w:rsid w:val="00033DC0"/>
    <w:rsid w:val="000351F8"/>
    <w:rsid w:val="00036F86"/>
    <w:rsid w:val="00041F76"/>
    <w:rsid w:val="0004313B"/>
    <w:rsid w:val="0004318A"/>
    <w:rsid w:val="000433F1"/>
    <w:rsid w:val="000446C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25C"/>
    <w:rsid w:val="00094E9C"/>
    <w:rsid w:val="000A0BB5"/>
    <w:rsid w:val="000A2716"/>
    <w:rsid w:val="000A7E72"/>
    <w:rsid w:val="000B012D"/>
    <w:rsid w:val="000B049C"/>
    <w:rsid w:val="000B1417"/>
    <w:rsid w:val="000B38FF"/>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6746"/>
    <w:rsid w:val="000E6C83"/>
    <w:rsid w:val="000F3259"/>
    <w:rsid w:val="001002E1"/>
    <w:rsid w:val="00101E06"/>
    <w:rsid w:val="0010246A"/>
    <w:rsid w:val="00102DDA"/>
    <w:rsid w:val="00103954"/>
    <w:rsid w:val="0010707C"/>
    <w:rsid w:val="001073F0"/>
    <w:rsid w:val="0011220D"/>
    <w:rsid w:val="00115545"/>
    <w:rsid w:val="00117910"/>
    <w:rsid w:val="00117E19"/>
    <w:rsid w:val="00133F44"/>
    <w:rsid w:val="001359AA"/>
    <w:rsid w:val="00136C5B"/>
    <w:rsid w:val="00142A70"/>
    <w:rsid w:val="00143E47"/>
    <w:rsid w:val="00143EEF"/>
    <w:rsid w:val="0014484B"/>
    <w:rsid w:val="0014488B"/>
    <w:rsid w:val="001448CA"/>
    <w:rsid w:val="00144C10"/>
    <w:rsid w:val="001502E1"/>
    <w:rsid w:val="00151A9D"/>
    <w:rsid w:val="00153090"/>
    <w:rsid w:val="00155385"/>
    <w:rsid w:val="00156B7F"/>
    <w:rsid w:val="00157C57"/>
    <w:rsid w:val="00160938"/>
    <w:rsid w:val="00161947"/>
    <w:rsid w:val="00161AD0"/>
    <w:rsid w:val="00162CAF"/>
    <w:rsid w:val="00164CEE"/>
    <w:rsid w:val="00164E66"/>
    <w:rsid w:val="001671DB"/>
    <w:rsid w:val="00167A9E"/>
    <w:rsid w:val="00170E73"/>
    <w:rsid w:val="00173548"/>
    <w:rsid w:val="001741CD"/>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F53"/>
    <w:rsid w:val="001C0365"/>
    <w:rsid w:val="001C0798"/>
    <w:rsid w:val="001C14C3"/>
    <w:rsid w:val="001C17D8"/>
    <w:rsid w:val="001C203B"/>
    <w:rsid w:val="001C282D"/>
    <w:rsid w:val="001C4FF5"/>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7F1"/>
    <w:rsid w:val="002006CC"/>
    <w:rsid w:val="00202C09"/>
    <w:rsid w:val="002049E2"/>
    <w:rsid w:val="0020543B"/>
    <w:rsid w:val="00206E05"/>
    <w:rsid w:val="00207E58"/>
    <w:rsid w:val="0021455F"/>
    <w:rsid w:val="00215140"/>
    <w:rsid w:val="0022221D"/>
    <w:rsid w:val="00222FBA"/>
    <w:rsid w:val="00224837"/>
    <w:rsid w:val="00227D5E"/>
    <w:rsid w:val="00232C36"/>
    <w:rsid w:val="00233229"/>
    <w:rsid w:val="00233C54"/>
    <w:rsid w:val="002349B6"/>
    <w:rsid w:val="00237D49"/>
    <w:rsid w:val="00240230"/>
    <w:rsid w:val="002413B5"/>
    <w:rsid w:val="00241888"/>
    <w:rsid w:val="00242890"/>
    <w:rsid w:val="002428C5"/>
    <w:rsid w:val="00245C4F"/>
    <w:rsid w:val="00247EF7"/>
    <w:rsid w:val="00254921"/>
    <w:rsid w:val="00254D96"/>
    <w:rsid w:val="002563D5"/>
    <w:rsid w:val="00261AB6"/>
    <w:rsid w:val="0026216F"/>
    <w:rsid w:val="002626AD"/>
    <w:rsid w:val="002632F1"/>
    <w:rsid w:val="002637C0"/>
    <w:rsid w:val="00263ED4"/>
    <w:rsid w:val="00264AF0"/>
    <w:rsid w:val="002657EC"/>
    <w:rsid w:val="00270466"/>
    <w:rsid w:val="00271459"/>
    <w:rsid w:val="002738FE"/>
    <w:rsid w:val="002805A2"/>
    <w:rsid w:val="00282355"/>
    <w:rsid w:val="002834EC"/>
    <w:rsid w:val="002954C9"/>
    <w:rsid w:val="002A2381"/>
    <w:rsid w:val="002A264B"/>
    <w:rsid w:val="002A51A2"/>
    <w:rsid w:val="002A6D69"/>
    <w:rsid w:val="002A7193"/>
    <w:rsid w:val="002B3AA0"/>
    <w:rsid w:val="002B59BF"/>
    <w:rsid w:val="002C0F4C"/>
    <w:rsid w:val="002C147A"/>
    <w:rsid w:val="002C4FD0"/>
    <w:rsid w:val="002C598B"/>
    <w:rsid w:val="002C5C46"/>
    <w:rsid w:val="002C6E40"/>
    <w:rsid w:val="002C7C18"/>
    <w:rsid w:val="002D37C2"/>
    <w:rsid w:val="002D4FAC"/>
    <w:rsid w:val="002D6893"/>
    <w:rsid w:val="002D79A9"/>
    <w:rsid w:val="002D7E33"/>
    <w:rsid w:val="002E23F7"/>
    <w:rsid w:val="002E2EFC"/>
    <w:rsid w:val="002E4597"/>
    <w:rsid w:val="002E5D98"/>
    <w:rsid w:val="002E5F7C"/>
    <w:rsid w:val="002E6C54"/>
    <w:rsid w:val="002E6FDD"/>
    <w:rsid w:val="002F09B5"/>
    <w:rsid w:val="002F0B5D"/>
    <w:rsid w:val="002F30D9"/>
    <w:rsid w:val="002F3CFF"/>
    <w:rsid w:val="002F46CF"/>
    <w:rsid w:val="002F6A75"/>
    <w:rsid w:val="002F77DA"/>
    <w:rsid w:val="002F7DB7"/>
    <w:rsid w:val="003017C9"/>
    <w:rsid w:val="0030479F"/>
    <w:rsid w:val="00306835"/>
    <w:rsid w:val="00306C6D"/>
    <w:rsid w:val="00307242"/>
    <w:rsid w:val="00307D0B"/>
    <w:rsid w:val="00311283"/>
    <w:rsid w:val="00312BCD"/>
    <w:rsid w:val="0031451E"/>
    <w:rsid w:val="0031459C"/>
    <w:rsid w:val="003157F0"/>
    <w:rsid w:val="00317A5D"/>
    <w:rsid w:val="003218C9"/>
    <w:rsid w:val="00321C83"/>
    <w:rsid w:val="00323D07"/>
    <w:rsid w:val="00323EF4"/>
    <w:rsid w:val="0032485B"/>
    <w:rsid w:val="00327666"/>
    <w:rsid w:val="003302AD"/>
    <w:rsid w:val="003321C0"/>
    <w:rsid w:val="003344B7"/>
    <w:rsid w:val="00341A0B"/>
    <w:rsid w:val="003434A1"/>
    <w:rsid w:val="003442EE"/>
    <w:rsid w:val="00344CB0"/>
    <w:rsid w:val="00345330"/>
    <w:rsid w:val="00345A18"/>
    <w:rsid w:val="00346443"/>
    <w:rsid w:val="00347713"/>
    <w:rsid w:val="0035080F"/>
    <w:rsid w:val="00351E98"/>
    <w:rsid w:val="00352C02"/>
    <w:rsid w:val="0035333F"/>
    <w:rsid w:val="0035657A"/>
    <w:rsid w:val="003570AB"/>
    <w:rsid w:val="00360652"/>
    <w:rsid w:val="00360CF1"/>
    <w:rsid w:val="00361B8A"/>
    <w:rsid w:val="003627BF"/>
    <w:rsid w:val="003634AC"/>
    <w:rsid w:val="00364A98"/>
    <w:rsid w:val="00367213"/>
    <w:rsid w:val="00370546"/>
    <w:rsid w:val="00371EE1"/>
    <w:rsid w:val="00372BB9"/>
    <w:rsid w:val="00373322"/>
    <w:rsid w:val="00375F8F"/>
    <w:rsid w:val="0038106A"/>
    <w:rsid w:val="00381CED"/>
    <w:rsid w:val="00387AD5"/>
    <w:rsid w:val="00391DD1"/>
    <w:rsid w:val="00392386"/>
    <w:rsid w:val="00393566"/>
    <w:rsid w:val="0039439F"/>
    <w:rsid w:val="00395552"/>
    <w:rsid w:val="00396906"/>
    <w:rsid w:val="00397B91"/>
    <w:rsid w:val="003A2430"/>
    <w:rsid w:val="003A56DF"/>
    <w:rsid w:val="003A7090"/>
    <w:rsid w:val="003A70EF"/>
    <w:rsid w:val="003B1C8D"/>
    <w:rsid w:val="003B33F8"/>
    <w:rsid w:val="003B398F"/>
    <w:rsid w:val="003B45E1"/>
    <w:rsid w:val="003B6815"/>
    <w:rsid w:val="003B68BC"/>
    <w:rsid w:val="003B6AB2"/>
    <w:rsid w:val="003B732A"/>
    <w:rsid w:val="003C0EEF"/>
    <w:rsid w:val="003C0F15"/>
    <w:rsid w:val="003C618E"/>
    <w:rsid w:val="003D31CA"/>
    <w:rsid w:val="003D58AF"/>
    <w:rsid w:val="003E2FE4"/>
    <w:rsid w:val="003E78E1"/>
    <w:rsid w:val="003F1567"/>
    <w:rsid w:val="003F25E9"/>
    <w:rsid w:val="003F271D"/>
    <w:rsid w:val="003F6E1F"/>
    <w:rsid w:val="003F7552"/>
    <w:rsid w:val="00400423"/>
    <w:rsid w:val="00402FAB"/>
    <w:rsid w:val="00407DB1"/>
    <w:rsid w:val="00411587"/>
    <w:rsid w:val="004131F8"/>
    <w:rsid w:val="0041649D"/>
    <w:rsid w:val="00417351"/>
    <w:rsid w:val="00420527"/>
    <w:rsid w:val="0042155D"/>
    <w:rsid w:val="004228E7"/>
    <w:rsid w:val="00427AE7"/>
    <w:rsid w:val="004331AA"/>
    <w:rsid w:val="004341C4"/>
    <w:rsid w:val="00434373"/>
    <w:rsid w:val="00436773"/>
    <w:rsid w:val="00436F7F"/>
    <w:rsid w:val="0044068E"/>
    <w:rsid w:val="00444A6E"/>
    <w:rsid w:val="00445046"/>
    <w:rsid w:val="00453459"/>
    <w:rsid w:val="004574BE"/>
    <w:rsid w:val="00463A57"/>
    <w:rsid w:val="004702B8"/>
    <w:rsid w:val="00471C09"/>
    <w:rsid w:val="004773AF"/>
    <w:rsid w:val="00477A6B"/>
    <w:rsid w:val="004808F4"/>
    <w:rsid w:val="00482485"/>
    <w:rsid w:val="00482AF2"/>
    <w:rsid w:val="004830DE"/>
    <w:rsid w:val="00483357"/>
    <w:rsid w:val="00483975"/>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B0797"/>
    <w:rsid w:val="004B64F4"/>
    <w:rsid w:val="004B676E"/>
    <w:rsid w:val="004B6EA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505294"/>
    <w:rsid w:val="00505DC5"/>
    <w:rsid w:val="00506547"/>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5DB8"/>
    <w:rsid w:val="005869E2"/>
    <w:rsid w:val="00587AE8"/>
    <w:rsid w:val="0059101C"/>
    <w:rsid w:val="00593398"/>
    <w:rsid w:val="005948D2"/>
    <w:rsid w:val="005A4F56"/>
    <w:rsid w:val="005A6E81"/>
    <w:rsid w:val="005A6EF7"/>
    <w:rsid w:val="005A7075"/>
    <w:rsid w:val="005A77C5"/>
    <w:rsid w:val="005B2149"/>
    <w:rsid w:val="005B2AC8"/>
    <w:rsid w:val="005B3237"/>
    <w:rsid w:val="005B36DB"/>
    <w:rsid w:val="005B5532"/>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CD5"/>
    <w:rsid w:val="006136B2"/>
    <w:rsid w:val="0062029D"/>
    <w:rsid w:val="0062178F"/>
    <w:rsid w:val="00622AB0"/>
    <w:rsid w:val="00623C38"/>
    <w:rsid w:val="006241D5"/>
    <w:rsid w:val="00625CA7"/>
    <w:rsid w:val="006262CC"/>
    <w:rsid w:val="00627777"/>
    <w:rsid w:val="00627AAC"/>
    <w:rsid w:val="00633181"/>
    <w:rsid w:val="00640DF0"/>
    <w:rsid w:val="00641132"/>
    <w:rsid w:val="00641392"/>
    <w:rsid w:val="0064199D"/>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80A"/>
    <w:rsid w:val="006640A4"/>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31A4"/>
    <w:rsid w:val="007239A3"/>
    <w:rsid w:val="007240BE"/>
    <w:rsid w:val="007256B2"/>
    <w:rsid w:val="007261D6"/>
    <w:rsid w:val="00726354"/>
    <w:rsid w:val="00733BC2"/>
    <w:rsid w:val="00733F07"/>
    <w:rsid w:val="007344BF"/>
    <w:rsid w:val="00734CE5"/>
    <w:rsid w:val="0073620C"/>
    <w:rsid w:val="00737C60"/>
    <w:rsid w:val="00737D85"/>
    <w:rsid w:val="00741EA5"/>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85C"/>
    <w:rsid w:val="007C1CF4"/>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794"/>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4025E"/>
    <w:rsid w:val="00841375"/>
    <w:rsid w:val="008418DC"/>
    <w:rsid w:val="008423B1"/>
    <w:rsid w:val="00842861"/>
    <w:rsid w:val="00842EC6"/>
    <w:rsid w:val="00843710"/>
    <w:rsid w:val="00850A14"/>
    <w:rsid w:val="00851385"/>
    <w:rsid w:val="008515C7"/>
    <w:rsid w:val="008528DE"/>
    <w:rsid w:val="008538C1"/>
    <w:rsid w:val="00854A9B"/>
    <w:rsid w:val="00854D10"/>
    <w:rsid w:val="0085654A"/>
    <w:rsid w:val="00856A60"/>
    <w:rsid w:val="008616CA"/>
    <w:rsid w:val="008643E1"/>
    <w:rsid w:val="00866EC9"/>
    <w:rsid w:val="0087138D"/>
    <w:rsid w:val="00874D4E"/>
    <w:rsid w:val="00882385"/>
    <w:rsid w:val="00883F3D"/>
    <w:rsid w:val="00884365"/>
    <w:rsid w:val="00884AA2"/>
    <w:rsid w:val="0088680A"/>
    <w:rsid w:val="00891781"/>
    <w:rsid w:val="00892485"/>
    <w:rsid w:val="00892D96"/>
    <w:rsid w:val="008A34CD"/>
    <w:rsid w:val="008B009A"/>
    <w:rsid w:val="008B1B97"/>
    <w:rsid w:val="008B4AA5"/>
    <w:rsid w:val="008B5738"/>
    <w:rsid w:val="008C0544"/>
    <w:rsid w:val="008C20A1"/>
    <w:rsid w:val="008C7F06"/>
    <w:rsid w:val="008D100F"/>
    <w:rsid w:val="008D3DED"/>
    <w:rsid w:val="008D54CF"/>
    <w:rsid w:val="008D5E55"/>
    <w:rsid w:val="008D706B"/>
    <w:rsid w:val="008D7B0D"/>
    <w:rsid w:val="008E25AC"/>
    <w:rsid w:val="008E3C85"/>
    <w:rsid w:val="008E5BA8"/>
    <w:rsid w:val="008E5F30"/>
    <w:rsid w:val="008E7707"/>
    <w:rsid w:val="008F0225"/>
    <w:rsid w:val="008F310E"/>
    <w:rsid w:val="008F336F"/>
    <w:rsid w:val="00901539"/>
    <w:rsid w:val="00906C9D"/>
    <w:rsid w:val="00911B2C"/>
    <w:rsid w:val="00914C02"/>
    <w:rsid w:val="00915267"/>
    <w:rsid w:val="009169FC"/>
    <w:rsid w:val="009219AE"/>
    <w:rsid w:val="00924955"/>
    <w:rsid w:val="0092760B"/>
    <w:rsid w:val="00932A0E"/>
    <w:rsid w:val="00934157"/>
    <w:rsid w:val="0093709D"/>
    <w:rsid w:val="009415F1"/>
    <w:rsid w:val="009425D0"/>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3F5E"/>
    <w:rsid w:val="00986A2F"/>
    <w:rsid w:val="00993845"/>
    <w:rsid w:val="00997BC5"/>
    <w:rsid w:val="009A0EE9"/>
    <w:rsid w:val="009A13C1"/>
    <w:rsid w:val="009A3300"/>
    <w:rsid w:val="009A4F8F"/>
    <w:rsid w:val="009A7BB0"/>
    <w:rsid w:val="009B5522"/>
    <w:rsid w:val="009B7C66"/>
    <w:rsid w:val="009C0BBB"/>
    <w:rsid w:val="009C23A1"/>
    <w:rsid w:val="009C3458"/>
    <w:rsid w:val="009C4CFA"/>
    <w:rsid w:val="009C55C9"/>
    <w:rsid w:val="009D0146"/>
    <w:rsid w:val="009D116D"/>
    <w:rsid w:val="009D14F8"/>
    <w:rsid w:val="009D1D12"/>
    <w:rsid w:val="009D4C63"/>
    <w:rsid w:val="009D65BB"/>
    <w:rsid w:val="009D7D59"/>
    <w:rsid w:val="009E1033"/>
    <w:rsid w:val="009E26E0"/>
    <w:rsid w:val="009E4687"/>
    <w:rsid w:val="009E5DB6"/>
    <w:rsid w:val="009E60E5"/>
    <w:rsid w:val="009E622C"/>
    <w:rsid w:val="009E674B"/>
    <w:rsid w:val="009F0FDC"/>
    <w:rsid w:val="009F133B"/>
    <w:rsid w:val="009F2AD2"/>
    <w:rsid w:val="009F2FDC"/>
    <w:rsid w:val="009F6037"/>
    <w:rsid w:val="009F7226"/>
    <w:rsid w:val="009F7897"/>
    <w:rsid w:val="00A00128"/>
    <w:rsid w:val="00A015FC"/>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4045E"/>
    <w:rsid w:val="00A439E2"/>
    <w:rsid w:val="00A458B1"/>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760"/>
    <w:rsid w:val="00A90113"/>
    <w:rsid w:val="00A93620"/>
    <w:rsid w:val="00A95CDE"/>
    <w:rsid w:val="00A96F65"/>
    <w:rsid w:val="00AA020F"/>
    <w:rsid w:val="00AA1323"/>
    <w:rsid w:val="00AA53BE"/>
    <w:rsid w:val="00AA6A16"/>
    <w:rsid w:val="00AA7581"/>
    <w:rsid w:val="00AA7CFB"/>
    <w:rsid w:val="00AB03EC"/>
    <w:rsid w:val="00AB2683"/>
    <w:rsid w:val="00AB5A7B"/>
    <w:rsid w:val="00AB5C02"/>
    <w:rsid w:val="00AB769B"/>
    <w:rsid w:val="00AC0B64"/>
    <w:rsid w:val="00AC19F2"/>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32F0"/>
    <w:rsid w:val="00B23CED"/>
    <w:rsid w:val="00B30B4C"/>
    <w:rsid w:val="00B339F1"/>
    <w:rsid w:val="00B3447F"/>
    <w:rsid w:val="00B34FBE"/>
    <w:rsid w:val="00B41A6F"/>
    <w:rsid w:val="00B44254"/>
    <w:rsid w:val="00B44779"/>
    <w:rsid w:val="00B45BA5"/>
    <w:rsid w:val="00B45CB6"/>
    <w:rsid w:val="00B516A3"/>
    <w:rsid w:val="00B52303"/>
    <w:rsid w:val="00B56A04"/>
    <w:rsid w:val="00B60BDB"/>
    <w:rsid w:val="00B60EB3"/>
    <w:rsid w:val="00B6449A"/>
    <w:rsid w:val="00B65845"/>
    <w:rsid w:val="00B66923"/>
    <w:rsid w:val="00B7165E"/>
    <w:rsid w:val="00B80AAC"/>
    <w:rsid w:val="00B86C0A"/>
    <w:rsid w:val="00B87595"/>
    <w:rsid w:val="00B92159"/>
    <w:rsid w:val="00B9296A"/>
    <w:rsid w:val="00B9430A"/>
    <w:rsid w:val="00B95420"/>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2731"/>
    <w:rsid w:val="00BE3047"/>
    <w:rsid w:val="00BE3085"/>
    <w:rsid w:val="00BE36E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4055D"/>
    <w:rsid w:val="00C479BF"/>
    <w:rsid w:val="00C50073"/>
    <w:rsid w:val="00C57BE4"/>
    <w:rsid w:val="00C57E1E"/>
    <w:rsid w:val="00C6072A"/>
    <w:rsid w:val="00C6189E"/>
    <w:rsid w:val="00C6229B"/>
    <w:rsid w:val="00C6242E"/>
    <w:rsid w:val="00C62F70"/>
    <w:rsid w:val="00C7380B"/>
    <w:rsid w:val="00C741FB"/>
    <w:rsid w:val="00C75A2A"/>
    <w:rsid w:val="00C769BD"/>
    <w:rsid w:val="00C85E2E"/>
    <w:rsid w:val="00C8656D"/>
    <w:rsid w:val="00C866C8"/>
    <w:rsid w:val="00C87AEC"/>
    <w:rsid w:val="00C87B05"/>
    <w:rsid w:val="00C87C9E"/>
    <w:rsid w:val="00C933DA"/>
    <w:rsid w:val="00C94021"/>
    <w:rsid w:val="00C95B87"/>
    <w:rsid w:val="00C95D51"/>
    <w:rsid w:val="00C96D14"/>
    <w:rsid w:val="00CA23DE"/>
    <w:rsid w:val="00CA380B"/>
    <w:rsid w:val="00CA7790"/>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F1DE1"/>
    <w:rsid w:val="00CF1EE8"/>
    <w:rsid w:val="00CF278F"/>
    <w:rsid w:val="00CF33B2"/>
    <w:rsid w:val="00CF3682"/>
    <w:rsid w:val="00CF37A3"/>
    <w:rsid w:val="00CF3C0C"/>
    <w:rsid w:val="00CF3F72"/>
    <w:rsid w:val="00CF4146"/>
    <w:rsid w:val="00CF64BE"/>
    <w:rsid w:val="00CF7E4B"/>
    <w:rsid w:val="00D00174"/>
    <w:rsid w:val="00D034E5"/>
    <w:rsid w:val="00D03E76"/>
    <w:rsid w:val="00D06FB0"/>
    <w:rsid w:val="00D12878"/>
    <w:rsid w:val="00D1466A"/>
    <w:rsid w:val="00D15796"/>
    <w:rsid w:val="00D15F89"/>
    <w:rsid w:val="00D17781"/>
    <w:rsid w:val="00D17D1F"/>
    <w:rsid w:val="00D21AF6"/>
    <w:rsid w:val="00D23F6D"/>
    <w:rsid w:val="00D27DE9"/>
    <w:rsid w:val="00D3171C"/>
    <w:rsid w:val="00D31D5F"/>
    <w:rsid w:val="00D3321F"/>
    <w:rsid w:val="00D401FC"/>
    <w:rsid w:val="00D41DDE"/>
    <w:rsid w:val="00D42784"/>
    <w:rsid w:val="00D448AF"/>
    <w:rsid w:val="00D461CE"/>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4016"/>
    <w:rsid w:val="00D97F66"/>
    <w:rsid w:val="00DA0155"/>
    <w:rsid w:val="00DA092B"/>
    <w:rsid w:val="00DA2A6C"/>
    <w:rsid w:val="00DA32AD"/>
    <w:rsid w:val="00DA5981"/>
    <w:rsid w:val="00DA62C1"/>
    <w:rsid w:val="00DB25E9"/>
    <w:rsid w:val="00DB4A17"/>
    <w:rsid w:val="00DB52F7"/>
    <w:rsid w:val="00DC52B4"/>
    <w:rsid w:val="00DC6639"/>
    <w:rsid w:val="00DC70D0"/>
    <w:rsid w:val="00DD0180"/>
    <w:rsid w:val="00DD1CA5"/>
    <w:rsid w:val="00DD4052"/>
    <w:rsid w:val="00DD4FAC"/>
    <w:rsid w:val="00DD5947"/>
    <w:rsid w:val="00DD5C11"/>
    <w:rsid w:val="00DD6169"/>
    <w:rsid w:val="00DE29E4"/>
    <w:rsid w:val="00DE3E53"/>
    <w:rsid w:val="00DE4C46"/>
    <w:rsid w:val="00DF0D93"/>
    <w:rsid w:val="00DF0F7A"/>
    <w:rsid w:val="00DF1556"/>
    <w:rsid w:val="00DF2A19"/>
    <w:rsid w:val="00DF60E4"/>
    <w:rsid w:val="00DF6D12"/>
    <w:rsid w:val="00DF7F8A"/>
    <w:rsid w:val="00E016F4"/>
    <w:rsid w:val="00E01A82"/>
    <w:rsid w:val="00E01C00"/>
    <w:rsid w:val="00E0373F"/>
    <w:rsid w:val="00E0480E"/>
    <w:rsid w:val="00E07334"/>
    <w:rsid w:val="00E07FC0"/>
    <w:rsid w:val="00E1165D"/>
    <w:rsid w:val="00E11852"/>
    <w:rsid w:val="00E16D27"/>
    <w:rsid w:val="00E20542"/>
    <w:rsid w:val="00E215BD"/>
    <w:rsid w:val="00E22309"/>
    <w:rsid w:val="00E22FDE"/>
    <w:rsid w:val="00E24C0D"/>
    <w:rsid w:val="00E24CD0"/>
    <w:rsid w:val="00E2598F"/>
    <w:rsid w:val="00E320C4"/>
    <w:rsid w:val="00E33E40"/>
    <w:rsid w:val="00E4067B"/>
    <w:rsid w:val="00E4276C"/>
    <w:rsid w:val="00E441C8"/>
    <w:rsid w:val="00E441EA"/>
    <w:rsid w:val="00E4568C"/>
    <w:rsid w:val="00E47421"/>
    <w:rsid w:val="00E4787B"/>
    <w:rsid w:val="00E50EA7"/>
    <w:rsid w:val="00E51F36"/>
    <w:rsid w:val="00E528AB"/>
    <w:rsid w:val="00E52969"/>
    <w:rsid w:val="00E55D32"/>
    <w:rsid w:val="00E609D7"/>
    <w:rsid w:val="00E6187C"/>
    <w:rsid w:val="00E63D11"/>
    <w:rsid w:val="00E66F70"/>
    <w:rsid w:val="00E67167"/>
    <w:rsid w:val="00E74519"/>
    <w:rsid w:val="00E75F46"/>
    <w:rsid w:val="00E81984"/>
    <w:rsid w:val="00E8655C"/>
    <w:rsid w:val="00E87DFF"/>
    <w:rsid w:val="00E92741"/>
    <w:rsid w:val="00E93329"/>
    <w:rsid w:val="00E93D2F"/>
    <w:rsid w:val="00E94F62"/>
    <w:rsid w:val="00E977E8"/>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74BC"/>
    <w:rsid w:val="00F043E4"/>
    <w:rsid w:val="00F071A9"/>
    <w:rsid w:val="00F102B6"/>
    <w:rsid w:val="00F1084E"/>
    <w:rsid w:val="00F10B00"/>
    <w:rsid w:val="00F10B4D"/>
    <w:rsid w:val="00F10F95"/>
    <w:rsid w:val="00F11173"/>
    <w:rsid w:val="00F11638"/>
    <w:rsid w:val="00F17A8C"/>
    <w:rsid w:val="00F21511"/>
    <w:rsid w:val="00F222D0"/>
    <w:rsid w:val="00F27741"/>
    <w:rsid w:val="00F279A5"/>
    <w:rsid w:val="00F32FBB"/>
    <w:rsid w:val="00F35AE8"/>
    <w:rsid w:val="00F36667"/>
    <w:rsid w:val="00F425C0"/>
    <w:rsid w:val="00F4455B"/>
    <w:rsid w:val="00F46457"/>
    <w:rsid w:val="00F53031"/>
    <w:rsid w:val="00F544F3"/>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49C7"/>
    <w:rsid w:val="00FB4BC9"/>
    <w:rsid w:val="00FB518B"/>
    <w:rsid w:val="00FB6A32"/>
    <w:rsid w:val="00FB73E9"/>
    <w:rsid w:val="00FB75B5"/>
    <w:rsid w:val="00FB7796"/>
    <w:rsid w:val="00FC178A"/>
    <w:rsid w:val="00FC5B2B"/>
    <w:rsid w:val="00FC62F2"/>
    <w:rsid w:val="00FC64DF"/>
    <w:rsid w:val="00FC777F"/>
    <w:rsid w:val="00FD2190"/>
    <w:rsid w:val="00FD33BF"/>
    <w:rsid w:val="00FE30F1"/>
    <w:rsid w:val="00FE4D02"/>
    <w:rsid w:val="00FE5DCD"/>
    <w:rsid w:val="00FE5ECE"/>
    <w:rsid w:val="00FE6C2F"/>
    <w:rsid w:val="00FF000D"/>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4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Plain Text" w:uiPriority="99"/>
    <w:lsdException w:name="Normal (Web)"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7E2794"/>
  </w:style>
  <w:style w:type="numbering" w:customStyle="1" w:styleId="111">
    <w:name w:val="Нет списка11"/>
    <w:next w:val="a3"/>
    <w:uiPriority w:val="99"/>
    <w:semiHidden/>
    <w:unhideWhenUsed/>
    <w:rsid w:val="007E2794"/>
  </w:style>
  <w:style w:type="table" w:customStyle="1" w:styleId="1fff6">
    <w:name w:val="Сетка таблицы1"/>
    <w:basedOn w:val="a2"/>
    <w:next w:val="ab"/>
    <w:rsid w:val="007E27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2"/>
    <w:next w:val="ab"/>
    <w:uiPriority w:val="59"/>
    <w:rsid w:val="007E279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phone-number">
    <w:name w:val="js-phone-number"/>
    <w:basedOn w:val="a1"/>
    <w:rsid w:val="007E2794"/>
  </w:style>
  <w:style w:type="numbering" w:customStyle="1" w:styleId="List8">
    <w:name w:val="List 8"/>
    <w:basedOn w:val="a3"/>
    <w:rsid w:val="007E2794"/>
    <w:pPr>
      <w:numPr>
        <w:numId w:val="1"/>
      </w:numPr>
    </w:pPr>
  </w:style>
  <w:style w:type="paragraph" w:customStyle="1" w:styleId="230">
    <w:name w:val="Основной текст с отступом 23"/>
    <w:basedOn w:val="3b"/>
    <w:rsid w:val="00115545"/>
    <w:pPr>
      <w:ind w:firstLine="709"/>
      <w:jc w:val="both"/>
    </w:pPr>
    <w:rPr>
      <w:snapToGrid w:val="0"/>
    </w:rPr>
  </w:style>
  <w:style w:type="paragraph" w:customStyle="1" w:styleId="3b">
    <w:name w:val="Обычный3"/>
    <w:rsid w:val="00115545"/>
    <w:rPr>
      <w:sz w:val="28"/>
    </w:rPr>
  </w:style>
  <w:style w:type="paragraph" w:customStyle="1" w:styleId="3c">
    <w:name w:val="Основной текст3"/>
    <w:basedOn w:val="3b"/>
    <w:rsid w:val="00115545"/>
    <w:pPr>
      <w:snapToGrid w:val="0"/>
      <w:jc w:val="both"/>
    </w:pPr>
    <w:rPr>
      <w:rFonts w:ascii="a_Timer" w:hAnsi="a_Timer"/>
    </w:rPr>
  </w:style>
  <w:style w:type="paragraph" w:customStyle="1" w:styleId="231">
    <w:name w:val="Основной текст 23"/>
    <w:basedOn w:val="a"/>
    <w:rsid w:val="00115545"/>
    <w:pPr>
      <w:jc w:val="both"/>
    </w:pPr>
    <w:rPr>
      <w:szCs w:val="20"/>
    </w:rPr>
  </w:style>
  <w:style w:type="character" w:customStyle="1" w:styleId="affffffc">
    <w:name w:val="Знак"/>
    <w:rsid w:val="00115545"/>
    <w:rPr>
      <w:rFonts w:ascii="Arial" w:hAnsi="Arial" w:cs="Arial"/>
      <w:b/>
      <w:bCs/>
      <w:i/>
      <w:iCs/>
      <w:sz w:val="28"/>
      <w:szCs w:val="28"/>
      <w:lang w:val="ru-RU" w:eastAsia="ar-SA" w:bidi="ar-SA"/>
    </w:rPr>
  </w:style>
  <w:style w:type="character" w:customStyle="1" w:styleId="1fff7">
    <w:name w:val="Знак1"/>
    <w:rsid w:val="00115545"/>
    <w:rPr>
      <w:rFonts w:ascii="Arial" w:hAnsi="Arial" w:cs="Arial"/>
      <w:b/>
      <w:bCs/>
      <w:i/>
      <w:iCs/>
      <w:sz w:val="28"/>
      <w:szCs w:val="28"/>
      <w:lang w:val="ru-RU" w:eastAsia="ar-SA" w:bidi="ar-SA"/>
    </w:rPr>
  </w:style>
  <w:style w:type="character" w:customStyle="1" w:styleId="1fff8">
    <w:name w:val="Знак Знак1"/>
    <w:rsid w:val="00115545"/>
    <w:rPr>
      <w:sz w:val="24"/>
      <w:szCs w:val="24"/>
      <w:u w:val="single"/>
      <w:lang w:val="ru-RU" w:eastAsia="ar-SA" w:bidi="ar-SA"/>
    </w:rPr>
  </w:style>
  <w:style w:type="character" w:customStyle="1" w:styleId="21e">
    <w:name w:val="Знак2 Знак Знак1"/>
    <w:rsid w:val="00115545"/>
    <w:rPr>
      <w:rFonts w:ascii="Arial" w:hAnsi="Arial" w:cs="Arial"/>
      <w:b/>
      <w:bCs/>
      <w:i/>
      <w:iCs/>
      <w:sz w:val="28"/>
      <w:szCs w:val="28"/>
      <w:lang w:val="ru-RU" w:eastAsia="ar-SA" w:bidi="ar-SA"/>
    </w:rPr>
  </w:style>
  <w:style w:type="character" w:customStyle="1" w:styleId="affffffd">
    <w:name w:val="Знак Знак Знак Знак"/>
    <w:rsid w:val="00115545"/>
    <w:rPr>
      <w:sz w:val="24"/>
      <w:szCs w:val="24"/>
      <w:lang w:val="ru-RU" w:eastAsia="ar-SA" w:bidi="ar-SA"/>
    </w:rPr>
  </w:style>
  <w:style w:type="character" w:customStyle="1" w:styleId="3d">
    <w:name w:val="Знак3 Знак Знак"/>
    <w:rsid w:val="00115545"/>
    <w:rPr>
      <w:b/>
      <w:sz w:val="24"/>
      <w:szCs w:val="24"/>
      <w:u w:val="single"/>
      <w:lang w:val="ru-RU" w:eastAsia="ar-SA" w:bidi="ar-SA"/>
    </w:rPr>
  </w:style>
  <w:style w:type="character" w:customStyle="1" w:styleId="2f9">
    <w:name w:val="Знак2 Знак Знак"/>
    <w:rsid w:val="00115545"/>
    <w:rPr>
      <w:b/>
      <w:bCs/>
      <w:sz w:val="24"/>
      <w:szCs w:val="24"/>
      <w:lang w:val="ru-RU" w:eastAsia="ar-SA" w:bidi="ar-SA"/>
    </w:rPr>
  </w:style>
  <w:style w:type="character" w:customStyle="1" w:styleId="1fff9">
    <w:name w:val="Знак1 Знак Знак"/>
    <w:rsid w:val="00115545"/>
    <w:rPr>
      <w:sz w:val="24"/>
      <w:szCs w:val="24"/>
      <w:lang w:val="ru-RU" w:eastAsia="ar-SA" w:bidi="ar-SA"/>
    </w:rPr>
  </w:style>
  <w:style w:type="paragraph" w:customStyle="1" w:styleId="3e">
    <w:name w:val="Название объекта3"/>
    <w:basedOn w:val="a"/>
    <w:rsid w:val="00115545"/>
    <w:pPr>
      <w:suppressAutoHyphens/>
      <w:spacing w:line="360" w:lineRule="auto"/>
      <w:ind w:left="1080" w:firstLine="709"/>
      <w:jc w:val="both"/>
    </w:pPr>
    <w:rPr>
      <w:rFonts w:ascii="Arial" w:hAnsi="Arial" w:cs="Arial"/>
      <w:spacing w:val="-5"/>
      <w:sz w:val="20"/>
      <w:szCs w:val="20"/>
      <w:lang w:eastAsia="ar-SA"/>
    </w:rPr>
  </w:style>
  <w:style w:type="paragraph" w:customStyle="1" w:styleId="42">
    <w:name w:val="Цитата4"/>
    <w:basedOn w:val="a"/>
    <w:rsid w:val="00115545"/>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115545"/>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115545"/>
    <w:pPr>
      <w:suppressAutoHyphens/>
      <w:spacing w:before="280" w:after="280" w:line="360" w:lineRule="auto"/>
      <w:ind w:firstLine="709"/>
      <w:jc w:val="both"/>
    </w:pPr>
    <w:rPr>
      <w:szCs w:val="24"/>
      <w:lang w:eastAsia="ar-SA"/>
    </w:rPr>
  </w:style>
  <w:style w:type="paragraph" w:customStyle="1" w:styleId="2fa">
    <w:name w:val="Знак2"/>
    <w:basedOn w:val="a"/>
    <w:rsid w:val="00115545"/>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
    <w:basedOn w:val="a"/>
    <w:rsid w:val="00115545"/>
    <w:pPr>
      <w:spacing w:after="160" w:line="240" w:lineRule="exact"/>
    </w:pPr>
    <w:rPr>
      <w:rFonts w:ascii="Verdana" w:hAnsi="Verdana"/>
      <w:sz w:val="20"/>
      <w:szCs w:val="20"/>
      <w:lang w:val="en-US" w:eastAsia="en-US"/>
    </w:rPr>
  </w:style>
  <w:style w:type="paragraph" w:customStyle="1" w:styleId="xl183">
    <w:name w:val="xl183"/>
    <w:basedOn w:val="a"/>
    <w:rsid w:val="001155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4">
    <w:name w:val="xl184"/>
    <w:basedOn w:val="a"/>
    <w:rsid w:val="001155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5">
    <w:name w:val="xl185"/>
    <w:basedOn w:val="a"/>
    <w:rsid w:val="001155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6">
    <w:name w:val="xl186"/>
    <w:basedOn w:val="a"/>
    <w:rsid w:val="00115545"/>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7">
    <w:name w:val="xl187"/>
    <w:basedOn w:val="a"/>
    <w:rsid w:val="00115545"/>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8">
    <w:name w:val="xl188"/>
    <w:basedOn w:val="a"/>
    <w:rsid w:val="001155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89">
    <w:name w:val="xl189"/>
    <w:basedOn w:val="a"/>
    <w:rsid w:val="00115545"/>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0">
    <w:name w:val="xl190"/>
    <w:basedOn w:val="a"/>
    <w:rsid w:val="00115545"/>
    <w:pPr>
      <w:pBdr>
        <w:top w:val="single" w:sz="4" w:space="0" w:color="auto"/>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1">
    <w:name w:val="xl191"/>
    <w:basedOn w:val="a"/>
    <w:rsid w:val="00115545"/>
    <w:pPr>
      <w:pBdr>
        <w:top w:val="single" w:sz="4" w:space="0" w:color="auto"/>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2">
    <w:name w:val="xl192"/>
    <w:basedOn w:val="a"/>
    <w:rsid w:val="00115545"/>
    <w:pPr>
      <w:pBdr>
        <w:left w:val="single" w:sz="4" w:space="0" w:color="auto"/>
        <w:right w:val="single" w:sz="4" w:space="0" w:color="auto"/>
      </w:pBdr>
      <w:spacing w:before="100" w:beforeAutospacing="1" w:after="100" w:afterAutospacing="1"/>
    </w:pPr>
    <w:rPr>
      <w:color w:val="376091"/>
      <w:sz w:val="18"/>
      <w:szCs w:val="18"/>
    </w:rPr>
  </w:style>
  <w:style w:type="paragraph" w:customStyle="1" w:styleId="xl193">
    <w:name w:val="xl193"/>
    <w:basedOn w:val="a"/>
    <w:rsid w:val="00115545"/>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4">
    <w:name w:val="xl194"/>
    <w:basedOn w:val="a"/>
    <w:rsid w:val="00115545"/>
    <w:pPr>
      <w:pBdr>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5">
    <w:name w:val="xl195"/>
    <w:basedOn w:val="a"/>
    <w:rsid w:val="00115545"/>
    <w:pPr>
      <w:pBdr>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196">
    <w:name w:val="xl196"/>
    <w:basedOn w:val="a"/>
    <w:rsid w:val="00115545"/>
    <w:pPr>
      <w:pBdr>
        <w:top w:val="single" w:sz="4" w:space="0" w:color="auto"/>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7">
    <w:name w:val="xl197"/>
    <w:basedOn w:val="a"/>
    <w:rsid w:val="00115545"/>
    <w:pPr>
      <w:pBdr>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8">
    <w:name w:val="xl198"/>
    <w:basedOn w:val="a"/>
    <w:rsid w:val="00115545"/>
    <w:pPr>
      <w:pBdr>
        <w:left w:val="single" w:sz="4" w:space="0" w:color="auto"/>
        <w:bottom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9">
    <w:name w:val="xl199"/>
    <w:basedOn w:val="a"/>
    <w:rsid w:val="001155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0">
    <w:name w:val="xl200"/>
    <w:basedOn w:val="a"/>
    <w:rsid w:val="001155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1">
    <w:name w:val="xl201"/>
    <w:basedOn w:val="a"/>
    <w:rsid w:val="001155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2">
    <w:name w:val="xl202"/>
    <w:basedOn w:val="a"/>
    <w:rsid w:val="00115545"/>
    <w:pPr>
      <w:pBdr>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3">
    <w:name w:val="xl203"/>
    <w:basedOn w:val="a"/>
    <w:rsid w:val="001155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376091"/>
      <w:sz w:val="18"/>
      <w:szCs w:val="18"/>
    </w:rPr>
  </w:style>
  <w:style w:type="paragraph" w:customStyle="1" w:styleId="xl204">
    <w:name w:val="xl204"/>
    <w:basedOn w:val="a"/>
    <w:rsid w:val="00115545"/>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5">
    <w:name w:val="xl205"/>
    <w:basedOn w:val="a"/>
    <w:rsid w:val="001155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6">
    <w:name w:val="xl206"/>
    <w:basedOn w:val="a"/>
    <w:rsid w:val="00115545"/>
    <w:pPr>
      <w:pBdr>
        <w:top w:val="single" w:sz="4" w:space="0" w:color="auto"/>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207">
    <w:name w:val="xl207"/>
    <w:basedOn w:val="a"/>
    <w:rsid w:val="00115545"/>
    <w:pPr>
      <w:pBdr>
        <w:bottom w:val="single" w:sz="4" w:space="0" w:color="auto"/>
        <w:right w:val="single" w:sz="4" w:space="0" w:color="auto"/>
      </w:pBdr>
      <w:spacing w:before="100" w:beforeAutospacing="1" w:after="100" w:afterAutospacing="1"/>
    </w:pPr>
    <w:rPr>
      <w:color w:val="376091"/>
      <w:sz w:val="18"/>
      <w:szCs w:val="18"/>
    </w:rPr>
  </w:style>
  <w:style w:type="paragraph" w:customStyle="1" w:styleId="xl208">
    <w:name w:val="xl208"/>
    <w:basedOn w:val="a"/>
    <w:rsid w:val="00115545"/>
    <w:pPr>
      <w:pBdr>
        <w:top w:val="single" w:sz="4" w:space="0" w:color="auto"/>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9">
    <w:name w:val="xl209"/>
    <w:basedOn w:val="a"/>
    <w:rsid w:val="00115545"/>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0">
    <w:name w:val="xl210"/>
    <w:basedOn w:val="a"/>
    <w:rsid w:val="00115545"/>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1">
    <w:name w:val="xl211"/>
    <w:basedOn w:val="a"/>
    <w:rsid w:val="001155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2">
    <w:name w:val="xl212"/>
    <w:basedOn w:val="a"/>
    <w:rsid w:val="001155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3">
    <w:name w:val="xl213"/>
    <w:basedOn w:val="a"/>
    <w:rsid w:val="00115545"/>
    <w:pPr>
      <w:pBdr>
        <w:top w:val="single" w:sz="4" w:space="0" w:color="auto"/>
      </w:pBdr>
      <w:spacing w:before="100" w:beforeAutospacing="1" w:after="100" w:afterAutospacing="1"/>
      <w:textAlignment w:val="center"/>
    </w:pPr>
    <w:rPr>
      <w:sz w:val="18"/>
      <w:szCs w:val="18"/>
    </w:rPr>
  </w:style>
  <w:style w:type="paragraph" w:customStyle="1" w:styleId="xl214">
    <w:name w:val="xl214"/>
    <w:basedOn w:val="a"/>
    <w:rsid w:val="00115545"/>
    <w:pPr>
      <w:pBdr>
        <w:top w:val="single" w:sz="4" w:space="0" w:color="auto"/>
        <w:bottom w:val="single" w:sz="4" w:space="0" w:color="auto"/>
      </w:pBdr>
      <w:spacing w:before="100" w:beforeAutospacing="1" w:after="100" w:afterAutospacing="1"/>
      <w:textAlignment w:val="center"/>
    </w:pPr>
    <w:rPr>
      <w:sz w:val="18"/>
      <w:szCs w:val="18"/>
    </w:rPr>
  </w:style>
  <w:style w:type="paragraph" w:customStyle="1" w:styleId="xl215">
    <w:name w:val="xl215"/>
    <w:basedOn w:val="a"/>
    <w:rsid w:val="00115545"/>
    <w:pPr>
      <w:pBdr>
        <w:top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16">
    <w:name w:val="xl216"/>
    <w:basedOn w:val="a"/>
    <w:rsid w:val="001155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17">
    <w:name w:val="xl217"/>
    <w:basedOn w:val="a"/>
    <w:rsid w:val="00115545"/>
    <w:pPr>
      <w:pBdr>
        <w:top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8">
    <w:name w:val="xl218"/>
    <w:basedOn w:val="a"/>
    <w:rsid w:val="001155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9">
    <w:name w:val="xl219"/>
    <w:basedOn w:val="a"/>
    <w:rsid w:val="00115545"/>
    <w:pPr>
      <w:spacing w:before="100" w:beforeAutospacing="1" w:after="100" w:afterAutospacing="1"/>
      <w:textAlignment w:val="center"/>
    </w:pPr>
    <w:rPr>
      <w:sz w:val="18"/>
      <w:szCs w:val="18"/>
    </w:rPr>
  </w:style>
  <w:style w:type="paragraph" w:customStyle="1" w:styleId="xl220">
    <w:name w:val="xl220"/>
    <w:basedOn w:val="a"/>
    <w:rsid w:val="00115545"/>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21">
    <w:name w:val="xl221"/>
    <w:basedOn w:val="a"/>
    <w:rsid w:val="00115545"/>
    <w:pPr>
      <w:pBdr>
        <w:top w:val="single" w:sz="4" w:space="0" w:color="auto"/>
      </w:pBdr>
      <w:spacing w:before="100" w:beforeAutospacing="1" w:after="100" w:afterAutospacing="1"/>
      <w:textAlignment w:val="center"/>
    </w:pPr>
    <w:rPr>
      <w:color w:val="376091"/>
      <w:sz w:val="18"/>
      <w:szCs w:val="18"/>
    </w:rPr>
  </w:style>
  <w:style w:type="paragraph" w:customStyle="1" w:styleId="xl222">
    <w:name w:val="xl222"/>
    <w:basedOn w:val="a"/>
    <w:rsid w:val="0011554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376091"/>
      <w:sz w:val="18"/>
      <w:szCs w:val="18"/>
    </w:rPr>
  </w:style>
  <w:style w:type="paragraph" w:customStyle="1" w:styleId="xl223">
    <w:name w:val="xl223"/>
    <w:basedOn w:val="a"/>
    <w:rsid w:val="00115545"/>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24">
    <w:name w:val="xl224"/>
    <w:basedOn w:val="a"/>
    <w:rsid w:val="001155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5">
    <w:name w:val="xl225"/>
    <w:basedOn w:val="a"/>
    <w:rsid w:val="001155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6">
    <w:name w:val="xl226"/>
    <w:basedOn w:val="a"/>
    <w:rsid w:val="00115545"/>
    <w:pPr>
      <w:pBdr>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7">
    <w:name w:val="xl227"/>
    <w:basedOn w:val="a"/>
    <w:rsid w:val="00115545"/>
    <w:pPr>
      <w:pBdr>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28">
    <w:name w:val="xl228"/>
    <w:basedOn w:val="a"/>
    <w:rsid w:val="00115545"/>
    <w:pPr>
      <w:pBdr>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29">
    <w:name w:val="xl229"/>
    <w:basedOn w:val="a"/>
    <w:rsid w:val="00115545"/>
    <w:pPr>
      <w:pBdr>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30">
    <w:name w:val="xl230"/>
    <w:basedOn w:val="a"/>
    <w:rsid w:val="00115545"/>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231">
    <w:name w:val="xl231"/>
    <w:basedOn w:val="a"/>
    <w:rsid w:val="00115545"/>
    <w:pPr>
      <w:pBdr>
        <w:bottom w:val="single" w:sz="4" w:space="0" w:color="auto"/>
        <w:right w:val="single" w:sz="4" w:space="0" w:color="auto"/>
      </w:pBdr>
      <w:spacing w:before="100" w:beforeAutospacing="1" w:after="100" w:afterAutospacing="1"/>
    </w:pPr>
    <w:rPr>
      <w:sz w:val="18"/>
      <w:szCs w:val="18"/>
    </w:rPr>
  </w:style>
  <w:style w:type="paragraph" w:customStyle="1" w:styleId="xl232">
    <w:name w:val="xl232"/>
    <w:basedOn w:val="a"/>
    <w:rsid w:val="00115545"/>
    <w:pPr>
      <w:pBdr>
        <w:top w:val="single" w:sz="4" w:space="0" w:color="auto"/>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233">
    <w:name w:val="xl233"/>
    <w:basedOn w:val="a"/>
    <w:rsid w:val="00115545"/>
    <w:pPr>
      <w:pBdr>
        <w:bottom w:val="single" w:sz="4" w:space="0" w:color="auto"/>
        <w:right w:val="single" w:sz="4" w:space="0" w:color="auto"/>
      </w:pBdr>
      <w:spacing w:before="100" w:beforeAutospacing="1" w:after="100" w:afterAutospacing="1"/>
    </w:pPr>
    <w:rPr>
      <w:color w:val="376091"/>
      <w:sz w:val="18"/>
      <w:szCs w:val="18"/>
    </w:rPr>
  </w:style>
  <w:style w:type="paragraph" w:customStyle="1" w:styleId="xl234">
    <w:name w:val="xl234"/>
    <w:basedOn w:val="a"/>
    <w:rsid w:val="0011554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235">
    <w:name w:val="xl235"/>
    <w:basedOn w:val="a"/>
    <w:rsid w:val="001155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236">
    <w:name w:val="xl236"/>
    <w:basedOn w:val="a"/>
    <w:rsid w:val="00115545"/>
    <w:pPr>
      <w:pBdr>
        <w:top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37">
    <w:name w:val="xl237"/>
    <w:basedOn w:val="a"/>
    <w:rsid w:val="001155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38">
    <w:name w:val="xl238"/>
    <w:basedOn w:val="a"/>
    <w:rsid w:val="0011554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239">
    <w:name w:val="xl239"/>
    <w:basedOn w:val="a"/>
    <w:rsid w:val="00115545"/>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40">
    <w:name w:val="xl240"/>
    <w:basedOn w:val="a"/>
    <w:rsid w:val="001155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41">
    <w:name w:val="xl241"/>
    <w:basedOn w:val="a"/>
    <w:rsid w:val="0011554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242">
    <w:name w:val="xl242"/>
    <w:basedOn w:val="a"/>
    <w:rsid w:val="00115545"/>
    <w:pPr>
      <w:pBdr>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43">
    <w:name w:val="xl243"/>
    <w:basedOn w:val="a"/>
    <w:rsid w:val="00115545"/>
    <w:pPr>
      <w:spacing w:before="100" w:beforeAutospacing="1" w:after="100" w:afterAutospacing="1"/>
      <w:textAlignment w:val="center"/>
    </w:pPr>
    <w:rPr>
      <w:b/>
      <w:bCs/>
      <w:sz w:val="20"/>
      <w:szCs w:val="20"/>
    </w:rPr>
  </w:style>
  <w:style w:type="paragraph" w:customStyle="1" w:styleId="xl244">
    <w:name w:val="xl244"/>
    <w:basedOn w:val="a"/>
    <w:rsid w:val="00115545"/>
    <w:pPr>
      <w:spacing w:before="100" w:beforeAutospacing="1" w:after="100" w:afterAutospacing="1"/>
      <w:textAlignment w:val="center"/>
    </w:pPr>
    <w:rPr>
      <w:sz w:val="16"/>
      <w:szCs w:val="16"/>
    </w:rPr>
  </w:style>
  <w:style w:type="paragraph" w:customStyle="1" w:styleId="ConsPlusDocList">
    <w:name w:val="ConsPlusDocList"/>
    <w:uiPriority w:val="99"/>
    <w:rsid w:val="00115545"/>
    <w:pPr>
      <w:autoSpaceDE w:val="0"/>
      <w:autoSpaceDN w:val="0"/>
      <w:adjustRightInd w:val="0"/>
    </w:pPr>
    <w:rPr>
      <w:rFonts w:ascii="Courier New" w:hAnsi="Courier New" w:cs="Courier New"/>
    </w:rPr>
  </w:style>
  <w:style w:type="paragraph" w:customStyle="1" w:styleId="ConsPlusTitlePage">
    <w:name w:val="ConsPlusTitlePage"/>
    <w:uiPriority w:val="99"/>
    <w:rsid w:val="00115545"/>
    <w:pPr>
      <w:autoSpaceDE w:val="0"/>
      <w:autoSpaceDN w:val="0"/>
      <w:adjustRightInd w:val="0"/>
    </w:pPr>
    <w:rPr>
      <w:rFonts w:ascii="Tahoma" w:hAnsi="Tahoma" w:cs="Tahoma"/>
      <w:sz w:val="28"/>
      <w:szCs w:val="28"/>
    </w:rPr>
  </w:style>
  <w:style w:type="paragraph" w:customStyle="1" w:styleId="ConsPlusJurTerm">
    <w:name w:val="ConsPlusJurTerm"/>
    <w:uiPriority w:val="99"/>
    <w:rsid w:val="00115545"/>
    <w:pPr>
      <w:autoSpaceDE w:val="0"/>
      <w:autoSpaceDN w:val="0"/>
      <w:adjustRightInd w:val="0"/>
    </w:pPr>
    <w:rPr>
      <w:rFonts w:ascii="Tahoma" w:hAnsi="Tahoma" w:cs="Tahoma"/>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a4">
    <w:name w:val="List8"/>
    <w:pPr>
      <w:numPr>
        <w:numId w:val="1"/>
      </w:numPr>
    </w:p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0699656">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F02F63-AD91-4699-93F6-BF23AEEA6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49</Pages>
  <Words>5553</Words>
  <Characters>31655</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37134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2016-09-28T06:24:00Z</cp:lastPrinted>
  <dcterms:created xsi:type="dcterms:W3CDTF">2016-10-03T05:53:00Z</dcterms:created>
  <dcterms:modified xsi:type="dcterms:W3CDTF">2016-10-03T05:53:00Z</dcterms:modified>
</cp:coreProperties>
</file>